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5E2" w:rsidRDefault="007B45E2">
      <w:pPr>
        <w:pStyle w:val="Corpsdetexte"/>
      </w:pPr>
    </w:p>
    <w:p w:rsidR="007B45E2" w:rsidRDefault="007B45E2">
      <w:pPr>
        <w:rPr>
          <w:lang w:eastAsia="ar-SA"/>
        </w:rPr>
      </w:pPr>
    </w:p>
    <w:p w:rsidR="007B45E2" w:rsidRDefault="007B45E2">
      <w:pPr>
        <w:rPr>
          <w:lang w:eastAsia="ar-SA"/>
        </w:rPr>
      </w:pPr>
    </w:p>
    <w:p w:rsidR="007B45E2" w:rsidRDefault="007B45E2">
      <w:pPr>
        <w:rPr>
          <w:lang w:eastAsia="ar-SA"/>
        </w:rPr>
      </w:pPr>
    </w:p>
    <w:p w:rsidR="007B45E2" w:rsidRDefault="007B45E2">
      <w:pPr>
        <w:rPr>
          <w:rFonts w:cs="Calibri"/>
        </w:rPr>
      </w:pPr>
    </w:p>
    <w:sdt>
      <w:sdtPr>
        <w:rPr>
          <w:rFonts w:cs="Calibri"/>
          <w:i w:val="0"/>
          <w:iCs w:val="0"/>
          <w:color w:val="auto"/>
        </w:rPr>
        <w:id w:val="-332464803"/>
        <w:docPartObj>
          <w:docPartGallery w:val="Cover Pages"/>
          <w:docPartUnique/>
        </w:docPartObj>
      </w:sdtPr>
      <w:sdtEndPr>
        <w:rPr>
          <w:i/>
          <w:iCs/>
          <w:color w:val="404040" w:themeColor="text1" w:themeTint="BF"/>
        </w:rPr>
      </w:sdtEndPr>
      <w:sdtContent>
        <w:p w:rsidR="007B45E2" w:rsidRPr="00034F56" w:rsidRDefault="00F13552">
          <w:pPr>
            <w:pStyle w:val="Citation"/>
            <w:ind w:left="0"/>
            <w:jc w:val="left"/>
            <w:rPr>
              <w:rFonts w:cs="Calibri"/>
            </w:rPr>
            <w:sectPr w:rsidR="007B45E2" w:rsidRPr="00034F56">
              <w:footerReference w:type="first" r:id="rId9"/>
              <w:type w:val="nextColumn"/>
              <w:pgSz w:w="11906" w:h="16838"/>
              <w:pgMar w:top="540" w:right="1417" w:bottom="0" w:left="1417" w:header="794" w:footer="1077" w:gutter="0"/>
              <w:pgNumType w:start="1"/>
              <w:cols w:space="708"/>
              <w:docGrid w:linePitch="360"/>
            </w:sectPr>
          </w:pPr>
          <w:r w:rsidRPr="00034F56">
            <w:rPr>
              <w:rFonts w:cs="Calibri"/>
              <w:noProof/>
              <w:lang w:eastAsia="fr-BE"/>
            </w:rPr>
            <mc:AlternateContent>
              <mc:Choice Requires="wps">
                <w:drawing>
                  <wp:anchor distT="0" distB="0" distL="114300" distR="114300" simplePos="0" relativeHeight="251663360" behindDoc="0" locked="0" layoutInCell="0" allowOverlap="1">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804025" cy="765810"/>
                    <wp:effectExtent l="0" t="0" r="11430" b="1143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025" cy="765810"/>
                            </a:xfrm>
                            <a:prstGeom prst="rect">
                              <a:avLst/>
                            </a:prstGeom>
                            <a:solidFill>
                              <a:schemeClr val="accent6">
                                <a:lumMod val="75000"/>
                              </a:schemeClr>
                            </a:solidFill>
                            <a:ln w="19050">
                              <a:solidFill>
                                <a:schemeClr val="tx1"/>
                              </a:solidFill>
                              <a:miter lim="800000"/>
                              <a:headEnd/>
                              <a:tailEnd/>
                            </a:ln>
                          </wps:spPr>
                          <wps:txbx>
                            <w:txbxContent>
                              <w:p w:rsidR="00AC6F10" w:rsidRDefault="00AC6F10">
                                <w:pPr>
                                  <w:pStyle w:val="Sansinterligne"/>
                                  <w:rPr>
                                    <w:rFonts w:ascii="Calibri" w:hAnsi="Calibri" w:cs="Calibri"/>
                                    <w:b/>
                                    <w:color w:val="FFFFFF" w:themeColor="background1"/>
                                    <w:sz w:val="44"/>
                                    <w:szCs w:val="44"/>
                                  </w:rPr>
                                </w:pPr>
                                <w:r>
                                  <w:rPr>
                                    <w:rFonts w:ascii="Calibri" w:hAnsi="Calibri" w:cs="Calibri"/>
                                    <w:b/>
                                    <w:color w:val="FFFFFF" w:themeColor="background1"/>
                                    <w:sz w:val="44"/>
                                    <w:szCs w:val="44"/>
                                  </w:rPr>
                                  <w:t>Circulaire relative à l’organisation des écoles d’enseignement fondamental  spécialisé : les Annexes</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ctangle 16" o:spid="_x0000_s1026" style="position:absolute;margin-left:0;margin-top:0;width:535.75pt;height:60.3pt;z-index:251663360;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" o:allowincell="f" fillcolor="#e36c0a [2409]" strokecolor="black [3213]" strokeweight="1.5pt">
                    <v:textbox style="mso-fit-shape-to-text:t" inset="14.4pt,,14.4pt">
                      <w:txbxContent>
                        <w:p w:rsidR="00AC6F10" w:rsidRDefault="00AC6F10">
                          <w:pPr>
                            <w:pStyle w:val="Sansinterligne"/>
                            <w:rPr>
                              <w:rFonts w:ascii="Calibri" w:hAnsi="Calibri" w:cs="Calibri"/>
                              <w:b/>
                              <w:color w:val="FFFFFF" w:themeColor="background1"/>
                              <w:sz w:val="44"/>
                              <w:szCs w:val="44"/>
                            </w:rPr>
                          </w:pPr>
                          <w:r>
                            <w:rPr>
                              <w:rFonts w:ascii="Calibri" w:hAnsi="Calibri" w:cs="Calibri"/>
                              <w:b/>
                              <w:color w:val="FFFFFF" w:themeColor="background1"/>
                              <w:sz w:val="44"/>
                              <w:szCs w:val="44"/>
                            </w:rPr>
                            <w:t>Circulaire relative à l’organisation des écoles d’enseignement fondamental  spécialisé : les Annexes</w:t>
                          </w:r>
                        </w:p>
                      </w:txbxContent>
                    </v:textbox>
                    <w10:wrap anchorx="page" anchory="page"/>
                  </v:rect>
                </w:pict>
              </mc:Fallback>
            </mc:AlternateContent>
          </w:r>
          <w:r w:rsidRPr="00034F56">
            <w:rPr>
              <w:rFonts w:cs="Calibri"/>
              <w:noProof/>
              <w:lang w:eastAsia="fr-BE"/>
            </w:rPr>
            <mc:AlternateContent>
              <mc:Choice Requires="wps">
                <w:drawing>
                  <wp:anchor distT="0" distB="0" distL="114300" distR="114300" simplePos="0" relativeHeight="251667456" behindDoc="0" locked="0" layoutInCell="1" allowOverlap="1">
                    <wp:simplePos x="0" y="0"/>
                    <wp:positionH relativeFrom="column">
                      <wp:posOffset>1340485</wp:posOffset>
                    </wp:positionH>
                    <wp:positionV relativeFrom="paragraph">
                      <wp:posOffset>7543800</wp:posOffset>
                    </wp:positionV>
                    <wp:extent cx="3840480" cy="792480"/>
                    <wp:effectExtent l="0" t="0" r="26670" b="26670"/>
                    <wp:wrapNone/>
                    <wp:docPr id="47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0480" cy="792480"/>
                            </a:xfrm>
                            <a:prstGeom prst="rect">
                              <a:avLst/>
                            </a:prstGeom>
                          </wps:spPr>
                          <wps:style>
                            <a:lnRef idx="2">
                              <a:schemeClr val="accent6"/>
                            </a:lnRef>
                            <a:fillRef idx="1">
                              <a:schemeClr val="lt1"/>
                            </a:fillRef>
                            <a:effectRef idx="0">
                              <a:schemeClr val="accent6"/>
                            </a:effectRef>
                            <a:fontRef idx="minor">
                              <a:schemeClr val="dk1"/>
                            </a:fontRef>
                          </wps:style>
                          <wps:txbx>
                            <w:txbxContent>
                              <w:p w:rsidR="00AC6F10" w:rsidRDefault="00AC6F10">
                                <w:pPr>
                                  <w:jc w:val="center"/>
                                  <w:rPr>
                                    <w:rFonts w:eastAsiaTheme="minorEastAsia" w:cs="Calibri"/>
                                    <w:sz w:val="44"/>
                                    <w:szCs w:val="44"/>
                                    <w:lang w:eastAsia="fr-BE"/>
                                  </w:rPr>
                                </w:pPr>
                                <w:r>
                                  <w:rPr>
                                    <w:rFonts w:eastAsiaTheme="minorEastAsia" w:cs="Calibri"/>
                                    <w:sz w:val="44"/>
                                    <w:szCs w:val="44"/>
                                    <w:lang w:eastAsia="fr-BE"/>
                                  </w:rPr>
                                  <w:t xml:space="preserve">Année scolaire </w:t>
                                </w:r>
                                <w:r w:rsidRPr="00264391">
                                  <w:rPr>
                                    <w:rFonts w:eastAsiaTheme="minorEastAsia" w:cs="Calibri"/>
                                    <w:sz w:val="44"/>
                                    <w:szCs w:val="44"/>
                                    <w:lang w:eastAsia="fr-BE"/>
                                  </w:rPr>
                                  <w:t>2023-2024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78" o:spid="_x0000_s1027" style="position:absolute;margin-left:105.55pt;margin-top:594pt;width:302.4pt;height:6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" fillcolor="white [3201]" strokecolor="#f79646 [3209]" strokeweight="2pt">
                    <v:path arrowok="t"/>
                    <v:textbox>
                      <w:txbxContent>
                        <w:p w:rsidR="00AC6F10" w:rsidRDefault="00AC6F10">
                          <w:pPr>
                            <w:jc w:val="center"/>
                            <w:rPr>
                              <w:rFonts w:eastAsiaTheme="minorEastAsia" w:cs="Calibri"/>
                              <w:sz w:val="44"/>
                              <w:szCs w:val="44"/>
                              <w:lang w:eastAsia="fr-BE"/>
                            </w:rPr>
                          </w:pPr>
                          <w:r>
                            <w:rPr>
                              <w:rFonts w:eastAsiaTheme="minorEastAsia" w:cs="Calibri"/>
                              <w:sz w:val="44"/>
                              <w:szCs w:val="44"/>
                              <w:lang w:eastAsia="fr-BE"/>
                            </w:rPr>
                            <w:t xml:space="preserve">Année scolaire </w:t>
                          </w:r>
                          <w:r w:rsidRPr="00264391">
                            <w:rPr>
                              <w:rFonts w:eastAsiaTheme="minorEastAsia" w:cs="Calibri"/>
                              <w:sz w:val="44"/>
                              <w:szCs w:val="44"/>
                              <w:lang w:eastAsia="fr-BE"/>
                            </w:rPr>
                            <w:t>2023-2024</w:t>
                          </w:r>
                        </w:p>
                      </w:txbxContent>
                    </v:textbox>
                  </v:rect>
                </w:pict>
              </mc:Fallback>
            </mc:AlternateContent>
          </w:r>
          <w:r w:rsidRPr="00034F56">
            <w:rPr>
              <w:rFonts w:cs="Calibri"/>
              <w:noProof/>
              <w:lang w:eastAsia="fr-BE"/>
            </w:rPr>
            <w:drawing>
              <wp:anchor distT="0" distB="0" distL="114300" distR="114300" simplePos="0" relativeHeight="251662336" behindDoc="0" locked="0" layoutInCell="0" allowOverlap="1">
                <wp:simplePos x="0" y="0"/>
                <wp:positionH relativeFrom="page">
                  <wp:posOffset>1188720</wp:posOffset>
                </wp:positionH>
                <wp:positionV relativeFrom="page">
                  <wp:posOffset>3489960</wp:posOffset>
                </wp:positionV>
                <wp:extent cx="6353083" cy="4937760"/>
                <wp:effectExtent l="0" t="0" r="0" b="0"/>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extLst>
                            <a:ext uri="{28A0092B-C50C-407E-A947-70E740481C1C}">
                              <a14:useLocalDpi xmlns:a14="http://schemas.microsoft.com/office/drawing/2010/main" val="0"/>
                            </a:ext>
                          </a:extLst>
                        </a:blip>
                        <a:stretch>
                          <a:fillRect/>
                        </a:stretch>
                      </pic:blipFill>
                      <pic:spPr>
                        <a:xfrm>
                          <a:off x="0" y="0"/>
                          <a:ext cx="6369075" cy="4950190"/>
                        </a:xfrm>
                        <a:prstGeom prst="rect">
                          <a:avLst/>
                        </a:prstGeom>
                        <a:ln>
                          <a:noFill/>
                        </a:ln>
                        <a:effectLst>
                          <a:softEdge rad="112500"/>
                        </a:effectLst>
                      </pic:spPr>
                    </pic:pic>
                  </a:graphicData>
                </a:graphic>
              </wp:anchor>
            </w:drawing>
          </w:r>
        </w:p>
      </w:sdtContent>
    </w:sdt>
    <w:p w:rsidR="007B45E2" w:rsidRPr="00034F56" w:rsidRDefault="007B45E2">
      <w:pPr>
        <w:tabs>
          <w:tab w:val="left" w:pos="3315"/>
        </w:tabs>
        <w:rPr>
          <w:rFonts w:cs="Calibri"/>
        </w:rPr>
      </w:pPr>
    </w:p>
    <w:sdt>
      <w:sdtPr>
        <w:rPr>
          <w:rFonts w:ascii="Calibri" w:eastAsiaTheme="minorHAnsi" w:hAnsi="Calibri" w:cs="Calibri"/>
          <w:lang w:eastAsia="en-US"/>
        </w:rPr>
        <w:id w:val="-956105601"/>
        <w:docPartObj>
          <w:docPartGallery w:val="Cover Pages"/>
          <w:docPartUnique/>
        </w:docPartObj>
      </w:sdtPr>
      <w:sdtEndPr>
        <w:rPr>
          <w:rFonts w:asciiTheme="minorHAnsi" w:hAnsiTheme="minorHAnsi" w:cstheme="minorHAnsi"/>
        </w:rPr>
      </w:sdtEndPr>
      <w:sdtContent>
        <w:p w:rsidR="007B45E2" w:rsidRPr="00034F56" w:rsidRDefault="007B45E2">
          <w:pPr>
            <w:pStyle w:val="Sansinterligne"/>
            <w:rPr>
              <w:rFonts w:ascii="Calibri" w:hAnsi="Calibri" w:cs="Calibri"/>
            </w:rPr>
          </w:pPr>
        </w:p>
        <w:sdt>
          <w:sdtPr>
            <w:rPr>
              <w:rFonts w:ascii="Calibri" w:eastAsiaTheme="minorHAnsi" w:hAnsi="Calibri" w:cs="Calibri"/>
              <w:lang w:eastAsia="en-US"/>
            </w:rPr>
            <w:id w:val="75645178"/>
            <w:docPartObj>
              <w:docPartGallery w:val="Cover Pages"/>
              <w:docPartUnique/>
            </w:docPartObj>
          </w:sdtPr>
          <w:sdtEndPr>
            <w:rPr>
              <w:rFonts w:asciiTheme="minorHAnsi" w:hAnsiTheme="minorHAnsi" w:cstheme="minorHAnsi"/>
            </w:rPr>
          </w:sdtEndPr>
          <w:sdtContent>
            <w:sdt>
              <w:sdtPr>
                <w:rPr>
                  <w:rFonts w:ascii="Calibri" w:eastAsiaTheme="minorHAnsi" w:hAnsi="Calibri" w:cs="Calibri"/>
                  <w:color w:val="0000FF"/>
                  <w:u w:val="single"/>
                  <w:lang w:eastAsia="en-US"/>
                </w:rPr>
                <w:id w:val="778380281"/>
                <w:docPartObj>
                  <w:docPartGallery w:val="Cover Pages"/>
                  <w:docPartUnique/>
                </w:docPartObj>
              </w:sdtPr>
              <w:sdtEndPr>
                <w:rPr>
                  <w:rFonts w:asciiTheme="minorHAnsi" w:hAnsiTheme="minorHAnsi" w:cstheme="minorHAnsi"/>
                </w:rPr>
              </w:sdtEndPr>
              <w:sdtContent>
                <w:bookmarkStart w:id="0" w:name="_Annexe_1_:_17" w:displacedByCustomXml="prev"/>
                <w:bookmarkEnd w:id="0" w:displacedByCustomXml="prev"/>
                <w:p w:rsidR="007B45E2" w:rsidRPr="00034F56" w:rsidRDefault="007B45E2">
                  <w:pPr>
                    <w:pStyle w:val="Sansinterligne"/>
                    <w:rPr>
                      <w:rFonts w:ascii="Calibri" w:eastAsiaTheme="minorHAnsi" w:hAnsi="Calibri" w:cs="Calibri"/>
                      <w:u w:val="single"/>
                      <w:lang w:eastAsia="en-US"/>
                    </w:rPr>
                  </w:pPr>
                </w:p>
                <w:p w:rsidR="007B45E2" w:rsidRPr="00034F56" w:rsidRDefault="007B45E2">
                  <w:pPr>
                    <w:pStyle w:val="TM1"/>
                    <w:tabs>
                      <w:tab w:val="right" w:leader="dot" w:pos="9062"/>
                    </w:tabs>
                    <w:rPr>
                      <w:rFonts w:asciiTheme="minorHAnsi" w:hAnsiTheme="minorHAnsi" w:cstheme="minorHAnsi"/>
                      <w:b w:val="0"/>
                      <w:bCs w:val="0"/>
                      <w:smallCaps w:val="0"/>
                      <w:noProof/>
                      <w:sz w:val="22"/>
                      <w:szCs w:val="22"/>
                    </w:rPr>
                  </w:pPr>
                </w:p>
                <w:p w:rsidR="007B45E2" w:rsidRPr="00034F56" w:rsidRDefault="00F13552">
                  <w:pPr>
                    <w:pStyle w:val="Titre2"/>
                    <w:rPr>
                      <w:rFonts w:asciiTheme="minorHAnsi" w:hAnsiTheme="minorHAnsi" w:cstheme="minorHAnsi"/>
                      <w:sz w:val="56"/>
                      <w:szCs w:val="52"/>
                    </w:rPr>
                  </w:pPr>
                  <w:bookmarkStart w:id="1" w:name="_Toc139897032"/>
                  <w:r w:rsidRPr="00034F56">
                    <w:rPr>
                      <w:rFonts w:asciiTheme="minorHAnsi" w:hAnsiTheme="minorHAnsi" w:cstheme="minorHAnsi"/>
                      <w:sz w:val="56"/>
                      <w:szCs w:val="52"/>
                    </w:rPr>
                    <w:t>Table des matières</w:t>
                  </w:r>
                  <w:bookmarkEnd w:id="1"/>
                </w:p>
                <w:p w:rsidR="007B45E2" w:rsidRPr="00034F56" w:rsidRDefault="007B45E2">
                  <w:pPr>
                    <w:pStyle w:val="TM1"/>
                    <w:tabs>
                      <w:tab w:val="left" w:pos="8250"/>
                    </w:tabs>
                    <w:spacing w:before="0"/>
                    <w:rPr>
                      <w:rFonts w:asciiTheme="minorHAnsi" w:hAnsiTheme="minorHAnsi" w:cstheme="minorHAnsi"/>
                      <w:b w:val="0"/>
                      <w:bCs w:val="0"/>
                      <w:smallCaps w:val="0"/>
                      <w:noProof/>
                      <w:sz w:val="22"/>
                      <w:szCs w:val="22"/>
                    </w:rPr>
                  </w:pPr>
                </w:p>
                <w:bookmarkStart w:id="2" w:name="_GoBack"/>
                <w:bookmarkEnd w:id="2"/>
                <w:p w:rsidR="00134B2D" w:rsidRDefault="00F13552">
                  <w:pPr>
                    <w:pStyle w:val="TM2"/>
                    <w:tabs>
                      <w:tab w:val="right" w:leader="dot" w:pos="9344"/>
                    </w:tabs>
                    <w:rPr>
                      <w:rFonts w:asciiTheme="minorHAnsi" w:eastAsiaTheme="minorEastAsia" w:hAnsiTheme="minorHAnsi" w:cstheme="minorBidi"/>
                      <w:b w:val="0"/>
                      <w:iCs w:val="0"/>
                      <w:noProof/>
                      <w:szCs w:val="22"/>
                      <w:lang w:eastAsia="fr-BE"/>
                    </w:rPr>
                  </w:pPr>
                  <w:r w:rsidRPr="00034F56">
                    <w:rPr>
                      <w:rFonts w:asciiTheme="minorHAnsi" w:hAnsiTheme="minorHAnsi" w:cstheme="minorHAnsi"/>
                      <w:bCs/>
                      <w:smallCaps/>
                      <w:noProof/>
                      <w:sz w:val="28"/>
                    </w:rPr>
                    <w:fldChar w:fldCharType="begin"/>
                  </w:r>
                  <w:r w:rsidRPr="00034F56">
                    <w:rPr>
                      <w:rFonts w:asciiTheme="minorHAnsi" w:hAnsiTheme="minorHAnsi" w:cstheme="minorHAnsi"/>
                      <w:noProof/>
                    </w:rPr>
                    <w:instrText xml:space="preserve"> TOC \o "1-3" \h \z \u </w:instrText>
                  </w:r>
                  <w:r w:rsidRPr="00034F56">
                    <w:rPr>
                      <w:rFonts w:asciiTheme="minorHAnsi" w:hAnsiTheme="minorHAnsi" w:cstheme="minorHAnsi"/>
                      <w:bCs/>
                      <w:smallCaps/>
                      <w:noProof/>
                      <w:sz w:val="28"/>
                    </w:rPr>
                    <w:fldChar w:fldCharType="separate"/>
                  </w:r>
                  <w:hyperlink w:anchor="_Toc139897032" w:history="1">
                    <w:r w:rsidR="00134B2D" w:rsidRPr="006C3309">
                      <w:rPr>
                        <w:rStyle w:val="Lienhypertexte"/>
                        <w:rFonts w:cstheme="minorHAnsi"/>
                        <w:noProof/>
                      </w:rPr>
                      <w:t>Table des matières</w:t>
                    </w:r>
                    <w:r w:rsidR="00134B2D">
                      <w:rPr>
                        <w:noProof/>
                        <w:webHidden/>
                      </w:rPr>
                      <w:tab/>
                    </w:r>
                    <w:r w:rsidR="00134B2D">
                      <w:rPr>
                        <w:noProof/>
                        <w:webHidden/>
                      </w:rPr>
                      <w:fldChar w:fldCharType="begin"/>
                    </w:r>
                    <w:r w:rsidR="00134B2D">
                      <w:rPr>
                        <w:noProof/>
                        <w:webHidden/>
                      </w:rPr>
                      <w:instrText xml:space="preserve"> PAGEREF _Toc139897032 \h </w:instrText>
                    </w:r>
                    <w:r w:rsidR="00134B2D">
                      <w:rPr>
                        <w:noProof/>
                        <w:webHidden/>
                      </w:rPr>
                    </w:r>
                    <w:r w:rsidR="00134B2D">
                      <w:rPr>
                        <w:noProof/>
                        <w:webHidden/>
                      </w:rPr>
                      <w:fldChar w:fldCharType="separate"/>
                    </w:r>
                    <w:r w:rsidR="00134B2D">
                      <w:rPr>
                        <w:noProof/>
                        <w:webHidden/>
                      </w:rPr>
                      <w:t>2</w:t>
                    </w:r>
                    <w:r w:rsidR="00134B2D">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33" w:history="1">
                    <w:r w:rsidRPr="006C3309">
                      <w:rPr>
                        <w:rStyle w:val="Lienhypertexte"/>
                        <w:rFonts w:cstheme="minorHAnsi"/>
                        <w:noProof/>
                      </w:rPr>
                      <w:t>Chapitre 1 : Obligation scolaire, inscription des élèves, fréquentation scolaire, sanctions disciplinaires et gratuité dans l’enseignement fondamental spécialisé et subventionné par la Fédération Wallonie-Bruxelles et organisé par Wallonie-Bruxelles Enseignement (WBE).</w:t>
                    </w:r>
                    <w:r>
                      <w:rPr>
                        <w:noProof/>
                        <w:webHidden/>
                      </w:rPr>
                      <w:tab/>
                    </w:r>
                    <w:r>
                      <w:rPr>
                        <w:noProof/>
                        <w:webHidden/>
                      </w:rPr>
                      <w:fldChar w:fldCharType="begin"/>
                    </w:r>
                    <w:r>
                      <w:rPr>
                        <w:noProof/>
                        <w:webHidden/>
                      </w:rPr>
                      <w:instrText xml:space="preserve"> PAGEREF _Toc139897033 \h </w:instrText>
                    </w:r>
                    <w:r>
                      <w:rPr>
                        <w:noProof/>
                        <w:webHidden/>
                      </w:rPr>
                    </w:r>
                    <w:r>
                      <w:rPr>
                        <w:noProof/>
                        <w:webHidden/>
                      </w:rPr>
                      <w:fldChar w:fldCharType="separate"/>
                    </w:r>
                    <w:r>
                      <w:rPr>
                        <w:noProof/>
                        <w:webHidden/>
                      </w:rPr>
                      <w:t>4</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34" w:history="1">
                    <w:r w:rsidRPr="006C3309">
                      <w:rPr>
                        <w:rStyle w:val="Lienhypertexte"/>
                        <w:noProof/>
                      </w:rPr>
                      <w:t>Annexes</w:t>
                    </w:r>
                    <w:r>
                      <w:rPr>
                        <w:noProof/>
                        <w:webHidden/>
                      </w:rPr>
                      <w:tab/>
                    </w:r>
                    <w:r>
                      <w:rPr>
                        <w:noProof/>
                        <w:webHidden/>
                      </w:rPr>
                      <w:fldChar w:fldCharType="begin"/>
                    </w:r>
                    <w:r>
                      <w:rPr>
                        <w:noProof/>
                        <w:webHidden/>
                      </w:rPr>
                      <w:instrText xml:space="preserve"> PAGEREF _Toc139897034 \h </w:instrText>
                    </w:r>
                    <w:r>
                      <w:rPr>
                        <w:noProof/>
                        <w:webHidden/>
                      </w:rPr>
                    </w:r>
                    <w:r>
                      <w:rPr>
                        <w:noProof/>
                        <w:webHidden/>
                      </w:rPr>
                      <w:fldChar w:fldCharType="separate"/>
                    </w:r>
                    <w:r>
                      <w:rPr>
                        <w:noProof/>
                        <w:webHidden/>
                      </w:rPr>
                      <w:t>4</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35" w:history="1">
                    <w:r w:rsidRPr="006C3309">
                      <w:rPr>
                        <w:rStyle w:val="Lienhypertexte"/>
                        <w:rFonts w:cstheme="minorHAnsi"/>
                        <w:noProof/>
                      </w:rPr>
                      <w:t>Chapitre 2 : Rationalisation et programmation</w:t>
                    </w:r>
                    <w:r>
                      <w:rPr>
                        <w:noProof/>
                        <w:webHidden/>
                      </w:rPr>
                      <w:tab/>
                    </w:r>
                    <w:r>
                      <w:rPr>
                        <w:noProof/>
                        <w:webHidden/>
                      </w:rPr>
                      <w:fldChar w:fldCharType="begin"/>
                    </w:r>
                    <w:r>
                      <w:rPr>
                        <w:noProof/>
                        <w:webHidden/>
                      </w:rPr>
                      <w:instrText xml:space="preserve"> PAGEREF _Toc139897035 \h </w:instrText>
                    </w:r>
                    <w:r>
                      <w:rPr>
                        <w:noProof/>
                        <w:webHidden/>
                      </w:rPr>
                    </w:r>
                    <w:r>
                      <w:rPr>
                        <w:noProof/>
                        <w:webHidden/>
                      </w:rPr>
                      <w:fldChar w:fldCharType="separate"/>
                    </w:r>
                    <w:r>
                      <w:rPr>
                        <w:noProof/>
                        <w:webHidden/>
                      </w:rPr>
                      <w:t>42</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36" w:history="1">
                    <w:r w:rsidRPr="006C3309">
                      <w:rPr>
                        <w:rStyle w:val="Lienhypertexte"/>
                        <w:noProof/>
                      </w:rPr>
                      <w:t>Annexe</w:t>
                    </w:r>
                    <w:r>
                      <w:rPr>
                        <w:noProof/>
                        <w:webHidden/>
                      </w:rPr>
                      <w:tab/>
                    </w:r>
                    <w:r>
                      <w:rPr>
                        <w:noProof/>
                        <w:webHidden/>
                      </w:rPr>
                      <w:fldChar w:fldCharType="begin"/>
                    </w:r>
                    <w:r>
                      <w:rPr>
                        <w:noProof/>
                        <w:webHidden/>
                      </w:rPr>
                      <w:instrText xml:space="preserve"> PAGEREF _Toc139897036 \h </w:instrText>
                    </w:r>
                    <w:r>
                      <w:rPr>
                        <w:noProof/>
                        <w:webHidden/>
                      </w:rPr>
                    </w:r>
                    <w:r>
                      <w:rPr>
                        <w:noProof/>
                        <w:webHidden/>
                      </w:rPr>
                      <w:fldChar w:fldCharType="separate"/>
                    </w:r>
                    <w:r>
                      <w:rPr>
                        <w:noProof/>
                        <w:webHidden/>
                      </w:rPr>
                      <w:t>42</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37" w:history="1">
                    <w:r w:rsidRPr="006C3309">
                      <w:rPr>
                        <w:rStyle w:val="Lienhypertexte"/>
                        <w:noProof/>
                      </w:rPr>
                      <w:t>Chapitre 3 : Admission aux subventions</w:t>
                    </w:r>
                    <w:r>
                      <w:rPr>
                        <w:noProof/>
                        <w:webHidden/>
                      </w:rPr>
                      <w:tab/>
                    </w:r>
                    <w:r>
                      <w:rPr>
                        <w:noProof/>
                        <w:webHidden/>
                      </w:rPr>
                      <w:fldChar w:fldCharType="begin"/>
                    </w:r>
                    <w:r>
                      <w:rPr>
                        <w:noProof/>
                        <w:webHidden/>
                      </w:rPr>
                      <w:instrText xml:space="preserve"> PAGEREF _Toc139897037 \h </w:instrText>
                    </w:r>
                    <w:r>
                      <w:rPr>
                        <w:noProof/>
                        <w:webHidden/>
                      </w:rPr>
                    </w:r>
                    <w:r>
                      <w:rPr>
                        <w:noProof/>
                        <w:webHidden/>
                      </w:rPr>
                      <w:fldChar w:fldCharType="separate"/>
                    </w:r>
                    <w:r>
                      <w:rPr>
                        <w:noProof/>
                        <w:webHidden/>
                      </w:rPr>
                      <w:t>44</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38" w:history="1">
                    <w:r w:rsidRPr="006C3309">
                      <w:rPr>
                        <w:rStyle w:val="Lienhypertexte"/>
                        <w:noProof/>
                      </w:rPr>
                      <w:t>Annexes</w:t>
                    </w:r>
                    <w:r>
                      <w:rPr>
                        <w:noProof/>
                        <w:webHidden/>
                      </w:rPr>
                      <w:tab/>
                    </w:r>
                    <w:r>
                      <w:rPr>
                        <w:noProof/>
                        <w:webHidden/>
                      </w:rPr>
                      <w:fldChar w:fldCharType="begin"/>
                    </w:r>
                    <w:r>
                      <w:rPr>
                        <w:noProof/>
                        <w:webHidden/>
                      </w:rPr>
                      <w:instrText xml:space="preserve"> PAGEREF _Toc139897038 \h </w:instrText>
                    </w:r>
                    <w:r>
                      <w:rPr>
                        <w:noProof/>
                        <w:webHidden/>
                      </w:rPr>
                    </w:r>
                    <w:r>
                      <w:rPr>
                        <w:noProof/>
                        <w:webHidden/>
                      </w:rPr>
                      <w:fldChar w:fldCharType="separate"/>
                    </w:r>
                    <w:r>
                      <w:rPr>
                        <w:noProof/>
                        <w:webHidden/>
                      </w:rPr>
                      <w:t>44</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39" w:history="1">
                    <w:r w:rsidRPr="006C3309">
                      <w:rPr>
                        <w:rStyle w:val="Lienhypertexte"/>
                        <w:noProof/>
                      </w:rPr>
                      <w:t>Chapitre 4 : Calendrier scolaire, suspension des cours et fermeture exceptionnelle</w:t>
                    </w:r>
                    <w:r>
                      <w:rPr>
                        <w:noProof/>
                        <w:webHidden/>
                      </w:rPr>
                      <w:tab/>
                    </w:r>
                    <w:r>
                      <w:rPr>
                        <w:noProof/>
                        <w:webHidden/>
                      </w:rPr>
                      <w:fldChar w:fldCharType="begin"/>
                    </w:r>
                    <w:r>
                      <w:rPr>
                        <w:noProof/>
                        <w:webHidden/>
                      </w:rPr>
                      <w:instrText xml:space="preserve"> PAGEREF _Toc139897039 \h </w:instrText>
                    </w:r>
                    <w:r>
                      <w:rPr>
                        <w:noProof/>
                        <w:webHidden/>
                      </w:rPr>
                    </w:r>
                    <w:r>
                      <w:rPr>
                        <w:noProof/>
                        <w:webHidden/>
                      </w:rPr>
                      <w:fldChar w:fldCharType="separate"/>
                    </w:r>
                    <w:r>
                      <w:rPr>
                        <w:noProof/>
                        <w:webHidden/>
                      </w:rPr>
                      <w:t>54</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40" w:history="1">
                    <w:r w:rsidRPr="006C3309">
                      <w:rPr>
                        <w:rStyle w:val="Lienhypertexte"/>
                        <w:noProof/>
                      </w:rPr>
                      <w:t>Annexes</w:t>
                    </w:r>
                    <w:r>
                      <w:rPr>
                        <w:noProof/>
                        <w:webHidden/>
                      </w:rPr>
                      <w:tab/>
                    </w:r>
                    <w:r>
                      <w:rPr>
                        <w:noProof/>
                        <w:webHidden/>
                      </w:rPr>
                      <w:fldChar w:fldCharType="begin"/>
                    </w:r>
                    <w:r>
                      <w:rPr>
                        <w:noProof/>
                        <w:webHidden/>
                      </w:rPr>
                      <w:instrText xml:space="preserve"> PAGEREF _Toc139897040 \h </w:instrText>
                    </w:r>
                    <w:r>
                      <w:rPr>
                        <w:noProof/>
                        <w:webHidden/>
                      </w:rPr>
                    </w:r>
                    <w:r>
                      <w:rPr>
                        <w:noProof/>
                        <w:webHidden/>
                      </w:rPr>
                      <w:fldChar w:fldCharType="separate"/>
                    </w:r>
                    <w:r>
                      <w:rPr>
                        <w:noProof/>
                        <w:webHidden/>
                      </w:rPr>
                      <w:t>54</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41" w:history="1">
                    <w:r w:rsidRPr="006C3309">
                      <w:rPr>
                        <w:rStyle w:val="Lienhypertexte"/>
                        <w:noProof/>
                      </w:rPr>
                      <w:t>Chapitre 5 : personnel de direction et personnel enseignant des écoles et instituts d’enseignement spécialisé</w:t>
                    </w:r>
                    <w:r>
                      <w:rPr>
                        <w:noProof/>
                        <w:webHidden/>
                      </w:rPr>
                      <w:tab/>
                    </w:r>
                    <w:r>
                      <w:rPr>
                        <w:noProof/>
                        <w:webHidden/>
                      </w:rPr>
                      <w:fldChar w:fldCharType="begin"/>
                    </w:r>
                    <w:r>
                      <w:rPr>
                        <w:noProof/>
                        <w:webHidden/>
                      </w:rPr>
                      <w:instrText xml:space="preserve"> PAGEREF _Toc139897041 \h </w:instrText>
                    </w:r>
                    <w:r>
                      <w:rPr>
                        <w:noProof/>
                        <w:webHidden/>
                      </w:rPr>
                    </w:r>
                    <w:r>
                      <w:rPr>
                        <w:noProof/>
                        <w:webHidden/>
                      </w:rPr>
                      <w:fldChar w:fldCharType="separate"/>
                    </w:r>
                    <w:r>
                      <w:rPr>
                        <w:noProof/>
                        <w:webHidden/>
                      </w:rPr>
                      <w:t>57</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42" w:history="1">
                    <w:r w:rsidRPr="006C3309">
                      <w:rPr>
                        <w:rStyle w:val="Lienhypertexte"/>
                        <w:noProof/>
                      </w:rPr>
                      <w:t>Annexe</w:t>
                    </w:r>
                    <w:r>
                      <w:rPr>
                        <w:noProof/>
                        <w:webHidden/>
                      </w:rPr>
                      <w:tab/>
                    </w:r>
                    <w:r>
                      <w:rPr>
                        <w:noProof/>
                        <w:webHidden/>
                      </w:rPr>
                      <w:fldChar w:fldCharType="begin"/>
                    </w:r>
                    <w:r>
                      <w:rPr>
                        <w:noProof/>
                        <w:webHidden/>
                      </w:rPr>
                      <w:instrText xml:space="preserve"> PAGEREF _Toc139897042 \h </w:instrText>
                    </w:r>
                    <w:r>
                      <w:rPr>
                        <w:noProof/>
                        <w:webHidden/>
                      </w:rPr>
                    </w:r>
                    <w:r>
                      <w:rPr>
                        <w:noProof/>
                        <w:webHidden/>
                      </w:rPr>
                      <w:fldChar w:fldCharType="separate"/>
                    </w:r>
                    <w:r>
                      <w:rPr>
                        <w:noProof/>
                        <w:webHidden/>
                      </w:rPr>
                      <w:t>57</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43" w:history="1">
                    <w:r w:rsidRPr="006C3309">
                      <w:rPr>
                        <w:rStyle w:val="Lienhypertexte"/>
                        <w:noProof/>
                      </w:rPr>
                      <w:t>Chapitre 6 : Personnels administratif  et auxiliaire d’éducation</w:t>
                    </w:r>
                    <w:r>
                      <w:rPr>
                        <w:noProof/>
                        <w:webHidden/>
                      </w:rPr>
                      <w:tab/>
                    </w:r>
                    <w:r>
                      <w:rPr>
                        <w:noProof/>
                        <w:webHidden/>
                      </w:rPr>
                      <w:fldChar w:fldCharType="begin"/>
                    </w:r>
                    <w:r>
                      <w:rPr>
                        <w:noProof/>
                        <w:webHidden/>
                      </w:rPr>
                      <w:instrText xml:space="preserve"> PAGEREF _Toc139897043 \h </w:instrText>
                    </w:r>
                    <w:r>
                      <w:rPr>
                        <w:noProof/>
                        <w:webHidden/>
                      </w:rPr>
                    </w:r>
                    <w:r>
                      <w:rPr>
                        <w:noProof/>
                        <w:webHidden/>
                      </w:rPr>
                      <w:fldChar w:fldCharType="separate"/>
                    </w:r>
                    <w:r>
                      <w:rPr>
                        <w:noProof/>
                        <w:webHidden/>
                      </w:rPr>
                      <w:t>60</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44" w:history="1">
                    <w:r w:rsidRPr="006C3309">
                      <w:rPr>
                        <w:rStyle w:val="Lienhypertexte"/>
                        <w:noProof/>
                      </w:rPr>
                      <w:t>Pas d’annexes pour ce chapitre</w:t>
                    </w:r>
                    <w:r>
                      <w:rPr>
                        <w:noProof/>
                        <w:webHidden/>
                      </w:rPr>
                      <w:tab/>
                    </w:r>
                    <w:r>
                      <w:rPr>
                        <w:noProof/>
                        <w:webHidden/>
                      </w:rPr>
                      <w:fldChar w:fldCharType="begin"/>
                    </w:r>
                    <w:r>
                      <w:rPr>
                        <w:noProof/>
                        <w:webHidden/>
                      </w:rPr>
                      <w:instrText xml:space="preserve"> PAGEREF _Toc139897044 \h </w:instrText>
                    </w:r>
                    <w:r>
                      <w:rPr>
                        <w:noProof/>
                        <w:webHidden/>
                      </w:rPr>
                    </w:r>
                    <w:r>
                      <w:rPr>
                        <w:noProof/>
                        <w:webHidden/>
                      </w:rPr>
                      <w:fldChar w:fldCharType="separate"/>
                    </w:r>
                    <w:r>
                      <w:rPr>
                        <w:noProof/>
                        <w:webHidden/>
                      </w:rPr>
                      <w:t>60</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45" w:history="1">
                    <w:r w:rsidRPr="006C3309">
                      <w:rPr>
                        <w:rStyle w:val="Lienhypertexte"/>
                        <w:rFonts w:cstheme="minorHAnsi"/>
                        <w:noProof/>
                      </w:rPr>
                      <w:t>Chapitre 7 : Personnel paramédical, social et psychologique fonctionnant pendant la journée scolaire</w:t>
                    </w:r>
                    <w:r>
                      <w:rPr>
                        <w:noProof/>
                        <w:webHidden/>
                      </w:rPr>
                      <w:tab/>
                    </w:r>
                    <w:r>
                      <w:rPr>
                        <w:noProof/>
                        <w:webHidden/>
                      </w:rPr>
                      <w:fldChar w:fldCharType="begin"/>
                    </w:r>
                    <w:r>
                      <w:rPr>
                        <w:noProof/>
                        <w:webHidden/>
                      </w:rPr>
                      <w:instrText xml:space="preserve"> PAGEREF _Toc139897045 \h </w:instrText>
                    </w:r>
                    <w:r>
                      <w:rPr>
                        <w:noProof/>
                        <w:webHidden/>
                      </w:rPr>
                    </w:r>
                    <w:r>
                      <w:rPr>
                        <w:noProof/>
                        <w:webHidden/>
                      </w:rPr>
                      <w:fldChar w:fldCharType="separate"/>
                    </w:r>
                    <w:r>
                      <w:rPr>
                        <w:noProof/>
                        <w:webHidden/>
                      </w:rPr>
                      <w:t>61</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46" w:history="1">
                    <w:r w:rsidRPr="006C3309">
                      <w:rPr>
                        <w:rStyle w:val="Lienhypertexte"/>
                        <w:noProof/>
                      </w:rPr>
                      <w:t>Pas d’annexes pour ce chapitre</w:t>
                    </w:r>
                    <w:r>
                      <w:rPr>
                        <w:noProof/>
                        <w:webHidden/>
                      </w:rPr>
                      <w:tab/>
                    </w:r>
                    <w:r>
                      <w:rPr>
                        <w:noProof/>
                        <w:webHidden/>
                      </w:rPr>
                      <w:fldChar w:fldCharType="begin"/>
                    </w:r>
                    <w:r>
                      <w:rPr>
                        <w:noProof/>
                        <w:webHidden/>
                      </w:rPr>
                      <w:instrText xml:space="preserve"> PAGEREF _Toc139897046 \h </w:instrText>
                    </w:r>
                    <w:r>
                      <w:rPr>
                        <w:noProof/>
                        <w:webHidden/>
                      </w:rPr>
                    </w:r>
                    <w:r>
                      <w:rPr>
                        <w:noProof/>
                        <w:webHidden/>
                      </w:rPr>
                      <w:fldChar w:fldCharType="separate"/>
                    </w:r>
                    <w:r>
                      <w:rPr>
                        <w:noProof/>
                        <w:webHidden/>
                      </w:rPr>
                      <w:t>61</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47" w:history="1">
                    <w:r w:rsidRPr="006C3309">
                      <w:rPr>
                        <w:rStyle w:val="Lienhypertexte"/>
                        <w:noProof/>
                      </w:rPr>
                      <w:t>Chapitre 8 : Capitaux-périodes : Transfert et affectation particulière</w:t>
                    </w:r>
                    <w:r>
                      <w:rPr>
                        <w:noProof/>
                        <w:webHidden/>
                      </w:rPr>
                      <w:tab/>
                    </w:r>
                    <w:r>
                      <w:rPr>
                        <w:noProof/>
                        <w:webHidden/>
                      </w:rPr>
                      <w:fldChar w:fldCharType="begin"/>
                    </w:r>
                    <w:r>
                      <w:rPr>
                        <w:noProof/>
                        <w:webHidden/>
                      </w:rPr>
                      <w:instrText xml:space="preserve"> PAGEREF _Toc139897047 \h </w:instrText>
                    </w:r>
                    <w:r>
                      <w:rPr>
                        <w:noProof/>
                        <w:webHidden/>
                      </w:rPr>
                    </w:r>
                    <w:r>
                      <w:rPr>
                        <w:noProof/>
                        <w:webHidden/>
                      </w:rPr>
                      <w:fldChar w:fldCharType="separate"/>
                    </w:r>
                    <w:r>
                      <w:rPr>
                        <w:noProof/>
                        <w:webHidden/>
                      </w:rPr>
                      <w:t>62</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48" w:history="1">
                    <w:r w:rsidRPr="006C3309">
                      <w:rPr>
                        <w:rStyle w:val="Lienhypertexte"/>
                        <w:noProof/>
                      </w:rPr>
                      <w:t>Annexe</w:t>
                    </w:r>
                    <w:r>
                      <w:rPr>
                        <w:noProof/>
                        <w:webHidden/>
                      </w:rPr>
                      <w:tab/>
                    </w:r>
                    <w:r>
                      <w:rPr>
                        <w:noProof/>
                        <w:webHidden/>
                      </w:rPr>
                      <w:fldChar w:fldCharType="begin"/>
                    </w:r>
                    <w:r>
                      <w:rPr>
                        <w:noProof/>
                        <w:webHidden/>
                      </w:rPr>
                      <w:instrText xml:space="preserve"> PAGEREF _Toc139897048 \h </w:instrText>
                    </w:r>
                    <w:r>
                      <w:rPr>
                        <w:noProof/>
                        <w:webHidden/>
                      </w:rPr>
                    </w:r>
                    <w:r>
                      <w:rPr>
                        <w:noProof/>
                        <w:webHidden/>
                      </w:rPr>
                      <w:fldChar w:fldCharType="separate"/>
                    </w:r>
                    <w:r>
                      <w:rPr>
                        <w:noProof/>
                        <w:webHidden/>
                      </w:rPr>
                      <w:t>62</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49" w:history="1">
                    <w:r w:rsidRPr="006C3309">
                      <w:rPr>
                        <w:rStyle w:val="Lienhypertexte"/>
                        <w:rFonts w:cstheme="minorHAnsi"/>
                        <w:noProof/>
                      </w:rPr>
                      <w:t>Chapitre 9 : Du conseil de classe, du Plan Individuel d’Apprentissage (P.I.A) et des procédures de recours</w:t>
                    </w:r>
                    <w:r>
                      <w:rPr>
                        <w:noProof/>
                        <w:webHidden/>
                      </w:rPr>
                      <w:tab/>
                    </w:r>
                    <w:r>
                      <w:rPr>
                        <w:noProof/>
                        <w:webHidden/>
                      </w:rPr>
                      <w:fldChar w:fldCharType="begin"/>
                    </w:r>
                    <w:r>
                      <w:rPr>
                        <w:noProof/>
                        <w:webHidden/>
                      </w:rPr>
                      <w:instrText xml:space="preserve"> PAGEREF _Toc139897049 \h </w:instrText>
                    </w:r>
                    <w:r>
                      <w:rPr>
                        <w:noProof/>
                        <w:webHidden/>
                      </w:rPr>
                    </w:r>
                    <w:r>
                      <w:rPr>
                        <w:noProof/>
                        <w:webHidden/>
                      </w:rPr>
                      <w:fldChar w:fldCharType="separate"/>
                    </w:r>
                    <w:r>
                      <w:rPr>
                        <w:noProof/>
                        <w:webHidden/>
                      </w:rPr>
                      <w:t>64</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50" w:history="1">
                    <w:r w:rsidRPr="006C3309">
                      <w:rPr>
                        <w:rStyle w:val="Lienhypertexte"/>
                        <w:noProof/>
                      </w:rPr>
                      <w:t>Annexe</w:t>
                    </w:r>
                    <w:r>
                      <w:rPr>
                        <w:noProof/>
                        <w:webHidden/>
                      </w:rPr>
                      <w:tab/>
                    </w:r>
                    <w:r>
                      <w:rPr>
                        <w:noProof/>
                        <w:webHidden/>
                      </w:rPr>
                      <w:fldChar w:fldCharType="begin"/>
                    </w:r>
                    <w:r>
                      <w:rPr>
                        <w:noProof/>
                        <w:webHidden/>
                      </w:rPr>
                      <w:instrText xml:space="preserve"> PAGEREF _Toc139897050 \h </w:instrText>
                    </w:r>
                    <w:r>
                      <w:rPr>
                        <w:noProof/>
                        <w:webHidden/>
                      </w:rPr>
                    </w:r>
                    <w:r>
                      <w:rPr>
                        <w:noProof/>
                        <w:webHidden/>
                      </w:rPr>
                      <w:fldChar w:fldCharType="separate"/>
                    </w:r>
                    <w:r>
                      <w:rPr>
                        <w:noProof/>
                        <w:webHidden/>
                      </w:rPr>
                      <w:t>64</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51" w:history="1">
                    <w:r w:rsidRPr="006C3309">
                      <w:rPr>
                        <w:rStyle w:val="Lienhypertexte"/>
                        <w:noProof/>
                      </w:rPr>
                      <w:t>Chapitre 10 : Personnel affecté dans le cadre des internats et homes d’accueil organisés par la Fédération Wallonie-Bruxelles</w:t>
                    </w:r>
                    <w:r>
                      <w:rPr>
                        <w:noProof/>
                        <w:webHidden/>
                      </w:rPr>
                      <w:tab/>
                    </w:r>
                    <w:r>
                      <w:rPr>
                        <w:noProof/>
                        <w:webHidden/>
                      </w:rPr>
                      <w:fldChar w:fldCharType="begin"/>
                    </w:r>
                    <w:r>
                      <w:rPr>
                        <w:noProof/>
                        <w:webHidden/>
                      </w:rPr>
                      <w:instrText xml:space="preserve"> PAGEREF _Toc139897051 \h </w:instrText>
                    </w:r>
                    <w:r>
                      <w:rPr>
                        <w:noProof/>
                        <w:webHidden/>
                      </w:rPr>
                    </w:r>
                    <w:r>
                      <w:rPr>
                        <w:noProof/>
                        <w:webHidden/>
                      </w:rPr>
                      <w:fldChar w:fldCharType="separate"/>
                    </w:r>
                    <w:r>
                      <w:rPr>
                        <w:noProof/>
                        <w:webHidden/>
                      </w:rPr>
                      <w:t>66</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52" w:history="1">
                    <w:r w:rsidRPr="006C3309">
                      <w:rPr>
                        <w:rStyle w:val="Lienhypertexte"/>
                        <w:noProof/>
                      </w:rPr>
                      <w:t>Annexes</w:t>
                    </w:r>
                    <w:r>
                      <w:rPr>
                        <w:noProof/>
                        <w:webHidden/>
                      </w:rPr>
                      <w:tab/>
                    </w:r>
                    <w:r>
                      <w:rPr>
                        <w:noProof/>
                        <w:webHidden/>
                      </w:rPr>
                      <w:fldChar w:fldCharType="begin"/>
                    </w:r>
                    <w:r>
                      <w:rPr>
                        <w:noProof/>
                        <w:webHidden/>
                      </w:rPr>
                      <w:instrText xml:space="preserve"> PAGEREF _Toc139897052 \h </w:instrText>
                    </w:r>
                    <w:r>
                      <w:rPr>
                        <w:noProof/>
                        <w:webHidden/>
                      </w:rPr>
                    </w:r>
                    <w:r>
                      <w:rPr>
                        <w:noProof/>
                        <w:webHidden/>
                      </w:rPr>
                      <w:fldChar w:fldCharType="separate"/>
                    </w:r>
                    <w:r>
                      <w:rPr>
                        <w:noProof/>
                        <w:webHidden/>
                      </w:rPr>
                      <w:t>66</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53" w:history="1">
                    <w:r w:rsidRPr="006C3309">
                      <w:rPr>
                        <w:rStyle w:val="Lienhypertexte"/>
                        <w:rFonts w:cstheme="minorHAnsi"/>
                        <w:noProof/>
                      </w:rPr>
                      <w:t>Chapitre 11 : Homes d’accueil permanent organisés par la Fédération Wallonie-Bruxelles</w:t>
                    </w:r>
                    <w:r>
                      <w:rPr>
                        <w:noProof/>
                        <w:webHidden/>
                      </w:rPr>
                      <w:tab/>
                    </w:r>
                    <w:r>
                      <w:rPr>
                        <w:noProof/>
                        <w:webHidden/>
                      </w:rPr>
                      <w:fldChar w:fldCharType="begin"/>
                    </w:r>
                    <w:r>
                      <w:rPr>
                        <w:noProof/>
                        <w:webHidden/>
                      </w:rPr>
                      <w:instrText xml:space="preserve"> PAGEREF _Toc139897053 \h </w:instrText>
                    </w:r>
                    <w:r>
                      <w:rPr>
                        <w:noProof/>
                        <w:webHidden/>
                      </w:rPr>
                    </w:r>
                    <w:r>
                      <w:rPr>
                        <w:noProof/>
                        <w:webHidden/>
                      </w:rPr>
                      <w:fldChar w:fldCharType="separate"/>
                    </w:r>
                    <w:r>
                      <w:rPr>
                        <w:noProof/>
                        <w:webHidden/>
                      </w:rPr>
                      <w:t>69</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54" w:history="1">
                    <w:r w:rsidRPr="006C3309">
                      <w:rPr>
                        <w:rStyle w:val="Lienhypertexte"/>
                        <w:noProof/>
                      </w:rPr>
                      <w:t>Annexes</w:t>
                    </w:r>
                    <w:r>
                      <w:rPr>
                        <w:noProof/>
                        <w:webHidden/>
                      </w:rPr>
                      <w:tab/>
                    </w:r>
                    <w:r>
                      <w:rPr>
                        <w:noProof/>
                        <w:webHidden/>
                      </w:rPr>
                      <w:fldChar w:fldCharType="begin"/>
                    </w:r>
                    <w:r>
                      <w:rPr>
                        <w:noProof/>
                        <w:webHidden/>
                      </w:rPr>
                      <w:instrText xml:space="preserve"> PAGEREF _Toc139897054 \h </w:instrText>
                    </w:r>
                    <w:r>
                      <w:rPr>
                        <w:noProof/>
                        <w:webHidden/>
                      </w:rPr>
                    </w:r>
                    <w:r>
                      <w:rPr>
                        <w:noProof/>
                        <w:webHidden/>
                      </w:rPr>
                      <w:fldChar w:fldCharType="separate"/>
                    </w:r>
                    <w:r>
                      <w:rPr>
                        <w:noProof/>
                        <w:webHidden/>
                      </w:rPr>
                      <w:t>69</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55" w:history="1">
                    <w:r w:rsidRPr="006C3309">
                      <w:rPr>
                        <w:rStyle w:val="Lienhypertexte"/>
                        <w:rFonts w:cstheme="minorHAnsi"/>
                        <w:noProof/>
                      </w:rPr>
                      <w:t>Chapitre 12 : Formalités administratives pour les élèves fréquentant l’enseignement spécialisé de type 5</w:t>
                    </w:r>
                    <w:r>
                      <w:rPr>
                        <w:noProof/>
                        <w:webHidden/>
                      </w:rPr>
                      <w:tab/>
                    </w:r>
                    <w:r>
                      <w:rPr>
                        <w:noProof/>
                        <w:webHidden/>
                      </w:rPr>
                      <w:fldChar w:fldCharType="begin"/>
                    </w:r>
                    <w:r>
                      <w:rPr>
                        <w:noProof/>
                        <w:webHidden/>
                      </w:rPr>
                      <w:instrText xml:space="preserve"> PAGEREF _Toc139897055 \h </w:instrText>
                    </w:r>
                    <w:r>
                      <w:rPr>
                        <w:noProof/>
                        <w:webHidden/>
                      </w:rPr>
                    </w:r>
                    <w:r>
                      <w:rPr>
                        <w:noProof/>
                        <w:webHidden/>
                      </w:rPr>
                      <w:fldChar w:fldCharType="separate"/>
                    </w:r>
                    <w:r>
                      <w:rPr>
                        <w:noProof/>
                        <w:webHidden/>
                      </w:rPr>
                      <w:t>72</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56" w:history="1">
                    <w:r w:rsidRPr="006C3309">
                      <w:rPr>
                        <w:rStyle w:val="Lienhypertexte"/>
                        <w:noProof/>
                      </w:rPr>
                      <w:t>Pas d’annexes pour ce chapitre</w:t>
                    </w:r>
                    <w:r>
                      <w:rPr>
                        <w:noProof/>
                        <w:webHidden/>
                      </w:rPr>
                      <w:tab/>
                    </w:r>
                    <w:r>
                      <w:rPr>
                        <w:noProof/>
                        <w:webHidden/>
                      </w:rPr>
                      <w:fldChar w:fldCharType="begin"/>
                    </w:r>
                    <w:r>
                      <w:rPr>
                        <w:noProof/>
                        <w:webHidden/>
                      </w:rPr>
                      <w:instrText xml:space="preserve"> PAGEREF _Toc139897056 \h </w:instrText>
                    </w:r>
                    <w:r>
                      <w:rPr>
                        <w:noProof/>
                        <w:webHidden/>
                      </w:rPr>
                    </w:r>
                    <w:r>
                      <w:rPr>
                        <w:noProof/>
                        <w:webHidden/>
                      </w:rPr>
                      <w:fldChar w:fldCharType="separate"/>
                    </w:r>
                    <w:r>
                      <w:rPr>
                        <w:noProof/>
                        <w:webHidden/>
                      </w:rPr>
                      <w:t>72</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57" w:history="1">
                    <w:r w:rsidRPr="006C3309">
                      <w:rPr>
                        <w:rStyle w:val="Lienhypertexte"/>
                        <w:rFonts w:cstheme="minorHAnsi"/>
                        <w:noProof/>
                      </w:rPr>
                      <w:t>Chapitre 13 : Intégrations</w:t>
                    </w:r>
                    <w:r>
                      <w:rPr>
                        <w:noProof/>
                        <w:webHidden/>
                      </w:rPr>
                      <w:tab/>
                    </w:r>
                    <w:r>
                      <w:rPr>
                        <w:noProof/>
                        <w:webHidden/>
                      </w:rPr>
                      <w:fldChar w:fldCharType="begin"/>
                    </w:r>
                    <w:r>
                      <w:rPr>
                        <w:noProof/>
                        <w:webHidden/>
                      </w:rPr>
                      <w:instrText xml:space="preserve"> PAGEREF _Toc139897057 \h </w:instrText>
                    </w:r>
                    <w:r>
                      <w:rPr>
                        <w:noProof/>
                        <w:webHidden/>
                      </w:rPr>
                    </w:r>
                    <w:r>
                      <w:rPr>
                        <w:noProof/>
                        <w:webHidden/>
                      </w:rPr>
                      <w:fldChar w:fldCharType="separate"/>
                    </w:r>
                    <w:r>
                      <w:rPr>
                        <w:noProof/>
                        <w:webHidden/>
                      </w:rPr>
                      <w:t>73</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58" w:history="1">
                    <w:r w:rsidRPr="006C3309">
                      <w:rPr>
                        <w:rStyle w:val="Lienhypertexte"/>
                        <w:bCs/>
                        <w:noProof/>
                      </w:rPr>
                      <w:t>Chapitre 14 : Organisation d’une pédagogie adaptée pour les élèves :</w:t>
                    </w:r>
                    <w:r>
                      <w:rPr>
                        <w:noProof/>
                        <w:webHidden/>
                      </w:rPr>
                      <w:tab/>
                    </w:r>
                    <w:r>
                      <w:rPr>
                        <w:noProof/>
                        <w:webHidden/>
                      </w:rPr>
                      <w:fldChar w:fldCharType="begin"/>
                    </w:r>
                    <w:r>
                      <w:rPr>
                        <w:noProof/>
                        <w:webHidden/>
                      </w:rPr>
                      <w:instrText xml:space="preserve"> PAGEREF _Toc139897058 \h </w:instrText>
                    </w:r>
                    <w:r>
                      <w:rPr>
                        <w:noProof/>
                        <w:webHidden/>
                      </w:rPr>
                    </w:r>
                    <w:r>
                      <w:rPr>
                        <w:noProof/>
                        <w:webHidden/>
                      </w:rPr>
                      <w:fldChar w:fldCharType="separate"/>
                    </w:r>
                    <w:r>
                      <w:rPr>
                        <w:noProof/>
                        <w:webHidden/>
                      </w:rPr>
                      <w:t>74</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59" w:history="1">
                    <w:r w:rsidRPr="006C3309">
                      <w:rPr>
                        <w:rStyle w:val="Lienhypertexte"/>
                        <w:noProof/>
                      </w:rPr>
                      <w:t>Annexe</w:t>
                    </w:r>
                    <w:r>
                      <w:rPr>
                        <w:noProof/>
                        <w:webHidden/>
                      </w:rPr>
                      <w:tab/>
                    </w:r>
                    <w:r>
                      <w:rPr>
                        <w:noProof/>
                        <w:webHidden/>
                      </w:rPr>
                      <w:fldChar w:fldCharType="begin"/>
                    </w:r>
                    <w:r>
                      <w:rPr>
                        <w:noProof/>
                        <w:webHidden/>
                      </w:rPr>
                      <w:instrText xml:space="preserve"> PAGEREF _Toc139897059 \h </w:instrText>
                    </w:r>
                    <w:r>
                      <w:rPr>
                        <w:noProof/>
                        <w:webHidden/>
                      </w:rPr>
                    </w:r>
                    <w:r>
                      <w:rPr>
                        <w:noProof/>
                        <w:webHidden/>
                      </w:rPr>
                      <w:fldChar w:fldCharType="separate"/>
                    </w:r>
                    <w:r>
                      <w:rPr>
                        <w:noProof/>
                        <w:webHidden/>
                      </w:rPr>
                      <w:t>74</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60" w:history="1">
                    <w:r w:rsidRPr="006C3309">
                      <w:rPr>
                        <w:rStyle w:val="Lienhypertexte"/>
                        <w:rFonts w:cstheme="minorHAnsi"/>
                        <w:noProof/>
                      </w:rPr>
                      <w:t>Chapitre 15 : Rappel des conditions d’admission, de maintien et de passage</w:t>
                    </w:r>
                    <w:r>
                      <w:rPr>
                        <w:noProof/>
                        <w:webHidden/>
                      </w:rPr>
                      <w:tab/>
                    </w:r>
                    <w:r>
                      <w:rPr>
                        <w:noProof/>
                        <w:webHidden/>
                      </w:rPr>
                      <w:fldChar w:fldCharType="begin"/>
                    </w:r>
                    <w:r>
                      <w:rPr>
                        <w:noProof/>
                        <w:webHidden/>
                      </w:rPr>
                      <w:instrText xml:space="preserve"> PAGEREF _Toc139897060 \h </w:instrText>
                    </w:r>
                    <w:r>
                      <w:rPr>
                        <w:noProof/>
                        <w:webHidden/>
                      </w:rPr>
                    </w:r>
                    <w:r>
                      <w:rPr>
                        <w:noProof/>
                        <w:webHidden/>
                      </w:rPr>
                      <w:fldChar w:fldCharType="separate"/>
                    </w:r>
                    <w:r>
                      <w:rPr>
                        <w:noProof/>
                        <w:webHidden/>
                      </w:rPr>
                      <w:t>76</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61" w:history="1">
                    <w:r w:rsidRPr="006C3309">
                      <w:rPr>
                        <w:rStyle w:val="Lienhypertexte"/>
                        <w:noProof/>
                      </w:rPr>
                      <w:t>Annexes</w:t>
                    </w:r>
                    <w:r>
                      <w:rPr>
                        <w:noProof/>
                        <w:webHidden/>
                      </w:rPr>
                      <w:tab/>
                    </w:r>
                    <w:r>
                      <w:rPr>
                        <w:noProof/>
                        <w:webHidden/>
                      </w:rPr>
                      <w:fldChar w:fldCharType="begin"/>
                    </w:r>
                    <w:r>
                      <w:rPr>
                        <w:noProof/>
                        <w:webHidden/>
                      </w:rPr>
                      <w:instrText xml:space="preserve"> PAGEREF _Toc139897061 \h </w:instrText>
                    </w:r>
                    <w:r>
                      <w:rPr>
                        <w:noProof/>
                        <w:webHidden/>
                      </w:rPr>
                    </w:r>
                    <w:r>
                      <w:rPr>
                        <w:noProof/>
                        <w:webHidden/>
                      </w:rPr>
                      <w:fldChar w:fldCharType="separate"/>
                    </w:r>
                    <w:r>
                      <w:rPr>
                        <w:noProof/>
                        <w:webHidden/>
                      </w:rPr>
                      <w:t>76</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62" w:history="1">
                    <w:r w:rsidRPr="006C3309">
                      <w:rPr>
                        <w:rStyle w:val="Lienhypertexte"/>
                        <w:rFonts w:cstheme="minorHAnsi"/>
                        <w:noProof/>
                      </w:rPr>
                      <w:t>Chapitre 16 : La Vérification de la population scolaire et de la comptabilité</w:t>
                    </w:r>
                    <w:r>
                      <w:rPr>
                        <w:noProof/>
                        <w:webHidden/>
                      </w:rPr>
                      <w:tab/>
                    </w:r>
                    <w:r>
                      <w:rPr>
                        <w:noProof/>
                        <w:webHidden/>
                      </w:rPr>
                      <w:fldChar w:fldCharType="begin"/>
                    </w:r>
                    <w:r>
                      <w:rPr>
                        <w:noProof/>
                        <w:webHidden/>
                      </w:rPr>
                      <w:instrText xml:space="preserve"> PAGEREF _Toc139897062 \h </w:instrText>
                    </w:r>
                    <w:r>
                      <w:rPr>
                        <w:noProof/>
                        <w:webHidden/>
                      </w:rPr>
                    </w:r>
                    <w:r>
                      <w:rPr>
                        <w:noProof/>
                        <w:webHidden/>
                      </w:rPr>
                      <w:fldChar w:fldCharType="separate"/>
                    </w:r>
                    <w:r>
                      <w:rPr>
                        <w:noProof/>
                        <w:webHidden/>
                      </w:rPr>
                      <w:t>82</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63" w:history="1">
                    <w:r w:rsidRPr="006C3309">
                      <w:rPr>
                        <w:rStyle w:val="Lienhypertexte"/>
                        <w:noProof/>
                      </w:rPr>
                      <w:t>Annexes</w:t>
                    </w:r>
                    <w:r>
                      <w:rPr>
                        <w:noProof/>
                        <w:webHidden/>
                      </w:rPr>
                      <w:tab/>
                    </w:r>
                    <w:r>
                      <w:rPr>
                        <w:noProof/>
                        <w:webHidden/>
                      </w:rPr>
                      <w:fldChar w:fldCharType="begin"/>
                    </w:r>
                    <w:r>
                      <w:rPr>
                        <w:noProof/>
                        <w:webHidden/>
                      </w:rPr>
                      <w:instrText xml:space="preserve"> PAGEREF _Toc139897063 \h </w:instrText>
                    </w:r>
                    <w:r>
                      <w:rPr>
                        <w:noProof/>
                        <w:webHidden/>
                      </w:rPr>
                    </w:r>
                    <w:r>
                      <w:rPr>
                        <w:noProof/>
                        <w:webHidden/>
                      </w:rPr>
                      <w:fldChar w:fldCharType="separate"/>
                    </w:r>
                    <w:r>
                      <w:rPr>
                        <w:noProof/>
                        <w:webHidden/>
                      </w:rPr>
                      <w:t>82</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64" w:history="1">
                    <w:r w:rsidRPr="006C3309">
                      <w:rPr>
                        <w:rStyle w:val="Lienhypertexte"/>
                        <w:rFonts w:cstheme="minorHAnsi"/>
                        <w:noProof/>
                      </w:rPr>
                      <w:t>Chapitre 17 : Introduction des demandes de dérogation d’âge</w:t>
                    </w:r>
                    <w:r>
                      <w:rPr>
                        <w:noProof/>
                        <w:webHidden/>
                      </w:rPr>
                      <w:tab/>
                    </w:r>
                    <w:r>
                      <w:rPr>
                        <w:noProof/>
                        <w:webHidden/>
                      </w:rPr>
                      <w:fldChar w:fldCharType="begin"/>
                    </w:r>
                    <w:r>
                      <w:rPr>
                        <w:noProof/>
                        <w:webHidden/>
                      </w:rPr>
                      <w:instrText xml:space="preserve"> PAGEREF _Toc139897064 \h </w:instrText>
                    </w:r>
                    <w:r>
                      <w:rPr>
                        <w:noProof/>
                        <w:webHidden/>
                      </w:rPr>
                    </w:r>
                    <w:r>
                      <w:rPr>
                        <w:noProof/>
                        <w:webHidden/>
                      </w:rPr>
                      <w:fldChar w:fldCharType="separate"/>
                    </w:r>
                    <w:r>
                      <w:rPr>
                        <w:noProof/>
                        <w:webHidden/>
                      </w:rPr>
                      <w:t>86</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65" w:history="1">
                    <w:r w:rsidRPr="006C3309">
                      <w:rPr>
                        <w:rStyle w:val="Lienhypertexte"/>
                        <w:noProof/>
                      </w:rPr>
                      <w:t>Annexes</w:t>
                    </w:r>
                    <w:r>
                      <w:rPr>
                        <w:noProof/>
                        <w:webHidden/>
                      </w:rPr>
                      <w:tab/>
                    </w:r>
                    <w:r>
                      <w:rPr>
                        <w:noProof/>
                        <w:webHidden/>
                      </w:rPr>
                      <w:fldChar w:fldCharType="begin"/>
                    </w:r>
                    <w:r>
                      <w:rPr>
                        <w:noProof/>
                        <w:webHidden/>
                      </w:rPr>
                      <w:instrText xml:space="preserve"> PAGEREF _Toc139897065 \h </w:instrText>
                    </w:r>
                    <w:r>
                      <w:rPr>
                        <w:noProof/>
                        <w:webHidden/>
                      </w:rPr>
                    </w:r>
                    <w:r>
                      <w:rPr>
                        <w:noProof/>
                        <w:webHidden/>
                      </w:rPr>
                      <w:fldChar w:fldCharType="separate"/>
                    </w:r>
                    <w:r>
                      <w:rPr>
                        <w:noProof/>
                        <w:webHidden/>
                      </w:rPr>
                      <w:t>86</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66" w:history="1">
                    <w:r w:rsidRPr="006C3309">
                      <w:rPr>
                        <w:rStyle w:val="Lienhypertexte"/>
                        <w:rFonts w:cstheme="minorHAnsi"/>
                        <w:noProof/>
                      </w:rPr>
                      <w:t>Chapitre 18 : Liste des organismes habilités à délivrer et/ou à modifier les documents nécessaires à l’inscription en enseignement spécialisé</w:t>
                    </w:r>
                    <w:r>
                      <w:rPr>
                        <w:noProof/>
                        <w:webHidden/>
                      </w:rPr>
                      <w:tab/>
                    </w:r>
                    <w:r>
                      <w:rPr>
                        <w:noProof/>
                        <w:webHidden/>
                      </w:rPr>
                      <w:fldChar w:fldCharType="begin"/>
                    </w:r>
                    <w:r>
                      <w:rPr>
                        <w:noProof/>
                        <w:webHidden/>
                      </w:rPr>
                      <w:instrText xml:space="preserve"> PAGEREF _Toc139897066 \h </w:instrText>
                    </w:r>
                    <w:r>
                      <w:rPr>
                        <w:noProof/>
                        <w:webHidden/>
                      </w:rPr>
                    </w:r>
                    <w:r>
                      <w:rPr>
                        <w:noProof/>
                        <w:webHidden/>
                      </w:rPr>
                      <w:fldChar w:fldCharType="separate"/>
                    </w:r>
                    <w:r>
                      <w:rPr>
                        <w:noProof/>
                        <w:webHidden/>
                      </w:rPr>
                      <w:t>89</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67" w:history="1">
                    <w:r w:rsidRPr="006C3309">
                      <w:rPr>
                        <w:rStyle w:val="Lienhypertexte"/>
                        <w:noProof/>
                      </w:rPr>
                      <w:t>Annexes</w:t>
                    </w:r>
                    <w:r>
                      <w:rPr>
                        <w:noProof/>
                        <w:webHidden/>
                      </w:rPr>
                      <w:tab/>
                    </w:r>
                    <w:r>
                      <w:rPr>
                        <w:noProof/>
                        <w:webHidden/>
                      </w:rPr>
                      <w:fldChar w:fldCharType="begin"/>
                    </w:r>
                    <w:r>
                      <w:rPr>
                        <w:noProof/>
                        <w:webHidden/>
                      </w:rPr>
                      <w:instrText xml:space="preserve"> PAGEREF _Toc139897067 \h </w:instrText>
                    </w:r>
                    <w:r>
                      <w:rPr>
                        <w:noProof/>
                        <w:webHidden/>
                      </w:rPr>
                    </w:r>
                    <w:r>
                      <w:rPr>
                        <w:noProof/>
                        <w:webHidden/>
                      </w:rPr>
                      <w:fldChar w:fldCharType="separate"/>
                    </w:r>
                    <w:r>
                      <w:rPr>
                        <w:noProof/>
                        <w:webHidden/>
                      </w:rPr>
                      <w:t>89</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68" w:history="1">
                    <w:r w:rsidRPr="006C3309">
                      <w:rPr>
                        <w:rStyle w:val="Lienhypertexte"/>
                        <w:noProof/>
                      </w:rPr>
                      <w:t>Chapitre 19 : Les Commissions consultatives</w:t>
                    </w:r>
                    <w:r>
                      <w:rPr>
                        <w:noProof/>
                        <w:webHidden/>
                      </w:rPr>
                      <w:tab/>
                    </w:r>
                    <w:r>
                      <w:rPr>
                        <w:noProof/>
                        <w:webHidden/>
                      </w:rPr>
                      <w:fldChar w:fldCharType="begin"/>
                    </w:r>
                    <w:r>
                      <w:rPr>
                        <w:noProof/>
                        <w:webHidden/>
                      </w:rPr>
                      <w:instrText xml:space="preserve"> PAGEREF _Toc139897068 \h </w:instrText>
                    </w:r>
                    <w:r>
                      <w:rPr>
                        <w:noProof/>
                        <w:webHidden/>
                      </w:rPr>
                    </w:r>
                    <w:r>
                      <w:rPr>
                        <w:noProof/>
                        <w:webHidden/>
                      </w:rPr>
                      <w:fldChar w:fldCharType="separate"/>
                    </w:r>
                    <w:r>
                      <w:rPr>
                        <w:noProof/>
                        <w:webHidden/>
                      </w:rPr>
                      <w:t>110</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69" w:history="1">
                    <w:r w:rsidRPr="006C3309">
                      <w:rPr>
                        <w:rStyle w:val="Lienhypertexte"/>
                        <w:noProof/>
                      </w:rPr>
                      <w:t xml:space="preserve">Annexes  </w:t>
                    </w:r>
                    <w:r w:rsidRPr="006C3309">
                      <w:rPr>
                        <w:rStyle w:val="Lienhypertexte"/>
                        <w:rFonts w:cstheme="minorHAnsi"/>
                        <w:noProof/>
                        <w:lang w:val="fr-FR"/>
                      </w:rPr>
                      <w:t>(7 situations)</w:t>
                    </w:r>
                    <w:r>
                      <w:rPr>
                        <w:noProof/>
                        <w:webHidden/>
                      </w:rPr>
                      <w:tab/>
                    </w:r>
                    <w:r>
                      <w:rPr>
                        <w:noProof/>
                        <w:webHidden/>
                      </w:rPr>
                      <w:fldChar w:fldCharType="begin"/>
                    </w:r>
                    <w:r>
                      <w:rPr>
                        <w:noProof/>
                        <w:webHidden/>
                      </w:rPr>
                      <w:instrText xml:space="preserve"> PAGEREF _Toc139897069 \h </w:instrText>
                    </w:r>
                    <w:r>
                      <w:rPr>
                        <w:noProof/>
                        <w:webHidden/>
                      </w:rPr>
                    </w:r>
                    <w:r>
                      <w:rPr>
                        <w:noProof/>
                        <w:webHidden/>
                      </w:rPr>
                      <w:fldChar w:fldCharType="separate"/>
                    </w:r>
                    <w:r>
                      <w:rPr>
                        <w:noProof/>
                        <w:webHidden/>
                      </w:rPr>
                      <w:t>110</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70" w:history="1">
                    <w:r w:rsidRPr="006C3309">
                      <w:rPr>
                        <w:rStyle w:val="Lienhypertexte"/>
                        <w:rFonts w:cstheme="minorHAnsi"/>
                        <w:noProof/>
                      </w:rPr>
                      <w:t>Chapitre 20 : Organisation d’une Structure Scolaire d’Aide à la Socialisation (SSAS)</w:t>
                    </w:r>
                    <w:r>
                      <w:rPr>
                        <w:noProof/>
                        <w:webHidden/>
                      </w:rPr>
                      <w:tab/>
                    </w:r>
                    <w:r>
                      <w:rPr>
                        <w:noProof/>
                        <w:webHidden/>
                      </w:rPr>
                      <w:fldChar w:fldCharType="begin"/>
                    </w:r>
                    <w:r>
                      <w:rPr>
                        <w:noProof/>
                        <w:webHidden/>
                      </w:rPr>
                      <w:instrText xml:space="preserve"> PAGEREF _Toc139897070 \h </w:instrText>
                    </w:r>
                    <w:r>
                      <w:rPr>
                        <w:noProof/>
                        <w:webHidden/>
                      </w:rPr>
                    </w:r>
                    <w:r>
                      <w:rPr>
                        <w:noProof/>
                        <w:webHidden/>
                      </w:rPr>
                      <w:fldChar w:fldCharType="separate"/>
                    </w:r>
                    <w:r>
                      <w:rPr>
                        <w:noProof/>
                        <w:webHidden/>
                      </w:rPr>
                      <w:t>118</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71" w:history="1">
                    <w:r w:rsidRPr="006C3309">
                      <w:rPr>
                        <w:rStyle w:val="Lienhypertexte"/>
                        <w:noProof/>
                      </w:rPr>
                      <w:t>Pas d’annexes pour ce chapitre</w:t>
                    </w:r>
                    <w:r>
                      <w:rPr>
                        <w:noProof/>
                        <w:webHidden/>
                      </w:rPr>
                      <w:tab/>
                    </w:r>
                    <w:r>
                      <w:rPr>
                        <w:noProof/>
                        <w:webHidden/>
                      </w:rPr>
                      <w:fldChar w:fldCharType="begin"/>
                    </w:r>
                    <w:r>
                      <w:rPr>
                        <w:noProof/>
                        <w:webHidden/>
                      </w:rPr>
                      <w:instrText xml:space="preserve"> PAGEREF _Toc139897071 \h </w:instrText>
                    </w:r>
                    <w:r>
                      <w:rPr>
                        <w:noProof/>
                        <w:webHidden/>
                      </w:rPr>
                    </w:r>
                    <w:r>
                      <w:rPr>
                        <w:noProof/>
                        <w:webHidden/>
                      </w:rPr>
                      <w:fldChar w:fldCharType="separate"/>
                    </w:r>
                    <w:r>
                      <w:rPr>
                        <w:noProof/>
                        <w:webHidden/>
                      </w:rPr>
                      <w:t>118</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72" w:history="1">
                    <w:r w:rsidRPr="006C3309">
                      <w:rPr>
                        <w:rStyle w:val="Lienhypertexte"/>
                        <w:noProof/>
                      </w:rPr>
                      <w:t>Chapitre 21 : Les données et les applications métier</w:t>
                    </w:r>
                    <w:r>
                      <w:rPr>
                        <w:noProof/>
                        <w:webHidden/>
                      </w:rPr>
                      <w:tab/>
                    </w:r>
                    <w:r>
                      <w:rPr>
                        <w:noProof/>
                        <w:webHidden/>
                      </w:rPr>
                      <w:fldChar w:fldCharType="begin"/>
                    </w:r>
                    <w:r>
                      <w:rPr>
                        <w:noProof/>
                        <w:webHidden/>
                      </w:rPr>
                      <w:instrText xml:space="preserve"> PAGEREF _Toc139897072 \h </w:instrText>
                    </w:r>
                    <w:r>
                      <w:rPr>
                        <w:noProof/>
                        <w:webHidden/>
                      </w:rPr>
                    </w:r>
                    <w:r>
                      <w:rPr>
                        <w:noProof/>
                        <w:webHidden/>
                      </w:rPr>
                      <w:fldChar w:fldCharType="separate"/>
                    </w:r>
                    <w:r>
                      <w:rPr>
                        <w:noProof/>
                        <w:webHidden/>
                      </w:rPr>
                      <w:t>119</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73" w:history="1">
                    <w:r w:rsidRPr="006C3309">
                      <w:rPr>
                        <w:rStyle w:val="Lienhypertexte"/>
                        <w:noProof/>
                      </w:rPr>
                      <w:t>Pas d’annexes pour ce chapitre</w:t>
                    </w:r>
                    <w:r>
                      <w:rPr>
                        <w:noProof/>
                        <w:webHidden/>
                      </w:rPr>
                      <w:tab/>
                    </w:r>
                    <w:r>
                      <w:rPr>
                        <w:noProof/>
                        <w:webHidden/>
                      </w:rPr>
                      <w:fldChar w:fldCharType="begin"/>
                    </w:r>
                    <w:r>
                      <w:rPr>
                        <w:noProof/>
                        <w:webHidden/>
                      </w:rPr>
                      <w:instrText xml:space="preserve"> PAGEREF _Toc139897073 \h </w:instrText>
                    </w:r>
                    <w:r>
                      <w:rPr>
                        <w:noProof/>
                        <w:webHidden/>
                      </w:rPr>
                    </w:r>
                    <w:r>
                      <w:rPr>
                        <w:noProof/>
                        <w:webHidden/>
                      </w:rPr>
                      <w:fldChar w:fldCharType="separate"/>
                    </w:r>
                    <w:r>
                      <w:rPr>
                        <w:noProof/>
                        <w:webHidden/>
                      </w:rPr>
                      <w:t>119</w:t>
                    </w:r>
                    <w:r>
                      <w:rPr>
                        <w:noProof/>
                        <w:webHidden/>
                      </w:rPr>
                      <w:fldChar w:fldCharType="end"/>
                    </w:r>
                  </w:hyperlink>
                </w:p>
                <w:p w:rsidR="00134B2D" w:rsidRDefault="00134B2D">
                  <w:pPr>
                    <w:pStyle w:val="TM2"/>
                    <w:tabs>
                      <w:tab w:val="right" w:leader="dot" w:pos="9344"/>
                    </w:tabs>
                    <w:rPr>
                      <w:rFonts w:asciiTheme="minorHAnsi" w:eastAsiaTheme="minorEastAsia" w:hAnsiTheme="minorHAnsi" w:cstheme="minorBidi"/>
                      <w:b w:val="0"/>
                      <w:iCs w:val="0"/>
                      <w:noProof/>
                      <w:szCs w:val="22"/>
                      <w:lang w:eastAsia="fr-BE"/>
                    </w:rPr>
                  </w:pPr>
                  <w:hyperlink w:anchor="_Toc139897074" w:history="1">
                    <w:r w:rsidRPr="006C3309">
                      <w:rPr>
                        <w:rStyle w:val="Lienhypertexte"/>
                        <w:rFonts w:cstheme="minorHAnsi"/>
                        <w:noProof/>
                      </w:rPr>
                      <w:t>Chapitre 22 : Organisation des séjours pédagogiques avec nuitée(s) en Belgique et à l’étranger</w:t>
                    </w:r>
                    <w:r>
                      <w:rPr>
                        <w:noProof/>
                        <w:webHidden/>
                      </w:rPr>
                      <w:tab/>
                    </w:r>
                    <w:r>
                      <w:rPr>
                        <w:noProof/>
                        <w:webHidden/>
                      </w:rPr>
                      <w:fldChar w:fldCharType="begin"/>
                    </w:r>
                    <w:r>
                      <w:rPr>
                        <w:noProof/>
                        <w:webHidden/>
                      </w:rPr>
                      <w:instrText xml:space="preserve"> PAGEREF _Toc139897074 \h </w:instrText>
                    </w:r>
                    <w:r>
                      <w:rPr>
                        <w:noProof/>
                        <w:webHidden/>
                      </w:rPr>
                    </w:r>
                    <w:r>
                      <w:rPr>
                        <w:noProof/>
                        <w:webHidden/>
                      </w:rPr>
                      <w:fldChar w:fldCharType="separate"/>
                    </w:r>
                    <w:r>
                      <w:rPr>
                        <w:noProof/>
                        <w:webHidden/>
                      </w:rPr>
                      <w:t>120</w:t>
                    </w:r>
                    <w:r>
                      <w:rPr>
                        <w:noProof/>
                        <w:webHidden/>
                      </w:rPr>
                      <w:fldChar w:fldCharType="end"/>
                    </w:r>
                  </w:hyperlink>
                </w:p>
                <w:p w:rsidR="00134B2D" w:rsidRDefault="00134B2D">
                  <w:pPr>
                    <w:pStyle w:val="TM3"/>
                    <w:tabs>
                      <w:tab w:val="right" w:leader="dot" w:pos="9344"/>
                    </w:tabs>
                    <w:rPr>
                      <w:rFonts w:asciiTheme="minorHAnsi" w:eastAsiaTheme="minorEastAsia" w:hAnsiTheme="minorHAnsi" w:cstheme="minorBidi"/>
                      <w:noProof/>
                      <w:szCs w:val="22"/>
                      <w:lang w:eastAsia="fr-BE"/>
                    </w:rPr>
                  </w:pPr>
                  <w:hyperlink w:anchor="_Toc139897075" w:history="1">
                    <w:r w:rsidRPr="006C3309">
                      <w:rPr>
                        <w:rStyle w:val="Lienhypertexte"/>
                        <w:noProof/>
                      </w:rPr>
                      <w:t>Annexes</w:t>
                    </w:r>
                    <w:r>
                      <w:rPr>
                        <w:noProof/>
                        <w:webHidden/>
                      </w:rPr>
                      <w:tab/>
                    </w:r>
                    <w:r>
                      <w:rPr>
                        <w:noProof/>
                        <w:webHidden/>
                      </w:rPr>
                      <w:fldChar w:fldCharType="begin"/>
                    </w:r>
                    <w:r>
                      <w:rPr>
                        <w:noProof/>
                        <w:webHidden/>
                      </w:rPr>
                      <w:instrText xml:space="preserve"> PAGEREF _Toc139897075 \h </w:instrText>
                    </w:r>
                    <w:r>
                      <w:rPr>
                        <w:noProof/>
                        <w:webHidden/>
                      </w:rPr>
                    </w:r>
                    <w:r>
                      <w:rPr>
                        <w:noProof/>
                        <w:webHidden/>
                      </w:rPr>
                      <w:fldChar w:fldCharType="separate"/>
                    </w:r>
                    <w:r>
                      <w:rPr>
                        <w:noProof/>
                        <w:webHidden/>
                      </w:rPr>
                      <w:t>120</w:t>
                    </w:r>
                    <w:r>
                      <w:rPr>
                        <w:noProof/>
                        <w:webHidden/>
                      </w:rPr>
                      <w:fldChar w:fldCharType="end"/>
                    </w:r>
                  </w:hyperlink>
                </w:p>
                <w:p w:rsidR="007B45E2" w:rsidRPr="00034F56" w:rsidRDefault="00F13552">
                  <w:pPr>
                    <w:pStyle w:val="TM2"/>
                    <w:tabs>
                      <w:tab w:val="right" w:leader="dot" w:pos="9344"/>
                    </w:tabs>
                    <w:rPr>
                      <w:rFonts w:asciiTheme="minorHAnsi" w:eastAsiaTheme="minorEastAsia" w:hAnsiTheme="minorHAnsi" w:cstheme="minorBidi"/>
                      <w:b w:val="0"/>
                      <w:iCs w:val="0"/>
                      <w:noProof/>
                      <w:szCs w:val="22"/>
                      <w:lang w:eastAsia="fr-BE"/>
                    </w:rPr>
                  </w:pPr>
                  <w:r w:rsidRPr="00034F56">
                    <w:rPr>
                      <w:rFonts w:asciiTheme="minorHAnsi" w:hAnsiTheme="minorHAnsi" w:cstheme="minorHAnsi"/>
                      <w:noProof/>
                    </w:rPr>
                    <w:fldChar w:fldCharType="end"/>
                  </w:r>
                  <w:bookmarkStart w:id="3" w:name="_Toc477623557"/>
                  <w:bookmarkStart w:id="4" w:name="_Toc477767238"/>
                </w:p>
                <w:p w:rsidR="007B45E2" w:rsidRPr="00034F56" w:rsidRDefault="00F13552">
                  <w:pPr>
                    <w:rPr>
                      <w:rFonts w:asciiTheme="minorHAnsi" w:eastAsiaTheme="minorEastAsia" w:hAnsiTheme="minorHAnsi" w:cstheme="minorHAnsi"/>
                      <w:b/>
                      <w:caps/>
                      <w:noProof/>
                      <w:sz w:val="40"/>
                      <w:lang w:eastAsia="fr-BE"/>
                    </w:rPr>
                  </w:pPr>
                  <w:r w:rsidRPr="00034F56">
                    <w:rPr>
                      <w:rFonts w:asciiTheme="minorHAnsi" w:hAnsiTheme="minorHAnsi" w:cstheme="minorHAnsi"/>
                      <w:noProof/>
                    </w:rPr>
                    <w:br w:type="page"/>
                  </w:r>
                </w:p>
                <w:bookmarkEnd w:id="3"/>
                <w:bookmarkEnd w:id="4"/>
                <w:p w:rsidR="007B45E2" w:rsidRPr="00034F56" w:rsidRDefault="007B45E2">
                  <w:pPr>
                    <w:jc w:val="both"/>
                  </w:pPr>
                </w:p>
                <w:p w:rsidR="007B45E2" w:rsidRPr="00034F56" w:rsidRDefault="00F13552">
                  <w:pPr>
                    <w:pStyle w:val="Titre2"/>
                    <w:spacing w:before="0"/>
                    <w:rPr>
                      <w:rFonts w:asciiTheme="minorHAnsi" w:hAnsiTheme="minorHAnsi" w:cstheme="minorHAnsi"/>
                    </w:rPr>
                  </w:pPr>
                  <w:bookmarkStart w:id="5" w:name="_Toc137208880"/>
                  <w:bookmarkStart w:id="6" w:name="_Toc139897033"/>
                  <w:r w:rsidRPr="00034F56">
                    <w:rPr>
                      <w:rFonts w:asciiTheme="minorHAnsi" w:hAnsiTheme="minorHAnsi" w:cstheme="minorHAnsi"/>
                    </w:rPr>
                    <w:t>Chapitre 1 :</w:t>
                  </w:r>
                  <w:bookmarkStart w:id="7" w:name="_Toc477623558"/>
                  <w:bookmarkStart w:id="8" w:name="_Toc477767239"/>
                  <w:r w:rsidRPr="00034F56">
                    <w:rPr>
                      <w:rFonts w:asciiTheme="minorHAnsi" w:hAnsiTheme="minorHAnsi" w:cstheme="minorHAnsi"/>
                    </w:rPr>
                    <w:t xml:space="preserve"> Obligation scolaire, inscription des élèves, fréquentation scolaire, sanctions disciplinaires et gratuité dans l’enseignement fondamental spécialisé et subventionné par la Fédération Wallonie-Bruxelles et organisé par Wallonie-Bruxelles Enseignement (WBE).</w:t>
                  </w:r>
                  <w:bookmarkEnd w:id="5"/>
                  <w:bookmarkEnd w:id="7"/>
                  <w:bookmarkEnd w:id="8"/>
                  <w:bookmarkEnd w:id="6"/>
                </w:p>
                <w:p w:rsidR="007B45E2" w:rsidRPr="00034F56" w:rsidRDefault="007B45E2">
                  <w:pPr>
                    <w:rPr>
                      <w:rFonts w:asciiTheme="minorHAnsi" w:eastAsiaTheme="minorEastAsia" w:hAnsiTheme="minorHAnsi" w:cstheme="minorHAnsi"/>
                      <w:lang w:eastAsia="fr-BE"/>
                    </w:rPr>
                  </w:pPr>
                </w:p>
                <w:p w:rsidR="007B45E2" w:rsidRPr="00034F56" w:rsidRDefault="007B45E2">
                  <w:pPr>
                    <w:rPr>
                      <w:lang w:eastAsia="fr-BE"/>
                    </w:rPr>
                  </w:pPr>
                </w:p>
                <w:p w:rsidR="007B45E2" w:rsidRPr="00034F56" w:rsidRDefault="007B45E2">
                  <w:pPr>
                    <w:rPr>
                      <w:rFonts w:asciiTheme="minorHAnsi" w:eastAsiaTheme="minorEastAsia" w:hAnsiTheme="minorHAnsi" w:cstheme="minorHAnsi"/>
                      <w:lang w:eastAsia="fr-BE"/>
                    </w:rPr>
                  </w:pPr>
                </w:p>
                <w:p w:rsidR="007B45E2" w:rsidRPr="00034F56" w:rsidRDefault="007B45E2">
                  <w:pPr>
                    <w:jc w:val="both"/>
                    <w:rPr>
                      <w:rFonts w:asciiTheme="minorHAnsi" w:hAnsiTheme="minorHAnsi" w:cstheme="minorHAnsi"/>
                    </w:rPr>
                  </w:pPr>
                  <w:bookmarkStart w:id="9" w:name="__RefHeading__319_957262308"/>
                  <w:bookmarkEnd w:id="9"/>
                </w:p>
                <w:p w:rsidR="007B45E2" w:rsidRPr="00034F56" w:rsidRDefault="007B45E2">
                  <w:pPr>
                    <w:rPr>
                      <w:rFonts w:eastAsia="Times New Roman" w:cs="Calibri"/>
                      <w:b/>
                      <w:u w:val="single"/>
                      <w:lang w:eastAsia="ar-SA"/>
                    </w:rPr>
                  </w:pPr>
                  <w:bookmarkStart w:id="10" w:name="_2.7.3.__Le"/>
                  <w:bookmarkStart w:id="11" w:name="_Le_numéro_vert"/>
                  <w:bookmarkEnd w:id="10"/>
                  <w:bookmarkEnd w:id="11"/>
                </w:p>
                <w:p w:rsidR="007B45E2" w:rsidRPr="00034F56" w:rsidRDefault="007B45E2">
                  <w:pPr>
                    <w:pStyle w:val="Corpsdetexte21"/>
                    <w:jc w:val="both"/>
                    <w:rPr>
                      <w:rFonts w:asciiTheme="minorHAnsi" w:hAnsiTheme="minorHAnsi" w:cstheme="minorHAnsi"/>
                      <w:sz w:val="22"/>
                      <w:szCs w:val="22"/>
                    </w:rPr>
                  </w:pPr>
                </w:p>
                <w:p w:rsidR="007B45E2" w:rsidRPr="00034F56" w:rsidRDefault="007B45E2">
                  <w:pPr>
                    <w:pStyle w:val="Corpsdetexte21"/>
                    <w:jc w:val="both"/>
                    <w:rPr>
                      <w:rFonts w:asciiTheme="minorHAnsi" w:hAnsiTheme="minorHAnsi" w:cstheme="minorHAnsi"/>
                      <w:sz w:val="22"/>
                      <w:szCs w:val="22"/>
                    </w:rPr>
                  </w:pPr>
                </w:p>
                <w:p w:rsidR="007B45E2" w:rsidRPr="00034F56" w:rsidRDefault="00F13552">
                  <w:pPr>
                    <w:pStyle w:val="Titre3"/>
                  </w:pPr>
                  <w:bookmarkStart w:id="12" w:name="__RefHeading__323_957262308"/>
                  <w:bookmarkStart w:id="13" w:name="_Annexes"/>
                  <w:bookmarkStart w:id="14" w:name="_Toc291075579"/>
                  <w:bookmarkStart w:id="15" w:name="_Toc291076003"/>
                  <w:bookmarkStart w:id="16" w:name="_Toc291076427"/>
                  <w:bookmarkStart w:id="17" w:name="_Toc291076851"/>
                  <w:bookmarkStart w:id="18" w:name="_Toc291077275"/>
                  <w:bookmarkStart w:id="19" w:name="_Toc293652117"/>
                  <w:bookmarkStart w:id="20" w:name="_Toc293653699"/>
                  <w:bookmarkStart w:id="21" w:name="_Toc293654311"/>
                  <w:bookmarkStart w:id="22" w:name="_Toc294004891"/>
                  <w:bookmarkStart w:id="23" w:name="_Toc294185387"/>
                  <w:bookmarkStart w:id="24" w:name="_Toc324767253"/>
                  <w:bookmarkStart w:id="25" w:name="_Toc412204092"/>
                  <w:bookmarkStart w:id="26" w:name="_Toc414352900"/>
                  <w:bookmarkStart w:id="27" w:name="_Toc453836923"/>
                  <w:bookmarkStart w:id="28" w:name="_Toc139897034"/>
                  <w:bookmarkEnd w:id="12"/>
                  <w:bookmarkEnd w:id="13"/>
                  <w:r w:rsidRPr="00034F56">
                    <w:t>Annexes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34F56">
                    <w:t xml:space="preserve"> </w:t>
                  </w:r>
                </w:p>
                <w:p w:rsidR="007B45E2" w:rsidRPr="00034F56" w:rsidRDefault="00F13552">
                  <w:pPr>
                    <w:jc w:val="both"/>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29" w:name="_Annexe_1_:_20"/>
                  <w:bookmarkStart w:id="30" w:name="annexe1"/>
                  <w:bookmarkStart w:id="31" w:name="_Toc412204093"/>
                  <w:bookmarkStart w:id="32" w:name="_Toc414352901"/>
                  <w:bookmarkStart w:id="33" w:name="_Toc453836924"/>
                  <w:bookmarkEnd w:id="29"/>
                  <w:r w:rsidRPr="00034F56">
                    <w:t>Annexe 1</w:t>
                  </w:r>
                  <w:bookmarkEnd w:id="30"/>
                  <w:r w:rsidRPr="00034F56">
                    <w:t xml:space="preserve"> : Attestation de demande d’inscription dans l’enseignement maternel spécialisé en application de l’article 1.7.7-4 du Code de l’enseignement fondamental et de l’enseignement secondaire. Enseignement organisé par </w:t>
                  </w:r>
                  <w:bookmarkEnd w:id="31"/>
                  <w:bookmarkEnd w:id="32"/>
                  <w:bookmarkEnd w:id="33"/>
                  <w:r w:rsidRPr="00034F56">
                    <w:t>Wallonie-Bruxelles Enseignement (WBE)</w:t>
                  </w:r>
                </w:p>
                <w:p w:rsidR="007B45E2" w:rsidRPr="00034F56" w:rsidRDefault="007B45E2">
                  <w:pPr>
                    <w:pStyle w:val="Corpsdetexte"/>
                  </w:pPr>
                </w:p>
                <w:p w:rsidR="007B45E2" w:rsidRPr="00034F56" w:rsidRDefault="00F13552">
                  <w:pPr>
                    <w:pStyle w:val="Corpsdetexte"/>
                  </w:pPr>
                  <w:r w:rsidRPr="00034F56">
                    <w:t>Cachet de l’</w:t>
                  </w:r>
                  <w:r w:rsidRPr="00034F56">
                    <w:rPr>
                      <w:szCs w:val="22"/>
                    </w:rPr>
                    <w:t>établissement</w:t>
                  </w:r>
                  <w:r w:rsidRPr="00034F56">
                    <w:t xml:space="preserve"> et mention de son adresse :</w:t>
                  </w:r>
                </w:p>
                <w:p w:rsidR="007B45E2" w:rsidRPr="00034F56" w:rsidRDefault="007B45E2">
                  <w:pPr>
                    <w:pStyle w:val="Corpsdetexte"/>
                  </w:pPr>
                </w:p>
                <w:p w:rsidR="007B45E2" w:rsidRPr="00034F56" w:rsidRDefault="00F13552">
                  <w:pPr>
                    <w:pStyle w:val="Corpsdetexte"/>
                  </w:pPr>
                  <w:r w:rsidRPr="00034F56">
                    <w:t>Je soussigné(e )</w:t>
                  </w:r>
                  <w:r w:rsidRPr="00034F56">
                    <w:tab/>
                  </w:r>
                  <w:r w:rsidRPr="00034F56">
                    <w:tab/>
                  </w:r>
                  <w:r w:rsidRPr="00034F56">
                    <w:tab/>
                  </w:r>
                  <w:r w:rsidRPr="00034F56">
                    <w:tab/>
                  </w:r>
                  <w:r w:rsidRPr="00034F56">
                    <w:tab/>
                  </w:r>
                  <w:r w:rsidRPr="00034F56">
                    <w:tab/>
                  </w:r>
                  <w:r w:rsidRPr="00034F56">
                    <w:tab/>
                    <w:t>Chef(fe) d’</w:t>
                  </w:r>
                  <w:r w:rsidRPr="00034F56">
                    <w:rPr>
                      <w:szCs w:val="22"/>
                    </w:rPr>
                    <w:t>établissement</w:t>
                  </w:r>
                  <w:r w:rsidRPr="00034F56">
                    <w:t>,</w:t>
                  </w:r>
                  <w:r w:rsidRPr="00034F56">
                    <w:br/>
                    <w:t xml:space="preserve">atteste que Madame / Monsieur </w:t>
                  </w:r>
                </w:p>
                <w:p w:rsidR="007B45E2" w:rsidRPr="00034F56" w:rsidRDefault="00F13552">
                  <w:pPr>
                    <w:pStyle w:val="Corpsdetexte"/>
                  </w:pPr>
                  <w:r w:rsidRPr="00034F56">
                    <w:t>s’est présenté(e ) ce</w:t>
                  </w:r>
                  <w:r w:rsidRPr="00034F56">
                    <w:tab/>
                  </w:r>
                  <w:r w:rsidRPr="00034F56">
                    <w:tab/>
                  </w:r>
                  <w:r w:rsidRPr="00034F56">
                    <w:tab/>
                  </w:r>
                  <w:r w:rsidRPr="00034F56">
                    <w:tab/>
                    <w:t>20</w:t>
                  </w:r>
                </w:p>
                <w:p w:rsidR="007B45E2" w:rsidRPr="00034F56" w:rsidRDefault="00F13552">
                  <w:pPr>
                    <w:pStyle w:val="Corpsdetexte"/>
                  </w:pPr>
                  <w:r w:rsidRPr="00034F56">
                    <w:t>à l’</w:t>
                  </w:r>
                  <w:r w:rsidRPr="00034F56">
                    <w:rPr>
                      <w:szCs w:val="22"/>
                    </w:rPr>
                    <w:t>établissement</w:t>
                  </w:r>
                  <w:r w:rsidRPr="00034F56">
                    <w:tab/>
                  </w:r>
                  <w:r w:rsidRPr="00034F56">
                    <w:tab/>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en vue de l’inscription de</w:t>
                  </w:r>
                  <w:r w:rsidRPr="00034F56">
                    <w:tab/>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 xml:space="preserve">né(e ) le </w:t>
                  </w:r>
                </w:p>
                <w:p w:rsidR="007B45E2" w:rsidRPr="00034F56" w:rsidRDefault="00F13552">
                  <w:pPr>
                    <w:pStyle w:val="Corpsdetexte"/>
                  </w:pPr>
                  <w:r w:rsidRPr="00034F56">
                    <w:tab/>
                  </w:r>
                  <w:r w:rsidRPr="00034F56">
                    <w:tab/>
                  </w:r>
                </w:p>
                <w:p w:rsidR="007B45E2" w:rsidRPr="00034F56" w:rsidRDefault="00F13552">
                  <w:pPr>
                    <w:pStyle w:val="Corpsdetexte"/>
                  </w:pPr>
                  <w:r w:rsidRPr="00034F56">
                    <w:t>Cette inscription était sollicitée dans :</w:t>
                  </w:r>
                </w:p>
                <w:p w:rsidR="007B45E2" w:rsidRPr="00034F56" w:rsidRDefault="00F13552">
                  <w:pPr>
                    <w:rPr>
                      <w:rFonts w:asciiTheme="minorHAnsi" w:hAnsiTheme="minorHAnsi" w:cstheme="minorHAnsi"/>
                    </w:rPr>
                  </w:pPr>
                  <w:r w:rsidRPr="00034F56">
                    <w:rPr>
                      <w:rFonts w:asciiTheme="minorHAnsi" w:hAnsiTheme="minorHAnsi" w:cstheme="minorHAnsi"/>
                    </w:rPr>
                    <w:t>Enseignement  maternel</w:t>
                  </w: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Type :</w:t>
                  </w: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L’inscription n’a pas été prise pour la raison suivante :</w:t>
                  </w:r>
                </w:p>
                <w:p w:rsidR="007B45E2" w:rsidRPr="00034F56" w:rsidRDefault="00F13552">
                  <w:pPr>
                    <w:pStyle w:val="Corpsdetexte"/>
                    <w:numPr>
                      <w:ilvl w:val="0"/>
                      <w:numId w:val="65"/>
                    </w:numPr>
                  </w:pPr>
                  <w:r w:rsidRPr="00034F56">
                    <w:t xml:space="preserve">L’élève ne remplit pas les conditions requises pour être régulièrement inscrit ; </w:t>
                  </w:r>
                </w:p>
                <w:p w:rsidR="007B45E2" w:rsidRPr="00034F56" w:rsidRDefault="00F13552">
                  <w:pPr>
                    <w:pStyle w:val="Corpsdetexte"/>
                    <w:numPr>
                      <w:ilvl w:val="0"/>
                      <w:numId w:val="65"/>
                    </w:numPr>
                  </w:pPr>
                  <w:r w:rsidRPr="00034F56">
                    <w:t>Le nombre maximal d’élèves, limité en raison de l’insuffisance des places disponibles, est atteint (</w:t>
                  </w:r>
                  <w:r w:rsidRPr="00034F56">
                    <w:rPr>
                      <w:i/>
                    </w:rPr>
                    <w:t xml:space="preserve">déclaration faite à la Direction Générale de l’Enseignement Obligatoire) ; </w:t>
                  </w:r>
                </w:p>
                <w:p w:rsidR="007B45E2" w:rsidRPr="00034F56" w:rsidRDefault="00F13552">
                  <w:pPr>
                    <w:pStyle w:val="Corpsdetexte"/>
                    <w:numPr>
                      <w:ilvl w:val="0"/>
                      <w:numId w:val="65"/>
                    </w:numPr>
                  </w:pPr>
                  <w:r w:rsidRPr="00034F56">
                    <w:t>Les parents ou la personne investie de l’autorité parentale n’accepte pas de souscrire aux projets éducatifs et pédagogiques, au règlement des études et au règlement d’ordre intérieur.</w:t>
                  </w: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 xml:space="preserve">Cette attestation mentionne en annexe l’adresse des services où la personne investie de l’autorité parentale peut obtenir une assistance en vue d’une inscription dans un autre </w:t>
                  </w:r>
                  <w:r w:rsidRPr="00034F56">
                    <w:rPr>
                      <w:szCs w:val="22"/>
                    </w:rPr>
                    <w:t>établissement</w:t>
                  </w:r>
                  <w:r w:rsidRPr="00034F56">
                    <w:t xml:space="preserve"> d’enseignement de la Fédération Wallonie-Bruxelles ou dans une institution assurant le respect de l’obligation scolaire.</w:t>
                  </w: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Date et signature du (de la) Chef(fe) d’</w:t>
                  </w:r>
                  <w:r w:rsidRPr="00034F56">
                    <w:rPr>
                      <w:szCs w:val="22"/>
                    </w:rPr>
                    <w:t>établissement</w:t>
                  </w:r>
                  <w:r w:rsidRPr="00034F56">
                    <w:t>.                                                      Pour réception.</w:t>
                  </w:r>
                </w:p>
                <w:p w:rsidR="007B45E2" w:rsidRPr="00034F56" w:rsidRDefault="007B45E2">
                  <w:pPr>
                    <w:jc w:val="both"/>
                    <w:rPr>
                      <w:rFonts w:asciiTheme="minorHAnsi" w:hAnsiTheme="minorHAnsi" w:cstheme="minorHAnsi"/>
                      <w:lang w:eastAsia="ar-SA"/>
                    </w:rPr>
                  </w:pPr>
                </w:p>
                <w:p w:rsidR="007B45E2" w:rsidRPr="00034F56" w:rsidRDefault="007B45E2">
                  <w:pPr>
                    <w:pStyle w:val="Corpsdetexte"/>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Ce document est à délivrer au(x) responsable(s) légal(aux) et une copie doit être envoyée à la commission zonale des inscriptions</w:t>
                  </w:r>
                </w:p>
                <w:p w:rsidR="007B45E2" w:rsidRPr="00034F56" w:rsidRDefault="00F13552">
                  <w:pPr>
                    <w:pStyle w:val="Corpsdetexte"/>
                  </w:pPr>
                  <w:r w:rsidRPr="00034F56">
                    <w:br w:type="page"/>
                  </w:r>
                </w:p>
                <w:p w:rsidR="007B45E2" w:rsidRPr="00034F56" w:rsidRDefault="00F13552">
                  <w:pPr>
                    <w:pStyle w:val="Titre4"/>
                  </w:pPr>
                  <w:bookmarkStart w:id="34" w:name="_Toc412204094"/>
                  <w:bookmarkStart w:id="35" w:name="_Toc414352902"/>
                  <w:bookmarkStart w:id="36" w:name="_Toc453836925"/>
                  <w:r w:rsidRPr="00034F56">
                    <w:t>Annexe 2 : Attestation de demande d’inscription dans l’enseignement maternel spécialisé en application de l’article 1.7.7-4 du Code de l’enseignement fondamental et de l’enseignement secondaire. Enseignement subventionné par la FWB</w:t>
                  </w:r>
                  <w:bookmarkEnd w:id="34"/>
                  <w:bookmarkEnd w:id="35"/>
                  <w:bookmarkEnd w:id="36"/>
                </w:p>
                <w:p w:rsidR="007B45E2" w:rsidRPr="00034F56" w:rsidRDefault="007B45E2">
                  <w:pPr>
                    <w:pStyle w:val="Corpsdetexte"/>
                  </w:pPr>
                </w:p>
                <w:p w:rsidR="007B45E2" w:rsidRPr="00034F56" w:rsidRDefault="00F13552">
                  <w:pPr>
                    <w:pStyle w:val="Corpsdetexte"/>
                  </w:pPr>
                  <w:r w:rsidRPr="00034F56">
                    <w:t>Cachet de l’</w:t>
                  </w:r>
                  <w:r w:rsidRPr="00034F56">
                    <w:rPr>
                      <w:szCs w:val="22"/>
                    </w:rPr>
                    <w:t>établissement</w:t>
                  </w:r>
                  <w:r w:rsidRPr="00034F56">
                    <w:t xml:space="preserve"> et mention de son adresse :</w:t>
                  </w:r>
                </w:p>
                <w:p w:rsidR="007B45E2" w:rsidRPr="00034F56" w:rsidRDefault="007B45E2">
                  <w:pPr>
                    <w:pStyle w:val="Corpsdetexte"/>
                  </w:pPr>
                </w:p>
                <w:p w:rsidR="007B45E2" w:rsidRPr="00034F56" w:rsidRDefault="00F13552">
                  <w:pPr>
                    <w:pStyle w:val="Corpsdetexte"/>
                  </w:pPr>
                  <w:r w:rsidRPr="00034F56">
                    <w:t>Pouvoir organisateur :</w:t>
                  </w:r>
                </w:p>
                <w:p w:rsidR="007B45E2" w:rsidRPr="00034F56" w:rsidRDefault="007B45E2">
                  <w:pPr>
                    <w:pStyle w:val="Corpsdetexte"/>
                  </w:pPr>
                </w:p>
                <w:p w:rsidR="007B45E2" w:rsidRPr="00034F56" w:rsidRDefault="00F13552">
                  <w:pPr>
                    <w:pStyle w:val="Corpsdetexte"/>
                  </w:pPr>
                  <w:r w:rsidRPr="00034F56">
                    <w:t>Je soussigné(e ) (Nom et Titre), agissant au nom du P.O.,</w:t>
                  </w:r>
                </w:p>
                <w:p w:rsidR="007B45E2" w:rsidRPr="00034F56" w:rsidRDefault="00F13552">
                  <w:pPr>
                    <w:pStyle w:val="Corpsdetexte"/>
                  </w:pPr>
                  <w:r w:rsidRPr="00034F56">
                    <w:t xml:space="preserve">atteste que Madame / Monsieur </w:t>
                  </w:r>
                </w:p>
                <w:p w:rsidR="007B45E2" w:rsidRPr="00034F56" w:rsidRDefault="00F13552">
                  <w:pPr>
                    <w:pStyle w:val="Corpsdetexte"/>
                  </w:pPr>
                  <w:r w:rsidRPr="00034F56">
                    <w:t xml:space="preserve">s’est présenté(e ) ce </w:t>
                  </w:r>
                  <w:r w:rsidRPr="00034F56">
                    <w:tab/>
                  </w:r>
                  <w:r w:rsidRPr="00034F56">
                    <w:tab/>
                  </w:r>
                  <w:r w:rsidRPr="00034F56">
                    <w:tab/>
                  </w:r>
                  <w:r w:rsidRPr="00034F56">
                    <w:tab/>
                    <w:t>20</w:t>
                  </w:r>
                </w:p>
                <w:p w:rsidR="007B45E2" w:rsidRPr="00034F56" w:rsidRDefault="00F13552">
                  <w:pPr>
                    <w:pStyle w:val="Corpsdetexte"/>
                  </w:pPr>
                  <w:r w:rsidRPr="00034F56">
                    <w:t>à l’</w:t>
                  </w:r>
                  <w:r w:rsidRPr="00034F56">
                    <w:rPr>
                      <w:szCs w:val="22"/>
                    </w:rPr>
                    <w:t>établissement</w:t>
                  </w:r>
                  <w:r w:rsidRPr="00034F56">
                    <w:tab/>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en vue de l’inscription de</w:t>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 xml:space="preserve">né(e ) le </w:t>
                  </w:r>
                </w:p>
                <w:p w:rsidR="007B45E2" w:rsidRPr="00034F56" w:rsidRDefault="007B45E2">
                  <w:pPr>
                    <w:pStyle w:val="Corpsdetexte"/>
                  </w:pPr>
                </w:p>
                <w:p w:rsidR="007B45E2" w:rsidRPr="00034F56" w:rsidRDefault="00F13552">
                  <w:pPr>
                    <w:pStyle w:val="Corpsdetexte"/>
                  </w:pPr>
                  <w:r w:rsidRPr="00034F56">
                    <w:t>Cette inscription était sollicitée dans :</w:t>
                  </w:r>
                </w:p>
                <w:p w:rsidR="007B45E2" w:rsidRPr="00034F56" w:rsidRDefault="007B45E2">
                  <w:pPr>
                    <w:jc w:val="both"/>
                    <w:rPr>
                      <w:rFonts w:asciiTheme="minorHAnsi" w:hAnsiTheme="minorHAnsi" w:cstheme="minorHAnsi"/>
                      <w:lang w:eastAsia="ar-SA"/>
                    </w:rPr>
                  </w:pPr>
                </w:p>
                <w:tbl>
                  <w:tblPr>
                    <w:tblW w:w="0" w:type="auto"/>
                    <w:tblLayout w:type="fixed"/>
                    <w:tblLook w:val="0000" w:firstRow="0" w:lastRow="0" w:firstColumn="0" w:lastColumn="0" w:noHBand="0" w:noVBand="0"/>
                  </w:tblPr>
                  <w:tblGrid>
                    <w:gridCol w:w="9286"/>
                  </w:tblGrid>
                  <w:tr w:rsidR="007B45E2" w:rsidRPr="00034F56">
                    <w:tc>
                      <w:tcPr>
                        <w:tcW w:w="9286" w:type="dxa"/>
                      </w:tcPr>
                      <w:p w:rsidR="007B45E2" w:rsidRPr="00034F56" w:rsidRDefault="00F13552">
                        <w:pPr>
                          <w:numPr>
                            <w:ilvl w:val="0"/>
                            <w:numId w:val="82"/>
                          </w:numPr>
                          <w:suppressAutoHyphens/>
                          <w:snapToGrid w:val="0"/>
                          <w:ind w:left="0"/>
                          <w:jc w:val="both"/>
                          <w:rPr>
                            <w:rFonts w:asciiTheme="minorHAnsi" w:hAnsiTheme="minorHAnsi" w:cstheme="minorHAnsi"/>
                          </w:rPr>
                        </w:pPr>
                        <w:r w:rsidRPr="00034F56">
                          <w:rPr>
                            <w:rFonts w:asciiTheme="minorHAnsi" w:hAnsiTheme="minorHAnsi" w:cstheme="minorHAnsi"/>
                          </w:rPr>
                          <w:t>Enseignement  maternel</w:t>
                        </w:r>
                      </w:p>
                      <w:p w:rsidR="007B45E2" w:rsidRPr="00034F56" w:rsidRDefault="007B45E2">
                        <w:pPr>
                          <w:numPr>
                            <w:ilvl w:val="0"/>
                            <w:numId w:val="82"/>
                          </w:numPr>
                          <w:suppressAutoHyphens/>
                          <w:snapToGrid w:val="0"/>
                          <w:ind w:left="0"/>
                          <w:jc w:val="both"/>
                          <w:rPr>
                            <w:rFonts w:asciiTheme="minorHAnsi" w:hAnsiTheme="minorHAnsi" w:cstheme="minorHAnsi"/>
                          </w:rPr>
                        </w:pPr>
                      </w:p>
                    </w:tc>
                  </w:tr>
                </w:tbl>
                <w:p w:rsidR="007B45E2" w:rsidRPr="00034F56" w:rsidRDefault="00F13552">
                  <w:pPr>
                    <w:pStyle w:val="Corpsdetexte"/>
                  </w:pPr>
                  <w:r w:rsidRPr="00034F56">
                    <w:t xml:space="preserve">Type : </w:t>
                  </w:r>
                </w:p>
                <w:p w:rsidR="007B45E2" w:rsidRPr="00034F56" w:rsidRDefault="007B45E2">
                  <w:pPr>
                    <w:pStyle w:val="Corpsdetexte"/>
                  </w:pPr>
                </w:p>
                <w:p w:rsidR="007B45E2" w:rsidRPr="00034F56" w:rsidRDefault="00F13552">
                  <w:pPr>
                    <w:pStyle w:val="Corpsdetexte"/>
                  </w:pPr>
                  <w:r w:rsidRPr="00034F56">
                    <w:t>L’inscription n’a pas été prise pour la raison suivante :</w:t>
                  </w:r>
                </w:p>
                <w:p w:rsidR="007B45E2" w:rsidRPr="00034F56" w:rsidRDefault="00F13552">
                  <w:pPr>
                    <w:pStyle w:val="Corpsdetexte"/>
                    <w:numPr>
                      <w:ilvl w:val="0"/>
                      <w:numId w:val="88"/>
                    </w:numPr>
                  </w:pPr>
                  <w:r w:rsidRPr="00034F56">
                    <w:t xml:space="preserve">L’élève ne remplit pas les conditions requises pour être régulièrement inscrit </w:t>
                  </w:r>
                </w:p>
                <w:p w:rsidR="007B45E2" w:rsidRPr="00034F56" w:rsidRDefault="00F13552">
                  <w:pPr>
                    <w:pStyle w:val="Corpsdetexte"/>
                    <w:numPr>
                      <w:ilvl w:val="0"/>
                      <w:numId w:val="88"/>
                    </w:numPr>
                  </w:pPr>
                  <w:r w:rsidRPr="00034F56">
                    <w:t>Le nombre maximal d’élèves, limité en raison de l’insuffisance des places disponibles, est atteint (</w:t>
                  </w:r>
                  <w:r w:rsidRPr="00034F56">
                    <w:rPr>
                      <w:i/>
                    </w:rPr>
                    <w:t>déclaration faite à la Direction Générale de l’Enseignement Obligatoire</w:t>
                  </w:r>
                  <w:r w:rsidRPr="00034F56">
                    <w:t>)</w:t>
                  </w:r>
                </w:p>
                <w:p w:rsidR="007B45E2" w:rsidRPr="00034F56" w:rsidRDefault="00F13552">
                  <w:pPr>
                    <w:pStyle w:val="Corpsdetexte"/>
                    <w:numPr>
                      <w:ilvl w:val="0"/>
                      <w:numId w:val="88"/>
                    </w:numPr>
                  </w:pPr>
                  <w:r w:rsidRPr="00034F56">
                    <w:t>Les parents ou la personne investie de l’autorité parentale refusent de souscrire aux projets éducatif et pédagogique, au règlement des études et au règlement d’ordre intérieur.</w:t>
                  </w:r>
                </w:p>
                <w:p w:rsidR="007B45E2" w:rsidRPr="00034F56" w:rsidRDefault="007B45E2">
                  <w:pPr>
                    <w:pStyle w:val="Corpsdetexte"/>
                  </w:pPr>
                </w:p>
                <w:p w:rsidR="007B45E2" w:rsidRPr="00034F56" w:rsidRDefault="00F13552">
                  <w:pPr>
                    <w:pStyle w:val="Corpsdetexte"/>
                  </w:pPr>
                  <w:r w:rsidRPr="00034F56">
                    <w:t xml:space="preserve">Cette attestation mentionne en annexe l’adresse des services où la personne investie de l’autorité parentale peut obtenir une assistance en vue d’une inscription dans un autre </w:t>
                  </w:r>
                  <w:r w:rsidRPr="00034F56">
                    <w:rPr>
                      <w:szCs w:val="22"/>
                    </w:rPr>
                    <w:t>établissement</w:t>
                  </w:r>
                  <w:r w:rsidRPr="00034F56">
                    <w:t>.</w:t>
                  </w:r>
                </w:p>
                <w:p w:rsidR="007B45E2" w:rsidRPr="00034F56" w:rsidRDefault="007B45E2">
                  <w:pPr>
                    <w:pStyle w:val="Corpsdetexte"/>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Date et signature du délégué du P.O.                                                               Pour réception</w:t>
                  </w:r>
                </w:p>
                <w:p w:rsidR="007B45E2" w:rsidRPr="00034F56" w:rsidRDefault="007B45E2">
                  <w:pPr>
                    <w:pStyle w:val="Corpsdetexte"/>
                  </w:pPr>
                </w:p>
                <w:p w:rsidR="007B45E2" w:rsidRPr="00034F56" w:rsidRDefault="007B45E2">
                  <w:pPr>
                    <w:jc w:val="both"/>
                    <w:rPr>
                      <w:rFonts w:asciiTheme="minorHAnsi" w:hAnsiTheme="minorHAnsi" w:cstheme="minorHAnsi"/>
                      <w:lang w:eastAsia="ar-SA"/>
                    </w:rPr>
                  </w:pPr>
                </w:p>
                <w:p w:rsidR="007B45E2" w:rsidRPr="00034F56" w:rsidRDefault="007B45E2">
                  <w:pPr>
                    <w:jc w:val="both"/>
                    <w:rPr>
                      <w:rFonts w:asciiTheme="minorHAnsi" w:hAnsiTheme="minorHAnsi" w:cstheme="minorHAnsi"/>
                      <w:lang w:eastAsia="ar-SA"/>
                    </w:rPr>
                  </w:pPr>
                </w:p>
                <w:p w:rsidR="007B45E2" w:rsidRPr="00034F56" w:rsidRDefault="007B45E2">
                  <w:pPr>
                    <w:jc w:val="both"/>
                    <w:rPr>
                      <w:rFonts w:asciiTheme="minorHAnsi" w:hAnsiTheme="minorHAnsi" w:cstheme="minorHAnsi"/>
                      <w:lang w:eastAsia="ar-SA"/>
                    </w:rPr>
                  </w:pPr>
                </w:p>
                <w:p w:rsidR="007B45E2" w:rsidRPr="00034F56" w:rsidRDefault="007B45E2">
                  <w:pPr>
                    <w:pStyle w:val="Corpsdetexte"/>
                  </w:pPr>
                </w:p>
                <w:p w:rsidR="007B45E2" w:rsidRPr="00034F56" w:rsidRDefault="00F13552">
                  <w:pPr>
                    <w:pStyle w:val="Corpsdetexte"/>
                  </w:pPr>
                  <w:r w:rsidRPr="00034F56">
                    <w:t xml:space="preserve">Ce document est à délivrer au(x) responsable(s) légal(aux) et une copie doit être envoyée  à l’organe de représentation et de coordination ou à la commission décentralisée de l’aide à l’inscription. </w:t>
                  </w:r>
                </w:p>
                <w:p w:rsidR="007B45E2" w:rsidRPr="00034F56" w:rsidRDefault="00F13552">
                  <w:pPr>
                    <w:pStyle w:val="Corpsdetexte"/>
                  </w:pPr>
                  <w:r w:rsidRPr="00034F56">
                    <w:t>Dans le cas où le P.O. n’a pas adhéré à un organe de représentation ou de coordination, la copie doit être transmise à la D.G.E.O.,1, rue Adolphe Lavallée, 1080 BRUXELLES.</w:t>
                  </w:r>
                  <w:r w:rsidRPr="00034F56">
                    <w:br w:type="page"/>
                  </w:r>
                </w:p>
                <w:p w:rsidR="007B45E2" w:rsidRPr="00034F56" w:rsidRDefault="00F13552">
                  <w:pPr>
                    <w:pStyle w:val="Titre4"/>
                  </w:pPr>
                  <w:bookmarkStart w:id="37" w:name="_Toc412204095"/>
                  <w:bookmarkStart w:id="38" w:name="_Toc414352903"/>
                  <w:bookmarkStart w:id="39" w:name="_Toc453836926"/>
                  <w:r w:rsidRPr="00034F56">
                    <w:t xml:space="preserve">Annexe 3 : Attestation de demande d’inscription dans l’enseignement primaire spécialisé en application de l’article 1.7.7-4 du Code de l’enseignement fondamental et de l’enseignement secondaire. Enseignement organisé par </w:t>
                  </w:r>
                  <w:bookmarkEnd w:id="37"/>
                  <w:bookmarkEnd w:id="38"/>
                  <w:bookmarkEnd w:id="39"/>
                  <w:r w:rsidRPr="00034F56">
                    <w:t>la Wallonie-Bruxelles Enseignement (WBE)</w:t>
                  </w:r>
                </w:p>
                <w:p w:rsidR="007B45E2" w:rsidRPr="00034F56" w:rsidRDefault="007B45E2">
                  <w:pPr>
                    <w:pStyle w:val="Corpsdetexte"/>
                  </w:pPr>
                </w:p>
                <w:p w:rsidR="007B45E2" w:rsidRPr="00034F56" w:rsidRDefault="00F13552">
                  <w:pPr>
                    <w:pStyle w:val="Corpsdetexte"/>
                  </w:pPr>
                  <w:r w:rsidRPr="00034F56">
                    <w:t>Cachet de l’</w:t>
                  </w:r>
                  <w:r w:rsidRPr="00034F56">
                    <w:rPr>
                      <w:szCs w:val="22"/>
                    </w:rPr>
                    <w:t>établissement</w:t>
                  </w:r>
                  <w:r w:rsidRPr="00034F56">
                    <w:t xml:space="preserve"> et mention de son adresse :</w:t>
                  </w:r>
                </w:p>
                <w:p w:rsidR="007B45E2" w:rsidRPr="00034F56" w:rsidRDefault="007B45E2">
                  <w:pPr>
                    <w:pStyle w:val="Corpsdetexte"/>
                  </w:pPr>
                </w:p>
                <w:p w:rsidR="007B45E2" w:rsidRPr="00034F56" w:rsidRDefault="00F13552">
                  <w:pPr>
                    <w:pStyle w:val="Corpsdetexte"/>
                    <w:rPr>
                      <w:vertAlign w:val="subscript"/>
                    </w:rPr>
                  </w:pPr>
                  <w:r w:rsidRPr="00034F56">
                    <w:t>Je soussigné(e ),</w:t>
                  </w:r>
                  <w:r w:rsidRPr="00034F56">
                    <w:tab/>
                  </w:r>
                  <w:r w:rsidRPr="00034F56">
                    <w:tab/>
                  </w:r>
                  <w:r w:rsidRPr="00034F56">
                    <w:tab/>
                  </w:r>
                  <w:r w:rsidRPr="00034F56">
                    <w:tab/>
                  </w:r>
                  <w:r w:rsidRPr="00034F56">
                    <w:tab/>
                  </w:r>
                  <w:r w:rsidRPr="00034F56">
                    <w:tab/>
                  </w:r>
                  <w:r w:rsidRPr="00034F56">
                    <w:tab/>
                    <w:t xml:space="preserve"> Chef(fe) d’</w:t>
                  </w:r>
                  <w:r w:rsidRPr="00034F56">
                    <w:rPr>
                      <w:szCs w:val="22"/>
                    </w:rPr>
                    <w:t>établissement</w:t>
                  </w:r>
                  <w:r w:rsidRPr="00034F56">
                    <w:rPr>
                      <w:vertAlign w:val="subscript"/>
                    </w:rPr>
                    <w:t xml:space="preserve"> </w:t>
                  </w:r>
                </w:p>
                <w:p w:rsidR="007B45E2" w:rsidRPr="00034F56" w:rsidRDefault="00F13552">
                  <w:pPr>
                    <w:pStyle w:val="Corpsdetexte"/>
                  </w:pPr>
                  <w:r w:rsidRPr="00034F56">
                    <w:t xml:space="preserve">atteste que Madame / Monsieur </w:t>
                  </w:r>
                </w:p>
                <w:p w:rsidR="007B45E2" w:rsidRPr="00034F56" w:rsidRDefault="00F13552">
                  <w:pPr>
                    <w:pStyle w:val="Corpsdetexte"/>
                  </w:pPr>
                  <w:r w:rsidRPr="00034F56">
                    <w:t xml:space="preserve">s’est présenté(e ) ce </w:t>
                  </w:r>
                  <w:r w:rsidRPr="00034F56">
                    <w:tab/>
                  </w:r>
                  <w:r w:rsidRPr="00034F56">
                    <w:tab/>
                  </w:r>
                  <w:r w:rsidRPr="00034F56">
                    <w:tab/>
                  </w:r>
                  <w:r w:rsidRPr="00034F56">
                    <w:tab/>
                    <w:t>20</w:t>
                  </w:r>
                </w:p>
                <w:p w:rsidR="007B45E2" w:rsidRPr="00034F56" w:rsidRDefault="00F13552">
                  <w:pPr>
                    <w:pStyle w:val="Corpsdetexte"/>
                  </w:pPr>
                  <w:r w:rsidRPr="00034F56">
                    <w:t>à l’</w:t>
                  </w:r>
                  <w:r w:rsidRPr="00034F56">
                    <w:rPr>
                      <w:szCs w:val="22"/>
                    </w:rPr>
                    <w:t>établissement</w:t>
                  </w:r>
                  <w:r w:rsidRPr="00034F56">
                    <w:tab/>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en vue de l’inscription de</w:t>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 xml:space="preserve">né(e) le </w:t>
                  </w:r>
                </w:p>
                <w:p w:rsidR="007B45E2" w:rsidRPr="00034F56" w:rsidRDefault="007B45E2">
                  <w:pPr>
                    <w:pStyle w:val="Corpsdetexte"/>
                  </w:pPr>
                </w:p>
                <w:p w:rsidR="007B45E2" w:rsidRPr="00034F56" w:rsidRDefault="00F13552">
                  <w:pPr>
                    <w:pStyle w:val="Corpsdetexte"/>
                  </w:pPr>
                  <w:r w:rsidRPr="00034F56">
                    <w:t>Cette inscription était sollicitée dans :</w:t>
                  </w:r>
                </w:p>
                <w:p w:rsidR="007B45E2" w:rsidRPr="00034F56" w:rsidRDefault="007B45E2">
                  <w:pPr>
                    <w:rPr>
                      <w:rFonts w:asciiTheme="minorHAnsi" w:hAnsiTheme="minorHAnsi" w:cstheme="minorHAnsi"/>
                      <w:lang w:eastAsia="ar-SA"/>
                    </w:rPr>
                  </w:pPr>
                </w:p>
                <w:tbl>
                  <w:tblPr>
                    <w:tblW w:w="0" w:type="auto"/>
                    <w:tblInd w:w="-25" w:type="dxa"/>
                    <w:tblLayout w:type="fixed"/>
                    <w:tblLook w:val="0000" w:firstRow="0" w:lastRow="0" w:firstColumn="0" w:lastColumn="0" w:noHBand="0" w:noVBand="0"/>
                  </w:tblPr>
                  <w:tblGrid>
                    <w:gridCol w:w="1941"/>
                    <w:gridCol w:w="1991"/>
                    <w:gridCol w:w="2924"/>
                    <w:gridCol w:w="6"/>
                  </w:tblGrid>
                  <w:tr w:rsidR="007B45E2" w:rsidRPr="00034F56">
                    <w:trPr>
                      <w:gridAfter w:val="1"/>
                      <w:wAfter w:w="6" w:type="dxa"/>
                      <w:trHeight w:val="259"/>
                    </w:trPr>
                    <w:tc>
                      <w:tcPr>
                        <w:tcW w:w="6856" w:type="dxa"/>
                        <w:gridSpan w:val="3"/>
                      </w:tcPr>
                      <w:p w:rsidR="007B45E2" w:rsidRPr="00034F56" w:rsidRDefault="00F13552">
                        <w:pPr>
                          <w:numPr>
                            <w:ilvl w:val="0"/>
                            <w:numId w:val="71"/>
                          </w:numPr>
                          <w:suppressAutoHyphens/>
                          <w:snapToGrid w:val="0"/>
                          <w:ind w:left="0"/>
                          <w:jc w:val="both"/>
                          <w:rPr>
                            <w:rFonts w:asciiTheme="minorHAnsi" w:hAnsiTheme="minorHAnsi" w:cstheme="minorHAnsi"/>
                          </w:rPr>
                        </w:pPr>
                        <w:r w:rsidRPr="00034F56">
                          <w:rPr>
                            <w:rFonts w:asciiTheme="minorHAnsi" w:hAnsiTheme="minorHAnsi" w:cstheme="minorHAnsi"/>
                          </w:rPr>
                          <w:t>Enseignement  spécialisé</w:t>
                        </w:r>
                      </w:p>
                    </w:tc>
                  </w:tr>
                  <w:tr w:rsidR="007B45E2" w:rsidRPr="00034F56">
                    <w:tblPrEx>
                      <w:tblCellMar>
                        <w:left w:w="0" w:type="dxa"/>
                        <w:right w:w="0" w:type="dxa"/>
                      </w:tblCellMar>
                    </w:tblPrEx>
                    <w:trPr>
                      <w:trHeight w:val="275"/>
                    </w:trPr>
                    <w:tc>
                      <w:tcPr>
                        <w:tcW w:w="1941" w:type="dxa"/>
                        <w:tcBorders>
                          <w:top w:val="single" w:sz="4" w:space="0" w:color="000000"/>
                          <w:left w:val="single" w:sz="4" w:space="0" w:color="000000"/>
                          <w:bottom w:val="single" w:sz="4" w:space="0" w:color="000000"/>
                        </w:tcBorders>
                      </w:tcPr>
                      <w:p w:rsidR="007B45E2" w:rsidRPr="00034F56" w:rsidRDefault="00F13552">
                        <w:pPr>
                          <w:snapToGrid w:val="0"/>
                          <w:jc w:val="both"/>
                          <w:rPr>
                            <w:rFonts w:asciiTheme="minorHAnsi" w:hAnsiTheme="minorHAnsi" w:cstheme="minorHAnsi"/>
                          </w:rPr>
                        </w:pPr>
                        <w:r w:rsidRPr="00034F56">
                          <w:rPr>
                            <w:rFonts w:asciiTheme="minorHAnsi" w:hAnsiTheme="minorHAnsi" w:cstheme="minorHAnsi"/>
                          </w:rPr>
                          <w:t>Type</w:t>
                        </w:r>
                      </w:p>
                    </w:tc>
                    <w:tc>
                      <w:tcPr>
                        <w:tcW w:w="1991" w:type="dxa"/>
                        <w:tcBorders>
                          <w:top w:val="single" w:sz="4" w:space="0" w:color="000000"/>
                          <w:left w:val="single" w:sz="4" w:space="0" w:color="000000"/>
                          <w:bottom w:val="single" w:sz="4" w:space="0" w:color="000000"/>
                        </w:tcBorders>
                      </w:tcPr>
                      <w:p w:rsidR="007B45E2" w:rsidRPr="00034F56" w:rsidRDefault="00F13552">
                        <w:pPr>
                          <w:snapToGrid w:val="0"/>
                          <w:jc w:val="both"/>
                          <w:rPr>
                            <w:rFonts w:asciiTheme="minorHAnsi" w:hAnsiTheme="minorHAnsi" w:cstheme="minorHAnsi"/>
                          </w:rPr>
                        </w:pPr>
                        <w:r w:rsidRPr="00034F56">
                          <w:rPr>
                            <w:rFonts w:asciiTheme="minorHAnsi" w:hAnsiTheme="minorHAnsi" w:cstheme="minorHAnsi"/>
                          </w:rPr>
                          <w:t>Niveau de maturité </w:t>
                        </w:r>
                      </w:p>
                    </w:tc>
                    <w:tc>
                      <w:tcPr>
                        <w:tcW w:w="2930" w:type="dxa"/>
                        <w:gridSpan w:val="2"/>
                        <w:tcBorders>
                          <w:left w:val="single" w:sz="4" w:space="0" w:color="000000"/>
                        </w:tcBorders>
                      </w:tcPr>
                      <w:p w:rsidR="007B45E2" w:rsidRPr="00034F56" w:rsidRDefault="007B45E2">
                        <w:pPr>
                          <w:snapToGrid w:val="0"/>
                          <w:jc w:val="both"/>
                          <w:rPr>
                            <w:rFonts w:asciiTheme="minorHAnsi" w:hAnsiTheme="minorHAnsi" w:cstheme="minorHAnsi"/>
                          </w:rPr>
                        </w:pPr>
                      </w:p>
                    </w:tc>
                  </w:tr>
                  <w:tr w:rsidR="007B45E2" w:rsidRPr="00034F56">
                    <w:tblPrEx>
                      <w:tblCellMar>
                        <w:left w:w="0" w:type="dxa"/>
                        <w:right w:w="0" w:type="dxa"/>
                      </w:tblCellMar>
                    </w:tblPrEx>
                    <w:trPr>
                      <w:trHeight w:val="275"/>
                    </w:trPr>
                    <w:tc>
                      <w:tcPr>
                        <w:tcW w:w="1941" w:type="dxa"/>
                        <w:tcBorders>
                          <w:top w:val="single" w:sz="4" w:space="0" w:color="000000"/>
                          <w:left w:val="single" w:sz="4" w:space="0" w:color="000000"/>
                          <w:bottom w:val="single" w:sz="4" w:space="0" w:color="000000"/>
                        </w:tcBorders>
                      </w:tcPr>
                      <w:p w:rsidR="007B45E2" w:rsidRPr="00034F56" w:rsidRDefault="007B45E2">
                        <w:pPr>
                          <w:snapToGrid w:val="0"/>
                          <w:jc w:val="both"/>
                          <w:rPr>
                            <w:rFonts w:asciiTheme="minorHAnsi" w:hAnsiTheme="minorHAnsi" w:cstheme="minorHAnsi"/>
                          </w:rPr>
                        </w:pPr>
                      </w:p>
                    </w:tc>
                    <w:tc>
                      <w:tcPr>
                        <w:tcW w:w="1991" w:type="dxa"/>
                        <w:tcBorders>
                          <w:top w:val="single" w:sz="4" w:space="0" w:color="000000"/>
                          <w:left w:val="single" w:sz="4" w:space="0" w:color="000000"/>
                          <w:bottom w:val="single" w:sz="4" w:space="0" w:color="000000"/>
                        </w:tcBorders>
                      </w:tcPr>
                      <w:p w:rsidR="007B45E2" w:rsidRPr="00034F56" w:rsidRDefault="007B45E2">
                        <w:pPr>
                          <w:snapToGrid w:val="0"/>
                          <w:jc w:val="both"/>
                          <w:rPr>
                            <w:rFonts w:asciiTheme="minorHAnsi" w:hAnsiTheme="minorHAnsi" w:cstheme="minorHAnsi"/>
                          </w:rPr>
                        </w:pPr>
                      </w:p>
                    </w:tc>
                    <w:tc>
                      <w:tcPr>
                        <w:tcW w:w="2930" w:type="dxa"/>
                        <w:gridSpan w:val="2"/>
                        <w:tcBorders>
                          <w:left w:val="single" w:sz="4" w:space="0" w:color="000000"/>
                        </w:tcBorders>
                      </w:tcPr>
                      <w:p w:rsidR="007B45E2" w:rsidRPr="00034F56" w:rsidRDefault="007B45E2">
                        <w:pPr>
                          <w:snapToGrid w:val="0"/>
                          <w:jc w:val="both"/>
                          <w:rPr>
                            <w:rFonts w:asciiTheme="minorHAnsi" w:hAnsiTheme="minorHAnsi" w:cstheme="minorHAnsi"/>
                          </w:rPr>
                        </w:pPr>
                      </w:p>
                    </w:tc>
                  </w:tr>
                </w:tbl>
                <w:p w:rsidR="007B45E2" w:rsidRPr="00034F56" w:rsidRDefault="007B45E2">
                  <w:pPr>
                    <w:pStyle w:val="Corpsdetexte"/>
                  </w:pPr>
                </w:p>
                <w:p w:rsidR="007B45E2" w:rsidRPr="00034F56" w:rsidRDefault="00F13552">
                  <w:pPr>
                    <w:pStyle w:val="Corpsdetexte"/>
                  </w:pPr>
                  <w:r w:rsidRPr="00034F56">
                    <w:t>L’inscription n’a pas été prise pour la raison suivante :</w:t>
                  </w:r>
                </w:p>
                <w:p w:rsidR="007B45E2" w:rsidRPr="00034F56" w:rsidRDefault="007B45E2">
                  <w:pPr>
                    <w:pStyle w:val="Corpsdetexte"/>
                  </w:pPr>
                </w:p>
                <w:p w:rsidR="007B45E2" w:rsidRPr="00034F56" w:rsidRDefault="00F13552">
                  <w:pPr>
                    <w:pStyle w:val="Corpsdetexte"/>
                    <w:numPr>
                      <w:ilvl w:val="0"/>
                      <w:numId w:val="61"/>
                    </w:numPr>
                  </w:pPr>
                  <w:r w:rsidRPr="00034F56">
                    <w:t xml:space="preserve">L’élève ne remplit pas les conditions requises pour être  régulièrement inscrit(e) </w:t>
                  </w:r>
                </w:p>
                <w:p w:rsidR="007B45E2" w:rsidRPr="00034F56" w:rsidRDefault="00F13552">
                  <w:pPr>
                    <w:pStyle w:val="Corpsdetexte"/>
                    <w:numPr>
                      <w:ilvl w:val="0"/>
                      <w:numId w:val="61"/>
                    </w:numPr>
                  </w:pPr>
                  <w:r w:rsidRPr="00034F56">
                    <w:t>Le nombre maximal d’élèves, limité en raison de l’insuffisance des places disponibles, est atteint (</w:t>
                  </w:r>
                  <w:r w:rsidRPr="00034F56">
                    <w:rPr>
                      <w:i/>
                    </w:rPr>
                    <w:t>déclaration faite à la Direction Générale de l’Enseignement Obligatoire)</w:t>
                  </w:r>
                </w:p>
                <w:p w:rsidR="007B45E2" w:rsidRPr="00034F56" w:rsidRDefault="00F13552">
                  <w:pPr>
                    <w:pStyle w:val="Corpsdetexte"/>
                    <w:numPr>
                      <w:ilvl w:val="0"/>
                      <w:numId w:val="61"/>
                    </w:numPr>
                  </w:pPr>
                  <w:r w:rsidRPr="00034F56">
                    <w:t>Les parents ou la personne investie de l’autorité parentale n’accepte pas de souscrire aux projets éducatifs et pédagogiques, au règlement des études et au règlement d’ordre intérieur</w:t>
                  </w: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 xml:space="preserve">Cette attestation mentionne en annexe l’adresse des services où la personne investie de l’autorité parentale peut obtenir une assistance en vue d’une inscription dans un autre </w:t>
                  </w:r>
                  <w:r w:rsidRPr="00034F56">
                    <w:rPr>
                      <w:szCs w:val="22"/>
                    </w:rPr>
                    <w:t>établissement</w:t>
                  </w:r>
                  <w:r w:rsidRPr="00034F56">
                    <w:t xml:space="preserve">  d’enseignement de la Fédération Wallonie-Bruxelles ou dans une institution assurant le respect de l’obligation scolaire.</w:t>
                  </w: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Date et signature du (de la) Chef(fe) d’</w:t>
                  </w:r>
                  <w:r w:rsidRPr="00034F56">
                    <w:rPr>
                      <w:szCs w:val="22"/>
                    </w:rPr>
                    <w:t>établissement</w:t>
                  </w:r>
                  <w:r w:rsidRPr="00034F56">
                    <w:t>.                                                      Pour réception.</w:t>
                  </w: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Ce document est à délivrer au(x) responsable(s) légal(aux) et une copie doit être envoyée à la commission zonale des inscriptions.</w:t>
                  </w:r>
                </w:p>
                <w:p w:rsidR="007B45E2" w:rsidRPr="00034F56" w:rsidRDefault="00F13552">
                  <w:pPr>
                    <w:pStyle w:val="Corpsdetexte"/>
                  </w:pPr>
                  <w:r w:rsidRPr="00034F56">
                    <w:br w:type="page"/>
                  </w:r>
                </w:p>
                <w:p w:rsidR="007B45E2" w:rsidRPr="00034F56" w:rsidRDefault="00F13552">
                  <w:pPr>
                    <w:pStyle w:val="Titre4"/>
                  </w:pPr>
                  <w:bookmarkStart w:id="40" w:name="_Toc412204096"/>
                  <w:bookmarkStart w:id="41" w:name="_Toc414352904"/>
                  <w:bookmarkStart w:id="42" w:name="_Toc453836927"/>
                  <w:r w:rsidRPr="00034F56">
                    <w:t>Annexe 4 : Attestation de demande d’inscription dans l’enseignement primaire spécialisé en application de l’article 1.7.7-4 du Code de l’enseignement fondamental et de l’enseignement secondaire. Enseignement subventionné par la FW</w:t>
                  </w:r>
                  <w:bookmarkEnd w:id="40"/>
                  <w:bookmarkEnd w:id="41"/>
                  <w:r w:rsidRPr="00034F56">
                    <w:t>B.</w:t>
                  </w:r>
                  <w:bookmarkEnd w:id="42"/>
                </w:p>
                <w:p w:rsidR="007B45E2" w:rsidRPr="00034F56" w:rsidRDefault="007B45E2">
                  <w:pPr>
                    <w:jc w:val="both"/>
                    <w:rPr>
                      <w:rFonts w:asciiTheme="minorHAnsi" w:hAnsiTheme="minorHAnsi" w:cstheme="minorHAnsi"/>
                    </w:rPr>
                  </w:pPr>
                </w:p>
                <w:p w:rsidR="007B45E2" w:rsidRPr="00034F56" w:rsidRDefault="00F13552">
                  <w:pPr>
                    <w:pStyle w:val="Corpsdetexte"/>
                  </w:pPr>
                  <w:r w:rsidRPr="00034F56">
                    <w:t>Cachet de l’</w:t>
                  </w:r>
                  <w:r w:rsidRPr="00034F56">
                    <w:rPr>
                      <w:szCs w:val="22"/>
                    </w:rPr>
                    <w:t>établissement</w:t>
                  </w:r>
                  <w:r w:rsidRPr="00034F56">
                    <w:t xml:space="preserve"> et mention de son adresse :</w:t>
                  </w:r>
                </w:p>
                <w:p w:rsidR="007B45E2" w:rsidRPr="00034F56" w:rsidRDefault="007B45E2">
                  <w:pPr>
                    <w:jc w:val="both"/>
                    <w:rPr>
                      <w:rFonts w:asciiTheme="minorHAnsi" w:hAnsiTheme="minorHAnsi" w:cstheme="minorHAnsi"/>
                      <w:lang w:eastAsia="ar-SA"/>
                    </w:rPr>
                  </w:pPr>
                </w:p>
                <w:p w:rsidR="007B45E2" w:rsidRPr="00034F56" w:rsidRDefault="00F13552">
                  <w:pPr>
                    <w:pStyle w:val="Corpsdetexte"/>
                  </w:pPr>
                  <w:r w:rsidRPr="00034F56">
                    <w:t>Pouvoir organisateur :</w:t>
                  </w:r>
                  <w:r w:rsidRPr="00034F56">
                    <w:tab/>
                  </w:r>
                  <w:r w:rsidRPr="00034F56">
                    <w:tab/>
                  </w:r>
                  <w:r w:rsidRPr="00034F56">
                    <w:tab/>
                  </w:r>
                  <w:r w:rsidRPr="00034F56">
                    <w:tab/>
                  </w:r>
                  <w:r w:rsidRPr="00034F56">
                    <w:tab/>
                  </w:r>
                  <w:r w:rsidRPr="00034F56">
                    <w:tab/>
                  </w:r>
                  <w:r w:rsidRPr="00034F56">
                    <w:tab/>
                  </w:r>
                  <w:r w:rsidRPr="00034F56">
                    <w:tab/>
                  </w:r>
                </w:p>
                <w:p w:rsidR="007B45E2" w:rsidRPr="00034F56" w:rsidRDefault="00F13552">
                  <w:pPr>
                    <w:pStyle w:val="Corpsdetexte"/>
                  </w:pPr>
                  <w:r w:rsidRPr="00034F56">
                    <w:t xml:space="preserve">Je soussigné(e) (Nom et Titre), </w:t>
                  </w:r>
                  <w:r w:rsidRPr="00034F56">
                    <w:tab/>
                  </w:r>
                  <w:r w:rsidRPr="00034F56">
                    <w:tab/>
                  </w:r>
                  <w:r w:rsidRPr="00034F56">
                    <w:tab/>
                  </w:r>
                  <w:r w:rsidRPr="00034F56">
                    <w:tab/>
                  </w:r>
                  <w:r w:rsidRPr="00034F56">
                    <w:tab/>
                  </w:r>
                  <w:r w:rsidRPr="00034F56">
                    <w:tab/>
                  </w:r>
                  <w:r w:rsidRPr="00034F56">
                    <w:tab/>
                  </w:r>
                  <w:r w:rsidRPr="00034F56">
                    <w:tab/>
                  </w:r>
                </w:p>
                <w:p w:rsidR="007B45E2" w:rsidRPr="00034F56" w:rsidRDefault="00F13552">
                  <w:pPr>
                    <w:pStyle w:val="Corpsdetexte"/>
                  </w:pPr>
                  <w:r w:rsidRPr="00034F56">
                    <w:t>agissant au nom du P.O.,</w:t>
                  </w:r>
                </w:p>
                <w:p w:rsidR="007B45E2" w:rsidRPr="00034F56" w:rsidRDefault="00F13552">
                  <w:pPr>
                    <w:pStyle w:val="Corpsdetexte"/>
                  </w:pPr>
                  <w:r w:rsidRPr="00034F56">
                    <w:t xml:space="preserve">atteste que Madame / Monsieur </w:t>
                  </w:r>
                </w:p>
                <w:p w:rsidR="007B45E2" w:rsidRPr="00034F56" w:rsidRDefault="00F13552">
                  <w:pPr>
                    <w:pStyle w:val="Corpsdetexte"/>
                  </w:pPr>
                  <w:r w:rsidRPr="00034F56">
                    <w:t xml:space="preserve">s’est présenté(e) ce </w:t>
                  </w:r>
                  <w:r w:rsidRPr="00034F56">
                    <w:tab/>
                  </w:r>
                  <w:r w:rsidRPr="00034F56">
                    <w:tab/>
                  </w:r>
                  <w:r w:rsidRPr="00034F56">
                    <w:tab/>
                  </w:r>
                  <w:r w:rsidRPr="00034F56">
                    <w:tab/>
                  </w:r>
                  <w:r w:rsidRPr="00034F56">
                    <w:tab/>
                    <w:t xml:space="preserve"> 20</w:t>
                  </w:r>
                </w:p>
                <w:p w:rsidR="007B45E2" w:rsidRPr="00034F56" w:rsidRDefault="00F13552">
                  <w:pPr>
                    <w:pStyle w:val="Corpsdetexte"/>
                  </w:pPr>
                  <w:r w:rsidRPr="00034F56">
                    <w:t>à l’</w:t>
                  </w:r>
                  <w:r w:rsidRPr="00034F56">
                    <w:rPr>
                      <w:szCs w:val="22"/>
                    </w:rPr>
                    <w:t>établissement</w:t>
                  </w:r>
                  <w:r w:rsidRPr="00034F56">
                    <w:tab/>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 xml:space="preserve">en vue de l’inscription de </w:t>
                  </w:r>
                  <w:r w:rsidRPr="00034F56">
                    <w:tab/>
                  </w:r>
                  <w:r w:rsidRPr="00034F56">
                    <w:tab/>
                  </w:r>
                  <w:r w:rsidRPr="00034F56">
                    <w:tab/>
                  </w:r>
                  <w:r w:rsidRPr="00034F56">
                    <w:tab/>
                  </w:r>
                  <w:r w:rsidRPr="00034F56">
                    <w:tab/>
                  </w:r>
                  <w:r w:rsidRPr="00034F56">
                    <w:tab/>
                  </w:r>
                  <w:r w:rsidRPr="00034F56">
                    <w:tab/>
                    <w:t>,</w:t>
                  </w:r>
                </w:p>
                <w:p w:rsidR="007B45E2" w:rsidRPr="00034F56" w:rsidRDefault="00F13552">
                  <w:pPr>
                    <w:pStyle w:val="Corpsdetexte"/>
                  </w:pPr>
                  <w:r w:rsidRPr="00034F56">
                    <w:t xml:space="preserve">né(e) le </w:t>
                  </w:r>
                </w:p>
                <w:p w:rsidR="007B45E2" w:rsidRPr="00034F56" w:rsidRDefault="007B45E2">
                  <w:pPr>
                    <w:pStyle w:val="Corpsdetexte"/>
                  </w:pPr>
                </w:p>
                <w:p w:rsidR="007B45E2" w:rsidRPr="00034F56" w:rsidRDefault="00F13552">
                  <w:pPr>
                    <w:pStyle w:val="Corpsdetexte"/>
                  </w:pPr>
                  <w:r w:rsidRPr="00034F56">
                    <w:t>Cette inscription était sollicitée dans :</w:t>
                  </w:r>
                </w:p>
                <w:p w:rsidR="007B45E2" w:rsidRPr="00034F56" w:rsidRDefault="007B45E2">
                  <w:pPr>
                    <w:rPr>
                      <w:rFonts w:asciiTheme="minorHAnsi" w:hAnsiTheme="minorHAnsi" w:cstheme="minorHAnsi"/>
                      <w:lang w:eastAsia="ar-SA"/>
                    </w:rPr>
                  </w:pPr>
                </w:p>
                <w:tbl>
                  <w:tblPr>
                    <w:tblW w:w="0" w:type="auto"/>
                    <w:tblInd w:w="-25" w:type="dxa"/>
                    <w:tblLayout w:type="fixed"/>
                    <w:tblLook w:val="0000" w:firstRow="0" w:lastRow="0" w:firstColumn="0" w:lastColumn="0" w:noHBand="0" w:noVBand="0"/>
                  </w:tblPr>
                  <w:tblGrid>
                    <w:gridCol w:w="2496"/>
                    <w:gridCol w:w="2418"/>
                    <w:gridCol w:w="4090"/>
                    <w:gridCol w:w="9"/>
                  </w:tblGrid>
                  <w:tr w:rsidR="007B45E2" w:rsidRPr="00034F56">
                    <w:trPr>
                      <w:gridAfter w:val="1"/>
                      <w:wAfter w:w="9" w:type="dxa"/>
                      <w:trHeight w:val="275"/>
                    </w:trPr>
                    <w:tc>
                      <w:tcPr>
                        <w:tcW w:w="9004" w:type="dxa"/>
                        <w:gridSpan w:val="3"/>
                      </w:tcPr>
                      <w:p w:rsidR="007B45E2" w:rsidRPr="00034F56" w:rsidRDefault="00F13552">
                        <w:pPr>
                          <w:numPr>
                            <w:ilvl w:val="0"/>
                            <w:numId w:val="73"/>
                          </w:numPr>
                          <w:suppressAutoHyphens/>
                          <w:snapToGrid w:val="0"/>
                          <w:ind w:left="0"/>
                          <w:jc w:val="both"/>
                          <w:rPr>
                            <w:rFonts w:asciiTheme="minorHAnsi" w:hAnsiTheme="minorHAnsi" w:cstheme="minorHAnsi"/>
                          </w:rPr>
                        </w:pPr>
                        <w:r w:rsidRPr="00034F56">
                          <w:rPr>
                            <w:rFonts w:asciiTheme="minorHAnsi" w:hAnsiTheme="minorHAnsi" w:cstheme="minorHAnsi"/>
                          </w:rPr>
                          <w:t>Enseignement spécialisé</w:t>
                        </w:r>
                      </w:p>
                    </w:tc>
                  </w:tr>
                  <w:tr w:rsidR="007B45E2" w:rsidRPr="00034F56">
                    <w:tblPrEx>
                      <w:tblCellMar>
                        <w:left w:w="0" w:type="dxa"/>
                        <w:right w:w="0" w:type="dxa"/>
                      </w:tblCellMar>
                    </w:tblPrEx>
                    <w:trPr>
                      <w:trHeight w:val="259"/>
                    </w:trPr>
                    <w:tc>
                      <w:tcPr>
                        <w:tcW w:w="2496" w:type="dxa"/>
                        <w:tcBorders>
                          <w:top w:val="single" w:sz="4" w:space="0" w:color="000000"/>
                          <w:left w:val="single" w:sz="4" w:space="0" w:color="000000"/>
                          <w:bottom w:val="single" w:sz="4" w:space="0" w:color="000000"/>
                        </w:tcBorders>
                      </w:tcPr>
                      <w:p w:rsidR="007B45E2" w:rsidRPr="00034F56" w:rsidRDefault="00F13552">
                        <w:pPr>
                          <w:snapToGrid w:val="0"/>
                          <w:jc w:val="both"/>
                          <w:rPr>
                            <w:rFonts w:asciiTheme="minorHAnsi" w:hAnsiTheme="minorHAnsi" w:cstheme="minorHAnsi"/>
                          </w:rPr>
                        </w:pPr>
                        <w:r w:rsidRPr="00034F56">
                          <w:rPr>
                            <w:rFonts w:asciiTheme="minorHAnsi" w:hAnsiTheme="minorHAnsi" w:cstheme="minorHAnsi"/>
                          </w:rPr>
                          <w:t>Type</w:t>
                        </w:r>
                      </w:p>
                    </w:tc>
                    <w:tc>
                      <w:tcPr>
                        <w:tcW w:w="2418" w:type="dxa"/>
                        <w:tcBorders>
                          <w:top w:val="single" w:sz="4" w:space="0" w:color="000000"/>
                          <w:left w:val="single" w:sz="4" w:space="0" w:color="000000"/>
                          <w:bottom w:val="single" w:sz="4" w:space="0" w:color="000000"/>
                        </w:tcBorders>
                      </w:tcPr>
                      <w:p w:rsidR="007B45E2" w:rsidRPr="00034F56" w:rsidRDefault="00F13552">
                        <w:pPr>
                          <w:snapToGrid w:val="0"/>
                          <w:jc w:val="both"/>
                          <w:rPr>
                            <w:rFonts w:asciiTheme="minorHAnsi" w:hAnsiTheme="minorHAnsi" w:cstheme="minorHAnsi"/>
                          </w:rPr>
                        </w:pPr>
                        <w:r w:rsidRPr="00034F56">
                          <w:rPr>
                            <w:rFonts w:asciiTheme="minorHAnsi" w:hAnsiTheme="minorHAnsi" w:cstheme="minorHAnsi"/>
                          </w:rPr>
                          <w:t>Niveau de maturité </w:t>
                        </w:r>
                      </w:p>
                    </w:tc>
                    <w:tc>
                      <w:tcPr>
                        <w:tcW w:w="4099" w:type="dxa"/>
                        <w:gridSpan w:val="2"/>
                        <w:tcBorders>
                          <w:left w:val="single" w:sz="4" w:space="0" w:color="000000"/>
                        </w:tcBorders>
                      </w:tcPr>
                      <w:p w:rsidR="007B45E2" w:rsidRPr="00034F56" w:rsidRDefault="007B45E2">
                        <w:pPr>
                          <w:snapToGrid w:val="0"/>
                          <w:jc w:val="both"/>
                          <w:rPr>
                            <w:rFonts w:asciiTheme="minorHAnsi" w:hAnsiTheme="minorHAnsi" w:cstheme="minorHAnsi"/>
                          </w:rPr>
                        </w:pPr>
                      </w:p>
                    </w:tc>
                  </w:tr>
                  <w:tr w:rsidR="007B45E2" w:rsidRPr="00034F56">
                    <w:tblPrEx>
                      <w:tblCellMar>
                        <w:left w:w="0" w:type="dxa"/>
                        <w:right w:w="0" w:type="dxa"/>
                      </w:tblCellMar>
                    </w:tblPrEx>
                    <w:trPr>
                      <w:trHeight w:val="275"/>
                    </w:trPr>
                    <w:tc>
                      <w:tcPr>
                        <w:tcW w:w="2496" w:type="dxa"/>
                        <w:tcBorders>
                          <w:top w:val="single" w:sz="4" w:space="0" w:color="000000"/>
                          <w:left w:val="single" w:sz="4" w:space="0" w:color="000000"/>
                          <w:bottom w:val="single" w:sz="4" w:space="0" w:color="000000"/>
                        </w:tcBorders>
                      </w:tcPr>
                      <w:p w:rsidR="007B45E2" w:rsidRPr="00034F56" w:rsidRDefault="007B45E2">
                        <w:pPr>
                          <w:snapToGrid w:val="0"/>
                          <w:jc w:val="both"/>
                          <w:rPr>
                            <w:rFonts w:asciiTheme="minorHAnsi" w:hAnsiTheme="minorHAnsi" w:cstheme="minorHAnsi"/>
                          </w:rPr>
                        </w:pPr>
                      </w:p>
                    </w:tc>
                    <w:tc>
                      <w:tcPr>
                        <w:tcW w:w="2418" w:type="dxa"/>
                        <w:tcBorders>
                          <w:top w:val="single" w:sz="4" w:space="0" w:color="000000"/>
                          <w:left w:val="single" w:sz="4" w:space="0" w:color="000000"/>
                          <w:bottom w:val="single" w:sz="4" w:space="0" w:color="000000"/>
                        </w:tcBorders>
                      </w:tcPr>
                      <w:p w:rsidR="007B45E2" w:rsidRPr="00034F56" w:rsidRDefault="007B45E2">
                        <w:pPr>
                          <w:snapToGrid w:val="0"/>
                          <w:jc w:val="both"/>
                          <w:rPr>
                            <w:rFonts w:asciiTheme="minorHAnsi" w:hAnsiTheme="minorHAnsi" w:cstheme="minorHAnsi"/>
                          </w:rPr>
                        </w:pPr>
                      </w:p>
                    </w:tc>
                    <w:tc>
                      <w:tcPr>
                        <w:tcW w:w="4099" w:type="dxa"/>
                        <w:gridSpan w:val="2"/>
                        <w:tcBorders>
                          <w:left w:val="single" w:sz="4" w:space="0" w:color="000000"/>
                        </w:tcBorders>
                      </w:tcPr>
                      <w:p w:rsidR="007B45E2" w:rsidRPr="00034F56" w:rsidRDefault="007B45E2">
                        <w:pPr>
                          <w:snapToGrid w:val="0"/>
                          <w:jc w:val="both"/>
                          <w:rPr>
                            <w:rFonts w:asciiTheme="minorHAnsi" w:hAnsiTheme="minorHAnsi" w:cstheme="minorHAnsi"/>
                          </w:rPr>
                        </w:pPr>
                      </w:p>
                    </w:tc>
                  </w:tr>
                </w:tbl>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L’inscription n’a pas été prise pour la raison suivante :</w:t>
                  </w:r>
                </w:p>
                <w:p w:rsidR="007B45E2" w:rsidRPr="00034F56" w:rsidRDefault="00F13552">
                  <w:pPr>
                    <w:pStyle w:val="Corpsdetexte"/>
                    <w:numPr>
                      <w:ilvl w:val="0"/>
                      <w:numId w:val="60"/>
                    </w:numPr>
                  </w:pPr>
                  <w:r w:rsidRPr="00034F56">
                    <w:t xml:space="preserve">L’élève ne remplit pas les conditions requises pour être régulièrement inscrit(e) </w:t>
                  </w:r>
                </w:p>
                <w:p w:rsidR="007B45E2" w:rsidRPr="00034F56" w:rsidRDefault="00F13552">
                  <w:pPr>
                    <w:pStyle w:val="Corpsdetexte"/>
                    <w:numPr>
                      <w:ilvl w:val="0"/>
                      <w:numId w:val="60"/>
                    </w:numPr>
                  </w:pPr>
                  <w:r w:rsidRPr="00034F56">
                    <w:t>Le nombre maximal d’élèves, limité en raison de l’insuffisance des places disponibles, est atteint (</w:t>
                  </w:r>
                  <w:r w:rsidRPr="00034F56">
                    <w:rPr>
                      <w:i/>
                    </w:rPr>
                    <w:t>déclaration faite à la Direction Générale de l’Enseignement Obligatoire)</w:t>
                  </w:r>
                </w:p>
                <w:p w:rsidR="007B45E2" w:rsidRPr="00034F56" w:rsidRDefault="00F13552">
                  <w:pPr>
                    <w:pStyle w:val="Corpsdetexte"/>
                    <w:numPr>
                      <w:ilvl w:val="0"/>
                      <w:numId w:val="60"/>
                    </w:numPr>
                  </w:pPr>
                  <w:r w:rsidRPr="00034F56">
                    <w:t>Les parents ou la personne investie de l’autorité parentale refusent de souscrire aux projets éducatif et pédagogique, au règlement des études et au règlement d’ordre intérieur.</w:t>
                  </w:r>
                </w:p>
                <w:p w:rsidR="007B45E2" w:rsidRPr="00034F56" w:rsidRDefault="007B45E2">
                  <w:pPr>
                    <w:pStyle w:val="Corpsdetexte"/>
                  </w:pPr>
                </w:p>
                <w:p w:rsidR="007B45E2" w:rsidRPr="00034F56" w:rsidRDefault="00F13552">
                  <w:pPr>
                    <w:pStyle w:val="Corpsdetexte"/>
                  </w:pPr>
                  <w:r w:rsidRPr="00034F56">
                    <w:t xml:space="preserve">Cette attestation mentionne en annexe l’adresse des services où la personne investie de l’autorité parentale peut obtenir une assistance en vue d’une inscription dans un autre </w:t>
                  </w:r>
                  <w:r w:rsidRPr="00034F56">
                    <w:rPr>
                      <w:szCs w:val="22"/>
                    </w:rPr>
                    <w:t>établissement</w:t>
                  </w:r>
                  <w:r w:rsidRPr="00034F56">
                    <w:t>.</w:t>
                  </w: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Date et signature du délégué du P.O.                                                               Pour réception.</w:t>
                  </w: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 xml:space="preserve">Ce document est à délivrer au(x) responsable(s) légal(aux) et une copie doit être envoyée  à l’organe de représentation et de coordination ou à la commission décentralisée de l’aide à l’inscription. </w:t>
                  </w:r>
                </w:p>
                <w:p w:rsidR="007B45E2" w:rsidRPr="00034F56" w:rsidRDefault="00F13552">
                  <w:pPr>
                    <w:pStyle w:val="Corpsdetexte"/>
                  </w:pPr>
                  <w:r w:rsidRPr="00034F56">
                    <w:t>Dans le cas où le P.O. n’a pas adhéré à un organe de représentation ou de coordination, la copie doit être transmise à la D.G.E.O., 1, rue Adolphe Lavallée, 1080 BRUXELLES.</w:t>
                  </w:r>
                </w:p>
                <w:p w:rsidR="007B45E2" w:rsidRPr="00034F56" w:rsidRDefault="007B45E2">
                  <w:pPr>
                    <w:jc w:val="both"/>
                    <w:rPr>
                      <w:rFonts w:asciiTheme="minorHAnsi" w:eastAsia="Times New Roman" w:hAnsiTheme="minorHAnsi" w:cstheme="minorHAnsi"/>
                      <w:b/>
                      <w:lang w:eastAsia="ar-SA"/>
                    </w:rPr>
                  </w:pPr>
                </w:p>
                <w:p w:rsidR="007B45E2" w:rsidRPr="00034F56" w:rsidRDefault="007B45E2">
                  <w:pPr>
                    <w:jc w:val="both"/>
                    <w:rPr>
                      <w:rFonts w:asciiTheme="minorHAnsi" w:eastAsia="Times New Roman" w:hAnsiTheme="minorHAnsi" w:cstheme="minorHAnsi"/>
                      <w:b/>
                      <w:lang w:eastAsia="ar-SA"/>
                    </w:rPr>
                  </w:pPr>
                </w:p>
                <w:p w:rsidR="007B45E2" w:rsidRPr="00034F56" w:rsidRDefault="00F13552">
                  <w:pPr>
                    <w:jc w:val="both"/>
                    <w:rPr>
                      <w:rFonts w:asciiTheme="minorHAnsi" w:hAnsiTheme="minorHAnsi" w:cstheme="minorHAnsi"/>
                      <w:b/>
                      <w:u w:val="single"/>
                    </w:rPr>
                  </w:pPr>
                  <w:bookmarkStart w:id="43" w:name="_Annexe_1,_2,"/>
                  <w:bookmarkStart w:id="44" w:name="_Toc412204097"/>
                  <w:bookmarkStart w:id="45" w:name="_Toc414352905"/>
                  <w:bookmarkStart w:id="46" w:name="_Toc453836928"/>
                  <w:bookmarkEnd w:id="43"/>
                  <w:r w:rsidRPr="00034F56">
                    <w:rPr>
                      <w:rFonts w:asciiTheme="minorHAnsi" w:hAnsiTheme="minorHAnsi" w:cstheme="minorHAnsi"/>
                    </w:rPr>
                    <w:br w:type="page"/>
                  </w:r>
                </w:p>
                <w:p w:rsidR="007B45E2" w:rsidRPr="00034F56" w:rsidRDefault="00F13552">
                  <w:pPr>
                    <w:pStyle w:val="Titre4"/>
                  </w:pPr>
                  <w:bookmarkStart w:id="47" w:name="_Annexe_1,_2,_1"/>
                  <w:bookmarkEnd w:id="47"/>
                  <w:r w:rsidRPr="00034F56">
                    <w:t>Annexes 1 et 2 / Verso : Attestation de demande d’inscription </w:t>
                  </w:r>
                </w:p>
                <w:p w:rsidR="007B45E2" w:rsidRPr="00034F56" w:rsidRDefault="00F13552">
                  <w:pPr>
                    <w:jc w:val="center"/>
                    <w:rPr>
                      <w:rFonts w:cstheme="minorHAnsi"/>
                      <w:b/>
                      <w:sz w:val="20"/>
                      <w:szCs w:val="20"/>
                      <w:lang w:val="fr-FR"/>
                    </w:rPr>
                  </w:pPr>
                  <w:r w:rsidRPr="00034F56">
                    <w:rPr>
                      <w:rFonts w:cstheme="minorHAnsi"/>
                      <w:b/>
                      <w:sz w:val="20"/>
                      <w:szCs w:val="20"/>
                      <w:lang w:val="fr-FR"/>
                    </w:rPr>
                    <w:t>Enseignement officiel subventionné</w:t>
                  </w:r>
                </w:p>
                <w:p w:rsidR="007B45E2" w:rsidRPr="00034F56" w:rsidRDefault="00F13552">
                  <w:pPr>
                    <w:rPr>
                      <w:rFonts w:cstheme="minorHAnsi"/>
                      <w:b/>
                      <w:bCs/>
                      <w:sz w:val="20"/>
                      <w:szCs w:val="20"/>
                      <w:u w:val="single"/>
                    </w:rPr>
                  </w:pPr>
                  <w:r w:rsidRPr="00034F56">
                    <w:rPr>
                      <w:rFonts w:cstheme="minorHAnsi"/>
                      <w:b/>
                      <w:bCs/>
                      <w:sz w:val="20"/>
                      <w:szCs w:val="20"/>
                      <w:u w:val="single"/>
                    </w:rPr>
                    <w:t>Conseil de l'Enseignement des Communes et des Provinces</w:t>
                  </w:r>
                </w:p>
                <w:p w:rsidR="007B45E2" w:rsidRPr="00034F56" w:rsidRDefault="00F13552">
                  <w:pPr>
                    <w:rPr>
                      <w:rFonts w:cstheme="minorHAnsi"/>
                      <w:sz w:val="20"/>
                      <w:szCs w:val="20"/>
                    </w:rPr>
                  </w:pPr>
                  <w:r w:rsidRPr="00034F56">
                    <w:rPr>
                      <w:rFonts w:cstheme="minorHAnsi"/>
                      <w:sz w:val="20"/>
                      <w:szCs w:val="20"/>
                    </w:rPr>
                    <w:t>Av.des Gaulois, 32</w:t>
                  </w:r>
                </w:p>
                <w:p w:rsidR="007B45E2" w:rsidRPr="00034F56" w:rsidRDefault="00F13552">
                  <w:pPr>
                    <w:rPr>
                      <w:rFonts w:cstheme="minorHAnsi"/>
                      <w:sz w:val="20"/>
                      <w:szCs w:val="20"/>
                    </w:rPr>
                  </w:pPr>
                  <w:r w:rsidRPr="00034F56">
                    <w:rPr>
                      <w:rFonts w:cstheme="minorHAnsi"/>
                      <w:sz w:val="20"/>
                      <w:szCs w:val="20"/>
                    </w:rPr>
                    <w:t>1040 BRUXELLES</w:t>
                  </w:r>
                </w:p>
                <w:p w:rsidR="007B45E2" w:rsidRPr="00034F56" w:rsidRDefault="00F13552">
                  <w:pPr>
                    <w:rPr>
                      <w:rFonts w:cstheme="minorHAnsi"/>
                      <w:sz w:val="20"/>
                      <w:szCs w:val="20"/>
                    </w:rPr>
                  </w:pPr>
                  <w:r w:rsidRPr="00034F56">
                    <w:rPr>
                      <w:rFonts w:cstheme="minorHAnsi"/>
                      <w:sz w:val="20"/>
                      <w:szCs w:val="20"/>
                    </w:rPr>
                    <w:t>Tél.: 02/736.89.74 - Fax: 02/734.69.71</w:t>
                  </w:r>
                </w:p>
                <w:p w:rsidR="007B45E2" w:rsidRPr="00034F56" w:rsidRDefault="00F13552">
                  <w:pPr>
                    <w:jc w:val="center"/>
                    <w:rPr>
                      <w:rFonts w:cstheme="minorHAnsi"/>
                      <w:b/>
                      <w:sz w:val="20"/>
                      <w:szCs w:val="20"/>
                      <w:lang w:val="fr-FR"/>
                    </w:rPr>
                  </w:pPr>
                  <w:r w:rsidRPr="00034F56">
                    <w:rPr>
                      <w:rFonts w:cstheme="minorHAnsi"/>
                      <w:b/>
                      <w:sz w:val="20"/>
                      <w:szCs w:val="20"/>
                      <w:lang w:val="fr-FR"/>
                    </w:rPr>
                    <w:t>Enseignement libre subventionné catholique</w:t>
                  </w:r>
                </w:p>
                <w:tbl>
                  <w:tblPr>
                    <w:tblW w:w="0" w:type="auto"/>
                    <w:tblCellMar>
                      <w:left w:w="70" w:type="dxa"/>
                      <w:right w:w="70" w:type="dxa"/>
                    </w:tblCellMar>
                    <w:tblLook w:val="04A0" w:firstRow="1" w:lastRow="0" w:firstColumn="1" w:lastColumn="0" w:noHBand="0" w:noVBand="1"/>
                  </w:tblPr>
                  <w:tblGrid>
                    <w:gridCol w:w="5245"/>
                    <w:gridCol w:w="3827"/>
                  </w:tblGrid>
                  <w:tr w:rsidR="007B45E2" w:rsidRPr="00034F56">
                    <w:tc>
                      <w:tcPr>
                        <w:tcW w:w="5245" w:type="dxa"/>
                        <w:hideMark/>
                      </w:tcPr>
                      <w:p w:rsidR="007B45E2" w:rsidRPr="00034F56" w:rsidRDefault="00F13552">
                        <w:pPr>
                          <w:rPr>
                            <w:rFonts w:cstheme="minorHAnsi"/>
                            <w:b/>
                            <w:bCs/>
                            <w:sz w:val="20"/>
                            <w:szCs w:val="20"/>
                            <w:u w:val="single"/>
                          </w:rPr>
                        </w:pPr>
                        <w:r w:rsidRPr="00034F56">
                          <w:rPr>
                            <w:rFonts w:cstheme="minorHAnsi"/>
                            <w:b/>
                            <w:bCs/>
                            <w:sz w:val="20"/>
                            <w:szCs w:val="20"/>
                            <w:u w:val="single"/>
                          </w:rPr>
                          <w:t>SeGeC</w:t>
                        </w:r>
                        <w:r w:rsidRPr="00034F56">
                          <w:rPr>
                            <w:rFonts w:cstheme="minorHAnsi"/>
                            <w:sz w:val="20"/>
                            <w:szCs w:val="20"/>
                            <w:u w:val="single"/>
                          </w:rPr>
                          <w:t> :</w:t>
                        </w:r>
                      </w:p>
                      <w:p w:rsidR="007B45E2" w:rsidRPr="00034F56" w:rsidRDefault="00F13552">
                        <w:pPr>
                          <w:rPr>
                            <w:rFonts w:cstheme="minorHAnsi"/>
                            <w:sz w:val="20"/>
                            <w:szCs w:val="20"/>
                          </w:rPr>
                        </w:pPr>
                        <w:r w:rsidRPr="00034F56">
                          <w:rPr>
                            <w:rFonts w:cstheme="minorHAnsi"/>
                            <w:sz w:val="20"/>
                            <w:szCs w:val="20"/>
                          </w:rPr>
                          <w:t>Avenue E. MOUNIER, 100 - 1200 BRUXELLES</w:t>
                        </w:r>
                      </w:p>
                      <w:p w:rsidR="007B45E2" w:rsidRPr="00034F56" w:rsidRDefault="00F13552">
                        <w:pPr>
                          <w:rPr>
                            <w:rFonts w:cstheme="minorHAnsi"/>
                            <w:sz w:val="20"/>
                            <w:szCs w:val="20"/>
                          </w:rPr>
                        </w:pPr>
                        <w:r w:rsidRPr="00034F56">
                          <w:rPr>
                            <w:rFonts w:cstheme="minorHAnsi"/>
                            <w:sz w:val="20"/>
                            <w:szCs w:val="20"/>
                          </w:rPr>
                          <w:t>Tél. : 02/256 70 11 - Fax : 02/256 70 12</w:t>
                        </w:r>
                      </w:p>
                    </w:tc>
                    <w:tc>
                      <w:tcPr>
                        <w:tcW w:w="3827" w:type="dxa"/>
                      </w:tcPr>
                      <w:p w:rsidR="007B45E2" w:rsidRPr="00034F56" w:rsidRDefault="007B45E2">
                        <w:pPr>
                          <w:rPr>
                            <w:rFonts w:cstheme="minorHAnsi"/>
                            <w:sz w:val="20"/>
                            <w:szCs w:val="20"/>
                            <w:lang w:val="fr-FR"/>
                          </w:rPr>
                        </w:pPr>
                      </w:p>
                      <w:p w:rsidR="007B45E2" w:rsidRPr="00034F56" w:rsidRDefault="007B45E2">
                        <w:pPr>
                          <w:rPr>
                            <w:rFonts w:cstheme="minorHAnsi"/>
                            <w:sz w:val="20"/>
                            <w:szCs w:val="20"/>
                          </w:rPr>
                        </w:pPr>
                      </w:p>
                    </w:tc>
                  </w:tr>
                  <w:tr w:rsidR="007B45E2" w:rsidRPr="00034F56">
                    <w:tc>
                      <w:tcPr>
                        <w:tcW w:w="5245" w:type="dxa"/>
                        <w:hideMark/>
                      </w:tcPr>
                      <w:p w:rsidR="007B45E2" w:rsidRPr="00034F56" w:rsidRDefault="00F13552">
                        <w:pPr>
                          <w:rPr>
                            <w:rFonts w:cstheme="minorHAnsi"/>
                            <w:sz w:val="20"/>
                            <w:szCs w:val="20"/>
                            <w:u w:val="single"/>
                          </w:rPr>
                        </w:pPr>
                        <w:r w:rsidRPr="00034F56">
                          <w:rPr>
                            <w:rFonts w:cstheme="minorHAnsi"/>
                            <w:sz w:val="20"/>
                            <w:szCs w:val="20"/>
                            <w:u w:val="single"/>
                          </w:rPr>
                          <w:t>Bruxelles et Brabant Wallon</w:t>
                        </w:r>
                      </w:p>
                      <w:p w:rsidR="007B45E2" w:rsidRPr="00034F56" w:rsidRDefault="00F13552">
                        <w:pPr>
                          <w:rPr>
                            <w:rFonts w:cstheme="minorHAnsi"/>
                            <w:sz w:val="20"/>
                            <w:szCs w:val="20"/>
                          </w:rPr>
                        </w:pPr>
                        <w:r w:rsidRPr="00034F56">
                          <w:rPr>
                            <w:rFonts w:cstheme="minorHAnsi"/>
                            <w:sz w:val="20"/>
                            <w:szCs w:val="20"/>
                          </w:rPr>
                          <w:t>Mr Luc ZOMERS</w:t>
                        </w:r>
                      </w:p>
                      <w:p w:rsidR="007B45E2" w:rsidRPr="00034F56" w:rsidRDefault="00F13552">
                        <w:pPr>
                          <w:rPr>
                            <w:rFonts w:cstheme="minorHAnsi"/>
                            <w:sz w:val="20"/>
                            <w:szCs w:val="20"/>
                          </w:rPr>
                        </w:pPr>
                        <w:r w:rsidRPr="00034F56">
                          <w:rPr>
                            <w:rFonts w:cstheme="minorHAnsi"/>
                            <w:sz w:val="20"/>
                            <w:szCs w:val="20"/>
                          </w:rPr>
                          <w:t>Avenue de l'Eglise Saint-Julien 15 - 1160 AUDERGHEM</w:t>
                        </w:r>
                      </w:p>
                      <w:p w:rsidR="007B45E2" w:rsidRPr="00034F56" w:rsidRDefault="00F13552">
                        <w:pPr>
                          <w:rPr>
                            <w:rFonts w:cstheme="minorHAnsi"/>
                            <w:sz w:val="20"/>
                            <w:szCs w:val="20"/>
                          </w:rPr>
                        </w:pPr>
                        <w:r w:rsidRPr="00034F56">
                          <w:rPr>
                            <w:rFonts w:cstheme="minorHAnsi"/>
                            <w:sz w:val="20"/>
                            <w:szCs w:val="20"/>
                          </w:rPr>
                          <w:t>Tél. : 02/663 06 55 ou 56</w:t>
                        </w:r>
                      </w:p>
                      <w:p w:rsidR="007B45E2" w:rsidRPr="00034F56" w:rsidRDefault="00F13552">
                        <w:pPr>
                          <w:rPr>
                            <w:rFonts w:cstheme="minorHAnsi"/>
                            <w:sz w:val="20"/>
                            <w:szCs w:val="20"/>
                          </w:rPr>
                        </w:pPr>
                        <w:r w:rsidRPr="00034F56">
                          <w:rPr>
                            <w:rFonts w:cstheme="minorHAnsi"/>
                            <w:bCs/>
                            <w:sz w:val="20"/>
                            <w:szCs w:val="20"/>
                            <w:lang w:val="fr-FR"/>
                          </w:rPr>
                          <w:t xml:space="preserve">Courriel : </w:t>
                        </w:r>
                        <w:hyperlink r:id="rId11" w:history="1">
                          <w:r w:rsidRPr="00034F56">
                            <w:rPr>
                              <w:rStyle w:val="Lienhypertexte"/>
                              <w:rFonts w:cstheme="minorHAnsi"/>
                              <w:bCs/>
                              <w:sz w:val="20"/>
                              <w:szCs w:val="20"/>
                              <w:lang w:val="fr-FR"/>
                            </w:rPr>
                            <w:t>secr.commission@codiecbxlbw.be</w:t>
                          </w:r>
                        </w:hyperlink>
                      </w:p>
                    </w:tc>
                    <w:tc>
                      <w:tcPr>
                        <w:tcW w:w="3827" w:type="dxa"/>
                        <w:hideMark/>
                      </w:tcPr>
                      <w:p w:rsidR="007B45E2" w:rsidRPr="00034F56" w:rsidRDefault="00F13552">
                        <w:pPr>
                          <w:rPr>
                            <w:rFonts w:cstheme="minorHAnsi"/>
                            <w:sz w:val="20"/>
                            <w:szCs w:val="20"/>
                            <w:u w:val="single"/>
                          </w:rPr>
                        </w:pPr>
                        <w:r w:rsidRPr="00034F56">
                          <w:rPr>
                            <w:rFonts w:cstheme="minorHAnsi"/>
                            <w:sz w:val="20"/>
                            <w:szCs w:val="20"/>
                            <w:u w:val="single"/>
                          </w:rPr>
                          <w:t>Province du Hainaut</w:t>
                        </w:r>
                      </w:p>
                      <w:p w:rsidR="007B45E2" w:rsidRPr="00034F56" w:rsidRDefault="00F13552">
                        <w:pPr>
                          <w:rPr>
                            <w:rFonts w:cstheme="minorHAnsi"/>
                            <w:sz w:val="20"/>
                            <w:szCs w:val="20"/>
                          </w:rPr>
                        </w:pPr>
                        <w:r w:rsidRPr="00034F56">
                          <w:rPr>
                            <w:rFonts w:cstheme="minorHAnsi"/>
                            <w:sz w:val="20"/>
                            <w:szCs w:val="20"/>
                          </w:rPr>
                          <w:t>Mme Cécile PIETTE</w:t>
                        </w:r>
                      </w:p>
                      <w:p w:rsidR="007B45E2" w:rsidRPr="00034F56" w:rsidRDefault="00F13552">
                        <w:pPr>
                          <w:rPr>
                            <w:rFonts w:cstheme="minorHAnsi"/>
                            <w:sz w:val="20"/>
                            <w:szCs w:val="20"/>
                          </w:rPr>
                        </w:pPr>
                        <w:r w:rsidRPr="00034F56">
                          <w:rPr>
                            <w:rFonts w:cstheme="minorHAnsi"/>
                            <w:sz w:val="20"/>
                            <w:szCs w:val="20"/>
                          </w:rPr>
                          <w:t>Chaussée de Binche 151 - 7000 MONS</w:t>
                        </w:r>
                      </w:p>
                      <w:p w:rsidR="007B45E2" w:rsidRPr="00034F56" w:rsidRDefault="00F13552">
                        <w:pPr>
                          <w:rPr>
                            <w:rFonts w:cstheme="minorHAnsi"/>
                            <w:sz w:val="20"/>
                            <w:szCs w:val="20"/>
                          </w:rPr>
                        </w:pPr>
                        <w:r w:rsidRPr="00034F56">
                          <w:rPr>
                            <w:rFonts w:cstheme="minorHAnsi"/>
                            <w:sz w:val="20"/>
                            <w:szCs w:val="20"/>
                          </w:rPr>
                          <w:t>Tél. : 065/37.73.00</w:t>
                        </w:r>
                      </w:p>
                      <w:p w:rsidR="007B45E2" w:rsidRPr="00034F56" w:rsidRDefault="00F13552">
                        <w:pPr>
                          <w:rPr>
                            <w:rFonts w:cstheme="minorHAnsi"/>
                            <w:sz w:val="20"/>
                            <w:szCs w:val="20"/>
                          </w:rPr>
                        </w:pPr>
                        <w:r w:rsidRPr="00034F56">
                          <w:rPr>
                            <w:rFonts w:cstheme="minorHAnsi"/>
                            <w:bCs/>
                            <w:sz w:val="20"/>
                            <w:szCs w:val="20"/>
                            <w:lang w:val="fr-FR"/>
                          </w:rPr>
                          <w:t xml:space="preserve">Courriel : </w:t>
                        </w:r>
                        <w:hyperlink r:id="rId12" w:history="1">
                          <w:r w:rsidRPr="00034F56">
                            <w:rPr>
                              <w:rStyle w:val="Lienhypertexte"/>
                              <w:rFonts w:cstheme="minorHAnsi"/>
                              <w:bCs/>
                              <w:sz w:val="20"/>
                              <w:szCs w:val="20"/>
                              <w:lang w:val="fr-FR"/>
                            </w:rPr>
                            <w:t>cecile.piette@segec.be</w:t>
                          </w:r>
                        </w:hyperlink>
                      </w:p>
                    </w:tc>
                  </w:tr>
                  <w:tr w:rsidR="007B45E2" w:rsidRPr="00034F56">
                    <w:trPr>
                      <w:trHeight w:val="840"/>
                    </w:trPr>
                    <w:tc>
                      <w:tcPr>
                        <w:tcW w:w="5245" w:type="dxa"/>
                        <w:hideMark/>
                      </w:tcPr>
                      <w:p w:rsidR="007B45E2" w:rsidRPr="00034F56" w:rsidRDefault="00F13552">
                        <w:pPr>
                          <w:rPr>
                            <w:rFonts w:cstheme="minorHAnsi"/>
                            <w:sz w:val="20"/>
                            <w:szCs w:val="20"/>
                            <w:u w:val="single"/>
                          </w:rPr>
                        </w:pPr>
                        <w:r w:rsidRPr="00034F56">
                          <w:rPr>
                            <w:rFonts w:cstheme="minorHAnsi"/>
                            <w:sz w:val="20"/>
                            <w:szCs w:val="20"/>
                            <w:u w:val="single"/>
                          </w:rPr>
                          <w:t>Province de Liège</w:t>
                        </w:r>
                      </w:p>
                      <w:p w:rsidR="007B45E2" w:rsidRPr="00034F56" w:rsidRDefault="00F13552">
                        <w:pPr>
                          <w:rPr>
                            <w:rFonts w:cstheme="minorHAnsi"/>
                            <w:sz w:val="20"/>
                            <w:szCs w:val="20"/>
                          </w:rPr>
                        </w:pPr>
                        <w:r w:rsidRPr="00034F56">
                          <w:rPr>
                            <w:rFonts w:cstheme="minorHAnsi"/>
                            <w:sz w:val="20"/>
                            <w:szCs w:val="20"/>
                          </w:rPr>
                          <w:t>Mr Claude TILKIN</w:t>
                        </w:r>
                      </w:p>
                      <w:p w:rsidR="007B45E2" w:rsidRPr="00034F56" w:rsidRDefault="00F13552">
                        <w:pPr>
                          <w:rPr>
                            <w:rFonts w:cstheme="minorHAnsi"/>
                            <w:sz w:val="20"/>
                            <w:szCs w:val="20"/>
                          </w:rPr>
                        </w:pPr>
                        <w:r w:rsidRPr="00034F56">
                          <w:rPr>
                            <w:rFonts w:cstheme="minorHAnsi"/>
                            <w:sz w:val="20"/>
                            <w:szCs w:val="20"/>
                          </w:rPr>
                          <w:t>Boulevard d’Avroy 17 - 4000 LIEGE</w:t>
                        </w:r>
                      </w:p>
                      <w:p w:rsidR="007B45E2" w:rsidRPr="00034F56" w:rsidRDefault="00F13552">
                        <w:pPr>
                          <w:rPr>
                            <w:rFonts w:cstheme="minorHAnsi"/>
                            <w:sz w:val="20"/>
                            <w:szCs w:val="20"/>
                          </w:rPr>
                        </w:pPr>
                        <w:r w:rsidRPr="00034F56">
                          <w:rPr>
                            <w:rFonts w:cstheme="minorHAnsi"/>
                            <w:sz w:val="20"/>
                            <w:szCs w:val="20"/>
                          </w:rPr>
                          <w:t>Tél. : 04/230.57.07</w:t>
                        </w:r>
                      </w:p>
                      <w:p w:rsidR="007B45E2" w:rsidRPr="00034F56" w:rsidRDefault="00F13552">
                        <w:pPr>
                          <w:rPr>
                            <w:rFonts w:cstheme="minorHAnsi"/>
                            <w:sz w:val="20"/>
                            <w:szCs w:val="20"/>
                          </w:rPr>
                        </w:pPr>
                        <w:r w:rsidRPr="00034F56">
                          <w:rPr>
                            <w:rFonts w:cstheme="minorHAnsi"/>
                            <w:bCs/>
                            <w:sz w:val="20"/>
                            <w:szCs w:val="20"/>
                            <w:lang w:val="fr-FR"/>
                          </w:rPr>
                          <w:t xml:space="preserve">Courriel : </w:t>
                        </w:r>
                        <w:hyperlink r:id="rId13" w:history="1">
                          <w:r w:rsidRPr="00034F56">
                            <w:rPr>
                              <w:rStyle w:val="Lienhypertexte"/>
                              <w:rFonts w:cstheme="minorHAnsi"/>
                              <w:bCs/>
                              <w:sz w:val="20"/>
                              <w:szCs w:val="20"/>
                              <w:lang w:val="fr-FR"/>
                            </w:rPr>
                            <w:t>claude.tilkin@segec.be</w:t>
                          </w:r>
                        </w:hyperlink>
                      </w:p>
                    </w:tc>
                    <w:tc>
                      <w:tcPr>
                        <w:tcW w:w="3827" w:type="dxa"/>
                        <w:hideMark/>
                      </w:tcPr>
                      <w:p w:rsidR="007B45E2" w:rsidRPr="00034F56" w:rsidRDefault="00F13552">
                        <w:pPr>
                          <w:rPr>
                            <w:rFonts w:cstheme="minorHAnsi"/>
                            <w:sz w:val="20"/>
                            <w:szCs w:val="20"/>
                            <w:u w:val="single"/>
                          </w:rPr>
                        </w:pPr>
                        <w:r w:rsidRPr="00034F56">
                          <w:rPr>
                            <w:rFonts w:cstheme="minorHAnsi"/>
                            <w:sz w:val="20"/>
                            <w:szCs w:val="20"/>
                            <w:u w:val="single"/>
                          </w:rPr>
                          <w:t>Provinces de Namur et du Luxembourg</w:t>
                        </w:r>
                      </w:p>
                      <w:p w:rsidR="007B45E2" w:rsidRPr="00034F56" w:rsidRDefault="00F13552">
                        <w:pPr>
                          <w:rPr>
                            <w:rFonts w:cstheme="minorHAnsi"/>
                            <w:sz w:val="20"/>
                            <w:szCs w:val="20"/>
                          </w:rPr>
                        </w:pPr>
                        <w:r w:rsidRPr="00034F56">
                          <w:rPr>
                            <w:rFonts w:cstheme="minorHAnsi"/>
                            <w:sz w:val="20"/>
                            <w:szCs w:val="20"/>
                          </w:rPr>
                          <w:t>Mr Hugues DELACROIX</w:t>
                        </w:r>
                      </w:p>
                      <w:p w:rsidR="007B45E2" w:rsidRPr="00034F56" w:rsidRDefault="00F13552">
                        <w:pPr>
                          <w:rPr>
                            <w:rFonts w:cstheme="minorHAnsi"/>
                            <w:sz w:val="20"/>
                            <w:szCs w:val="20"/>
                          </w:rPr>
                        </w:pPr>
                        <w:r w:rsidRPr="00034F56">
                          <w:rPr>
                            <w:rFonts w:cstheme="minorHAnsi"/>
                            <w:sz w:val="20"/>
                            <w:szCs w:val="20"/>
                          </w:rPr>
                          <w:t>Rue de l'Evêché 5 - 5000 NAMUR</w:t>
                        </w:r>
                      </w:p>
                      <w:p w:rsidR="007B45E2" w:rsidRPr="00034F56" w:rsidRDefault="00F13552">
                        <w:pPr>
                          <w:rPr>
                            <w:rFonts w:cstheme="minorHAnsi"/>
                            <w:sz w:val="20"/>
                            <w:szCs w:val="20"/>
                          </w:rPr>
                        </w:pPr>
                        <w:r w:rsidRPr="00034F56">
                          <w:rPr>
                            <w:rFonts w:cstheme="minorHAnsi"/>
                            <w:sz w:val="20"/>
                            <w:szCs w:val="20"/>
                          </w:rPr>
                          <w:t>Tél. : 081/25.03.73</w:t>
                        </w:r>
                      </w:p>
                      <w:p w:rsidR="007B45E2" w:rsidRPr="00034F56" w:rsidRDefault="00F13552">
                        <w:pPr>
                          <w:rPr>
                            <w:rFonts w:cstheme="minorHAnsi"/>
                            <w:sz w:val="20"/>
                            <w:szCs w:val="20"/>
                          </w:rPr>
                        </w:pPr>
                        <w:r w:rsidRPr="00034F56">
                          <w:rPr>
                            <w:rFonts w:cstheme="minorHAnsi"/>
                            <w:bCs/>
                            <w:sz w:val="20"/>
                            <w:szCs w:val="20"/>
                            <w:lang w:val="fr-FR"/>
                          </w:rPr>
                          <w:t xml:space="preserve">Courriel : </w:t>
                        </w:r>
                        <w:hyperlink r:id="rId14" w:history="1">
                          <w:r w:rsidRPr="00034F56">
                            <w:rPr>
                              <w:rStyle w:val="Lienhypertexte"/>
                              <w:rFonts w:cstheme="minorHAnsi"/>
                              <w:bCs/>
                              <w:sz w:val="20"/>
                              <w:szCs w:val="20"/>
                              <w:lang w:val="fr-FR"/>
                            </w:rPr>
                            <w:t>hugues.delacroix@segec.be</w:t>
                          </w:r>
                        </w:hyperlink>
                        <w:r w:rsidRPr="00034F56">
                          <w:rPr>
                            <w:rFonts w:cstheme="minorHAnsi"/>
                            <w:bCs/>
                            <w:sz w:val="20"/>
                            <w:szCs w:val="20"/>
                            <w:u w:val="single"/>
                            <w:lang w:val="fr-FR"/>
                          </w:rPr>
                          <w:t xml:space="preserve"> </w:t>
                        </w:r>
                        <w:r w:rsidRPr="00034F56">
                          <w:rPr>
                            <w:rFonts w:cstheme="minorHAnsi"/>
                            <w:bCs/>
                            <w:sz w:val="20"/>
                            <w:szCs w:val="20"/>
                            <w:lang w:val="fr-FR"/>
                          </w:rPr>
                          <w:t> </w:t>
                        </w:r>
                      </w:p>
                    </w:tc>
                  </w:tr>
                </w:tbl>
                <w:p w:rsidR="007B45E2" w:rsidRPr="00034F56" w:rsidRDefault="00F13552">
                  <w:pPr>
                    <w:jc w:val="center"/>
                    <w:rPr>
                      <w:rFonts w:cstheme="minorHAnsi"/>
                      <w:b/>
                      <w:sz w:val="20"/>
                      <w:szCs w:val="20"/>
                      <w:lang w:val="fr-FR"/>
                    </w:rPr>
                  </w:pPr>
                  <w:r w:rsidRPr="00034F56">
                    <w:rPr>
                      <w:rFonts w:cstheme="minorHAnsi"/>
                      <w:b/>
                      <w:sz w:val="20"/>
                      <w:szCs w:val="20"/>
                      <w:lang w:val="fr-FR"/>
                    </w:rPr>
                    <w:t>Enseignement libre subventionné non confessionnel</w:t>
                  </w:r>
                </w:p>
                <w:p w:rsidR="007B45E2" w:rsidRPr="00034F56" w:rsidRDefault="00F13552">
                  <w:pPr>
                    <w:rPr>
                      <w:rFonts w:cstheme="minorHAnsi"/>
                      <w:b/>
                      <w:bCs/>
                      <w:sz w:val="20"/>
                      <w:szCs w:val="20"/>
                      <w:u w:val="single"/>
                    </w:rPr>
                  </w:pPr>
                  <w:r w:rsidRPr="00034F56">
                    <w:rPr>
                      <w:rFonts w:cstheme="minorHAnsi"/>
                      <w:b/>
                      <w:bCs/>
                      <w:sz w:val="20"/>
                      <w:szCs w:val="20"/>
                      <w:u w:val="single"/>
                    </w:rPr>
                    <w:t>FELSI</w:t>
                  </w:r>
                </w:p>
                <w:p w:rsidR="007B45E2" w:rsidRPr="00034F56" w:rsidRDefault="00F13552">
                  <w:pPr>
                    <w:rPr>
                      <w:rFonts w:cstheme="minorHAnsi"/>
                      <w:sz w:val="20"/>
                      <w:szCs w:val="20"/>
                    </w:rPr>
                  </w:pPr>
                  <w:r w:rsidRPr="00034F56">
                    <w:rPr>
                      <w:rFonts w:cstheme="minorHAnsi"/>
                      <w:sz w:val="20"/>
                      <w:szCs w:val="20"/>
                    </w:rPr>
                    <w:t>M. Michel BETTENS, Secrétaire général</w:t>
                  </w:r>
                </w:p>
                <w:p w:rsidR="007B45E2" w:rsidRPr="00034F56" w:rsidRDefault="00F13552">
                  <w:pPr>
                    <w:rPr>
                      <w:rFonts w:cstheme="minorHAnsi"/>
                      <w:sz w:val="20"/>
                      <w:szCs w:val="20"/>
                    </w:rPr>
                  </w:pPr>
                  <w:r w:rsidRPr="00034F56">
                    <w:rPr>
                      <w:rFonts w:cstheme="minorHAnsi"/>
                      <w:sz w:val="20"/>
                      <w:szCs w:val="20"/>
                    </w:rPr>
                    <w:t>Avenue Jupiter, 180 - 1190 BRUXELLES</w:t>
                  </w:r>
                </w:p>
                <w:p w:rsidR="007B45E2" w:rsidRPr="00034F56" w:rsidRDefault="00F13552">
                  <w:pPr>
                    <w:rPr>
                      <w:rFonts w:cstheme="minorHAnsi"/>
                      <w:sz w:val="20"/>
                      <w:szCs w:val="20"/>
                    </w:rPr>
                  </w:pPr>
                  <w:r w:rsidRPr="00034F56">
                    <w:rPr>
                      <w:rFonts w:cstheme="minorHAnsi"/>
                      <w:sz w:val="20"/>
                      <w:szCs w:val="20"/>
                    </w:rPr>
                    <w:t>Tél. : 02/527.37.92 - Fax : 02/527.37.91</w:t>
                  </w:r>
                </w:p>
                <w:p w:rsidR="007B45E2" w:rsidRPr="00034F56" w:rsidRDefault="007B45E2">
                  <w:pPr>
                    <w:rPr>
                      <w:rFonts w:cstheme="minorHAnsi"/>
                      <w:sz w:val="20"/>
                      <w:szCs w:val="20"/>
                    </w:rPr>
                  </w:pPr>
                </w:p>
                <w:p w:rsidR="007B45E2" w:rsidRPr="00034F56" w:rsidRDefault="00F13552">
                  <w:pPr>
                    <w:jc w:val="center"/>
                    <w:rPr>
                      <w:rFonts w:cstheme="minorHAnsi"/>
                      <w:b/>
                      <w:sz w:val="20"/>
                      <w:szCs w:val="20"/>
                      <w:lang w:val="fr-FR"/>
                    </w:rPr>
                  </w:pPr>
                  <w:r w:rsidRPr="00034F56">
                    <w:rPr>
                      <w:rFonts w:asciiTheme="minorHAnsi" w:hAnsiTheme="minorHAnsi" w:cstheme="minorHAnsi"/>
                      <w:noProof/>
                      <w:lang w:eastAsia="fr-BE"/>
                    </w:rPr>
                    <mc:AlternateContent>
                      <mc:Choice Requires="wps">
                        <w:drawing>
                          <wp:anchor distT="0" distB="0" distL="114300" distR="114300" simplePos="0" relativeHeight="251725824" behindDoc="0" locked="0" layoutInCell="1" allowOverlap="1">
                            <wp:simplePos x="0" y="0"/>
                            <wp:positionH relativeFrom="column">
                              <wp:posOffset>6315075</wp:posOffset>
                            </wp:positionH>
                            <wp:positionV relativeFrom="paragraph">
                              <wp:posOffset>3985260</wp:posOffset>
                            </wp:positionV>
                            <wp:extent cx="0" cy="285750"/>
                            <wp:effectExtent l="0" t="0" r="19050" b="19050"/>
                            <wp:wrapNone/>
                            <wp:docPr id="130" name="Connecteur droit 130"/>
                            <wp:cNvGraphicFramePr/>
                            <a:graphic xmlns:a="http://schemas.openxmlformats.org/drawingml/2006/main">
                              <a:graphicData uri="http://schemas.microsoft.com/office/word/2010/wordprocessingShape">
                                <wps:wsp>
                                  <wps:cNvCnPr/>
                                  <wps:spPr>
                                    <a:xfrm>
                                      <a:off x="0" y="0"/>
                                      <a:ext cx="0" cy="285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67F1322" id="Connecteur droit 130"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25pt,313.8pt" to="497.25pt,3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" strokecolor="black [3213]"/>
                        </w:pict>
                      </mc:Fallback>
                    </mc:AlternateContent>
                  </w:r>
                  <w:r w:rsidRPr="00034F56">
                    <w:rPr>
                      <w:rFonts w:asciiTheme="minorHAnsi" w:hAnsiTheme="minorHAnsi" w:cstheme="minorHAnsi"/>
                      <w:noProof/>
                      <w:lang w:eastAsia="fr-BE"/>
                    </w:rPr>
                    <mc:AlternateContent>
                      <mc:Choice Requires="wps">
                        <w:drawing>
                          <wp:anchor distT="0" distB="0" distL="114300" distR="114300" simplePos="0" relativeHeight="251722752" behindDoc="0" locked="0" layoutInCell="1" allowOverlap="1">
                            <wp:simplePos x="0" y="0"/>
                            <wp:positionH relativeFrom="column">
                              <wp:posOffset>6315075</wp:posOffset>
                            </wp:positionH>
                            <wp:positionV relativeFrom="paragraph">
                              <wp:posOffset>1167130</wp:posOffset>
                            </wp:positionV>
                            <wp:extent cx="0" cy="1800225"/>
                            <wp:effectExtent l="0" t="0" r="19050" b="28575"/>
                            <wp:wrapNone/>
                            <wp:docPr id="129" name="Connecteur droit 129"/>
                            <wp:cNvGraphicFramePr/>
                            <a:graphic xmlns:a="http://schemas.openxmlformats.org/drawingml/2006/main">
                              <a:graphicData uri="http://schemas.microsoft.com/office/word/2010/wordprocessingShape">
                                <wps:wsp>
                                  <wps:cNvCnPr/>
                                  <wps:spPr>
                                    <a:xfrm>
                                      <a:off x="0" y="0"/>
                                      <a:ext cx="0" cy="1800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B46AED" id="Connecteur droit 129" o:spid="_x0000_s1026" style="position:absolute;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25pt,91.9pt" to="497.25pt,2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" strokecolor="black [3213]"/>
                        </w:pict>
                      </mc:Fallback>
                    </mc:AlternateContent>
                  </w:r>
                  <w:r w:rsidRPr="00034F56">
                    <w:rPr>
                      <w:rFonts w:asciiTheme="minorHAnsi" w:hAnsiTheme="minorHAnsi" w:cstheme="minorHAnsi"/>
                      <w:noProof/>
                      <w:lang w:eastAsia="fr-BE"/>
                    </w:rPr>
                    <mc:AlternateContent>
                      <mc:Choice Requires="wps">
                        <w:drawing>
                          <wp:anchor distT="0" distB="0" distL="114300" distR="114300" simplePos="0" relativeHeight="251719680" behindDoc="0" locked="0" layoutInCell="1" allowOverlap="1">
                            <wp:simplePos x="0" y="0"/>
                            <wp:positionH relativeFrom="column">
                              <wp:posOffset>6315075</wp:posOffset>
                            </wp:positionH>
                            <wp:positionV relativeFrom="paragraph">
                              <wp:posOffset>182245</wp:posOffset>
                            </wp:positionV>
                            <wp:extent cx="0" cy="285750"/>
                            <wp:effectExtent l="0" t="0" r="19050" b="19050"/>
                            <wp:wrapNone/>
                            <wp:docPr id="5662" name="Connecteur droit 5662"/>
                            <wp:cNvGraphicFramePr/>
                            <a:graphic xmlns:a="http://schemas.openxmlformats.org/drawingml/2006/main">
                              <a:graphicData uri="http://schemas.microsoft.com/office/word/2010/wordprocessingShape">
                                <wps:wsp>
                                  <wps:cNvCnPr/>
                                  <wps:spPr>
                                    <a:xfrm>
                                      <a:off x="0" y="0"/>
                                      <a:ext cx="0" cy="285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7D15C5" id="Connecteur droit 566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25pt,14.35pt" to="497.2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" strokecolor="black [3213]"/>
                        </w:pict>
                      </mc:Fallback>
                    </mc:AlternateContent>
                  </w:r>
                  <w:r w:rsidRPr="00034F56">
                    <w:rPr>
                      <w:rFonts w:cstheme="minorHAnsi"/>
                      <w:b/>
                      <w:sz w:val="20"/>
                      <w:szCs w:val="20"/>
                      <w:lang w:val="fr-FR"/>
                    </w:rPr>
                    <w:t>Enseignement organisé par la Fédération Wallonie-Bruxelles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124"/>
                  </w:tblGrid>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rPr>
                        </w:pPr>
                        <w:r w:rsidRPr="00034F56">
                          <w:rPr>
                            <w:rFonts w:cstheme="minorHAnsi"/>
                            <w:sz w:val="20"/>
                            <w:szCs w:val="20"/>
                          </w:rPr>
                          <w:t xml:space="preserve">Zone 1 : </w:t>
                        </w:r>
                        <w:r w:rsidRPr="00034F56">
                          <w:rPr>
                            <w:rFonts w:cstheme="minorHAnsi"/>
                            <w:sz w:val="20"/>
                            <w:szCs w:val="20"/>
                          </w:rPr>
                          <w:tab/>
                          <w:t>Bruxelles-Capitale</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Abed MELLOULI</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w:t>
                        </w:r>
                        <w:r w:rsidRPr="00034F56">
                          <w:rPr>
                            <w:rStyle w:val="Lienhypertexte"/>
                            <w:sz w:val="20"/>
                            <w:szCs w:val="20"/>
                          </w:rPr>
                          <w:t>0471/63 87 30</w:t>
                        </w:r>
                        <w:r w:rsidRPr="00034F56">
                          <w:rPr>
                            <w:rStyle w:val="Lienhypertexte"/>
                            <w:rFonts w:ascii="Verdana" w:hAnsi="Verdana"/>
                            <w:sz w:val="18"/>
                            <w:szCs w:val="18"/>
                            <w:lang w:eastAsia="fr-FR"/>
                          </w:rPr>
                          <w:t xml:space="preserve"> </w:t>
                        </w:r>
                        <w:r w:rsidRPr="00034F56">
                          <w:rPr>
                            <w:sz w:val="20"/>
                            <w:szCs w:val="20"/>
                          </w:rPr>
                          <w:t xml:space="preserve">- 02/474.65.03 </w:t>
                        </w:r>
                      </w:p>
                    </w:tc>
                  </w:tr>
                  <w:tr w:rsidR="007B45E2" w:rsidRPr="00034F56">
                    <w:tc>
                      <w:tcPr>
                        <w:tcW w:w="351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fr-FR"/>
                          </w:rPr>
                        </w:pPr>
                        <w:r w:rsidRPr="00034F56">
                          <w:rPr>
                            <w:rFonts w:cstheme="minorHAnsi"/>
                            <w:sz w:val="20"/>
                            <w:szCs w:val="20"/>
                          </w:rPr>
                          <w:t xml:space="preserve">Zone 2 : </w:t>
                        </w:r>
                        <w:r w:rsidRPr="00034F56">
                          <w:rPr>
                            <w:rFonts w:cstheme="minorHAnsi"/>
                            <w:sz w:val="20"/>
                            <w:szCs w:val="20"/>
                          </w:rPr>
                          <w:tab/>
                          <w:t>Brabant Wallon</w:t>
                        </w:r>
                        <w:r w:rsidRPr="00034F56">
                          <w:rPr>
                            <w:rFonts w:cstheme="minorHAnsi"/>
                            <w:sz w:val="20"/>
                            <w:szCs w:val="20"/>
                          </w:rPr>
                          <w:br/>
                        </w:r>
                      </w:p>
                      <w:p w:rsidR="007B45E2" w:rsidRPr="00034F56" w:rsidRDefault="007B45E2">
                        <w:pPr>
                          <w:rPr>
                            <w:rFonts w:cstheme="minorHAnsi"/>
                            <w:sz w:val="20"/>
                            <w:szCs w:val="20"/>
                          </w:rPr>
                        </w:pP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b/>
                            <w:sz w:val="20"/>
                            <w:szCs w:val="20"/>
                          </w:rPr>
                        </w:pPr>
                        <w:r w:rsidRPr="00034F56">
                          <w:rPr>
                            <w:rFonts w:cstheme="minorHAnsi"/>
                            <w:b/>
                            <w:sz w:val="20"/>
                            <w:szCs w:val="20"/>
                          </w:rPr>
                          <w:t>Joël LEPAPE</w:t>
                        </w:r>
                      </w:p>
                      <w:p w:rsidR="007B45E2" w:rsidRPr="00034F56" w:rsidRDefault="00F13552">
                        <w:pPr>
                          <w:rPr>
                            <w:rFonts w:cstheme="minorHAnsi"/>
                            <w:sz w:val="20"/>
                            <w:szCs w:val="20"/>
                          </w:rPr>
                        </w:pPr>
                        <w:r w:rsidRPr="00034F56">
                          <w:rPr>
                            <w:rFonts w:cstheme="minorHAnsi"/>
                            <w:sz w:val="20"/>
                            <w:szCs w:val="20"/>
                          </w:rPr>
                          <w:t>Bld. du Jardin botanique, 20/22 - 1000 Bruxelles</w:t>
                        </w:r>
                      </w:p>
                      <w:p w:rsidR="007B45E2" w:rsidRPr="00034F56" w:rsidRDefault="00F13552">
                        <w:pPr>
                          <w:rPr>
                            <w:rFonts w:cstheme="minorHAnsi"/>
                            <w:sz w:val="20"/>
                            <w:szCs w:val="20"/>
                          </w:rPr>
                        </w:pPr>
                        <w:r w:rsidRPr="00034F56">
                          <w:rPr>
                            <w:rFonts w:cstheme="minorHAnsi"/>
                            <w:sz w:val="20"/>
                            <w:szCs w:val="20"/>
                          </w:rPr>
                          <w:t>Tél. : 0493/05.13.29 - 02/474.65.05</w:t>
                        </w:r>
                      </w:p>
                    </w:tc>
                  </w:tr>
                  <w:tr w:rsidR="007B45E2" w:rsidRPr="00034F56">
                    <w:tc>
                      <w:tcPr>
                        <w:tcW w:w="351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fr-FR"/>
                          </w:rPr>
                        </w:pPr>
                        <w:r w:rsidRPr="00034F56">
                          <w:rPr>
                            <w:rFonts w:cstheme="minorHAnsi"/>
                            <w:sz w:val="20"/>
                            <w:szCs w:val="20"/>
                          </w:rPr>
                          <w:t>Zone 3 :</w:t>
                        </w:r>
                        <w:r w:rsidRPr="00034F56">
                          <w:rPr>
                            <w:rFonts w:cstheme="minorHAnsi"/>
                            <w:sz w:val="20"/>
                            <w:szCs w:val="20"/>
                          </w:rPr>
                          <w:tab/>
                          <w:t>Huy-Waremme</w:t>
                        </w:r>
                      </w:p>
                      <w:p w:rsidR="007B45E2" w:rsidRPr="00034F56" w:rsidRDefault="007B45E2">
                        <w:pPr>
                          <w:rPr>
                            <w:rFonts w:cstheme="minorHAnsi"/>
                            <w:sz w:val="20"/>
                            <w:szCs w:val="20"/>
                          </w:rPr>
                        </w:pP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Lara SPYROU</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lang w:val="fr-FR"/>
                          </w:rPr>
                        </w:pPr>
                        <w:r w:rsidRPr="00034F56">
                          <w:rPr>
                            <w:sz w:val="20"/>
                            <w:szCs w:val="20"/>
                          </w:rPr>
                          <w:t>Tél.: 0473/45.35.90 / 04/223.51.79</w:t>
                        </w:r>
                      </w:p>
                    </w:tc>
                  </w:tr>
                  <w:tr w:rsidR="007B45E2" w:rsidRPr="00034F56">
                    <w:tc>
                      <w:tcPr>
                        <w:tcW w:w="351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rPr>
                        </w:pPr>
                        <w:r w:rsidRPr="00034F56">
                          <w:rPr>
                            <w:rFonts w:cstheme="minorHAnsi"/>
                            <w:sz w:val="20"/>
                            <w:szCs w:val="20"/>
                          </w:rPr>
                          <w:t>Zone 4 :</w:t>
                        </w:r>
                        <w:r w:rsidRPr="00034F56">
                          <w:rPr>
                            <w:rFonts w:cstheme="minorHAnsi"/>
                            <w:sz w:val="20"/>
                            <w:szCs w:val="20"/>
                          </w:rPr>
                          <w:tab/>
                          <w:t>Liège</w:t>
                        </w:r>
                      </w:p>
                      <w:p w:rsidR="007B45E2" w:rsidRPr="00034F56" w:rsidRDefault="007B45E2">
                        <w:pPr>
                          <w:rPr>
                            <w:rFonts w:cstheme="minorHAnsi"/>
                            <w:sz w:val="20"/>
                            <w:szCs w:val="20"/>
                          </w:rPr>
                        </w:pP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sz w:val="20"/>
                            <w:szCs w:val="20"/>
                          </w:rPr>
                        </w:pPr>
                        <w:r w:rsidRPr="00034F56">
                          <w:rPr>
                            <w:b/>
                            <w:bCs/>
                            <w:sz w:val="20"/>
                            <w:szCs w:val="20"/>
                          </w:rPr>
                          <w:t xml:space="preserve">Françoise JULIEN </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0486/64 22 59 - 04/223.51.79 </w:t>
                        </w:r>
                      </w:p>
                    </w:tc>
                  </w:tr>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lang w:val="fr-FR"/>
                          </w:rPr>
                        </w:pPr>
                        <w:r w:rsidRPr="00034F56">
                          <w:rPr>
                            <w:rFonts w:cstheme="minorHAnsi"/>
                            <w:sz w:val="20"/>
                            <w:szCs w:val="20"/>
                          </w:rPr>
                          <w:t>Zone 5 :</w:t>
                        </w:r>
                        <w:r w:rsidRPr="00034F56">
                          <w:rPr>
                            <w:rFonts w:cstheme="minorHAnsi"/>
                            <w:sz w:val="20"/>
                            <w:szCs w:val="20"/>
                          </w:rPr>
                          <w:tab/>
                          <w:t>Verviers</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 xml:space="preserve">Marie-France HUVENERS </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b/>
                            <w:sz w:val="20"/>
                            <w:szCs w:val="20"/>
                            <w:lang w:val="fr-FR"/>
                          </w:rPr>
                        </w:pPr>
                        <w:r w:rsidRPr="00034F56">
                          <w:rPr>
                            <w:sz w:val="20"/>
                            <w:szCs w:val="20"/>
                          </w:rPr>
                          <w:t>Tél.: 0498/56.78.63 - 04/223.51.79</w:t>
                        </w:r>
                        <w:r w:rsidRPr="00034F56">
                          <w:rPr>
                            <w:b/>
                            <w:bCs/>
                            <w:sz w:val="20"/>
                            <w:szCs w:val="20"/>
                          </w:rPr>
                          <w:t xml:space="preserve"> </w:t>
                        </w:r>
                      </w:p>
                    </w:tc>
                  </w:tr>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rPr>
                        </w:pPr>
                        <w:r w:rsidRPr="00034F56">
                          <w:rPr>
                            <w:rFonts w:cstheme="minorHAnsi"/>
                            <w:sz w:val="20"/>
                            <w:szCs w:val="20"/>
                          </w:rPr>
                          <w:t>Zone 6 :</w:t>
                        </w:r>
                        <w:r w:rsidRPr="00034F56">
                          <w:rPr>
                            <w:rFonts w:cstheme="minorHAnsi"/>
                            <w:sz w:val="20"/>
                            <w:szCs w:val="20"/>
                          </w:rPr>
                          <w:tab/>
                          <w:t>Namur</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David WAUCQUEZ</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0497/41.18.65 - 02/474.65.05 </w:t>
                        </w:r>
                      </w:p>
                    </w:tc>
                  </w:tr>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lang w:val="fr-FR"/>
                          </w:rPr>
                        </w:pPr>
                        <w:r w:rsidRPr="00034F56">
                          <w:rPr>
                            <w:rFonts w:cstheme="minorHAnsi"/>
                            <w:sz w:val="20"/>
                            <w:szCs w:val="20"/>
                          </w:rPr>
                          <w:t>Zone 7 :</w:t>
                        </w:r>
                        <w:r w:rsidRPr="00034F56">
                          <w:rPr>
                            <w:rFonts w:cstheme="minorHAnsi"/>
                            <w:sz w:val="20"/>
                            <w:szCs w:val="20"/>
                          </w:rPr>
                          <w:tab/>
                          <w:t>Luxembourg</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en-GB"/>
                          </w:rPr>
                        </w:pPr>
                        <w:r w:rsidRPr="00034F56">
                          <w:rPr>
                            <w:rFonts w:cstheme="minorHAnsi"/>
                            <w:b/>
                            <w:sz w:val="20"/>
                            <w:szCs w:val="20"/>
                            <w:lang w:val="en-GB"/>
                          </w:rPr>
                          <w:t xml:space="preserve">Richard REGGERS - </w:t>
                        </w:r>
                        <w:r w:rsidRPr="00034F56">
                          <w:rPr>
                            <w:rFonts w:cstheme="minorHAnsi"/>
                            <w:sz w:val="20"/>
                            <w:szCs w:val="20"/>
                            <w:lang w:val="en-GB"/>
                          </w:rPr>
                          <w:t>A.R. Bastogne-Houffalize</w:t>
                        </w:r>
                      </w:p>
                      <w:p w:rsidR="007B45E2" w:rsidRPr="00034F56" w:rsidRDefault="00F13552">
                        <w:pPr>
                          <w:rPr>
                            <w:rFonts w:cstheme="minorHAnsi"/>
                            <w:sz w:val="20"/>
                            <w:szCs w:val="20"/>
                          </w:rPr>
                        </w:pPr>
                        <w:r w:rsidRPr="00034F56">
                          <w:rPr>
                            <w:rFonts w:cstheme="minorHAnsi"/>
                            <w:sz w:val="20"/>
                            <w:szCs w:val="20"/>
                          </w:rPr>
                          <w:t>Chaussée d’Houffalize, 3 - 6600 Bastogne</w:t>
                        </w:r>
                      </w:p>
                      <w:p w:rsidR="007B45E2" w:rsidRPr="00034F56" w:rsidRDefault="00F13552">
                        <w:pPr>
                          <w:rPr>
                            <w:rFonts w:cstheme="minorHAnsi"/>
                            <w:sz w:val="20"/>
                            <w:szCs w:val="20"/>
                          </w:rPr>
                        </w:pPr>
                        <w:r w:rsidRPr="00034F56">
                          <w:rPr>
                            <w:rFonts w:cstheme="minorHAnsi"/>
                            <w:sz w:val="20"/>
                            <w:szCs w:val="20"/>
                          </w:rPr>
                          <w:t xml:space="preserve">Tél.: 0497/46.46.80 - 061/21.82.56 </w:t>
                        </w:r>
                      </w:p>
                    </w:tc>
                  </w:tr>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rPr>
                        </w:pPr>
                        <w:r w:rsidRPr="00034F56">
                          <w:rPr>
                            <w:rFonts w:cstheme="minorHAnsi"/>
                            <w:sz w:val="20"/>
                            <w:szCs w:val="20"/>
                          </w:rPr>
                          <w:t>Zone 8 :</w:t>
                        </w:r>
                        <w:r w:rsidRPr="00034F56">
                          <w:rPr>
                            <w:rFonts w:cstheme="minorHAnsi"/>
                            <w:sz w:val="20"/>
                            <w:szCs w:val="20"/>
                          </w:rPr>
                          <w:tab/>
                          <w:t>Hainaut occidental</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en-GB"/>
                          </w:rPr>
                        </w:pPr>
                        <w:r w:rsidRPr="00034F56">
                          <w:rPr>
                            <w:rFonts w:cstheme="minorHAnsi"/>
                            <w:b/>
                            <w:sz w:val="20"/>
                            <w:szCs w:val="20"/>
                          </w:rPr>
                          <w:t xml:space="preserve">Philippe DECAESTECKER - </w:t>
                        </w:r>
                        <w:r w:rsidRPr="00034F56">
                          <w:rPr>
                            <w:rFonts w:cstheme="minorHAnsi"/>
                            <w:sz w:val="20"/>
                            <w:szCs w:val="20"/>
                            <w:lang w:val="en-GB"/>
                          </w:rPr>
                          <w:t>ITCF Renée Joffroy – site Vauban</w:t>
                        </w:r>
                      </w:p>
                      <w:p w:rsidR="007B45E2" w:rsidRPr="00034F56" w:rsidRDefault="00F13552">
                        <w:pPr>
                          <w:rPr>
                            <w:rFonts w:cstheme="minorHAnsi"/>
                            <w:sz w:val="20"/>
                            <w:szCs w:val="20"/>
                            <w:lang w:val="en-GB"/>
                          </w:rPr>
                        </w:pPr>
                        <w:r w:rsidRPr="00034F56">
                          <w:rPr>
                            <w:rFonts w:cstheme="minorHAnsi"/>
                            <w:sz w:val="20"/>
                            <w:szCs w:val="20"/>
                            <w:lang w:val="en-GB"/>
                          </w:rPr>
                          <w:t>Avenue Vauban, 6A - 7800 Ath</w:t>
                        </w:r>
                      </w:p>
                      <w:p w:rsidR="007B45E2" w:rsidRPr="00034F56" w:rsidRDefault="00F13552">
                        <w:pPr>
                          <w:rPr>
                            <w:rFonts w:cstheme="minorHAnsi"/>
                            <w:b/>
                            <w:sz w:val="20"/>
                            <w:szCs w:val="20"/>
                            <w:lang w:val="en-GB"/>
                          </w:rPr>
                        </w:pPr>
                        <w:r w:rsidRPr="00034F56">
                          <w:rPr>
                            <w:rFonts w:cstheme="minorHAnsi"/>
                            <w:sz w:val="20"/>
                            <w:szCs w:val="20"/>
                          </w:rPr>
                          <w:t xml:space="preserve">Tél. : </w:t>
                        </w:r>
                        <w:r w:rsidRPr="00034F56">
                          <w:rPr>
                            <w:sz w:val="20"/>
                            <w:szCs w:val="20"/>
                          </w:rPr>
                          <w:t xml:space="preserve">0474/82 66 49 - </w:t>
                        </w:r>
                        <w:r w:rsidRPr="00034F56">
                          <w:rPr>
                            <w:sz w:val="20"/>
                            <w:szCs w:val="20"/>
                            <w:lang w:val="en-GB"/>
                          </w:rPr>
                          <w:t>068/26.96.96/99</w:t>
                        </w:r>
                      </w:p>
                    </w:tc>
                  </w:tr>
                  <w:tr w:rsidR="007B45E2" w:rsidRPr="00034F56">
                    <w:tc>
                      <w:tcPr>
                        <w:tcW w:w="351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fr-FR"/>
                          </w:rPr>
                        </w:pPr>
                        <w:r w:rsidRPr="00034F56">
                          <w:rPr>
                            <w:rFonts w:cstheme="minorHAnsi"/>
                            <w:sz w:val="20"/>
                            <w:szCs w:val="20"/>
                          </w:rPr>
                          <w:t>Zone 9 :</w:t>
                        </w:r>
                        <w:r w:rsidRPr="00034F56">
                          <w:rPr>
                            <w:rFonts w:cstheme="minorHAnsi"/>
                            <w:sz w:val="20"/>
                            <w:szCs w:val="20"/>
                          </w:rPr>
                          <w:tab/>
                          <w:t>Mons – Centre</w:t>
                        </w:r>
                      </w:p>
                      <w:p w:rsidR="007B45E2" w:rsidRPr="00034F56" w:rsidRDefault="007B45E2">
                        <w:pPr>
                          <w:rPr>
                            <w:rFonts w:cstheme="minorHAnsi"/>
                            <w:sz w:val="20"/>
                            <w:szCs w:val="20"/>
                          </w:rPr>
                        </w:pP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sz w:val="20"/>
                            <w:szCs w:val="20"/>
                          </w:rPr>
                        </w:pPr>
                        <w:r w:rsidRPr="00034F56">
                          <w:rPr>
                            <w:b/>
                            <w:bCs/>
                            <w:sz w:val="20"/>
                            <w:szCs w:val="20"/>
                          </w:rPr>
                          <w:t xml:space="preserve">Annick BRATUN </w:t>
                        </w:r>
                        <w:r w:rsidRPr="00034F56">
                          <w:rPr>
                            <w:sz w:val="20"/>
                            <w:szCs w:val="20"/>
                          </w:rPr>
                          <w:t>Haute école Hainaut</w:t>
                        </w:r>
                      </w:p>
                      <w:p w:rsidR="007B45E2" w:rsidRPr="00034F56" w:rsidRDefault="00F13552">
                        <w:pPr>
                          <w:rPr>
                            <w:sz w:val="20"/>
                            <w:szCs w:val="20"/>
                          </w:rPr>
                        </w:pPr>
                        <w:r w:rsidRPr="00034F56">
                          <w:rPr>
                            <w:sz w:val="20"/>
                            <w:szCs w:val="20"/>
                          </w:rPr>
                          <w:t>Avenue Victor Maistriau, 13 – 7000 Mons</w:t>
                        </w:r>
                      </w:p>
                      <w:p w:rsidR="007B45E2" w:rsidRPr="00034F56" w:rsidRDefault="00F13552">
                        <w:pPr>
                          <w:rPr>
                            <w:rFonts w:cstheme="minorHAnsi"/>
                            <w:b/>
                            <w:sz w:val="20"/>
                            <w:szCs w:val="20"/>
                            <w:lang w:val="fr-FR"/>
                          </w:rPr>
                        </w:pPr>
                        <w:r w:rsidRPr="00034F56">
                          <w:rPr>
                            <w:sz w:val="20"/>
                            <w:szCs w:val="20"/>
                          </w:rPr>
                          <w:t xml:space="preserve">Tél. : 0479/49.11.34 - 065/55.55.51 </w:t>
                        </w:r>
                      </w:p>
                    </w:tc>
                  </w:tr>
                  <w:tr w:rsidR="007B45E2" w:rsidRPr="00034F56">
                    <w:tc>
                      <w:tcPr>
                        <w:tcW w:w="3510" w:type="dxa"/>
                        <w:tcBorders>
                          <w:top w:val="single" w:sz="4" w:space="0" w:color="auto"/>
                          <w:left w:val="single" w:sz="4" w:space="0" w:color="auto"/>
                          <w:bottom w:val="single" w:sz="4" w:space="0" w:color="auto"/>
                          <w:right w:val="single" w:sz="4" w:space="0" w:color="auto"/>
                        </w:tcBorders>
                        <w:hideMark/>
                      </w:tcPr>
                      <w:p w:rsidR="007B45E2" w:rsidRPr="00034F56" w:rsidRDefault="00F13552">
                        <w:pPr>
                          <w:rPr>
                            <w:rFonts w:cstheme="minorHAnsi"/>
                            <w:sz w:val="20"/>
                            <w:szCs w:val="20"/>
                          </w:rPr>
                        </w:pPr>
                        <w:r w:rsidRPr="00034F56">
                          <w:rPr>
                            <w:rFonts w:cstheme="minorHAnsi"/>
                            <w:sz w:val="20"/>
                            <w:szCs w:val="20"/>
                          </w:rPr>
                          <w:t>Zone 10 : Charleroi – Hainaut Sud</w:t>
                        </w:r>
                      </w:p>
                    </w:tc>
                    <w:tc>
                      <w:tcPr>
                        <w:tcW w:w="6124"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rPr>
                        </w:pPr>
                        <w:r w:rsidRPr="00034F56">
                          <w:rPr>
                            <w:rFonts w:cstheme="minorHAnsi"/>
                            <w:b/>
                            <w:bCs/>
                            <w:sz w:val="20"/>
                            <w:szCs w:val="20"/>
                          </w:rPr>
                          <w:t xml:space="preserve">Bernard JONCKERS - </w:t>
                        </w:r>
                        <w:r w:rsidRPr="00034F56">
                          <w:rPr>
                            <w:rFonts w:cstheme="minorHAnsi"/>
                            <w:sz w:val="20"/>
                            <w:szCs w:val="20"/>
                          </w:rPr>
                          <w:t>Internat annexé à l’Athénée royal « Jourdan » Bureau 1.32</w:t>
                        </w:r>
                      </w:p>
                      <w:p w:rsidR="007B45E2" w:rsidRPr="00034F56" w:rsidRDefault="00F13552">
                        <w:pPr>
                          <w:rPr>
                            <w:rFonts w:cstheme="minorHAnsi"/>
                            <w:sz w:val="20"/>
                            <w:szCs w:val="20"/>
                          </w:rPr>
                        </w:pPr>
                        <w:r w:rsidRPr="00034F56">
                          <w:rPr>
                            <w:rFonts w:cstheme="minorHAnsi"/>
                            <w:sz w:val="20"/>
                            <w:szCs w:val="20"/>
                          </w:rPr>
                          <w:t>Sentier du Lycée, 10 - 6220  Fleurus</w:t>
                        </w:r>
                      </w:p>
                      <w:p w:rsidR="007B45E2" w:rsidRPr="00034F56" w:rsidRDefault="00F13552">
                        <w:pPr>
                          <w:rPr>
                            <w:rFonts w:cstheme="minorHAnsi"/>
                            <w:b/>
                            <w:sz w:val="20"/>
                            <w:szCs w:val="20"/>
                            <w:lang w:val="fr-FR"/>
                          </w:rPr>
                        </w:pPr>
                        <w:r w:rsidRPr="00034F56">
                          <w:rPr>
                            <w:rFonts w:cstheme="minorHAnsi"/>
                            <w:sz w:val="20"/>
                            <w:szCs w:val="20"/>
                          </w:rPr>
                          <w:t xml:space="preserve">Tél. : 0498/40.04.60 - 065/55.55.51 </w:t>
                        </w:r>
                      </w:p>
                    </w:tc>
                  </w:tr>
                </w:tbl>
                <w:p w:rsidR="007B45E2" w:rsidRPr="00034F56" w:rsidRDefault="00F13552">
                  <w:pPr>
                    <w:rPr>
                      <w:rFonts w:asciiTheme="minorHAnsi" w:hAnsiTheme="minorHAnsi" w:cstheme="minorHAnsi"/>
                      <w:b/>
                      <w:u w:val="single"/>
                    </w:rPr>
                  </w:pPr>
                  <w:r w:rsidRPr="00034F56">
                    <w:rPr>
                      <w:rFonts w:asciiTheme="minorHAnsi" w:hAnsiTheme="minorHAnsi" w:cstheme="minorHAnsi"/>
                    </w:rPr>
                    <w:br w:type="page"/>
                  </w:r>
                  <w:bookmarkEnd w:id="44"/>
                  <w:bookmarkEnd w:id="45"/>
                  <w:bookmarkEnd w:id="46"/>
                </w:p>
                <w:p w:rsidR="007B45E2" w:rsidRPr="00034F56" w:rsidRDefault="00F13552">
                  <w:pPr>
                    <w:pStyle w:val="Titre4"/>
                  </w:pPr>
                  <w:bookmarkStart w:id="48" w:name="_Annexe_5_:_1"/>
                  <w:bookmarkEnd w:id="48"/>
                  <w:r w:rsidRPr="00034F56">
                    <w:t>Annexe 5 :</w:t>
                  </w:r>
                  <w:bookmarkStart w:id="49" w:name="_Toc295932167"/>
                  <w:bookmarkStart w:id="50" w:name="_Toc328123829"/>
                  <w:bookmarkStart w:id="51" w:name="_Toc226359885"/>
                  <w:bookmarkStart w:id="52" w:name="_Toc226360005"/>
                  <w:bookmarkStart w:id="53" w:name="_Toc226360444"/>
                  <w:bookmarkStart w:id="54" w:name="_Toc226361418"/>
                  <w:bookmarkStart w:id="55" w:name="_Toc226364305"/>
                  <w:bookmarkStart w:id="56" w:name="_Toc226364768"/>
                  <w:bookmarkStart w:id="57" w:name="_Toc165786189"/>
                  <w:bookmarkStart w:id="58" w:name="_Toc265141668"/>
                  <w:r w:rsidRPr="00034F56">
                    <w:t xml:space="preserve"> Demande d’autorisation de changement d’école en cours d’année scolaire (sans changement de type) au sein de l’enseignement spécialisé</w:t>
                  </w:r>
                  <w:bookmarkEnd w:id="49"/>
                  <w:bookmarkEnd w:id="50"/>
                </w:p>
                <w:p w:rsidR="007B45E2" w:rsidRPr="00034F56" w:rsidRDefault="007B45E2">
                  <w:pPr>
                    <w:ind w:right="-648" w:hanging="720"/>
                    <w:rPr>
                      <w:rFonts w:asciiTheme="minorHAnsi" w:hAnsiTheme="minorHAnsi" w:cstheme="minorHAnsi"/>
                      <w:b/>
                      <w:spacing w:val="2"/>
                      <w:sz w:val="16"/>
                      <w:szCs w:val="16"/>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z w:val="24"/>
                    </w:rPr>
                  </w:pPr>
                  <w:r w:rsidRPr="00034F56">
                    <w:rPr>
                      <w:rFonts w:asciiTheme="minorHAnsi" w:hAnsiTheme="minorHAnsi" w:cstheme="minorHAnsi"/>
                      <w:b/>
                      <w:spacing w:val="2"/>
                    </w:rPr>
                    <w:t xml:space="preserve">DEMANDE D’AUTORISATION DE CHANGEMENT D’ECOLE (sans changement de type) </w:t>
                  </w:r>
                  <w:r w:rsidRPr="00034F56">
                    <w:rPr>
                      <w:rFonts w:asciiTheme="minorHAnsi" w:hAnsiTheme="minorHAnsi" w:cstheme="minorHAnsi"/>
                      <w:b/>
                    </w:rPr>
                    <w:t>EN</w:t>
                  </w:r>
                  <w:r w:rsidRPr="00034F56">
                    <w:rPr>
                      <w:rFonts w:asciiTheme="minorHAnsi" w:hAnsiTheme="minorHAnsi" w:cstheme="minorHAnsi"/>
                      <w:b/>
                      <w:sz w:val="24"/>
                    </w:rPr>
                    <w:t xml:space="preserve"> COURS D’ANNEE SCOLAIRE</w:t>
                  </w: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2"/>
                      <w:szCs w:val="12"/>
                    </w:rPr>
                  </w:pPr>
                  <w:r w:rsidRPr="00034F56">
                    <w:rPr>
                      <w:rFonts w:asciiTheme="minorHAnsi" w:hAnsiTheme="minorHAnsi" w:cstheme="minorHAnsi"/>
                      <w:b/>
                      <w:sz w:val="24"/>
                    </w:rPr>
                    <w:t>Enseignement spécialisé</w:t>
                  </w:r>
                </w:p>
                <w:p w:rsidR="007B45E2" w:rsidRPr="00034F56" w:rsidRDefault="00F13552">
                  <w:pPr>
                    <w:spacing w:before="120"/>
                    <w:ind w:right="-646" w:hanging="720"/>
                    <w:jc w:val="center"/>
                    <w:rPr>
                      <w:rFonts w:asciiTheme="minorHAnsi" w:hAnsiTheme="minorHAnsi" w:cstheme="minorHAnsi"/>
                      <w:b/>
                      <w:spacing w:val="2"/>
                      <w:u w:val="single"/>
                    </w:rPr>
                  </w:pPr>
                  <w:r w:rsidRPr="00034F56">
                    <w:rPr>
                      <w:rFonts w:asciiTheme="minorHAnsi" w:hAnsiTheme="minorHAnsi" w:cstheme="minorHAnsi"/>
                      <w:b/>
                      <w:spacing w:val="2"/>
                      <w:u w:val="single"/>
                    </w:rPr>
                    <w:t>FORMULE I</w:t>
                  </w:r>
                </w:p>
                <w:p w:rsidR="007B45E2" w:rsidRPr="00034F56" w:rsidRDefault="00F13552">
                  <w:pPr>
                    <w:ind w:right="-648" w:hanging="720"/>
                    <w:jc w:val="center"/>
                    <w:rPr>
                      <w:rFonts w:asciiTheme="minorHAnsi" w:hAnsiTheme="minorHAnsi" w:cstheme="minorHAnsi"/>
                      <w:spacing w:val="2"/>
                    </w:rPr>
                  </w:pPr>
                  <w:r w:rsidRPr="00034F56">
                    <w:rPr>
                      <w:rFonts w:asciiTheme="minorHAnsi" w:hAnsiTheme="minorHAnsi" w:cstheme="minorHAnsi"/>
                      <w:spacing w:val="2"/>
                    </w:rPr>
                    <w:t>à remplir en 1 exemplaire</w:t>
                  </w:r>
                  <w:r w:rsidRPr="00034F56">
                    <w:rPr>
                      <w:rFonts w:asciiTheme="minorHAnsi" w:hAnsiTheme="minorHAnsi" w:cstheme="minorHAnsi"/>
                      <w:b/>
                      <w:spacing w:val="2"/>
                    </w:rPr>
                    <w:t xml:space="preserve"> (remplir tous les cadres)</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b/>
                      <w:spacing w:val="2"/>
                    </w:rPr>
                    <w:t>Le(s) soussigné(s)</w:t>
                  </w:r>
                  <w:r w:rsidRPr="00034F56">
                    <w:rPr>
                      <w:rFonts w:asciiTheme="minorHAnsi" w:hAnsiTheme="minorHAnsi" w:cstheme="minorHAnsi"/>
                      <w:spacing w:val="2"/>
                    </w:rPr>
                    <w:t xml:space="preserve"> (nom en imprimé, prénom)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b/>
                      <w:spacing w:val="2"/>
                    </w:rPr>
                    <w:t>domicilié(s) à</w:t>
                  </w:r>
                  <w:r w:rsidRPr="00034F56">
                    <w:rPr>
                      <w:rFonts w:asciiTheme="minorHAnsi" w:hAnsiTheme="minorHAnsi" w:cstheme="minorHAnsi"/>
                      <w:spacing w:val="2"/>
                    </w:rPr>
                    <w:t xml:space="preserve"> (rue, n°, code postal, commune)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………………………………tél. :…………………E-mail……………………………………….…………..……...</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rPr>
                  </w:pPr>
                  <w:r w:rsidRPr="00034F56">
                    <w:rPr>
                      <w:rFonts w:asciiTheme="minorHAnsi" w:hAnsiTheme="minorHAnsi" w:cstheme="minorHAnsi"/>
                    </w:rPr>
                    <w:t>si la demande est la conséquence d’un changement de domicile, indiquer aussi la nouvelle adresse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Style w:val="Corpsdetexte3"/>
                    <w:ind w:left="-709" w:right="-648" w:hanging="11"/>
                    <w:rPr>
                      <w:rFonts w:asciiTheme="minorHAnsi" w:hAnsiTheme="minorHAnsi" w:cstheme="minorHAnsi"/>
                      <w:sz w:val="24"/>
                      <w:szCs w:val="18"/>
                    </w:rPr>
                  </w:pPr>
                  <w:r w:rsidRPr="00034F56">
                    <w:rPr>
                      <w:rFonts w:asciiTheme="minorHAnsi" w:hAnsiTheme="minorHAnsi" w:cstheme="minorHAnsi"/>
                      <w:sz w:val="24"/>
                      <w:szCs w:val="18"/>
                    </w:rPr>
                    <w:t>agissant en qualité de personne(s) investie(s) de l’autorité parentale, demande à pouvoir changer l’élève mentionné ci-après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b/>
                      <w:spacing w:val="2"/>
                    </w:rPr>
                    <w:t>Nom</w:t>
                  </w:r>
                  <w:r w:rsidRPr="00034F56">
                    <w:rPr>
                      <w:rFonts w:asciiTheme="minorHAnsi" w:hAnsiTheme="minorHAnsi" w:cstheme="minorHAnsi"/>
                      <w:spacing w:val="2"/>
                    </w:rPr>
                    <w:t xml:space="preserve"> en imprimé :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b/>
                      <w:spacing w:val="2"/>
                    </w:rPr>
                    <w:t>Prénom</w:t>
                  </w:r>
                  <w:r w:rsidRPr="00034F56">
                    <w:rPr>
                      <w:rFonts w:asciiTheme="minorHAnsi" w:hAnsiTheme="minorHAnsi" w:cstheme="minorHAnsi"/>
                      <w:spacing w:val="2"/>
                    </w:rPr>
                    <w:t>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 xml:space="preserve">Date de naissance : ……………………………………………     Type : ………………………….     </w:t>
                  </w:r>
                </w:p>
                <w:p w:rsidR="007B45E2" w:rsidRPr="00034F56" w:rsidRDefault="007B45E2">
                  <w:pPr>
                    <w:pStyle w:val="Corpsdetexte"/>
                  </w:pPr>
                </w:p>
                <w:p w:rsidR="007B45E2" w:rsidRPr="00034F56" w:rsidRDefault="00F13552">
                  <w:pPr>
                    <w:pStyle w:val="Corpsdetexte"/>
                  </w:pPr>
                  <w:r w:rsidRPr="00034F56">
                    <w:t>Ecole de départ</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sz w:val="21"/>
                      <w:szCs w:val="21"/>
                    </w:rPr>
                  </w:pPr>
                  <w:r w:rsidRPr="00034F56">
                    <w:rPr>
                      <w:rFonts w:asciiTheme="minorHAnsi" w:hAnsiTheme="minorHAnsi" w:cstheme="minorHAnsi"/>
                      <w:spacing w:val="2"/>
                    </w:rPr>
                    <w:t>Niveau maternel/primaire/secondaire</w:t>
                  </w:r>
                  <w:r w:rsidRPr="00034F56">
                    <w:rPr>
                      <w:rFonts w:asciiTheme="minorHAnsi" w:hAnsiTheme="minorHAnsi" w:cstheme="minorHAnsi"/>
                      <w:spacing w:val="2"/>
                      <w:sz w:val="21"/>
                      <w:szCs w:val="21"/>
                    </w:rPr>
                    <w:t xml:space="preserve">(*) de la Fédération Wallonie-Bruxelles/provinciale/communale/ libre (*)  </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 xml:space="preserve">Adresse (commune, code postal, rue, n°) : </w:t>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t>N°Fase : …………………………………..</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 xml:space="preserve">Adresse de l’implantation où l’enfant se trouve : </w:t>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t>N°Fase : …………………………………..</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2"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Style w:val="Corpsdetexte"/>
                  </w:pPr>
                  <w:r w:rsidRPr="00034F56">
                    <w:t>*Biffer la mention inutile</w:t>
                  </w: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 xml:space="preserve">    Nouvelle école</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sz w:val="21"/>
                      <w:szCs w:val="21"/>
                    </w:rPr>
                  </w:pPr>
                  <w:r w:rsidRPr="00034F56">
                    <w:rPr>
                      <w:rFonts w:asciiTheme="minorHAnsi" w:hAnsiTheme="minorHAnsi" w:cstheme="minorHAnsi"/>
                      <w:spacing w:val="2"/>
                    </w:rPr>
                    <w:t xml:space="preserve">Niveau maternel/primaire/secondaire(*) </w:t>
                  </w:r>
                  <w:r w:rsidRPr="00034F56">
                    <w:rPr>
                      <w:rFonts w:asciiTheme="minorHAnsi" w:hAnsiTheme="minorHAnsi" w:cstheme="minorHAnsi"/>
                      <w:spacing w:val="2"/>
                      <w:sz w:val="21"/>
                      <w:szCs w:val="21"/>
                    </w:rPr>
                    <w:t>de la Fédération Wallonie-Bruxelles/provinciale/communale/libre (*)</w:t>
                  </w:r>
                </w:p>
                <w:p w:rsidR="007B45E2" w:rsidRPr="00034F56" w:rsidRDefault="007B45E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sz w:val="12"/>
                      <w:szCs w:val="12"/>
                    </w:rPr>
                  </w:pP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Adresse (commune, code postal, rue, n°) :</w:t>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t>N°Fase : …………………………………..</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Adresse de l’implantation où l’enfant irait :</w:t>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t>N°Fase : …………………………………..</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pBdr>
                      <w:top w:val="single" w:sz="4" w:space="9"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w:t>
                  </w:r>
                </w:p>
                <w:p w:rsidR="007B45E2" w:rsidRPr="00034F56" w:rsidRDefault="00F13552">
                  <w:pPr>
                    <w:ind w:right="-648" w:hanging="720"/>
                    <w:jc w:val="center"/>
                    <w:rPr>
                      <w:rFonts w:asciiTheme="minorHAnsi" w:hAnsiTheme="minorHAnsi" w:cstheme="minorHAnsi"/>
                      <w:b/>
                      <w:spacing w:val="2"/>
                    </w:rPr>
                  </w:pPr>
                  <w:r w:rsidRPr="00034F56">
                    <w:rPr>
                      <w:rFonts w:asciiTheme="minorHAnsi" w:hAnsiTheme="minorHAnsi" w:cstheme="minorHAnsi"/>
                      <w:b/>
                      <w:spacing w:val="2"/>
                    </w:rPr>
                    <w:t>Pour le(s) motif(s) suivant(s) :</w:t>
                  </w:r>
                </w:p>
                <w:p w:rsidR="007B45E2" w:rsidRPr="00034F56" w:rsidRDefault="007B45E2">
                  <w:pPr>
                    <w:pBdr>
                      <w:top w:val="single" w:sz="4" w:space="1" w:color="auto"/>
                      <w:left w:val="single" w:sz="4" w:space="4" w:color="auto"/>
                      <w:bottom w:val="single" w:sz="4" w:space="0" w:color="auto"/>
                      <w:right w:val="single" w:sz="4" w:space="4" w:color="auto"/>
                    </w:pBdr>
                    <w:ind w:right="-648" w:hanging="720"/>
                    <w:rPr>
                      <w:rFonts w:asciiTheme="minorHAnsi" w:hAnsiTheme="minorHAnsi" w:cstheme="minorHAnsi"/>
                      <w:spacing w:val="2"/>
                    </w:rPr>
                  </w:pPr>
                </w:p>
                <w:p w:rsidR="007B45E2" w:rsidRPr="00034F56" w:rsidRDefault="007B45E2">
                  <w:pPr>
                    <w:pBdr>
                      <w:top w:val="single" w:sz="4" w:space="1" w:color="auto"/>
                      <w:left w:val="single" w:sz="4" w:space="4" w:color="auto"/>
                      <w:bottom w:val="single" w:sz="4" w:space="0" w:color="auto"/>
                      <w:right w:val="single" w:sz="4" w:space="4" w:color="auto"/>
                    </w:pBdr>
                    <w:ind w:right="-648" w:hanging="720"/>
                    <w:rPr>
                      <w:rFonts w:asciiTheme="minorHAnsi" w:hAnsiTheme="minorHAnsi" w:cstheme="minorHAnsi"/>
                      <w:spacing w:val="2"/>
                    </w:rPr>
                  </w:pPr>
                </w:p>
                <w:p w:rsidR="007B45E2" w:rsidRPr="00034F56" w:rsidRDefault="007B45E2">
                  <w:pPr>
                    <w:pBdr>
                      <w:top w:val="single" w:sz="4" w:space="1" w:color="auto"/>
                      <w:left w:val="single" w:sz="4" w:space="4" w:color="auto"/>
                      <w:bottom w:val="single" w:sz="4" w:space="0" w:color="auto"/>
                      <w:right w:val="single" w:sz="4" w:space="4" w:color="auto"/>
                    </w:pBdr>
                    <w:ind w:right="-648" w:hanging="720"/>
                    <w:rPr>
                      <w:rFonts w:asciiTheme="minorHAnsi" w:hAnsiTheme="minorHAnsi" w:cstheme="minorHAnsi"/>
                      <w:spacing w:val="2"/>
                    </w:rPr>
                  </w:pPr>
                </w:p>
                <w:p w:rsidR="007B45E2" w:rsidRPr="00034F56" w:rsidRDefault="007B45E2">
                  <w:pPr>
                    <w:ind w:right="-648" w:hanging="720"/>
                    <w:rPr>
                      <w:rFonts w:asciiTheme="minorHAnsi" w:hAnsiTheme="minorHAnsi" w:cstheme="minorHAnsi"/>
                      <w:b/>
                      <w:i/>
                      <w:smallCaps/>
                      <w:sz w:val="16"/>
                      <w:szCs w:val="16"/>
                      <w:u w:val="single"/>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12"/>
                      <w:szCs w:val="12"/>
                      <w:u w:val="single"/>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Cs w:val="20"/>
                    </w:rPr>
                  </w:pPr>
                  <w:r w:rsidRPr="00034F56">
                    <w:rPr>
                      <w:rFonts w:asciiTheme="minorHAnsi" w:hAnsiTheme="minorHAnsi" w:cstheme="minorHAnsi"/>
                      <w:spacing w:val="2"/>
                      <w:u w:val="single"/>
                    </w:rPr>
                    <w:t>Date de dépôt des formulaires</w:t>
                  </w:r>
                  <w:r w:rsidRPr="00034F56">
                    <w:rPr>
                      <w:rFonts w:asciiTheme="minorHAnsi" w:hAnsiTheme="minorHAnsi" w:cstheme="minorHAnsi"/>
                      <w:spacing w:val="2"/>
                    </w:rPr>
                    <w:t xml:space="preserve"> auprès de la Direction de l’école de départ :</w:t>
                  </w:r>
                  <w:r w:rsidRPr="00034F56">
                    <w:rPr>
                      <w:rFonts w:asciiTheme="minorHAnsi" w:hAnsiTheme="minorHAnsi" w:cstheme="minorHAnsi"/>
                      <w:spacing w:val="2"/>
                      <w:szCs w:val="20"/>
                    </w:rPr>
                    <w:t>…………………………………………….</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Cs w:val="20"/>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Cs w:val="20"/>
                    </w:rPr>
                  </w:pPr>
                  <w:r w:rsidRPr="00034F56">
                    <w:rPr>
                      <w:rFonts w:asciiTheme="minorHAnsi" w:hAnsiTheme="minorHAnsi" w:cstheme="minorHAnsi"/>
                      <w:spacing w:val="2"/>
                      <w:szCs w:val="20"/>
                      <w:u w:val="single"/>
                    </w:rPr>
                    <w:t xml:space="preserve">Signature </w:t>
                  </w:r>
                  <w:r w:rsidRPr="00034F56">
                    <w:rPr>
                      <w:rFonts w:asciiTheme="minorHAnsi" w:hAnsiTheme="minorHAnsi" w:cstheme="minorHAnsi"/>
                      <w:spacing w:val="2"/>
                      <w:szCs w:val="20"/>
                    </w:rPr>
                    <w:t>de la (des) personne (s) investie(s) de l’autorité parentale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20"/>
                      <w:szCs w:val="20"/>
                    </w:rPr>
                  </w:pPr>
                </w:p>
                <w:p w:rsidR="007B45E2" w:rsidRPr="00034F56" w:rsidRDefault="007B45E2">
                  <w:pPr>
                    <w:pBdr>
                      <w:top w:val="single" w:sz="4" w:space="1" w:color="auto"/>
                      <w:left w:val="single" w:sz="4" w:space="11" w:color="auto"/>
                      <w:bottom w:val="single" w:sz="4" w:space="9" w:color="auto"/>
                      <w:right w:val="single" w:sz="4" w:space="4" w:color="auto"/>
                    </w:pBdr>
                    <w:ind w:right="-648" w:hanging="720"/>
                    <w:jc w:val="center"/>
                    <w:rPr>
                      <w:rFonts w:asciiTheme="minorHAnsi" w:hAnsiTheme="minorHAnsi" w:cstheme="minorHAnsi"/>
                      <w:spacing w:val="2"/>
                      <w:sz w:val="6"/>
                      <w:szCs w:val="6"/>
                      <w:u w:val="single"/>
                    </w:rPr>
                  </w:pPr>
                </w:p>
                <w:p w:rsidR="007B45E2" w:rsidRPr="00034F56" w:rsidRDefault="00F13552">
                  <w:pPr>
                    <w:pBdr>
                      <w:top w:val="single" w:sz="4" w:space="1" w:color="auto"/>
                      <w:left w:val="single" w:sz="4" w:space="11" w:color="auto"/>
                      <w:bottom w:val="single" w:sz="4" w:space="9" w:color="auto"/>
                      <w:right w:val="single" w:sz="4" w:space="4" w:color="auto"/>
                    </w:pBdr>
                    <w:ind w:right="-648" w:hanging="720"/>
                    <w:jc w:val="center"/>
                    <w:rPr>
                      <w:rFonts w:asciiTheme="minorHAnsi" w:hAnsiTheme="minorHAnsi" w:cstheme="minorHAnsi"/>
                      <w:spacing w:val="2"/>
                      <w:u w:val="single"/>
                    </w:rPr>
                  </w:pPr>
                  <w:r w:rsidRPr="00034F56">
                    <w:rPr>
                      <w:rFonts w:asciiTheme="minorHAnsi" w:hAnsiTheme="minorHAnsi" w:cstheme="minorHAnsi"/>
                      <w:spacing w:val="2"/>
                      <w:u w:val="single"/>
                    </w:rPr>
                    <w:t>Autre(s) enfant(s) de la famille également concerné(s) par une demande de changement</w:t>
                  </w:r>
                </w:p>
                <w:p w:rsidR="007B45E2" w:rsidRPr="00034F56" w:rsidRDefault="007B45E2">
                  <w:pPr>
                    <w:ind w:right="-648" w:hanging="720"/>
                    <w:rPr>
                      <w:rFonts w:asciiTheme="minorHAnsi" w:hAnsiTheme="minorHAnsi" w:cstheme="minorHAnsi"/>
                      <w:spacing w:val="2"/>
                      <w:sz w:val="12"/>
                      <w:szCs w:val="12"/>
                    </w:rPr>
                  </w:pPr>
                </w:p>
                <w:tbl>
                  <w:tblPr>
                    <w:tblpPr w:leftFromText="141" w:rightFromText="141" w:vertAnchor="page" w:horzAnchor="margin" w:tblpY="17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3098"/>
                    <w:gridCol w:w="3121"/>
                  </w:tblGrid>
                  <w:tr w:rsidR="007B45E2" w:rsidRPr="00034F56">
                    <w:trPr>
                      <w:trHeight w:val="278"/>
                    </w:trPr>
                    <w:tc>
                      <w:tcPr>
                        <w:tcW w:w="3069" w:type="dxa"/>
                      </w:tcPr>
                      <w:p w:rsidR="007B45E2" w:rsidRPr="00034F56" w:rsidRDefault="00F13552">
                        <w:pPr>
                          <w:ind w:left="-720" w:right="-646"/>
                          <w:jc w:val="center"/>
                          <w:rPr>
                            <w:rFonts w:asciiTheme="minorHAnsi" w:hAnsiTheme="minorHAnsi" w:cstheme="minorHAnsi"/>
                            <w:spacing w:val="2"/>
                          </w:rPr>
                        </w:pPr>
                        <w:r w:rsidRPr="00034F56">
                          <w:rPr>
                            <w:rFonts w:asciiTheme="minorHAnsi" w:hAnsiTheme="minorHAnsi" w:cstheme="minorHAnsi"/>
                            <w:spacing w:val="2"/>
                          </w:rPr>
                          <w:t>Nom</w:t>
                        </w:r>
                      </w:p>
                    </w:tc>
                    <w:tc>
                      <w:tcPr>
                        <w:tcW w:w="3098" w:type="dxa"/>
                      </w:tcPr>
                      <w:p w:rsidR="007B45E2" w:rsidRPr="00034F56" w:rsidRDefault="00F13552">
                        <w:pPr>
                          <w:ind w:left="-720" w:right="-646"/>
                          <w:jc w:val="center"/>
                          <w:rPr>
                            <w:rFonts w:asciiTheme="minorHAnsi" w:hAnsiTheme="minorHAnsi" w:cstheme="minorHAnsi"/>
                            <w:spacing w:val="2"/>
                          </w:rPr>
                        </w:pPr>
                        <w:r w:rsidRPr="00034F56">
                          <w:rPr>
                            <w:rFonts w:asciiTheme="minorHAnsi" w:hAnsiTheme="minorHAnsi" w:cstheme="minorHAnsi"/>
                            <w:spacing w:val="2"/>
                          </w:rPr>
                          <w:t>Prénom</w:t>
                        </w:r>
                      </w:p>
                    </w:tc>
                    <w:tc>
                      <w:tcPr>
                        <w:tcW w:w="3121" w:type="dxa"/>
                      </w:tcPr>
                      <w:p w:rsidR="007B45E2" w:rsidRPr="00034F56" w:rsidRDefault="007B45E2">
                        <w:pPr>
                          <w:ind w:right="-648" w:hanging="720"/>
                          <w:jc w:val="center"/>
                          <w:rPr>
                            <w:rFonts w:asciiTheme="minorHAnsi" w:hAnsiTheme="minorHAnsi" w:cstheme="minorHAnsi"/>
                            <w:spacing w:val="2"/>
                          </w:rPr>
                        </w:pPr>
                      </w:p>
                    </w:tc>
                  </w:tr>
                  <w:tr w:rsidR="007B45E2" w:rsidRPr="00034F56">
                    <w:trPr>
                      <w:trHeight w:val="412"/>
                    </w:trPr>
                    <w:tc>
                      <w:tcPr>
                        <w:tcW w:w="3069" w:type="dxa"/>
                      </w:tcPr>
                      <w:p w:rsidR="007B45E2" w:rsidRPr="00034F56" w:rsidRDefault="007B45E2">
                        <w:pPr>
                          <w:ind w:right="-648" w:hanging="720"/>
                          <w:rPr>
                            <w:rFonts w:asciiTheme="minorHAnsi" w:hAnsiTheme="minorHAnsi" w:cstheme="minorHAnsi"/>
                            <w:spacing w:val="2"/>
                          </w:rPr>
                        </w:pPr>
                      </w:p>
                    </w:tc>
                    <w:tc>
                      <w:tcPr>
                        <w:tcW w:w="3098" w:type="dxa"/>
                      </w:tcPr>
                      <w:p w:rsidR="007B45E2" w:rsidRPr="00034F56" w:rsidRDefault="007B45E2">
                        <w:pPr>
                          <w:ind w:right="-648" w:hanging="720"/>
                          <w:rPr>
                            <w:rFonts w:asciiTheme="minorHAnsi" w:hAnsiTheme="minorHAnsi" w:cstheme="minorHAnsi"/>
                            <w:spacing w:val="2"/>
                          </w:rPr>
                        </w:pPr>
                      </w:p>
                    </w:tc>
                    <w:tc>
                      <w:tcPr>
                        <w:tcW w:w="3121" w:type="dxa"/>
                      </w:tcPr>
                      <w:p w:rsidR="007B45E2" w:rsidRPr="00034F56" w:rsidRDefault="007B45E2">
                        <w:pPr>
                          <w:ind w:right="-648" w:hanging="720"/>
                          <w:rPr>
                            <w:rFonts w:asciiTheme="minorHAnsi" w:hAnsiTheme="minorHAnsi" w:cstheme="minorHAnsi"/>
                            <w:spacing w:val="2"/>
                          </w:rPr>
                        </w:pPr>
                      </w:p>
                    </w:tc>
                  </w:tr>
                  <w:tr w:rsidR="007B45E2" w:rsidRPr="00034F56">
                    <w:trPr>
                      <w:trHeight w:val="418"/>
                    </w:trPr>
                    <w:tc>
                      <w:tcPr>
                        <w:tcW w:w="3069" w:type="dxa"/>
                      </w:tcPr>
                      <w:p w:rsidR="007B45E2" w:rsidRPr="00034F56" w:rsidRDefault="007B45E2">
                        <w:pPr>
                          <w:ind w:right="-648" w:hanging="720"/>
                          <w:rPr>
                            <w:rFonts w:asciiTheme="minorHAnsi" w:hAnsiTheme="minorHAnsi" w:cstheme="minorHAnsi"/>
                            <w:spacing w:val="2"/>
                          </w:rPr>
                        </w:pPr>
                      </w:p>
                    </w:tc>
                    <w:tc>
                      <w:tcPr>
                        <w:tcW w:w="3098" w:type="dxa"/>
                      </w:tcPr>
                      <w:p w:rsidR="007B45E2" w:rsidRPr="00034F56" w:rsidRDefault="007B45E2">
                        <w:pPr>
                          <w:ind w:right="-648" w:hanging="720"/>
                          <w:rPr>
                            <w:rFonts w:asciiTheme="minorHAnsi" w:hAnsiTheme="minorHAnsi" w:cstheme="minorHAnsi"/>
                            <w:spacing w:val="2"/>
                          </w:rPr>
                        </w:pPr>
                      </w:p>
                    </w:tc>
                    <w:tc>
                      <w:tcPr>
                        <w:tcW w:w="3121" w:type="dxa"/>
                      </w:tcPr>
                      <w:p w:rsidR="007B45E2" w:rsidRPr="00034F56" w:rsidRDefault="007B45E2">
                        <w:pPr>
                          <w:ind w:right="-648" w:hanging="720"/>
                          <w:rPr>
                            <w:rFonts w:asciiTheme="minorHAnsi" w:hAnsiTheme="minorHAnsi" w:cstheme="minorHAnsi"/>
                            <w:spacing w:val="2"/>
                          </w:rPr>
                        </w:pPr>
                      </w:p>
                    </w:tc>
                  </w:tr>
                  <w:tr w:rsidR="007B45E2" w:rsidRPr="00034F56">
                    <w:trPr>
                      <w:trHeight w:val="411"/>
                    </w:trPr>
                    <w:tc>
                      <w:tcPr>
                        <w:tcW w:w="3069" w:type="dxa"/>
                      </w:tcPr>
                      <w:p w:rsidR="007B45E2" w:rsidRPr="00034F56" w:rsidRDefault="007B45E2">
                        <w:pPr>
                          <w:ind w:right="-648" w:hanging="720"/>
                          <w:rPr>
                            <w:rFonts w:asciiTheme="minorHAnsi" w:hAnsiTheme="minorHAnsi" w:cstheme="minorHAnsi"/>
                            <w:spacing w:val="2"/>
                          </w:rPr>
                        </w:pPr>
                      </w:p>
                    </w:tc>
                    <w:tc>
                      <w:tcPr>
                        <w:tcW w:w="3098" w:type="dxa"/>
                      </w:tcPr>
                      <w:p w:rsidR="007B45E2" w:rsidRPr="00034F56" w:rsidRDefault="007B45E2">
                        <w:pPr>
                          <w:ind w:right="-648" w:hanging="720"/>
                          <w:rPr>
                            <w:rFonts w:asciiTheme="minorHAnsi" w:hAnsiTheme="minorHAnsi" w:cstheme="minorHAnsi"/>
                            <w:spacing w:val="2"/>
                          </w:rPr>
                        </w:pPr>
                      </w:p>
                    </w:tc>
                    <w:tc>
                      <w:tcPr>
                        <w:tcW w:w="3121" w:type="dxa"/>
                      </w:tcPr>
                      <w:p w:rsidR="007B45E2" w:rsidRPr="00034F56" w:rsidRDefault="007B45E2">
                        <w:pPr>
                          <w:ind w:right="-648" w:hanging="720"/>
                          <w:rPr>
                            <w:rFonts w:asciiTheme="minorHAnsi" w:hAnsiTheme="minorHAnsi" w:cstheme="minorHAnsi"/>
                            <w:spacing w:val="2"/>
                          </w:rPr>
                        </w:pPr>
                      </w:p>
                    </w:tc>
                  </w:tr>
                </w:tbl>
                <w:p w:rsidR="007B45E2" w:rsidRPr="00034F56" w:rsidRDefault="007B45E2">
                  <w:pPr>
                    <w:ind w:right="-648" w:hanging="720"/>
                    <w:rPr>
                      <w:rFonts w:asciiTheme="minorHAnsi" w:hAnsiTheme="minorHAnsi" w:cstheme="minorHAnsi"/>
                      <w:spacing w:val="2"/>
                      <w:sz w:val="20"/>
                      <w:szCs w:val="20"/>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u w:val="single"/>
                    </w:rPr>
                    <w:t>Cadre A.</w:t>
                  </w:r>
                  <w:r w:rsidRPr="00034F56">
                    <w:rPr>
                      <w:rFonts w:asciiTheme="minorHAnsi" w:hAnsiTheme="minorHAnsi" w:cstheme="minorHAnsi"/>
                      <w:b/>
                      <w:spacing w:val="2"/>
                    </w:rPr>
                    <w:t xml:space="preserve">   INTERVENTION DE LA DIRECTION DE L’ECOLE DE DEPART</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21"/>
                      <w:szCs w:val="21"/>
                    </w:rPr>
                  </w:pPr>
                  <w:r w:rsidRPr="00034F56">
                    <w:rPr>
                      <w:rFonts w:asciiTheme="minorHAnsi" w:hAnsiTheme="minorHAnsi" w:cstheme="minorHAnsi"/>
                      <w:spacing w:val="2"/>
                      <w:sz w:val="21"/>
                      <w:szCs w:val="21"/>
                    </w:rPr>
                    <w:t>Date de réception de la demande :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sz w:val="21"/>
                      <w:szCs w:val="21"/>
                    </w:rPr>
                    <w:t>Si avis défavorable : date de transmis à l’organisme de guidance :</w:t>
                  </w:r>
                  <w:r w:rsidRPr="00034F56">
                    <w:rPr>
                      <w:rFonts w:asciiTheme="minorHAnsi" w:hAnsiTheme="minorHAnsi" w:cstheme="minorHAnsi"/>
                      <w:spacing w:val="2"/>
                    </w:rPr>
                    <w:t xml:space="preserve"> ................................................................</w:t>
                  </w: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spacing w:val="2"/>
                      <w:sz w:val="4"/>
                      <w:szCs w:val="4"/>
                    </w:rPr>
                  </w:pPr>
                  <w:r w:rsidRPr="00034F56">
                    <w:rPr>
                      <w:rFonts w:asciiTheme="minorHAnsi" w:hAnsiTheme="minorHAnsi" w:cstheme="minorHAnsi"/>
                      <w:spacing w:val="2"/>
                      <w:sz w:val="4"/>
                      <w:szCs w:val="4"/>
                    </w:rPr>
                    <w:t>.</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rPr>
                    <w:t>Changement d’école :         autorisé    –    avis défavorable *</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spacing w:val="2"/>
                      <w:sz w:val="4"/>
                      <w:szCs w:val="4"/>
                    </w:rPr>
                  </w:pPr>
                </w:p>
                <w:p w:rsidR="007B45E2" w:rsidRPr="00034F56" w:rsidRDefault="00F1355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r w:rsidRPr="00034F56">
                    <w:rPr>
                      <w:rFonts w:asciiTheme="minorHAnsi" w:hAnsiTheme="minorHAnsi" w:cstheme="minorHAnsi"/>
                      <w:spacing w:val="2"/>
                    </w:rPr>
                    <w:t xml:space="preserve">Nom et prénom :                                Signature :                          N° de téléphone :       </w:t>
                  </w:r>
                </w:p>
                <w:p w:rsidR="007B45E2" w:rsidRPr="00034F56" w:rsidRDefault="00F1355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r>
                  <w:r w:rsidRPr="00034F56">
                    <w:rPr>
                      <w:rFonts w:asciiTheme="minorHAnsi" w:hAnsiTheme="minorHAnsi" w:cstheme="minorHAnsi"/>
                      <w:spacing w:val="2"/>
                    </w:rPr>
                    <w:tab/>
                    <w:t xml:space="preserve">E-mail :                                                          </w:t>
                  </w:r>
                </w:p>
                <w:p w:rsidR="007B45E2" w:rsidRPr="00034F56" w:rsidRDefault="007B45E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p>
                <w:p w:rsidR="007B45E2" w:rsidRPr="00034F56" w:rsidRDefault="007B45E2">
                  <w:pPr>
                    <w:ind w:right="-648" w:hanging="720"/>
                    <w:rPr>
                      <w:rFonts w:asciiTheme="minorHAnsi" w:hAnsiTheme="minorHAnsi" w:cstheme="minorHAnsi"/>
                      <w:spacing w:val="2"/>
                      <w:sz w:val="16"/>
                      <w:szCs w:val="16"/>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u w:val="single"/>
                    </w:rPr>
                    <w:t>Cadre B.</w:t>
                  </w:r>
                  <w:r w:rsidRPr="00034F56">
                    <w:rPr>
                      <w:rFonts w:asciiTheme="minorHAnsi" w:hAnsiTheme="minorHAnsi" w:cstheme="minorHAnsi"/>
                      <w:b/>
                      <w:spacing w:val="2"/>
                    </w:rPr>
                    <w:t xml:space="preserve">   DERNIER JOUR DE CLASSE DANS L’ECOLE DE DEPART</w:t>
                  </w: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8"/>
                      <w:szCs w:val="18"/>
                    </w:rPr>
                  </w:pPr>
                  <w:r w:rsidRPr="00034F56">
                    <w:rPr>
                      <w:rFonts w:asciiTheme="minorHAnsi" w:hAnsiTheme="minorHAnsi" w:cstheme="minorHAnsi"/>
                      <w:b/>
                      <w:spacing w:val="2"/>
                      <w:sz w:val="18"/>
                      <w:szCs w:val="18"/>
                    </w:rPr>
                    <w:t>(à ne remplir qu’après autorisation du changement)</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2"/>
                      <w:szCs w:val="1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rPr>
                  </w:pPr>
                  <w:r w:rsidRPr="00034F56">
                    <w:rPr>
                      <w:rFonts w:asciiTheme="minorHAnsi" w:hAnsiTheme="minorHAnsi" w:cstheme="minorHAnsi"/>
                      <w:b/>
                      <w:spacing w:val="2"/>
                    </w:rPr>
                    <w:t>……/…../………</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Signature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ind w:left="-720" w:right="-648"/>
                    <w:rPr>
                      <w:rFonts w:asciiTheme="minorHAnsi" w:hAnsiTheme="minorHAnsi" w:cstheme="minorHAnsi"/>
                      <w:i/>
                      <w:spacing w:val="2"/>
                      <w:sz w:val="16"/>
                      <w:szCs w:val="16"/>
                    </w:rPr>
                  </w:pPr>
                  <w:r w:rsidRPr="00034F56">
                    <w:rPr>
                      <w:rFonts w:asciiTheme="minorHAnsi" w:hAnsiTheme="minorHAnsi" w:cstheme="minorHAnsi"/>
                      <w:i/>
                      <w:spacing w:val="2"/>
                      <w:sz w:val="16"/>
                      <w:szCs w:val="16"/>
                    </w:rPr>
                    <w:t>Si dans un délai de 10 jours suivant la remise des formulaires autorisant le changement aux parents, aucune information concernant l’inscription de l’élève dans la nouvelle école ne peut être obtenue par la Direction de l’école de départ, celle-ci prend contact avec le service de l’obligation scolaire (obsi@cfwb.be).</w:t>
                  </w:r>
                </w:p>
                <w:p w:rsidR="007B45E2" w:rsidRPr="00034F56" w:rsidRDefault="007B45E2">
                  <w:pPr>
                    <w:ind w:right="-648" w:hanging="720"/>
                    <w:rPr>
                      <w:rFonts w:asciiTheme="minorHAnsi" w:hAnsiTheme="minorHAnsi" w:cstheme="minorHAnsi"/>
                      <w:spacing w:val="2"/>
                      <w:sz w:val="16"/>
                      <w:szCs w:val="16"/>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u w:val="single"/>
                    </w:rPr>
                    <w:t>Cadre C.</w:t>
                  </w:r>
                  <w:r w:rsidRPr="00034F56">
                    <w:rPr>
                      <w:rFonts w:asciiTheme="minorHAnsi" w:hAnsiTheme="minorHAnsi" w:cstheme="minorHAnsi"/>
                      <w:b/>
                      <w:spacing w:val="2"/>
                    </w:rPr>
                    <w:t xml:space="preserve">  </w:t>
                  </w:r>
                  <w:r w:rsidRPr="00034F56">
                    <w:rPr>
                      <w:rFonts w:asciiTheme="minorHAnsi" w:hAnsiTheme="minorHAnsi" w:cstheme="minorHAnsi"/>
                      <w:b/>
                      <w:spacing w:val="-4"/>
                    </w:rPr>
                    <w:t>PREMIER JOUR DE CLASSE DANS LA NOUVELLE ECOLE</w:t>
                  </w: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8"/>
                      <w:szCs w:val="18"/>
                    </w:rPr>
                  </w:pPr>
                  <w:r w:rsidRPr="00034F56">
                    <w:rPr>
                      <w:rFonts w:asciiTheme="minorHAnsi" w:hAnsiTheme="minorHAnsi" w:cstheme="minorHAnsi"/>
                      <w:b/>
                      <w:spacing w:val="2"/>
                      <w:sz w:val="18"/>
                      <w:szCs w:val="18"/>
                    </w:rPr>
                    <w:t>(à remplir après l’arrivée de l’enfant)</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2"/>
                      <w:szCs w:val="1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rPr>
                  </w:pPr>
                  <w:r w:rsidRPr="00034F56">
                    <w:rPr>
                      <w:rFonts w:asciiTheme="minorHAnsi" w:hAnsiTheme="minorHAnsi" w:cstheme="minorHAnsi"/>
                      <w:b/>
                      <w:spacing w:val="2"/>
                    </w:rPr>
                    <w:t>……/…../………</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Signature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i/>
                      <w:spacing w:val="2"/>
                      <w:sz w:val="16"/>
                      <w:szCs w:val="16"/>
                    </w:rPr>
                    <w:t>Communiquer immédiatement à l’école de départ, la date d’arrivée effective de l’élève.</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p>
                <w:p w:rsidR="007B45E2" w:rsidRPr="00034F56" w:rsidRDefault="007B45E2">
                  <w:pPr>
                    <w:ind w:right="-648" w:hanging="720"/>
                    <w:rPr>
                      <w:rFonts w:asciiTheme="minorHAnsi" w:hAnsiTheme="minorHAnsi" w:cstheme="minorHAnsi"/>
                      <w:spacing w:val="2"/>
                      <w:sz w:val="16"/>
                      <w:szCs w:val="16"/>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sz w:val="20"/>
                      <w:szCs w:val="20"/>
                    </w:rPr>
                  </w:pPr>
                  <w:r w:rsidRPr="00034F56">
                    <w:rPr>
                      <w:rFonts w:asciiTheme="minorHAnsi" w:hAnsiTheme="minorHAnsi" w:cstheme="minorHAnsi"/>
                      <w:b/>
                      <w:spacing w:val="2"/>
                      <w:u w:val="single"/>
                    </w:rPr>
                    <w:t>Cadre D</w:t>
                  </w:r>
                  <w:r w:rsidRPr="00034F56">
                    <w:rPr>
                      <w:rFonts w:asciiTheme="minorHAnsi" w:hAnsiTheme="minorHAnsi" w:cstheme="minorHAnsi"/>
                      <w:b/>
                      <w:spacing w:val="2"/>
                    </w:rPr>
                    <w:t xml:space="preserve">.  </w:t>
                  </w:r>
                  <w:r w:rsidRPr="00034F56">
                    <w:rPr>
                      <w:rFonts w:asciiTheme="minorHAnsi" w:hAnsiTheme="minorHAnsi" w:cstheme="minorHAnsi"/>
                      <w:b/>
                      <w:spacing w:val="-2"/>
                      <w:sz w:val="20"/>
                      <w:szCs w:val="20"/>
                    </w:rPr>
                    <w:t>INTERVENTION DE L’ORGANISME DE GUIDANCE - AVIS</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Date de réception de la demande : ….…..……………………………………………………….………...………</w:t>
                  </w: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r w:rsidRPr="00034F56">
                    <w:rPr>
                      <w:rFonts w:asciiTheme="minorHAnsi" w:hAnsiTheme="minorHAnsi" w:cstheme="minorHAnsi"/>
                      <w:spacing w:val="2"/>
                    </w:rPr>
                    <w:t>Date d’avis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rPr>
                    <w:t xml:space="preserve">Changement d’école : </w:t>
                  </w:r>
                  <w:r w:rsidRPr="00034F56">
                    <w:rPr>
                      <w:rFonts w:asciiTheme="minorHAnsi" w:hAnsiTheme="minorHAnsi" w:cstheme="minorHAnsi"/>
                      <w:b/>
                      <w:spacing w:val="2"/>
                    </w:rPr>
                    <w:tab/>
                    <w:t>avis favorable    -    avis défavorable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sz w:val="8"/>
                      <w:szCs w:val="8"/>
                    </w:rPr>
                  </w:pPr>
                </w:p>
                <w:p w:rsidR="007B45E2" w:rsidRPr="00034F56" w:rsidRDefault="00F1355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r w:rsidRPr="00034F56">
                    <w:rPr>
                      <w:rFonts w:asciiTheme="minorHAnsi" w:hAnsiTheme="minorHAnsi" w:cstheme="minorHAnsi"/>
                      <w:spacing w:val="2"/>
                    </w:rPr>
                    <w:t>Nom et prénom :                                            Signature :                          N° de téléphone :</w:t>
                  </w:r>
                </w:p>
                <w:p w:rsidR="007B45E2" w:rsidRPr="00034F56" w:rsidRDefault="007B45E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p>
                <w:p w:rsidR="007B45E2" w:rsidRPr="00034F56" w:rsidRDefault="007B45E2">
                  <w:pPr>
                    <w:pBdr>
                      <w:top w:val="single" w:sz="4" w:space="1" w:color="auto"/>
                      <w:left w:val="single" w:sz="4" w:space="4" w:color="auto"/>
                      <w:bottom w:val="single" w:sz="4" w:space="1" w:color="auto"/>
                      <w:right w:val="single" w:sz="4" w:space="4" w:color="auto"/>
                    </w:pBdr>
                    <w:tabs>
                      <w:tab w:val="left" w:pos="4140"/>
                    </w:tabs>
                    <w:ind w:right="-648" w:hanging="720"/>
                    <w:rPr>
                      <w:rFonts w:asciiTheme="minorHAnsi" w:hAnsiTheme="minorHAnsi" w:cstheme="minorHAnsi"/>
                      <w:spacing w:val="2"/>
                    </w:rPr>
                  </w:pPr>
                </w:p>
                <w:p w:rsidR="007B45E2" w:rsidRPr="00034F56" w:rsidRDefault="007B45E2">
                  <w:pPr>
                    <w:ind w:right="-648" w:hanging="720"/>
                    <w:rPr>
                      <w:rFonts w:asciiTheme="minorHAnsi" w:hAnsiTheme="minorHAnsi" w:cstheme="minorHAnsi"/>
                      <w:spacing w:val="2"/>
                      <w:sz w:val="16"/>
                      <w:szCs w:val="16"/>
                    </w:rPr>
                  </w:pPr>
                </w:p>
                <w:p w:rsidR="007B45E2" w:rsidRPr="00034F56" w:rsidRDefault="00F13552">
                  <w:pPr>
                    <w:ind w:right="-648" w:hanging="720"/>
                    <w:rPr>
                      <w:rFonts w:asciiTheme="minorHAnsi" w:hAnsiTheme="minorHAnsi" w:cstheme="minorHAnsi"/>
                      <w:spacing w:val="2"/>
                      <w:sz w:val="18"/>
                      <w:szCs w:val="18"/>
                    </w:rPr>
                  </w:pPr>
                  <w:r w:rsidRPr="00034F56">
                    <w:rPr>
                      <w:rFonts w:asciiTheme="minorHAnsi" w:hAnsiTheme="minorHAnsi" w:cstheme="minorHAnsi"/>
                      <w:spacing w:val="2"/>
                      <w:sz w:val="18"/>
                      <w:szCs w:val="18"/>
                    </w:rPr>
                    <w:t>* Biffer la mention inutile</w:t>
                  </w:r>
                </w:p>
                <w:p w:rsidR="007B45E2" w:rsidRPr="00034F56" w:rsidRDefault="007B45E2">
                  <w:pPr>
                    <w:ind w:right="-648" w:hanging="720"/>
                    <w:rPr>
                      <w:rFonts w:asciiTheme="minorHAnsi" w:hAnsiTheme="minorHAnsi" w:cstheme="minorHAnsi"/>
                      <w:sz w:val="20"/>
                      <w:szCs w:val="16"/>
                    </w:rPr>
                  </w:pPr>
                </w:p>
                <w:p w:rsidR="007B45E2" w:rsidRPr="00034F56" w:rsidRDefault="007B45E2">
                  <w:pPr>
                    <w:ind w:right="-648" w:hanging="720"/>
                    <w:rPr>
                      <w:rFonts w:asciiTheme="minorHAnsi" w:hAnsiTheme="minorHAnsi" w:cstheme="minorHAnsi"/>
                      <w:sz w:val="20"/>
                      <w:szCs w:val="16"/>
                    </w:rPr>
                  </w:pPr>
                </w:p>
                <w:p w:rsidR="007B45E2" w:rsidRPr="00034F56" w:rsidRDefault="007B45E2">
                  <w:pPr>
                    <w:ind w:right="-648" w:hanging="720"/>
                    <w:rPr>
                      <w:rFonts w:asciiTheme="minorHAnsi" w:hAnsiTheme="minorHAnsi" w:cstheme="minorHAnsi"/>
                      <w:sz w:val="20"/>
                      <w:szCs w:val="16"/>
                    </w:rPr>
                  </w:pPr>
                </w:p>
                <w:p w:rsidR="007B45E2" w:rsidRPr="00034F56" w:rsidRDefault="00F13552">
                  <w:pPr>
                    <w:rPr>
                      <w:rFonts w:asciiTheme="minorHAnsi" w:hAnsiTheme="minorHAnsi" w:cstheme="minorHAnsi"/>
                      <w:sz w:val="16"/>
                      <w:szCs w:val="16"/>
                    </w:rPr>
                  </w:pPr>
                  <w:r w:rsidRPr="00034F56">
                    <w:rPr>
                      <w:rFonts w:asciiTheme="minorHAnsi" w:hAnsiTheme="minorHAnsi" w:cstheme="minorHAnsi"/>
                      <w:sz w:val="16"/>
                      <w:szCs w:val="16"/>
                    </w:rPr>
                    <w:br w:type="page"/>
                  </w:r>
                </w:p>
                <w:p w:rsidR="007B45E2" w:rsidRPr="00034F56" w:rsidRDefault="007B45E2">
                  <w:pPr>
                    <w:ind w:right="-648" w:hanging="720"/>
                    <w:rPr>
                      <w:rFonts w:asciiTheme="minorHAnsi" w:hAnsiTheme="minorHAnsi" w:cstheme="minorHAnsi"/>
                      <w:i/>
                      <w:spacing w:val="2"/>
                      <w:sz w:val="2"/>
                      <w:szCs w:val="2"/>
                    </w:rPr>
                  </w:pPr>
                </w:p>
                <w:p w:rsidR="007B45E2" w:rsidRPr="00034F56" w:rsidRDefault="00F13552">
                  <w:pPr>
                    <w:pStyle w:val="Titre4"/>
                  </w:pPr>
                  <w:bookmarkStart w:id="59" w:name="_Annexe_5bis_:"/>
                  <w:bookmarkStart w:id="60" w:name="_Toc295913867"/>
                  <w:bookmarkStart w:id="61" w:name="_Toc328123830"/>
                  <w:bookmarkEnd w:id="59"/>
                  <w:r w:rsidRPr="00034F56">
                    <w:t xml:space="preserve">Annexe 5bis :  Demande d’autorisation de changement d’école en cours d’année scolaire (sans changement de type) au sein de l’enseignement spécialisé : FWB </w:t>
                  </w:r>
                  <w:r w:rsidRPr="00034F56">
                    <w:sym w:font="Wingdings" w:char="F0E0"/>
                  </w:r>
                  <w:r w:rsidRPr="00034F56">
                    <w:t xml:space="preserve"> FWB – Formule II</w:t>
                  </w:r>
                  <w:bookmarkEnd w:id="60"/>
                  <w:bookmarkEnd w:id="61"/>
                </w:p>
                <w:p w:rsidR="007B45E2" w:rsidRPr="00034F56" w:rsidRDefault="007B45E2">
                  <w:pPr>
                    <w:ind w:right="-648"/>
                    <w:rPr>
                      <w:rFonts w:asciiTheme="minorHAnsi" w:hAnsiTheme="minorHAnsi" w:cstheme="minorHAnsi"/>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sz w:val="12"/>
                      <w:szCs w:val="12"/>
                    </w:rPr>
                  </w:pPr>
                  <w:r w:rsidRPr="00034F56">
                    <w:rPr>
                      <w:rFonts w:asciiTheme="minorHAnsi" w:hAnsiTheme="minorHAnsi" w:cstheme="minorHAnsi"/>
                      <w:b/>
                      <w:spacing w:val="2"/>
                    </w:rPr>
                    <w:t>DEMANDE D’AUTORISATION DE CHANGEMENT D’ECOLE (sans changement de type) EN COURS D’ANNEE SCOLAIRE – ENSEIGNEMENT SPECIALISE</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b/>
                      <w:spacing w:val="2"/>
                    </w:rPr>
                  </w:pPr>
                </w:p>
                <w:p w:rsidR="007B45E2" w:rsidRPr="00034F56" w:rsidRDefault="007B45E2">
                  <w:pPr>
                    <w:ind w:right="-648" w:hanging="720"/>
                    <w:rPr>
                      <w:rFonts w:asciiTheme="minorHAnsi" w:hAnsiTheme="minorHAnsi" w:cstheme="minorHAnsi"/>
                      <w:spacing w:val="2"/>
                    </w:rPr>
                  </w:pPr>
                </w:p>
                <w:p w:rsidR="007B45E2" w:rsidRPr="00034F56" w:rsidRDefault="00F13552">
                  <w:pPr>
                    <w:ind w:right="-648" w:hanging="720"/>
                    <w:jc w:val="center"/>
                    <w:rPr>
                      <w:rFonts w:asciiTheme="minorHAnsi" w:hAnsiTheme="minorHAnsi" w:cstheme="minorHAnsi"/>
                      <w:b/>
                      <w:spacing w:val="2"/>
                      <w:u w:val="single"/>
                    </w:rPr>
                  </w:pPr>
                  <w:r w:rsidRPr="00034F56">
                    <w:rPr>
                      <w:rFonts w:asciiTheme="minorHAnsi" w:hAnsiTheme="minorHAnsi" w:cstheme="minorHAnsi"/>
                      <w:b/>
                      <w:spacing w:val="2"/>
                      <w:u w:val="single"/>
                    </w:rPr>
                    <w:t>FORMULE II</w:t>
                  </w:r>
                </w:p>
                <w:p w:rsidR="007B45E2" w:rsidRPr="00034F56" w:rsidRDefault="00F13552">
                  <w:pPr>
                    <w:ind w:right="-648" w:hanging="720"/>
                    <w:jc w:val="center"/>
                    <w:rPr>
                      <w:rFonts w:asciiTheme="minorHAnsi" w:hAnsiTheme="minorHAnsi" w:cstheme="minorHAnsi"/>
                      <w:spacing w:val="2"/>
                    </w:rPr>
                  </w:pPr>
                  <w:r w:rsidRPr="00034F56">
                    <w:rPr>
                      <w:rFonts w:asciiTheme="minorHAnsi" w:hAnsiTheme="minorHAnsi" w:cstheme="minorHAnsi"/>
                      <w:spacing w:val="2"/>
                    </w:rPr>
                    <w:t xml:space="preserve">à remplir en 1 exemplaire </w:t>
                  </w:r>
                  <w:r w:rsidRPr="00034F56">
                    <w:rPr>
                      <w:rFonts w:asciiTheme="minorHAnsi" w:hAnsiTheme="minorHAnsi" w:cstheme="minorHAnsi"/>
                      <w:b/>
                      <w:spacing w:val="2"/>
                    </w:rPr>
                    <w:t>(remplir tous les cadres)</w:t>
                  </w:r>
                </w:p>
                <w:p w:rsidR="007B45E2" w:rsidRPr="00034F56" w:rsidRDefault="00F13552">
                  <w:pPr>
                    <w:ind w:right="-648" w:hanging="720"/>
                    <w:jc w:val="center"/>
                    <w:rPr>
                      <w:rFonts w:asciiTheme="minorHAnsi" w:hAnsiTheme="minorHAnsi" w:cstheme="minorHAnsi"/>
                      <w:spacing w:val="2"/>
                    </w:rPr>
                  </w:pPr>
                  <w:r w:rsidRPr="00034F56">
                    <w:rPr>
                      <w:rFonts w:asciiTheme="minorHAnsi" w:hAnsiTheme="minorHAnsi" w:cstheme="minorHAnsi"/>
                      <w:b/>
                      <w:spacing w:val="2"/>
                      <w:sz w:val="20"/>
                      <w:szCs w:val="20"/>
                      <w:u w:val="single"/>
                    </w:rPr>
                    <w:t>dans un cas de force majeure ou d’absolue nécessité</w:t>
                  </w:r>
                  <w:r w:rsidRPr="00034F56">
                    <w:rPr>
                      <w:rFonts w:asciiTheme="minorHAnsi" w:hAnsiTheme="minorHAnsi" w:cstheme="minorHAnsi"/>
                      <w:b/>
                      <w:spacing w:val="2"/>
                      <w:sz w:val="20"/>
                      <w:szCs w:val="20"/>
                    </w:rPr>
                    <w:t xml:space="preserve"> </w:t>
                  </w:r>
                </w:p>
                <w:p w:rsidR="007B45E2" w:rsidRPr="00034F56" w:rsidRDefault="007B45E2">
                  <w:pPr>
                    <w:ind w:right="-648" w:hanging="720"/>
                    <w:rPr>
                      <w:rFonts w:asciiTheme="minorHAnsi" w:hAnsiTheme="minorHAnsi" w:cstheme="minorHAnsi"/>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rPr>
                    <w:t>RENSEIGNEMENTS CONCERNANT L’ELEVE</w:t>
                  </w:r>
                </w:p>
                <w:p w:rsidR="007B45E2" w:rsidRPr="00034F56" w:rsidRDefault="00F13552">
                  <w:pPr>
                    <w:pBdr>
                      <w:top w:val="single" w:sz="4" w:space="1" w:color="auto"/>
                      <w:left w:val="single" w:sz="4" w:space="4" w:color="auto"/>
                      <w:bottom w:val="single" w:sz="4" w:space="1" w:color="auto"/>
                      <w:right w:val="single" w:sz="4" w:space="4" w:color="auto"/>
                    </w:pBdr>
                    <w:spacing w:before="60"/>
                    <w:ind w:right="-648" w:hanging="720"/>
                    <w:rPr>
                      <w:rFonts w:asciiTheme="minorHAnsi" w:hAnsiTheme="minorHAnsi" w:cstheme="minorHAnsi"/>
                      <w:b/>
                      <w:spacing w:val="2"/>
                    </w:rPr>
                  </w:pPr>
                  <w:r w:rsidRPr="00034F56">
                    <w:rPr>
                      <w:rFonts w:asciiTheme="minorHAnsi" w:hAnsiTheme="minorHAnsi" w:cstheme="minorHAnsi"/>
                      <w:b/>
                      <w:spacing w:val="2"/>
                    </w:rPr>
                    <w:t>(à remplir par la direction de l’école de départ)</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Nom en imprimé, prénom :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r w:rsidRPr="00034F56">
                    <w:rPr>
                      <w:rFonts w:asciiTheme="minorHAnsi" w:hAnsiTheme="minorHAnsi" w:cstheme="minorHAnsi"/>
                      <w:spacing w:val="2"/>
                    </w:rPr>
                    <w:t>Date de naissance :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spacing w:val="2"/>
                    </w:rPr>
                  </w:pPr>
                </w:p>
                <w:p w:rsidR="007B45E2" w:rsidRPr="00034F56" w:rsidRDefault="007B45E2">
                  <w:pPr>
                    <w:pStyle w:val="Corpsdetexte3"/>
                    <w:ind w:right="-648" w:hanging="720"/>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r w:rsidRPr="00034F56">
                    <w:rPr>
                      <w:rFonts w:asciiTheme="minorHAnsi" w:hAnsiTheme="minorHAnsi" w:cstheme="minorHAnsi"/>
                      <w:b/>
                      <w:spacing w:val="2"/>
                    </w:rPr>
                    <w:t>INTERVENTION DE LA DIRECTION DE L’ECOLE DE DEPART</w:t>
                  </w:r>
                </w:p>
                <w:p w:rsidR="007B45E2" w:rsidRPr="00034F56" w:rsidRDefault="00F13552">
                  <w:pPr>
                    <w:pBdr>
                      <w:top w:val="single" w:sz="4" w:space="1" w:color="auto"/>
                      <w:left w:val="single" w:sz="4" w:space="4" w:color="auto"/>
                      <w:bottom w:val="single" w:sz="4" w:space="1" w:color="auto"/>
                      <w:right w:val="single" w:sz="4" w:space="4" w:color="auto"/>
                    </w:pBdr>
                    <w:spacing w:before="60"/>
                    <w:ind w:right="-648" w:hanging="720"/>
                    <w:rPr>
                      <w:rFonts w:asciiTheme="minorHAnsi" w:hAnsiTheme="minorHAnsi" w:cstheme="minorHAnsi"/>
                      <w:b/>
                      <w:spacing w:val="2"/>
                    </w:rPr>
                  </w:pPr>
                  <w:r w:rsidRPr="00034F56">
                    <w:rPr>
                      <w:rFonts w:asciiTheme="minorHAnsi" w:hAnsiTheme="minorHAnsi" w:cstheme="minorHAnsi"/>
                      <w:b/>
                      <w:spacing w:val="2"/>
                    </w:rPr>
                    <w:t>Justification de l’avis défavorable exprimé au cadre A de la formule I</w:t>
                  </w:r>
                </w:p>
                <w:p w:rsidR="007B45E2" w:rsidRPr="00034F56" w:rsidRDefault="007B45E2">
                  <w:pPr>
                    <w:pBdr>
                      <w:top w:val="single" w:sz="4" w:space="1" w:color="auto"/>
                      <w:left w:val="single" w:sz="4" w:space="4" w:color="auto"/>
                      <w:bottom w:val="single" w:sz="4" w:space="1" w:color="auto"/>
                      <w:right w:val="single" w:sz="4" w:space="4" w:color="auto"/>
                    </w:pBdr>
                    <w:ind w:right="-648" w:hanging="720"/>
                    <w:jc w:val="center"/>
                    <w:rPr>
                      <w:rFonts w:asciiTheme="minorHAnsi" w:hAnsiTheme="minorHAnsi" w:cstheme="minorHAnsi"/>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pBdr>
                      <w:top w:val="single" w:sz="4" w:space="1" w:color="auto"/>
                      <w:left w:val="single" w:sz="4" w:space="4" w:color="auto"/>
                      <w:bottom w:val="single" w:sz="4" w:space="1" w:color="auto"/>
                      <w:right w:val="single" w:sz="4" w:space="4" w:color="auto"/>
                    </w:pBdr>
                    <w:tabs>
                      <w:tab w:val="left" w:pos="5220"/>
                    </w:tabs>
                    <w:ind w:right="-648" w:hanging="720"/>
                    <w:rPr>
                      <w:rFonts w:asciiTheme="minorHAnsi" w:hAnsiTheme="minorHAnsi" w:cstheme="minorHAnsi"/>
                      <w:spacing w:val="2"/>
                    </w:rPr>
                  </w:pPr>
                  <w:r w:rsidRPr="00034F56">
                    <w:rPr>
                      <w:rFonts w:asciiTheme="minorHAnsi" w:hAnsiTheme="minorHAnsi" w:cstheme="minorHAnsi"/>
                      <w:spacing w:val="2"/>
                    </w:rPr>
                    <w:t xml:space="preserve">Nom et Prénom : </w:t>
                  </w:r>
                  <w:r w:rsidRPr="00034F56">
                    <w:rPr>
                      <w:rFonts w:asciiTheme="minorHAnsi" w:hAnsiTheme="minorHAnsi" w:cstheme="minorHAnsi"/>
                      <w:spacing w:val="2"/>
                    </w:rPr>
                    <w:tab/>
                  </w:r>
                  <w:r w:rsidRPr="00034F56">
                    <w:rPr>
                      <w:rFonts w:asciiTheme="minorHAnsi" w:hAnsiTheme="minorHAnsi" w:cstheme="minorHAnsi"/>
                      <w:spacing w:val="2"/>
                    </w:rPr>
                    <w:tab/>
                    <w:t>Date et signature :</w:t>
                  </w: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7B45E2">
                  <w:pPr>
                    <w:pBdr>
                      <w:top w:val="single" w:sz="4" w:space="1" w:color="auto"/>
                      <w:left w:val="single" w:sz="4" w:space="4" w:color="auto"/>
                      <w:bottom w:val="single" w:sz="4" w:space="1" w:color="auto"/>
                      <w:right w:val="single" w:sz="4" w:space="4" w:color="auto"/>
                    </w:pBdr>
                    <w:ind w:right="-648" w:hanging="720"/>
                    <w:rPr>
                      <w:rFonts w:asciiTheme="minorHAnsi" w:hAnsiTheme="minorHAnsi" w:cstheme="minorHAnsi"/>
                      <w:b/>
                      <w:spacing w:val="2"/>
                    </w:rPr>
                  </w:pPr>
                </w:p>
                <w:p w:rsidR="007B45E2" w:rsidRPr="00034F56" w:rsidRDefault="00F13552">
                  <w:pPr>
                    <w:rPr>
                      <w:rFonts w:asciiTheme="minorHAnsi" w:hAnsiTheme="minorHAnsi" w:cstheme="minorHAnsi"/>
                      <w:b/>
                      <w:u w:val="single"/>
                    </w:rPr>
                  </w:pPr>
                  <w:bookmarkStart w:id="62" w:name="_Toc295913869"/>
                  <w:bookmarkStart w:id="63" w:name="_Toc328123832"/>
                  <w:r w:rsidRPr="00034F56">
                    <w:rPr>
                      <w:rFonts w:asciiTheme="minorHAnsi" w:hAnsiTheme="minorHAnsi" w:cstheme="minorHAnsi"/>
                      <w:b/>
                      <w:u w:val="single"/>
                    </w:rPr>
                    <w:br w:type="page"/>
                  </w:r>
                </w:p>
                <w:p w:rsidR="007B45E2" w:rsidRPr="00034F56" w:rsidRDefault="00F13552">
                  <w:pPr>
                    <w:pStyle w:val="Titre4"/>
                  </w:pPr>
                  <w:r w:rsidRPr="00034F56">
                    <w:t>Annexe 5ter : Demande d’autorisation de changement d’école(sans changement de type) en cours d’année scolaire au sein de l’enseignement spécialisé – Procès verbal d’audition.</w:t>
                  </w:r>
                  <w:bookmarkEnd w:id="62"/>
                  <w:bookmarkEnd w:id="63"/>
                </w:p>
                <w:p w:rsidR="007B45E2" w:rsidRPr="00034F56" w:rsidRDefault="007B45E2">
                  <w:pPr>
                    <w:rPr>
                      <w:rFonts w:asciiTheme="minorHAnsi" w:hAnsiTheme="minorHAnsi" w:cstheme="minorHAnsi"/>
                      <w:sz w:val="28"/>
                      <w:szCs w:val="28"/>
                      <w:u w:val="single"/>
                    </w:rPr>
                  </w:pPr>
                </w:p>
                <w:p w:rsidR="007B45E2" w:rsidRPr="00034F56" w:rsidRDefault="00F13552">
                  <w:pPr>
                    <w:jc w:val="center"/>
                    <w:rPr>
                      <w:rFonts w:asciiTheme="minorHAnsi" w:hAnsiTheme="minorHAnsi" w:cstheme="minorHAnsi"/>
                      <w:sz w:val="28"/>
                      <w:szCs w:val="28"/>
                      <w:u w:val="single"/>
                    </w:rPr>
                  </w:pPr>
                  <w:r w:rsidRPr="00034F56">
                    <w:rPr>
                      <w:rFonts w:asciiTheme="minorHAnsi" w:hAnsiTheme="minorHAnsi" w:cstheme="minorHAnsi"/>
                      <w:sz w:val="28"/>
                      <w:szCs w:val="28"/>
                      <w:u w:val="single"/>
                    </w:rPr>
                    <w:t>Enseignement spécialisé</w:t>
                  </w:r>
                </w:p>
                <w:p w:rsidR="007B45E2" w:rsidRPr="00034F56" w:rsidRDefault="007B45E2">
                  <w:pPr>
                    <w:jc w:val="center"/>
                    <w:rPr>
                      <w:rFonts w:asciiTheme="minorHAnsi" w:hAnsiTheme="minorHAnsi" w:cstheme="minorHAnsi"/>
                    </w:rPr>
                  </w:pPr>
                </w:p>
                <w:p w:rsidR="007B45E2" w:rsidRPr="00034F56" w:rsidRDefault="00F13552">
                  <w:pPr>
                    <w:pBdr>
                      <w:top w:val="single" w:sz="8" w:space="1" w:color="auto"/>
                      <w:left w:val="single" w:sz="8" w:space="4" w:color="auto"/>
                      <w:bottom w:val="single" w:sz="8" w:space="1" w:color="auto"/>
                      <w:right w:val="single" w:sz="8" w:space="4" w:color="auto"/>
                    </w:pBdr>
                    <w:jc w:val="center"/>
                    <w:rPr>
                      <w:rFonts w:asciiTheme="minorHAnsi" w:hAnsiTheme="minorHAnsi" w:cstheme="minorHAnsi"/>
                      <w:b/>
                    </w:rPr>
                  </w:pPr>
                  <w:r w:rsidRPr="00034F56">
                    <w:rPr>
                      <w:rFonts w:asciiTheme="minorHAnsi" w:hAnsiTheme="minorHAnsi" w:cstheme="minorHAnsi"/>
                      <w:b/>
                    </w:rPr>
                    <w:t>CHANGEMENT D’ECOLE (sans changement de type) EN COURS D’ANNEE SCOLAIRE</w:t>
                  </w:r>
                </w:p>
                <w:p w:rsidR="007B45E2" w:rsidRPr="00034F56" w:rsidRDefault="007B45E2">
                  <w:pPr>
                    <w:jc w:val="center"/>
                    <w:rPr>
                      <w:rFonts w:asciiTheme="minorHAnsi" w:hAnsiTheme="minorHAnsi" w:cstheme="minorHAnsi"/>
                    </w:rPr>
                  </w:pP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tblGrid>
                  <w:tr w:rsidR="007B45E2" w:rsidRPr="00034F56">
                    <w:tc>
                      <w:tcPr>
                        <w:tcW w:w="3240" w:type="dxa"/>
                        <w:shd w:val="clear" w:color="auto" w:fill="auto"/>
                      </w:tcPr>
                      <w:p w:rsidR="007B45E2" w:rsidRPr="00034F56" w:rsidRDefault="00F13552">
                        <w:pPr>
                          <w:jc w:val="center"/>
                          <w:rPr>
                            <w:rFonts w:asciiTheme="minorHAnsi" w:hAnsiTheme="minorHAnsi" w:cstheme="minorHAnsi"/>
                            <w:b/>
                            <w:u w:val="single"/>
                          </w:rPr>
                        </w:pPr>
                        <w:r w:rsidRPr="00034F56">
                          <w:rPr>
                            <w:rFonts w:asciiTheme="minorHAnsi" w:hAnsiTheme="minorHAnsi" w:cstheme="minorHAnsi"/>
                            <w:b/>
                            <w:sz w:val="24"/>
                            <w:u w:val="single"/>
                          </w:rPr>
                          <w:t>Procès verbal d’audition</w:t>
                        </w:r>
                      </w:p>
                    </w:tc>
                  </w:tr>
                </w:tbl>
                <w:p w:rsidR="007B45E2" w:rsidRPr="00034F56" w:rsidRDefault="007B45E2">
                  <w:pPr>
                    <w:ind w:left="360" w:right="325"/>
                    <w:rPr>
                      <w:rFonts w:asciiTheme="minorHAnsi" w:hAnsiTheme="minorHAnsi" w:cstheme="minorHAn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3"/>
                    <w:gridCol w:w="4448"/>
                  </w:tblGrid>
                  <w:tr w:rsidR="007B45E2" w:rsidRPr="00034F56">
                    <w:tc>
                      <w:tcPr>
                        <w:tcW w:w="4903"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Date de l’audition</w:t>
                        </w:r>
                      </w:p>
                    </w:tc>
                    <w:tc>
                      <w:tcPr>
                        <w:tcW w:w="4448"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Heure de l’audition</w:t>
                        </w:r>
                      </w:p>
                    </w:tc>
                  </w:tr>
                  <w:tr w:rsidR="007B45E2" w:rsidRPr="00034F56">
                    <w:tc>
                      <w:tcPr>
                        <w:tcW w:w="4903" w:type="dxa"/>
                        <w:shd w:val="clear" w:color="auto" w:fill="auto"/>
                        <w:vAlign w:val="center"/>
                      </w:tcPr>
                      <w:p w:rsidR="007B45E2" w:rsidRPr="00034F56" w:rsidRDefault="007B45E2">
                        <w:pPr>
                          <w:jc w:val="center"/>
                          <w:rPr>
                            <w:rFonts w:asciiTheme="minorHAnsi" w:hAnsiTheme="minorHAnsi" w:cstheme="minorHAnsi"/>
                            <w:u w:val="single"/>
                          </w:rPr>
                        </w:pPr>
                      </w:p>
                    </w:tc>
                    <w:tc>
                      <w:tcPr>
                        <w:tcW w:w="4448" w:type="dxa"/>
                        <w:shd w:val="clear" w:color="auto" w:fill="auto"/>
                        <w:vAlign w:val="center"/>
                      </w:tcPr>
                      <w:p w:rsidR="007B45E2" w:rsidRPr="00034F56" w:rsidRDefault="007B45E2">
                        <w:pPr>
                          <w:jc w:val="center"/>
                          <w:rPr>
                            <w:rFonts w:asciiTheme="minorHAnsi" w:hAnsiTheme="minorHAnsi" w:cstheme="minorHAnsi"/>
                            <w:u w:val="single"/>
                          </w:rPr>
                        </w:pPr>
                      </w:p>
                      <w:p w:rsidR="007B45E2" w:rsidRPr="00034F56" w:rsidRDefault="007B45E2">
                        <w:pPr>
                          <w:jc w:val="center"/>
                          <w:rPr>
                            <w:rFonts w:asciiTheme="minorHAnsi" w:hAnsiTheme="minorHAnsi" w:cstheme="minorHAnsi"/>
                            <w:u w:val="single"/>
                          </w:rPr>
                        </w:pPr>
                      </w:p>
                    </w:tc>
                  </w:tr>
                </w:tbl>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b/>
                      <w:u w:val="single"/>
                    </w:rPr>
                    <w:t>Entre</w:t>
                  </w:r>
                  <w:r w:rsidRPr="00034F56">
                    <w:rPr>
                      <w:rFonts w:asciiTheme="minorHAnsi" w:hAnsiTheme="minorHAnsi" w:cstheme="minorHAnsi"/>
                    </w:rPr>
                    <w:t> </w:t>
                  </w:r>
                  <w:r w:rsidRPr="00034F56">
                    <w:rPr>
                      <w:rFonts w:asciiTheme="minorHAnsi" w:hAnsiTheme="minorHAnsi" w:cstheme="minorHAnsi"/>
                      <w:b/>
                    </w:rPr>
                    <w:t>:</w:t>
                  </w:r>
                </w:p>
                <w:p w:rsidR="007B45E2" w:rsidRPr="00034F56" w:rsidRDefault="007B45E2">
                  <w:pPr>
                    <w:jc w:val="center"/>
                    <w:rPr>
                      <w:rFonts w:asciiTheme="minorHAnsi" w:hAnsiTheme="minorHAnsi" w:cstheme="minorHAnsi"/>
                    </w:rPr>
                  </w:pPr>
                </w:p>
                <w:tbl>
                  <w:tblPr>
                    <w:tblW w:w="9351" w:type="dxa"/>
                    <w:tblLayout w:type="fixed"/>
                    <w:tblLook w:val="01E0" w:firstRow="1" w:lastRow="1" w:firstColumn="1" w:lastColumn="1" w:noHBand="0" w:noVBand="0"/>
                  </w:tblPr>
                  <w:tblGrid>
                    <w:gridCol w:w="5308"/>
                    <w:gridCol w:w="1100"/>
                    <w:gridCol w:w="2943"/>
                  </w:tblGrid>
                  <w:tr w:rsidR="007B45E2" w:rsidRPr="00034F56">
                    <w:tc>
                      <w:tcPr>
                        <w:tcW w:w="9351" w:type="dxa"/>
                        <w:gridSpan w:val="3"/>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ECOLE</w:t>
                        </w:r>
                      </w:p>
                    </w:tc>
                  </w:tr>
                  <w:tr w:rsidR="007B45E2" w:rsidRPr="00034F56">
                    <w:trPr>
                      <w:trHeight w:val="562"/>
                    </w:trPr>
                    <w:tc>
                      <w:tcPr>
                        <w:tcW w:w="5308"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Dénomination et adresse de l’établissement scolaire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N°Fase</w:t>
                        </w: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Direction</w:t>
                        </w:r>
                      </w:p>
                    </w:tc>
                  </w:tr>
                  <w:tr w:rsidR="007B45E2" w:rsidRPr="00034F56">
                    <w:trPr>
                      <w:trHeight w:val="562"/>
                    </w:trPr>
                    <w:tc>
                      <w:tcPr>
                        <w:tcW w:w="5308"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7B45E2">
                        <w:pPr>
                          <w:jc w:val="center"/>
                          <w:rPr>
                            <w:rFonts w:asciiTheme="minorHAnsi" w:hAnsiTheme="minorHAnsi" w:cstheme="minorHAnsi"/>
                          </w:rPr>
                        </w:pPr>
                      </w:p>
                      <w:p w:rsidR="007B45E2" w:rsidRPr="00034F56" w:rsidRDefault="007B45E2">
                        <w:pPr>
                          <w:jc w:val="center"/>
                          <w:rPr>
                            <w:rFonts w:asciiTheme="minorHAnsi" w:hAnsiTheme="minorHAnsi" w:cstheme="minorHAnsi"/>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7B45E2">
                        <w:pPr>
                          <w:jc w:val="center"/>
                          <w:rPr>
                            <w:rFonts w:asciiTheme="minorHAnsi" w:hAnsiTheme="minorHAnsi" w:cstheme="minorHAnsi"/>
                          </w:rPr>
                        </w:pPr>
                      </w:p>
                    </w:tc>
                    <w:tc>
                      <w:tcPr>
                        <w:tcW w:w="2943" w:type="dxa"/>
                        <w:tcBorders>
                          <w:top w:val="single" w:sz="4" w:space="0" w:color="auto"/>
                          <w:left w:val="single" w:sz="4" w:space="0" w:color="auto"/>
                          <w:bottom w:val="single" w:sz="4" w:space="0" w:color="auto"/>
                          <w:right w:val="single" w:sz="4" w:space="0" w:color="auto"/>
                        </w:tcBorders>
                        <w:shd w:val="clear" w:color="auto" w:fill="auto"/>
                      </w:tcPr>
                      <w:p w:rsidR="007B45E2" w:rsidRPr="00034F56" w:rsidRDefault="007B45E2">
                        <w:pPr>
                          <w:jc w:val="center"/>
                          <w:rPr>
                            <w:rFonts w:asciiTheme="minorHAnsi" w:hAnsiTheme="minorHAnsi" w:cstheme="minorHAnsi"/>
                          </w:rPr>
                        </w:pPr>
                      </w:p>
                    </w:tc>
                  </w:tr>
                </w:tbl>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u w:val="single"/>
                    </w:rPr>
                    <w:t>Et </w:t>
                  </w:r>
                  <w:r w:rsidRPr="00034F56">
                    <w:rPr>
                      <w:rFonts w:asciiTheme="minorHAnsi" w:hAnsiTheme="minorHAnsi" w:cstheme="minorHAnsi"/>
                      <w:b/>
                    </w:rPr>
                    <w:t>:</w:t>
                  </w:r>
                </w:p>
                <w:p w:rsidR="007B45E2" w:rsidRPr="00034F56" w:rsidRDefault="007B45E2">
                  <w:pPr>
                    <w:jc w:val="center"/>
                    <w:rPr>
                      <w:rFonts w:asciiTheme="minorHAnsi" w:hAnsiTheme="minorHAnsi" w:cstheme="minorHAnsi"/>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388"/>
                  </w:tblGrid>
                  <w:tr w:rsidR="007B45E2" w:rsidRPr="00034F56">
                    <w:tc>
                      <w:tcPr>
                        <w:tcW w:w="9351" w:type="dxa"/>
                        <w:gridSpan w:val="2"/>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PARENTS</w:t>
                        </w:r>
                      </w:p>
                    </w:tc>
                  </w:tr>
                  <w:tr w:rsidR="007B45E2" w:rsidRPr="00034F56">
                    <w:tc>
                      <w:tcPr>
                        <w:tcW w:w="4963"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Nom et coordonnées de la/des personne(s) investie(s) de l’autorité parentale</w:t>
                        </w:r>
                      </w:p>
                    </w:tc>
                    <w:tc>
                      <w:tcPr>
                        <w:tcW w:w="4388" w:type="dxa"/>
                        <w:shd w:val="clear" w:color="auto" w:fill="auto"/>
                      </w:tcPr>
                      <w:p w:rsidR="007B45E2" w:rsidRPr="00034F56" w:rsidRDefault="007B45E2">
                        <w:pPr>
                          <w:jc w:val="center"/>
                          <w:rPr>
                            <w:rFonts w:asciiTheme="minorHAnsi" w:hAnsiTheme="minorHAnsi" w:cstheme="minorHAnsi"/>
                          </w:rPr>
                        </w:pPr>
                      </w:p>
                      <w:p w:rsidR="007B45E2" w:rsidRPr="00034F56" w:rsidRDefault="007B45E2">
                        <w:pPr>
                          <w:jc w:val="center"/>
                          <w:rPr>
                            <w:rFonts w:asciiTheme="minorHAnsi" w:hAnsiTheme="minorHAnsi" w:cstheme="minorHAnsi"/>
                          </w:rPr>
                        </w:pPr>
                      </w:p>
                      <w:p w:rsidR="007B45E2" w:rsidRPr="00034F56" w:rsidRDefault="007B45E2">
                        <w:pPr>
                          <w:rPr>
                            <w:rFonts w:asciiTheme="minorHAnsi" w:hAnsiTheme="minorHAnsi" w:cstheme="minorHAnsi"/>
                          </w:rPr>
                        </w:pPr>
                      </w:p>
                    </w:tc>
                  </w:tr>
                </w:tbl>
                <w:p w:rsidR="007B45E2" w:rsidRPr="00034F56" w:rsidRDefault="007B45E2">
                  <w:pPr>
                    <w:jc w:val="center"/>
                    <w:rPr>
                      <w:rFonts w:asciiTheme="minorHAnsi" w:hAnsiTheme="minorHAnsi" w:cstheme="minorHAnsi"/>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862"/>
                    <w:gridCol w:w="4489"/>
                    <w:gridCol w:w="657"/>
                  </w:tblGrid>
                  <w:tr w:rsidR="007B45E2" w:rsidRPr="00034F56">
                    <w:trPr>
                      <w:gridBefore w:val="1"/>
                      <w:gridAfter w:val="1"/>
                      <w:wBefore w:w="612" w:type="dxa"/>
                      <w:wAfter w:w="657" w:type="dxa"/>
                    </w:trPr>
                    <w:tc>
                      <w:tcPr>
                        <w:tcW w:w="9351" w:type="dxa"/>
                        <w:gridSpan w:val="2"/>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ELEVE(S)</w:t>
                        </w:r>
                      </w:p>
                    </w:tc>
                  </w:tr>
                  <w:tr w:rsidR="007B45E2" w:rsidRPr="00034F56">
                    <w:trPr>
                      <w:gridBefore w:val="1"/>
                      <w:gridAfter w:val="1"/>
                      <w:wBefore w:w="612" w:type="dxa"/>
                      <w:wAfter w:w="657" w:type="dxa"/>
                    </w:trPr>
                    <w:tc>
                      <w:tcPr>
                        <w:tcW w:w="4862"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Nom du ou des élève(s) concerné(s) par la demande de changement d’école</w:t>
                        </w:r>
                      </w:p>
                      <w:p w:rsidR="007B45E2" w:rsidRPr="00034F56" w:rsidRDefault="007B45E2">
                        <w:pPr>
                          <w:jc w:val="center"/>
                          <w:rPr>
                            <w:rFonts w:asciiTheme="minorHAnsi" w:hAnsiTheme="minorHAnsi" w:cstheme="minorHAnsi"/>
                          </w:rPr>
                        </w:pPr>
                      </w:p>
                      <w:p w:rsidR="007B45E2" w:rsidRPr="00034F56" w:rsidRDefault="007B45E2">
                        <w:pPr>
                          <w:jc w:val="center"/>
                          <w:rPr>
                            <w:rFonts w:asciiTheme="minorHAnsi" w:hAnsiTheme="minorHAnsi" w:cstheme="minorHAnsi"/>
                          </w:rPr>
                        </w:pPr>
                      </w:p>
                    </w:tc>
                    <w:tc>
                      <w:tcPr>
                        <w:tcW w:w="4489" w:type="dxa"/>
                        <w:shd w:val="clear" w:color="auto" w:fill="auto"/>
                      </w:tcPr>
                      <w:p w:rsidR="007B45E2" w:rsidRPr="00034F56" w:rsidRDefault="007B45E2">
                        <w:pPr>
                          <w:jc w:val="center"/>
                          <w:rPr>
                            <w:rFonts w:asciiTheme="minorHAnsi" w:hAnsiTheme="minorHAnsi" w:cstheme="minorHAnsi"/>
                            <w:b/>
                            <w:bCs/>
                          </w:rPr>
                        </w:pPr>
                      </w:p>
                    </w:tc>
                  </w:tr>
                  <w:tr w:rsidR="007B45E2" w:rsidRPr="00034F56">
                    <w:trPr>
                      <w:trHeight w:val="70"/>
                    </w:trPr>
                    <w:tc>
                      <w:tcPr>
                        <w:tcW w:w="10620" w:type="dxa"/>
                        <w:gridSpan w:val="4"/>
                        <w:shd w:val="clear" w:color="auto" w:fill="auto"/>
                      </w:tcPr>
                      <w:p w:rsidR="007B45E2" w:rsidRPr="00034F56" w:rsidRDefault="00F13552">
                        <w:pPr>
                          <w:rPr>
                            <w:rFonts w:asciiTheme="minorHAnsi" w:hAnsiTheme="minorHAnsi" w:cstheme="minorHAnsi"/>
                          </w:rPr>
                        </w:pPr>
                        <w:r w:rsidRPr="00034F56">
                          <w:rPr>
                            <w:rFonts w:asciiTheme="minorHAnsi" w:hAnsiTheme="minorHAnsi" w:cstheme="minorHAnsi"/>
                            <w:u w:val="single"/>
                          </w:rPr>
                          <w:t>Contenu de l’entretien</w:t>
                        </w:r>
                        <w:r w:rsidRPr="00034F56">
                          <w:rPr>
                            <w:rFonts w:asciiTheme="minorHAnsi" w:hAnsiTheme="minorHAnsi" w:cstheme="minorHAnsi"/>
                          </w:rPr>
                          <w:t>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u w:val="single"/>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4558"/>
                  </w:tblGrid>
                  <w:tr w:rsidR="007B45E2" w:rsidRPr="00034F56">
                    <w:tc>
                      <w:tcPr>
                        <w:tcW w:w="5046"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Date et signature de la direction de l’école</w:t>
                        </w:r>
                      </w:p>
                    </w:tc>
                    <w:tc>
                      <w:tcPr>
                        <w:tcW w:w="4587" w:type="dxa"/>
                        <w:shd w:val="clear" w:color="auto" w:fill="auto"/>
                      </w:tcPr>
                      <w:p w:rsidR="007B45E2" w:rsidRPr="00034F56" w:rsidRDefault="00F13552">
                        <w:pPr>
                          <w:jc w:val="center"/>
                          <w:rPr>
                            <w:rFonts w:asciiTheme="minorHAnsi" w:hAnsiTheme="minorHAnsi" w:cstheme="minorHAnsi"/>
                          </w:rPr>
                        </w:pPr>
                        <w:r w:rsidRPr="00034F56">
                          <w:rPr>
                            <w:rFonts w:asciiTheme="minorHAnsi" w:hAnsiTheme="minorHAnsi" w:cstheme="minorHAnsi"/>
                          </w:rPr>
                          <w:t>Date et signature de la/des personne(s) investie(s) de l’autorité parentale</w:t>
                        </w:r>
                      </w:p>
                    </w:tc>
                  </w:tr>
                  <w:tr w:rsidR="007B45E2" w:rsidRPr="00034F56">
                    <w:tc>
                      <w:tcPr>
                        <w:tcW w:w="5046" w:type="dxa"/>
                        <w:shd w:val="clear" w:color="auto" w:fill="auto"/>
                      </w:tcPr>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c>
                    <w:tc>
                      <w:tcPr>
                        <w:tcW w:w="4587" w:type="dxa"/>
                        <w:shd w:val="clear" w:color="auto" w:fill="auto"/>
                      </w:tcPr>
                      <w:p w:rsidR="007B45E2" w:rsidRPr="00034F56" w:rsidRDefault="007B45E2">
                        <w:pPr>
                          <w:rPr>
                            <w:rFonts w:asciiTheme="minorHAnsi" w:hAnsiTheme="minorHAnsi" w:cstheme="minorHAnsi"/>
                          </w:rPr>
                        </w:pPr>
                      </w:p>
                    </w:tc>
                  </w:tr>
                </w:tbl>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Remarques éventuelles :</w:t>
                  </w:r>
                </w:p>
                <w:p w:rsidR="007B45E2" w:rsidRPr="00034F56" w:rsidRDefault="00F13552">
                  <w:pPr>
                    <w:rPr>
                      <w:rFonts w:asciiTheme="minorHAnsi" w:hAnsiTheme="minorHAnsi" w:cstheme="minorHAnsi"/>
                    </w:rPr>
                  </w:pPr>
                  <w:r w:rsidRPr="00034F56">
                    <w:rPr>
                      <w:rFonts w:asciiTheme="minorHAnsi" w:hAnsiTheme="minorHAnsi" w:cstheme="minorHAnsi"/>
                    </w:rPr>
                    <w:br w:type="page"/>
                  </w:r>
                  <w:bookmarkEnd w:id="51"/>
                  <w:bookmarkEnd w:id="52"/>
                  <w:bookmarkEnd w:id="53"/>
                  <w:bookmarkEnd w:id="54"/>
                  <w:bookmarkEnd w:id="55"/>
                  <w:bookmarkEnd w:id="56"/>
                  <w:bookmarkEnd w:id="57"/>
                  <w:bookmarkEnd w:id="58"/>
                </w:p>
                <w:p w:rsidR="007B45E2" w:rsidRPr="00034F56" w:rsidRDefault="007B45E2">
                  <w:pPr>
                    <w:rPr>
                      <w:rFonts w:asciiTheme="minorHAnsi" w:hAnsiTheme="minorHAnsi" w:cstheme="minorHAnsi"/>
                      <w:lang w:eastAsia="ar-SA"/>
                    </w:rPr>
                    <w:sectPr w:rsidR="007B45E2" w:rsidRPr="00034F56">
                      <w:headerReference w:type="default" r:id="rId15"/>
                      <w:footerReference w:type="default" r:id="rId16"/>
                      <w:pgSz w:w="11906" w:h="16838"/>
                      <w:pgMar w:top="1134" w:right="1134" w:bottom="1134" w:left="1418" w:header="720" w:footer="218" w:gutter="0"/>
                      <w:cols w:space="720"/>
                      <w:titlePg/>
                      <w:docGrid w:linePitch="360"/>
                    </w:sectPr>
                  </w:pPr>
                </w:p>
                <w:p w:rsidR="007B45E2" w:rsidRPr="00034F56" w:rsidRDefault="00F13552">
                  <w:pPr>
                    <w:pStyle w:val="Titre4"/>
                  </w:pPr>
                  <w:bookmarkStart w:id="64" w:name="_Annexe_8_A."/>
                  <w:bookmarkStart w:id="65" w:name="_Annexe_6_:_2"/>
                  <w:bookmarkStart w:id="66" w:name="annexe9"/>
                  <w:bookmarkStart w:id="67" w:name="_Toc412204101"/>
                  <w:bookmarkStart w:id="68" w:name="_Toc414352909"/>
                  <w:bookmarkStart w:id="69" w:name="_Toc453836932"/>
                  <w:bookmarkEnd w:id="64"/>
                  <w:bookmarkEnd w:id="65"/>
                  <w:r w:rsidRPr="00034F56">
                    <w:t>Annexe 6 </w:t>
                  </w:r>
                  <w:bookmarkEnd w:id="66"/>
                  <w:r w:rsidRPr="00034F56">
                    <w:t>: Proposition de modèle de signalement au Conseiller de l'Aide à la Jeunesse des élèves mineurs en situation de difficulté ou de danger</w:t>
                  </w:r>
                  <w:bookmarkEnd w:id="67"/>
                  <w:bookmarkEnd w:id="68"/>
                  <w:bookmarkEnd w:id="69"/>
                </w:p>
                <w:p w:rsidR="007B45E2" w:rsidRPr="00034F56" w:rsidRDefault="007B45E2">
                  <w:pPr>
                    <w:rPr>
                      <w:rFonts w:asciiTheme="minorHAnsi" w:hAnsiTheme="minorHAnsi" w:cstheme="minorHAnsi"/>
                      <w:b/>
                      <w:bCs/>
                    </w:rPr>
                  </w:pPr>
                </w:p>
                <w:p w:rsidR="007B45E2" w:rsidRPr="00034F56" w:rsidRDefault="00F13552">
                  <w:pPr>
                    <w:rPr>
                      <w:rFonts w:asciiTheme="minorHAnsi" w:hAnsiTheme="minorHAnsi" w:cstheme="minorHAnsi"/>
                      <w:b/>
                      <w:bCs/>
                    </w:rPr>
                  </w:pPr>
                  <w:r w:rsidRPr="00034F56">
                    <w:rPr>
                      <w:rFonts w:asciiTheme="minorHAnsi" w:hAnsiTheme="minorHAnsi" w:cstheme="minorHAnsi"/>
                      <w:b/>
                      <w:bCs/>
                    </w:rPr>
                    <w:t>Signalement précédent à la date du……../………/……………..</w:t>
                  </w:r>
                </w:p>
                <w:p w:rsidR="007B45E2" w:rsidRPr="00034F56" w:rsidRDefault="007B45E2">
                  <w:pPr>
                    <w:rPr>
                      <w:rFonts w:asciiTheme="minorHAnsi" w:hAnsiTheme="minorHAnsi" w:cstheme="minorHAnsi"/>
                      <w:b/>
                      <w:bCs/>
                    </w:rPr>
                  </w:pPr>
                </w:p>
                <w:p w:rsidR="007B45E2" w:rsidRPr="00034F56" w:rsidRDefault="00F13552">
                  <w:pPr>
                    <w:rPr>
                      <w:rFonts w:asciiTheme="minorHAnsi" w:hAnsiTheme="minorHAnsi" w:cstheme="minorHAnsi"/>
                      <w:b/>
                      <w:bCs/>
                    </w:rPr>
                  </w:pPr>
                  <w:r w:rsidRPr="00034F56">
                    <w:rPr>
                      <w:rFonts w:asciiTheme="minorHAnsi" w:hAnsiTheme="minorHAnsi" w:cstheme="minorHAnsi"/>
                      <w:b/>
                      <w:bCs/>
                    </w:rPr>
                    <w:t>Identification du jeune</w:t>
                  </w:r>
                </w:p>
                <w:p w:rsidR="007B45E2" w:rsidRPr="00034F56" w:rsidRDefault="007B45E2">
                  <w:pPr>
                    <w:rPr>
                      <w:rFonts w:asciiTheme="minorHAnsi" w:hAnsiTheme="minorHAnsi" w:cstheme="minorHAnsi"/>
                      <w:b/>
                      <w:bCs/>
                    </w:rPr>
                  </w:pPr>
                </w:p>
                <w:tbl>
                  <w:tblPr>
                    <w:tblW w:w="0" w:type="auto"/>
                    <w:tblInd w:w="-25" w:type="dxa"/>
                    <w:tblLayout w:type="fixed"/>
                    <w:tblCellMar>
                      <w:left w:w="70" w:type="dxa"/>
                      <w:right w:w="70" w:type="dxa"/>
                    </w:tblCellMar>
                    <w:tblLook w:val="0000" w:firstRow="0" w:lastRow="0" w:firstColumn="0" w:lastColumn="0" w:noHBand="0" w:noVBand="0"/>
                  </w:tblPr>
                  <w:tblGrid>
                    <w:gridCol w:w="7072"/>
                    <w:gridCol w:w="7122"/>
                  </w:tblGrid>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b/>
                          </w:rPr>
                          <w:t>Nom :</w:t>
                        </w: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b/>
                          </w:rPr>
                          <w:t>Prénom :</w:t>
                        </w: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b/>
                          </w:rPr>
                          <w:t>Classe de :</w:t>
                        </w:r>
                        <w:r w:rsidRPr="00034F56">
                          <w:rPr>
                            <w:rFonts w:asciiTheme="minorHAnsi" w:hAnsiTheme="minorHAnsi" w:cstheme="minorHAnsi"/>
                          </w:rPr>
                          <w:t>……………………………</w:t>
                        </w:r>
                        <w:r w:rsidRPr="00034F56">
                          <w:rPr>
                            <w:rFonts w:asciiTheme="minorHAnsi" w:hAnsiTheme="minorHAnsi" w:cstheme="minorHAnsi"/>
                            <w:b/>
                          </w:rPr>
                          <w:t>section/option :</w:t>
                        </w: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secteur/métier :</w:t>
                        </w:r>
                        <w:r w:rsidRPr="00034F56">
                          <w:rPr>
                            <w:rFonts w:asciiTheme="minorHAnsi" w:hAnsiTheme="minorHAnsi" w:cstheme="minorHAnsi"/>
                          </w:rPr>
                          <w:t xml:space="preserve"> ………………………</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Né(e) à </w:t>
                        </w:r>
                        <w:r w:rsidRPr="00034F56">
                          <w:rPr>
                            <w:rFonts w:asciiTheme="minorHAnsi" w:hAnsiTheme="minorHAnsi" w:cstheme="minorHAnsi"/>
                          </w:rPr>
                          <w:t>…………………………….</w:t>
                        </w:r>
                        <w:r w:rsidRPr="00034F56">
                          <w:rPr>
                            <w:rFonts w:asciiTheme="minorHAnsi" w:hAnsiTheme="minorHAnsi" w:cstheme="minorHAnsi"/>
                            <w:b/>
                          </w:rPr>
                          <w:t>le</w:t>
                        </w:r>
                        <w:r w:rsidRPr="00034F56">
                          <w:rPr>
                            <w:rFonts w:asciiTheme="minorHAnsi" w:hAnsiTheme="minorHAnsi" w:cstheme="minorHAnsi"/>
                          </w:rPr>
                          <w:t>……./……./………</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u w:val="single"/>
                          </w:rPr>
                        </w:pPr>
                        <w:r w:rsidRPr="00034F56">
                          <w:rPr>
                            <w:rFonts w:asciiTheme="minorHAnsi" w:hAnsiTheme="minorHAnsi" w:cstheme="minorHAnsi"/>
                            <w:b/>
                            <w:u w:val="single"/>
                          </w:rPr>
                          <w:t>Adresse de vie du jeune (Si différente de celle des responsables légaux) :</w:t>
                        </w:r>
                      </w:p>
                      <w:p w:rsidR="007B45E2" w:rsidRPr="00034F56" w:rsidRDefault="00F13552">
                        <w:pPr>
                          <w:rPr>
                            <w:rFonts w:asciiTheme="minorHAnsi" w:hAnsiTheme="minorHAnsi" w:cstheme="minorHAnsi"/>
                          </w:rPr>
                        </w:pPr>
                        <w:r w:rsidRPr="00034F56">
                          <w:rPr>
                            <w:rFonts w:asciiTheme="minorHAnsi" w:hAnsiTheme="minorHAnsi" w:cstheme="minorHAnsi"/>
                          </w:rPr>
                          <w:t>rue :………………………………………………     n° :………………….</w:t>
                        </w:r>
                      </w:p>
                      <w:p w:rsidR="007B45E2" w:rsidRPr="00034F56" w:rsidRDefault="00F13552">
                        <w:pPr>
                          <w:rPr>
                            <w:rFonts w:asciiTheme="minorHAnsi" w:hAnsiTheme="minorHAnsi" w:cstheme="minorHAnsi"/>
                          </w:rPr>
                        </w:pPr>
                        <w:r w:rsidRPr="00034F56">
                          <w:rPr>
                            <w:rFonts w:asciiTheme="minorHAnsi" w:hAnsiTheme="minorHAnsi" w:cstheme="minorHAnsi"/>
                          </w:rPr>
                          <w:t>Code Postal :………………………..     Commune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 xml:space="preserve">:……………………………... </w:t>
                        </w:r>
                      </w:p>
                      <w:p w:rsidR="007B45E2" w:rsidRPr="00034F56" w:rsidRDefault="007B45E2">
                        <w:pPr>
                          <w:rPr>
                            <w:rFonts w:asciiTheme="minorHAnsi" w:hAnsiTheme="minorHAnsi" w:cstheme="minorHAnsi"/>
                          </w:rPr>
                        </w:pP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7B45E2">
                        <w:pPr>
                          <w:snapToGrid w:val="0"/>
                          <w:rPr>
                            <w:rFonts w:asciiTheme="minorHAnsi" w:hAnsiTheme="minorHAnsi" w:cstheme="minorHAnsi"/>
                            <w:b/>
                            <w:u w:val="single"/>
                          </w:rPr>
                        </w:pPr>
                      </w:p>
                      <w:p w:rsidR="007B45E2" w:rsidRPr="00034F56" w:rsidRDefault="00F13552">
                        <w:pPr>
                          <w:snapToGrid w:val="0"/>
                          <w:rPr>
                            <w:rFonts w:asciiTheme="minorHAnsi" w:hAnsiTheme="minorHAnsi" w:cstheme="minorHAnsi"/>
                          </w:rPr>
                        </w:pPr>
                        <w:r w:rsidRPr="00034F56">
                          <w:rPr>
                            <w:rFonts w:asciiTheme="minorHAnsi" w:hAnsiTheme="minorHAnsi" w:cstheme="minorHAnsi"/>
                            <w:b/>
                            <w:u w:val="single"/>
                          </w:rPr>
                          <w:t>Adresse du domicile légal du jeune :</w:t>
                        </w:r>
                        <w:r w:rsidRPr="00034F56">
                          <w:rPr>
                            <w:rFonts w:asciiTheme="minorHAnsi" w:hAnsiTheme="minorHAnsi" w:cstheme="minorHAnsi"/>
                            <w:b/>
                          </w:rPr>
                          <w:t xml:space="preserve">  </w:t>
                        </w:r>
                        <w:r w:rsidRPr="00034F56">
                          <w:rPr>
                            <w:rFonts w:asciiTheme="minorHAnsi" w:hAnsiTheme="minorHAnsi" w:cstheme="minorHAnsi"/>
                          </w:rPr>
                          <w:t>rue :……………………….. n° :……..</w:t>
                        </w:r>
                      </w:p>
                      <w:p w:rsidR="007B45E2" w:rsidRPr="00034F56" w:rsidRDefault="00F13552">
                        <w:pPr>
                          <w:rPr>
                            <w:rFonts w:asciiTheme="minorHAnsi" w:hAnsiTheme="minorHAnsi" w:cstheme="minorHAnsi"/>
                          </w:rPr>
                        </w:pPr>
                        <w:r w:rsidRPr="00034F56">
                          <w:rPr>
                            <w:rFonts w:asciiTheme="minorHAnsi" w:hAnsiTheme="minorHAnsi" w:cstheme="minorHAnsi"/>
                          </w:rPr>
                          <w:t>Code Postal :…………………….         Commune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hAnsiTheme="minorHAnsi" w:cstheme="minorHAnsi"/>
                            <w:b/>
                            <w:u w:val="single"/>
                          </w:rPr>
                        </w:pPr>
                      </w:p>
                      <w:p w:rsidR="007B45E2" w:rsidRPr="00034F56" w:rsidRDefault="00F13552">
                        <w:pPr>
                          <w:snapToGrid w:val="0"/>
                          <w:rPr>
                            <w:rFonts w:asciiTheme="minorHAnsi" w:hAnsiTheme="minorHAnsi" w:cstheme="minorHAnsi"/>
                            <w:b/>
                            <w:u w:val="single"/>
                          </w:rPr>
                        </w:pPr>
                        <w:r w:rsidRPr="00034F56">
                          <w:rPr>
                            <w:rFonts w:asciiTheme="minorHAnsi" w:hAnsiTheme="minorHAnsi" w:cstheme="minorHAnsi"/>
                            <w:b/>
                            <w:u w:val="single"/>
                          </w:rPr>
                          <w:t>Noms des parents / tuteurs / responsables légaux :</w:t>
                        </w:r>
                      </w:p>
                      <w:p w:rsidR="007B45E2" w:rsidRPr="00034F56" w:rsidRDefault="00F13552">
                        <w:pPr>
                          <w:rPr>
                            <w:rFonts w:asciiTheme="minorHAnsi" w:hAnsiTheme="minorHAnsi" w:cstheme="minorHAnsi"/>
                          </w:rPr>
                        </w:pPr>
                        <w:r w:rsidRPr="00034F56">
                          <w:rPr>
                            <w:rFonts w:asciiTheme="minorHAnsi" w:hAnsiTheme="minorHAnsi" w:cstheme="minorHAnsi"/>
                          </w:rPr>
                          <w:t>Adresse :…………………………………….    n° :………….</w:t>
                        </w:r>
                      </w:p>
                      <w:p w:rsidR="007B45E2" w:rsidRPr="00034F56" w:rsidRDefault="00F13552">
                        <w:pPr>
                          <w:rPr>
                            <w:rFonts w:asciiTheme="minorHAnsi" w:hAnsiTheme="minorHAnsi" w:cstheme="minorHAnsi"/>
                          </w:rPr>
                        </w:pPr>
                        <w:r w:rsidRPr="00034F56">
                          <w:rPr>
                            <w:rFonts w:asciiTheme="minorHAnsi" w:hAnsiTheme="minorHAnsi" w:cstheme="minorHAnsi"/>
                          </w:rPr>
                          <w:t>Code Postal :……………………..     Commune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 :…………………………………..</w:t>
                        </w:r>
                      </w:p>
                    </w:tc>
                  </w:tr>
                </w:tbl>
                <w:p w:rsidR="007B45E2" w:rsidRPr="00034F56" w:rsidRDefault="007B45E2">
                  <w:pPr>
                    <w:jc w:val="center"/>
                    <w:rPr>
                      <w:rFonts w:asciiTheme="minorHAnsi" w:hAnsiTheme="minorHAnsi" w:cstheme="minorHAnsi"/>
                    </w:rPr>
                  </w:pPr>
                </w:p>
                <w:tbl>
                  <w:tblPr>
                    <w:tblW w:w="0" w:type="auto"/>
                    <w:tblInd w:w="-25" w:type="dxa"/>
                    <w:tblLayout w:type="fixed"/>
                    <w:tblCellMar>
                      <w:left w:w="70" w:type="dxa"/>
                      <w:right w:w="70" w:type="dxa"/>
                    </w:tblCellMar>
                    <w:tblLook w:val="0000" w:firstRow="0" w:lastRow="0" w:firstColumn="0" w:lastColumn="0" w:noHBand="0" w:noVBand="0"/>
                  </w:tblPr>
                  <w:tblGrid>
                    <w:gridCol w:w="7072"/>
                    <w:gridCol w:w="7122"/>
                  </w:tblGrid>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école</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C.P.M.S./S.P.S.E.</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Nom de l’école :………………………………………………………………...</w:t>
                        </w:r>
                      </w:p>
                      <w:p w:rsidR="007B45E2" w:rsidRPr="00034F56" w:rsidRDefault="007B45E2">
                        <w:pPr>
                          <w:snapToGrid w:val="0"/>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 xml:space="preserve">Nom du </w:t>
                        </w:r>
                        <w:r w:rsidRPr="00034F56">
                          <w:rPr>
                            <w:rFonts w:asciiTheme="minorHAnsi" w:hAnsiTheme="minorHAnsi" w:cstheme="minorHAnsi"/>
                            <w:b/>
                          </w:rPr>
                          <w:t>C.P.M.S./S.P.S.E</w:t>
                        </w:r>
                        <w:r w:rsidRPr="00034F56">
                          <w:rPr>
                            <w:rFonts w:asciiTheme="minorHAnsi" w:hAnsiTheme="minorHAnsi" w:cstheme="minorHAnsi"/>
                          </w:rPr>
                          <w:t>. :………………………………………………………...</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Adresse :………………………………………………………………………...</w:t>
                        </w:r>
                      </w:p>
                      <w:p w:rsidR="007B45E2" w:rsidRPr="00034F56" w:rsidRDefault="007B45E2">
                        <w:pPr>
                          <w:snapToGrid w:val="0"/>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Adresse :………………………………………………………………………...</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Directeur(trice) ou délégué(e) :………………………………………………………….</w:t>
                        </w:r>
                      </w:p>
                      <w:p w:rsidR="007B45E2" w:rsidRPr="00034F56" w:rsidRDefault="007B45E2">
                        <w:pPr>
                          <w:snapToGrid w:val="0"/>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Référent :……………………………………………………………………….</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Gestionnaire du dossier (Directeur(trice), directeur(trice)-adjoint, éducateur(trice) : ……….…….</w:t>
                        </w:r>
                      </w:p>
                      <w:p w:rsidR="007B45E2" w:rsidRPr="00034F56" w:rsidRDefault="00F13552">
                        <w:pPr>
                          <w:rPr>
                            <w:rFonts w:asciiTheme="minorHAnsi" w:hAnsiTheme="minorHAnsi" w:cstheme="minorHAnsi"/>
                          </w:rPr>
                        </w:pPr>
                        <w:r w:rsidRPr="00034F56">
                          <w:rPr>
                            <w:rFonts w:asciiTheme="minorHAnsi" w:hAnsiTheme="minorHAnsi" w:cstheme="minorHAnsi"/>
                          </w:rPr>
                          <w:t>Coordonnées :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     </w:t>
                        </w:r>
                        <w:r w:rsidRPr="00034F56">
                          <w:rPr>
                            <w:rFonts w:asciiTheme="minorHAnsi" w:hAnsiTheme="minorHAnsi" w:cstheme="minorHAnsi"/>
                            <w:b/>
                            <w:bCs/>
                          </w:rPr>
                          <w:sym w:font="Webdings" w:char="F0CA"/>
                        </w:r>
                        <w:r w:rsidRPr="00034F56">
                          <w:rPr>
                            <w:rFonts w:asciiTheme="minorHAnsi" w:hAnsiTheme="minorHAnsi" w:cstheme="minorHAnsi"/>
                          </w:rPr>
                          <w:t>: ……………………………………...</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Coordonnées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b/>
                            <w:bCs/>
                          </w:rPr>
                          <w:sym w:font="Webdings" w:char="F0CA"/>
                        </w:r>
                        <w:r w:rsidRPr="00034F56">
                          <w:rPr>
                            <w:rFonts w:asciiTheme="minorHAnsi" w:hAnsiTheme="minorHAnsi" w:cstheme="minorHAnsi"/>
                          </w:rPr>
                          <w:t> :………………………………………</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Coordonnées du médiateur(trice) scolaire : …………………………………………...</w:t>
                        </w:r>
                      </w:p>
                      <w:p w:rsidR="007B45E2" w:rsidRPr="00034F56" w:rsidRDefault="007B45E2">
                        <w:pPr>
                          <w:snapToGrid w:val="0"/>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hAnsiTheme="minorHAnsi" w:cstheme="minorHAnsi"/>
                          </w:rPr>
                        </w:pPr>
                      </w:p>
                    </w:tc>
                  </w:tr>
                </w:tbl>
                <w:p w:rsidR="007B45E2" w:rsidRPr="00034F56" w:rsidRDefault="007B45E2">
                  <w:pPr>
                    <w:jc w:val="center"/>
                    <w:rPr>
                      <w:rFonts w:asciiTheme="minorHAnsi" w:hAnsiTheme="minorHAnsi" w:cstheme="minorHAnsi"/>
                      <w:b/>
                    </w:rPr>
                  </w:pPr>
                </w:p>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b/>
                    </w:rPr>
                  </w:pPr>
                  <w:r w:rsidRPr="00034F56">
                    <w:rPr>
                      <w:rFonts w:asciiTheme="minorHAnsi" w:hAnsiTheme="minorHAnsi" w:cstheme="minorHAnsi"/>
                      <w:b/>
                    </w:rPr>
                    <w:br w:type="page"/>
                  </w:r>
                </w:p>
                <w:p w:rsidR="007B45E2" w:rsidRPr="00034F56" w:rsidRDefault="00F13552">
                  <w:pPr>
                    <w:jc w:val="center"/>
                    <w:rPr>
                      <w:rFonts w:asciiTheme="minorHAnsi" w:hAnsiTheme="minorHAnsi" w:cstheme="minorHAnsi"/>
                      <w:b/>
                    </w:rPr>
                  </w:pPr>
                  <w:r w:rsidRPr="00034F56">
                    <w:rPr>
                      <w:rFonts w:asciiTheme="minorHAnsi" w:hAnsiTheme="minorHAnsi" w:cstheme="minorHAnsi"/>
                      <w:b/>
                    </w:rPr>
                    <w:t>Appréciation de la situation</w:t>
                  </w:r>
                </w:p>
                <w:p w:rsidR="007B45E2" w:rsidRPr="00034F56" w:rsidRDefault="007B45E2">
                  <w:pPr>
                    <w:jc w:val="center"/>
                    <w:rPr>
                      <w:rFonts w:asciiTheme="minorHAnsi" w:hAnsiTheme="minorHAnsi" w:cstheme="minorHAnsi"/>
                      <w:b/>
                    </w:rPr>
                  </w:pPr>
                </w:p>
                <w:tbl>
                  <w:tblPr>
                    <w:tblW w:w="0" w:type="auto"/>
                    <w:tblInd w:w="-25" w:type="dxa"/>
                    <w:tblLayout w:type="fixed"/>
                    <w:tblCellMar>
                      <w:left w:w="70" w:type="dxa"/>
                      <w:right w:w="70" w:type="dxa"/>
                    </w:tblCellMar>
                    <w:tblLook w:val="0000" w:firstRow="0" w:lastRow="0" w:firstColumn="0" w:lastColumn="0" w:noHBand="0" w:noVBand="0"/>
                  </w:tblPr>
                  <w:tblGrid>
                    <w:gridCol w:w="7072"/>
                    <w:gridCol w:w="7122"/>
                  </w:tblGrid>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école</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C.P.M.S/S.P.S.E.</w:t>
                        </w:r>
                      </w:p>
                    </w:tc>
                  </w:tr>
                  <w:tr w:rsidR="007B45E2" w:rsidRPr="00034F56">
                    <w:trPr>
                      <w:cantSplit/>
                    </w:trPr>
                    <w:tc>
                      <w:tcPr>
                        <w:tcW w:w="7072" w:type="dxa"/>
                        <w:vMerge w:val="restart"/>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 xml:space="preserve">□ </w:t>
                        </w:r>
                        <w:r w:rsidRPr="00034F56">
                          <w:rPr>
                            <w:rFonts w:asciiTheme="minorHAnsi" w:hAnsiTheme="minorHAnsi" w:cstheme="minorHAnsi"/>
                            <w:b/>
                            <w:bCs/>
                          </w:rPr>
                          <w:t>I</w:t>
                        </w:r>
                        <w:r w:rsidRPr="00034F56">
                          <w:rPr>
                            <w:rFonts w:asciiTheme="minorHAnsi" w:hAnsiTheme="minorHAnsi" w:cstheme="minorHAnsi"/>
                            <w:b/>
                          </w:rPr>
                          <w:t>ndices</w:t>
                        </w:r>
                        <w:r w:rsidRPr="00034F56">
                          <w:rPr>
                            <w:rFonts w:asciiTheme="minorHAnsi" w:hAnsiTheme="minorHAnsi" w:cstheme="minorHAnsi"/>
                          </w:rPr>
                          <w:t xml:space="preserve"> de difficulté ou de danger</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Faits concrets </w:t>
                        </w:r>
                        <w:r w:rsidRPr="00034F56">
                          <w:rPr>
                            <w:rFonts w:asciiTheme="minorHAnsi" w:hAnsiTheme="minorHAnsi" w:cstheme="minorHAnsi"/>
                          </w:rPr>
                          <w:t>fournissant des indices de difficulté ou de danger</w:t>
                        </w:r>
                      </w:p>
                      <w:p w:rsidR="007B45E2" w:rsidRPr="00034F56" w:rsidRDefault="00F13552">
                        <w:pPr>
                          <w:numPr>
                            <w:ilvl w:val="0"/>
                            <w:numId w:val="75"/>
                          </w:numPr>
                          <w:tabs>
                            <w:tab w:val="left" w:pos="360"/>
                          </w:tabs>
                          <w:suppressAutoHyphens/>
                          <w:ind w:left="0" w:firstLine="0"/>
                          <w:rPr>
                            <w:rFonts w:asciiTheme="minorHAnsi" w:hAnsiTheme="minorHAnsi" w:cstheme="minorHAnsi"/>
                          </w:rPr>
                        </w:pPr>
                        <w:r w:rsidRPr="00034F56">
                          <w:rPr>
                            <w:rFonts w:asciiTheme="minorHAnsi" w:hAnsiTheme="minorHAnsi" w:cstheme="minorHAnsi"/>
                          </w:rPr>
                          <w:t xml:space="preserve"> </w:t>
                        </w:r>
                      </w:p>
                      <w:p w:rsidR="007B45E2" w:rsidRPr="00034F56" w:rsidRDefault="00F13552">
                        <w:pPr>
                          <w:numPr>
                            <w:ilvl w:val="0"/>
                            <w:numId w:val="75"/>
                          </w:numPr>
                          <w:tabs>
                            <w:tab w:val="left" w:pos="360"/>
                          </w:tabs>
                          <w:suppressAutoHyphens/>
                          <w:ind w:left="0" w:firstLine="0"/>
                          <w:rPr>
                            <w:rFonts w:asciiTheme="minorHAnsi" w:hAnsiTheme="minorHAnsi" w:cstheme="minorHAnsi"/>
                          </w:rPr>
                        </w:pPr>
                        <w:r w:rsidRPr="00034F56">
                          <w:rPr>
                            <w:rFonts w:asciiTheme="minorHAnsi" w:hAnsiTheme="minorHAnsi" w:cstheme="minorHAnsi"/>
                          </w:rPr>
                          <w:t xml:space="preserve"> </w:t>
                        </w:r>
                      </w:p>
                      <w:p w:rsidR="007B45E2" w:rsidRPr="00034F56" w:rsidRDefault="00F13552">
                        <w:pPr>
                          <w:numPr>
                            <w:ilvl w:val="0"/>
                            <w:numId w:val="75"/>
                          </w:numPr>
                          <w:tabs>
                            <w:tab w:val="left" w:pos="360"/>
                          </w:tabs>
                          <w:suppressAutoHyphens/>
                          <w:ind w:left="0" w:firstLine="0"/>
                          <w:rPr>
                            <w:rFonts w:asciiTheme="minorHAnsi" w:hAnsiTheme="minorHAnsi" w:cstheme="minorHAnsi"/>
                          </w:rPr>
                        </w:pPr>
                        <w:r w:rsidRPr="00034F56">
                          <w:rPr>
                            <w:rFonts w:asciiTheme="minorHAnsi" w:hAnsiTheme="minorHAnsi" w:cstheme="minorHAnsi"/>
                          </w:rPr>
                          <w:t xml:space="preserve"> </w:t>
                        </w:r>
                      </w:p>
                      <w:p w:rsidR="007B45E2" w:rsidRPr="00034F56" w:rsidRDefault="00F13552">
                        <w:pPr>
                          <w:rPr>
                            <w:rFonts w:asciiTheme="minorHAnsi" w:hAnsiTheme="minorHAnsi" w:cstheme="minorHAnsi"/>
                          </w:rPr>
                        </w:pPr>
                        <w:r w:rsidRPr="00034F56">
                          <w:rPr>
                            <w:rFonts w:asciiTheme="minorHAnsi" w:hAnsiTheme="minorHAnsi" w:cstheme="minorHAnsi"/>
                          </w:rPr>
                          <w:t>□ Avis éducateur(trice) joint (Facultatif)</w:t>
                        </w:r>
                      </w:p>
                      <w:p w:rsidR="007B45E2" w:rsidRPr="00034F56" w:rsidRDefault="00F13552">
                        <w:pPr>
                          <w:rPr>
                            <w:rFonts w:asciiTheme="minorHAnsi" w:hAnsiTheme="minorHAnsi" w:cstheme="minorHAnsi"/>
                          </w:rPr>
                        </w:pPr>
                        <w:r w:rsidRPr="00034F56">
                          <w:rPr>
                            <w:rFonts w:asciiTheme="minorHAnsi" w:hAnsiTheme="minorHAnsi" w:cstheme="minorHAnsi"/>
                          </w:rPr>
                          <w:t>□ Avis du conseil de classe et/ou enseignant(s) joint (Facultatif)</w:t>
                        </w:r>
                      </w:p>
                      <w:p w:rsidR="007B45E2" w:rsidRPr="00034F56" w:rsidRDefault="007B45E2">
                        <w:pPr>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Appréciation de la situation de difficulté ou de danger ou date d'envoi du rapport au CAJ</w:t>
                        </w:r>
                      </w:p>
                    </w:tc>
                  </w:tr>
                  <w:tr w:rsidR="007B45E2" w:rsidRPr="00034F56">
                    <w:trPr>
                      <w:cantSplit/>
                    </w:trPr>
                    <w:tc>
                      <w:tcPr>
                        <w:tcW w:w="7072" w:type="dxa"/>
                        <w:vMerge/>
                        <w:tcBorders>
                          <w:top w:val="single" w:sz="4" w:space="0" w:color="000000"/>
                          <w:left w:val="single" w:sz="4" w:space="0" w:color="000000"/>
                          <w:bottom w:val="single" w:sz="4" w:space="0" w:color="000000"/>
                        </w:tcBorders>
                        <w:vAlign w:val="center"/>
                      </w:tcPr>
                      <w:p w:rsidR="007B45E2" w:rsidRPr="00034F56" w:rsidRDefault="007B45E2">
                        <w:pPr>
                          <w:snapToGrid w:val="0"/>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Refus parental de la guidance individuelle    </w:t>
                        </w:r>
                        <w:r w:rsidRPr="00034F56">
                          <w:rPr>
                            <w:rFonts w:asciiTheme="minorHAnsi" w:hAnsiTheme="minorHAnsi" w:cstheme="minorHAnsi"/>
                          </w:rPr>
                          <w:t>□   oui     □   non</w:t>
                        </w:r>
                      </w:p>
                      <w:p w:rsidR="007B45E2" w:rsidRPr="00034F56" w:rsidRDefault="007B45E2">
                        <w:pPr>
                          <w:rPr>
                            <w:rFonts w:asciiTheme="minorHAnsi" w:hAnsiTheme="minorHAnsi" w:cstheme="minorHAnsi"/>
                          </w:rPr>
                        </w:pPr>
                      </w:p>
                    </w:tc>
                  </w:tr>
                </w:tbl>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rPr>
                    <w:t xml:space="preserve">□ </w:t>
                  </w:r>
                  <w:r w:rsidRPr="00034F56">
                    <w:rPr>
                      <w:rFonts w:asciiTheme="minorHAnsi" w:hAnsiTheme="minorHAnsi" w:cstheme="minorHAnsi"/>
                      <w:b/>
                    </w:rPr>
                    <w:t>Absences</w:t>
                  </w:r>
                </w:p>
                <w:p w:rsidR="007B45E2" w:rsidRPr="00034F56" w:rsidRDefault="007B45E2">
                  <w:pPr>
                    <w:rPr>
                      <w:rFonts w:asciiTheme="minorHAnsi" w:hAnsiTheme="minorHAnsi" w:cstheme="minorHAnsi"/>
                      <w:b/>
                    </w:rPr>
                  </w:pPr>
                </w:p>
                <w:tbl>
                  <w:tblPr>
                    <w:tblW w:w="0" w:type="auto"/>
                    <w:tblInd w:w="-25" w:type="dxa"/>
                    <w:tblLayout w:type="fixed"/>
                    <w:tblCellMar>
                      <w:left w:w="70" w:type="dxa"/>
                      <w:right w:w="70" w:type="dxa"/>
                    </w:tblCellMar>
                    <w:tblLook w:val="0000" w:firstRow="0" w:lastRow="0" w:firstColumn="0" w:lastColumn="0" w:noHBand="0" w:noVBand="0"/>
                  </w:tblPr>
                  <w:tblGrid>
                    <w:gridCol w:w="10935"/>
                  </w:tblGrid>
                  <w:tr w:rsidR="007B45E2" w:rsidRPr="00034F56">
                    <w:tc>
                      <w:tcPr>
                        <w:tcW w:w="1093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Nombre de ½ jours d’absences injustifiées :………………….à la date du………………</w:t>
                        </w:r>
                      </w:p>
                    </w:tc>
                  </w:tr>
                  <w:tr w:rsidR="007B45E2" w:rsidRPr="00034F56">
                    <w:tc>
                      <w:tcPr>
                        <w:tcW w:w="1093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Nombre de ½ jours d’absences justifiées par certificat médical (Facultatif)………………</w:t>
                        </w:r>
                      </w:p>
                    </w:tc>
                  </w:tr>
                  <w:tr w:rsidR="007B45E2" w:rsidRPr="00034F56">
                    <w:tc>
                      <w:tcPr>
                        <w:tcW w:w="1093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Nombre de ½ jours d’absences justifiées (Facultatif) :…………………………………….</w:t>
                        </w:r>
                      </w:p>
                    </w:tc>
                  </w:tr>
                </w:tbl>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rPr>
                  </w:pPr>
                  <w:r w:rsidRPr="00034F56">
                    <w:rPr>
                      <w:rFonts w:asciiTheme="minorHAnsi" w:hAnsiTheme="minorHAnsi" w:cstheme="minorHAnsi"/>
                      <w:b/>
                    </w:rPr>
                    <w:t>Nom du jeune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w:t>
                  </w:r>
                  <w:r w:rsidRPr="00034F56">
                    <w:rPr>
                      <w:rFonts w:asciiTheme="minorHAnsi" w:hAnsiTheme="minorHAnsi" w:cstheme="minorHAnsi"/>
                      <w:b/>
                    </w:rPr>
                    <w:t>Prénom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w:t>
                  </w:r>
                  <w:r w:rsidRPr="00034F56">
                    <w:rPr>
                      <w:rFonts w:asciiTheme="minorHAnsi" w:hAnsiTheme="minorHAnsi" w:cstheme="minorHAnsi"/>
                      <w:b/>
                    </w:rPr>
                    <w:t>École :</w:t>
                  </w:r>
                  <w:r w:rsidRPr="00034F56">
                    <w:rPr>
                      <w:rFonts w:asciiTheme="minorHAnsi" w:hAnsiTheme="minorHAnsi" w:cstheme="minorHAnsi"/>
                    </w:rPr>
                    <w:t>-</w:t>
                  </w:r>
                </w:p>
                <w:tbl>
                  <w:tblPr>
                    <w:tblW w:w="0" w:type="auto"/>
                    <w:tblInd w:w="-25" w:type="dxa"/>
                    <w:tblLayout w:type="fixed"/>
                    <w:tblCellMar>
                      <w:left w:w="70" w:type="dxa"/>
                      <w:right w:w="70" w:type="dxa"/>
                    </w:tblCellMar>
                    <w:tblLook w:val="0000" w:firstRow="0" w:lastRow="0" w:firstColumn="0" w:lastColumn="0" w:noHBand="0" w:noVBand="0"/>
                  </w:tblPr>
                  <w:tblGrid>
                    <w:gridCol w:w="7072"/>
                    <w:gridCol w:w="7122"/>
                  </w:tblGrid>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école</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jc w:val="center"/>
                          <w:rPr>
                            <w:rFonts w:asciiTheme="minorHAnsi" w:hAnsiTheme="minorHAnsi" w:cstheme="minorHAnsi"/>
                            <w:b/>
                          </w:rPr>
                        </w:pPr>
                        <w:r w:rsidRPr="00034F56">
                          <w:rPr>
                            <w:rFonts w:asciiTheme="minorHAnsi" w:hAnsiTheme="minorHAnsi" w:cstheme="minorHAnsi"/>
                            <w:b/>
                          </w:rPr>
                          <w:t>Volet C.P.M.S./S.P.S.E.</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Contact(s) parents, tuteur</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p w:rsidR="007B45E2" w:rsidRPr="00034F56" w:rsidRDefault="007B45E2">
                        <w:pPr>
                          <w:rPr>
                            <w:rFonts w:asciiTheme="minorHAnsi" w:hAnsiTheme="minorHAnsi" w:cstheme="minorHAnsi"/>
                          </w:rPr>
                        </w:pP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 xml:space="preserve">Prise en charge par le C.P.M.S./S.P.S.E. </w:t>
                        </w:r>
                        <w:r w:rsidRPr="00034F56">
                          <w:rPr>
                            <w:rFonts w:asciiTheme="minorHAnsi" w:hAnsiTheme="minorHAnsi" w:cstheme="minorHAnsi"/>
                          </w:rPr>
                          <w:t>depuis le ……./……../………</w:t>
                        </w:r>
                      </w:p>
                      <w:p w:rsidR="007B45E2" w:rsidRPr="00034F56" w:rsidRDefault="00F13552">
                        <w:pPr>
                          <w:rPr>
                            <w:rFonts w:asciiTheme="minorHAnsi" w:hAnsiTheme="minorHAnsi" w:cstheme="minorHAnsi"/>
                            <w:b/>
                          </w:rPr>
                        </w:pPr>
                        <w:r w:rsidRPr="00034F56">
                          <w:rPr>
                            <w:rFonts w:asciiTheme="minorHAnsi" w:hAnsiTheme="minorHAnsi" w:cstheme="minorHAnsi"/>
                            <w:b/>
                          </w:rPr>
                          <w:t>Contact(s) parents, tuteur</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Contact(s) élève</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Contact(s) élève</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Autres contacts (familiers, tiers, services sociaux)</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Autres contacts (familiers, tiers, services sociaux)</w:t>
                        </w:r>
                      </w:p>
                      <w:p w:rsidR="007B45E2" w:rsidRPr="00034F56" w:rsidRDefault="00F13552">
                        <w:pPr>
                          <w:rPr>
                            <w:rFonts w:asciiTheme="minorHAnsi" w:hAnsiTheme="minorHAnsi" w:cstheme="minorHAnsi"/>
                          </w:rPr>
                        </w:pPr>
                        <w:r w:rsidRPr="00034F56">
                          <w:rPr>
                            <w:rFonts w:asciiTheme="minorHAnsi" w:hAnsiTheme="minorHAnsi" w:cstheme="minorHAnsi"/>
                            <w:b/>
                          </w:rPr>
                          <w:t xml:space="preserve">□ </w:t>
                        </w:r>
                        <w:r w:rsidRPr="00034F56">
                          <w:rPr>
                            <w:rFonts w:asciiTheme="minorHAnsi" w:hAnsiTheme="minorHAnsi" w:cstheme="minorHAnsi"/>
                          </w:rPr>
                          <w:t>téléphone(s), le(s)…………….</w:t>
                        </w:r>
                      </w:p>
                      <w:p w:rsidR="007B45E2" w:rsidRPr="00034F56" w:rsidRDefault="00F13552">
                        <w:pPr>
                          <w:rPr>
                            <w:rFonts w:asciiTheme="minorHAnsi" w:hAnsiTheme="minorHAnsi" w:cstheme="minorHAnsi"/>
                          </w:rPr>
                        </w:pPr>
                        <w:r w:rsidRPr="00034F56">
                          <w:rPr>
                            <w:rFonts w:asciiTheme="minorHAnsi" w:hAnsiTheme="minorHAnsi" w:cstheme="minorHAnsi"/>
                          </w:rPr>
                          <w:t>□ lettre(s) le(s)………………………..</w:t>
                        </w:r>
                      </w:p>
                      <w:p w:rsidR="007B45E2" w:rsidRPr="00034F56" w:rsidRDefault="00F13552">
                        <w:pPr>
                          <w:rPr>
                            <w:rFonts w:asciiTheme="minorHAnsi" w:hAnsiTheme="minorHAnsi" w:cstheme="minorHAnsi"/>
                          </w:rPr>
                        </w:pPr>
                        <w:r w:rsidRPr="00034F56">
                          <w:rPr>
                            <w:rFonts w:asciiTheme="minorHAnsi" w:hAnsiTheme="minorHAnsi" w:cstheme="minorHAnsi"/>
                          </w:rPr>
                          <w:t>□ rencontre(s), le(s)…………….</w:t>
                        </w:r>
                      </w:p>
                      <w:p w:rsidR="007B45E2" w:rsidRPr="00034F56" w:rsidRDefault="00F13552">
                        <w:pPr>
                          <w:rPr>
                            <w:rFonts w:asciiTheme="minorHAnsi" w:hAnsiTheme="minorHAnsi" w:cstheme="minorHAnsi"/>
                          </w:rPr>
                        </w:pPr>
                        <w:r w:rsidRPr="00034F56">
                          <w:rPr>
                            <w:rFonts w:asciiTheme="minorHAnsi" w:hAnsiTheme="minorHAnsi" w:cstheme="minorHAnsi"/>
                          </w:rPr>
                          <w:t>□ visite(s) domicile le(s)………………</w:t>
                        </w:r>
                      </w:p>
                      <w:p w:rsidR="007B45E2" w:rsidRPr="00034F56" w:rsidRDefault="00F13552">
                        <w:pPr>
                          <w:rPr>
                            <w:rFonts w:asciiTheme="minorHAnsi" w:hAnsiTheme="minorHAnsi" w:cstheme="minorHAnsi"/>
                          </w:rPr>
                        </w:pPr>
                        <w:r w:rsidRPr="00034F56">
                          <w:rPr>
                            <w:rFonts w:asciiTheme="minorHAnsi" w:hAnsiTheme="minorHAnsi" w:cstheme="minorHAnsi"/>
                            <w:b/>
                          </w:rPr>
                          <w:t>Résultats :</w:t>
                        </w:r>
                        <w:r w:rsidRPr="00034F56">
                          <w:rPr>
                            <w:rFonts w:asciiTheme="minorHAnsi" w:hAnsiTheme="minorHAnsi" w:cstheme="minorHAnsi"/>
                          </w:rPr>
                          <w:t>…………………………………………………………………..…………………………………………………………………………………………………………………………………………………………………………………………………………………………………………………………………………………………………………………………………………………………………………</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Signalement transmis par l’école au C.P.M.S./</w:t>
                        </w:r>
                        <w:r w:rsidRPr="00034F56">
                          <w:rPr>
                            <w:rFonts w:asciiTheme="minorHAnsi" w:hAnsiTheme="minorHAnsi" w:cstheme="minorHAnsi"/>
                            <w:b/>
                          </w:rPr>
                          <w:t>S.P.S.E</w:t>
                        </w:r>
                        <w:r w:rsidRPr="00034F56">
                          <w:rPr>
                            <w:rFonts w:asciiTheme="minorHAnsi" w:hAnsiTheme="minorHAnsi" w:cstheme="minorHAnsi"/>
                          </w:rPr>
                          <w:t>. le……/……./………….</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Document remis par le C.P.M.S./</w:t>
                        </w:r>
                        <w:r w:rsidRPr="00034F56">
                          <w:rPr>
                            <w:rFonts w:asciiTheme="minorHAnsi" w:hAnsiTheme="minorHAnsi" w:cstheme="minorHAnsi"/>
                            <w:b/>
                          </w:rPr>
                          <w:t>S.P.S.E</w:t>
                        </w:r>
                        <w:r w:rsidRPr="00034F56">
                          <w:rPr>
                            <w:rFonts w:asciiTheme="minorHAnsi" w:hAnsiTheme="minorHAnsi" w:cstheme="minorHAnsi"/>
                          </w:rPr>
                          <w:t>. à l ‘école le………/………/………..</w:t>
                        </w:r>
                      </w:p>
                    </w:tc>
                  </w:tr>
                  <w:tr w:rsidR="007B45E2" w:rsidRPr="00034F56">
                    <w:trPr>
                      <w:cantSplit/>
                    </w:trPr>
                    <w:tc>
                      <w:tcPr>
                        <w:tcW w:w="14194" w:type="dxa"/>
                        <w:gridSpan w:val="2"/>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b/>
                          </w:rPr>
                        </w:pPr>
                        <w:r w:rsidRPr="00034F56">
                          <w:rPr>
                            <w:rFonts w:asciiTheme="minorHAnsi" w:hAnsiTheme="minorHAnsi" w:cstheme="minorHAnsi"/>
                            <w:b/>
                          </w:rPr>
                          <w:t>Prise en charge par un autre service :</w:t>
                        </w:r>
                      </w:p>
                      <w:p w:rsidR="007B45E2" w:rsidRPr="00034F56" w:rsidRDefault="00F13552">
                        <w:pPr>
                          <w:rPr>
                            <w:rFonts w:asciiTheme="minorHAnsi" w:hAnsiTheme="minorHAnsi" w:cstheme="minorHAnsi"/>
                          </w:rPr>
                        </w:pPr>
                        <w:r w:rsidRPr="00034F56">
                          <w:rPr>
                            <w:rFonts w:asciiTheme="minorHAnsi" w:hAnsiTheme="minorHAnsi" w:cstheme="minorHAnsi"/>
                          </w:rPr>
                          <w:t>Coordonnées du ou des  services :……………………………………………… ……………………………………………………………………………………………………</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Nom de(s) personne(s) contact(s) :……………………………………………………………………………………………………………………</w:t>
                        </w:r>
                      </w:p>
                      <w:p w:rsidR="007B45E2" w:rsidRPr="00034F56" w:rsidRDefault="00F13552">
                        <w:pPr>
                          <w:rPr>
                            <w:rFonts w:asciiTheme="minorHAnsi" w:hAnsiTheme="minorHAnsi" w:cstheme="minorHAnsi"/>
                          </w:rPr>
                        </w:pPr>
                        <w:r w:rsidRPr="00034F56">
                          <w:rPr>
                            <w:rFonts w:asciiTheme="minorHAnsi" w:hAnsiTheme="minorHAnsi" w:cstheme="minorHAnsi"/>
                          </w:rPr>
                          <w:t>…………………………………………………………………………………………………………………………………………………………</w:t>
                        </w:r>
                      </w:p>
                    </w:tc>
                  </w:tr>
                  <w:tr w:rsidR="007B45E2" w:rsidRPr="00034F56">
                    <w:tc>
                      <w:tcPr>
                        <w:tcW w:w="7072" w:type="dxa"/>
                        <w:tcBorders>
                          <w:top w:val="single" w:sz="4" w:space="0" w:color="000000"/>
                          <w:left w:val="single" w:sz="4" w:space="0" w:color="000000"/>
                          <w:bottom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Date et signature le ………/………./…………</w:t>
                        </w:r>
                      </w:p>
                    </w:tc>
                    <w:tc>
                      <w:tcPr>
                        <w:tcW w:w="7122"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hAnsiTheme="minorHAnsi" w:cstheme="minorHAnsi"/>
                          </w:rPr>
                        </w:pPr>
                        <w:r w:rsidRPr="00034F56">
                          <w:rPr>
                            <w:rFonts w:asciiTheme="minorHAnsi" w:hAnsiTheme="minorHAnsi" w:cstheme="minorHAnsi"/>
                          </w:rPr>
                          <w:t>Date et signature le ………/………./…………</w:t>
                        </w:r>
                      </w:p>
                    </w:tc>
                  </w:tr>
                </w:tbl>
                <w:p w:rsidR="007B45E2" w:rsidRPr="00034F56" w:rsidRDefault="007B45E2">
                  <w:pPr>
                    <w:rPr>
                      <w:rFonts w:asciiTheme="minorHAnsi" w:hAnsiTheme="minorHAnsi" w:cstheme="minorHAnsi"/>
                    </w:rPr>
                    <w:sectPr w:rsidR="007B45E2" w:rsidRPr="00034F56">
                      <w:headerReference w:type="even" r:id="rId17"/>
                      <w:headerReference w:type="default" r:id="rId18"/>
                      <w:footerReference w:type="even" r:id="rId19"/>
                      <w:headerReference w:type="first" r:id="rId20"/>
                      <w:footerReference w:type="first" r:id="rId21"/>
                      <w:pgSz w:w="16838" w:h="11906" w:orient="landscape"/>
                      <w:pgMar w:top="1134" w:right="1134" w:bottom="1134" w:left="1418" w:header="720" w:footer="185" w:gutter="0"/>
                      <w:cols w:space="720"/>
                      <w:docGrid w:linePitch="360"/>
                    </w:sectPr>
                  </w:pPr>
                </w:p>
                <w:p w:rsidR="007B45E2" w:rsidRPr="00034F56" w:rsidRDefault="00F13552">
                  <w:pPr>
                    <w:pStyle w:val="Titre4"/>
                  </w:pPr>
                  <w:bookmarkStart w:id="70" w:name="_Annexe_10_:_1"/>
                  <w:bookmarkStart w:id="71" w:name="_Annexe_7_:"/>
                  <w:bookmarkStart w:id="72" w:name="annexe10"/>
                  <w:bookmarkStart w:id="73" w:name="_Toc412204102"/>
                  <w:bookmarkStart w:id="74" w:name="_Toc414352910"/>
                  <w:bookmarkStart w:id="75" w:name="_Toc453836933"/>
                  <w:bookmarkEnd w:id="70"/>
                  <w:bookmarkEnd w:id="71"/>
                  <w:r w:rsidRPr="00034F56">
                    <w:t>Annexe 7 </w:t>
                  </w:r>
                  <w:bookmarkEnd w:id="72"/>
                  <w:r w:rsidRPr="00034F56">
                    <w:t>: Coordonnées des Conseillers de l’Aide à la Jeunesse</w:t>
                  </w:r>
                  <w:bookmarkEnd w:id="73"/>
                  <w:bookmarkEnd w:id="74"/>
                  <w:bookmarkEnd w:id="75"/>
                </w:p>
                <w:p w:rsidR="007B45E2" w:rsidRPr="00034F56" w:rsidRDefault="007B45E2">
                  <w:pPr>
                    <w:rPr>
                      <w:rFonts w:asciiTheme="minorHAnsi" w:hAnsiTheme="minorHAnsi" w:cstheme="minorHAnsi"/>
                    </w:rPr>
                  </w:pPr>
                </w:p>
                <w:tbl>
                  <w:tblPr>
                    <w:tblStyle w:val="Grilledutableau"/>
                    <w:tblW w:w="9634" w:type="dxa"/>
                    <w:tblLook w:val="04A0" w:firstRow="1" w:lastRow="0" w:firstColumn="1" w:lastColumn="0" w:noHBand="0" w:noVBand="1"/>
                  </w:tblPr>
                  <w:tblGrid>
                    <w:gridCol w:w="1271"/>
                    <w:gridCol w:w="3544"/>
                    <w:gridCol w:w="1398"/>
                    <w:gridCol w:w="3421"/>
                  </w:tblGrid>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d’Arlon</w:t>
                        </w:r>
                      </w:p>
                    </w:tc>
                    <w:tc>
                      <w:tcPr>
                        <w:tcW w:w="3544" w:type="dxa"/>
                      </w:tcPr>
                      <w:p w:rsidR="007B45E2" w:rsidRPr="00034F56" w:rsidRDefault="00F13552">
                        <w:pPr>
                          <w:pStyle w:val="Corpsdetexte"/>
                        </w:pPr>
                        <w:r w:rsidRPr="00034F56">
                          <w:t>Monsieur Guillaume VAN DER MEERSCH Conseiller de l’Aide à la jeunesse</w:t>
                        </w:r>
                      </w:p>
                      <w:p w:rsidR="007B45E2" w:rsidRPr="00034F56" w:rsidRDefault="00F13552">
                        <w:pPr>
                          <w:pStyle w:val="Corpsdetexte"/>
                        </w:pPr>
                        <w:r w:rsidRPr="00034F56">
                          <w:t xml:space="preserve">Rue de Sesselich, 59/A </w:t>
                        </w:r>
                      </w:p>
                      <w:p w:rsidR="007B45E2" w:rsidRPr="00034F56" w:rsidRDefault="00F13552">
                        <w:pPr>
                          <w:pStyle w:val="Corpsdetexte"/>
                        </w:pPr>
                        <w:r w:rsidRPr="00034F56">
                          <w:t>6700  ARLON</w:t>
                        </w:r>
                      </w:p>
                      <w:p w:rsidR="007B45E2" w:rsidRPr="00034F56" w:rsidRDefault="00F13552">
                        <w:pPr>
                          <w:pStyle w:val="Corpsdetexte"/>
                        </w:pPr>
                        <w:r w:rsidRPr="00034F56">
                          <w:sym w:font="Wingdings" w:char="F028"/>
                        </w:r>
                        <w:r w:rsidRPr="00034F56">
                          <w:t> : 063/60.83.60</w:t>
                        </w:r>
                      </w:p>
                      <w:p w:rsidR="007B45E2" w:rsidRPr="00034F56" w:rsidRDefault="00F13552">
                        <w:pPr>
                          <w:pStyle w:val="Corpsdetexte"/>
                        </w:pPr>
                        <w:r w:rsidRPr="00034F56">
                          <w:rPr>
                            <w:bCs/>
                          </w:rPr>
                          <w:sym w:font="Wingdings" w:char="F03A"/>
                        </w:r>
                        <w:r w:rsidRPr="00034F56">
                          <w:rPr>
                            <w:bCs/>
                          </w:rPr>
                          <w:t xml:space="preserve"> : </w:t>
                        </w:r>
                        <w:hyperlink r:id="rId22" w:history="1">
                          <w:r w:rsidRPr="00034F56">
                            <w:rPr>
                              <w:rStyle w:val="Lienhypertexte"/>
                              <w:rFonts w:cstheme="minorHAnsi"/>
                              <w:szCs w:val="22"/>
                            </w:rPr>
                            <w:t>saj.arlon@cfwb.be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Bruxelles</w:t>
                        </w:r>
                      </w:p>
                    </w:tc>
                    <w:tc>
                      <w:tcPr>
                        <w:tcW w:w="3421" w:type="dxa"/>
                      </w:tcPr>
                      <w:p w:rsidR="007B45E2" w:rsidRPr="00034F56" w:rsidRDefault="00F13552">
                        <w:pPr>
                          <w:pStyle w:val="Corpsdetexte"/>
                        </w:pPr>
                        <w:r w:rsidRPr="00034F56">
                          <w:t>Madame Valérie LATAWIEC</w:t>
                        </w:r>
                      </w:p>
                      <w:p w:rsidR="007B45E2" w:rsidRPr="00034F56" w:rsidRDefault="00F13552">
                        <w:pPr>
                          <w:pStyle w:val="Corpsdetexte"/>
                        </w:pPr>
                        <w:r w:rsidRPr="00034F56">
                          <w:t>Conseillère de l’Aide à la Jeunesse</w:t>
                        </w:r>
                      </w:p>
                      <w:p w:rsidR="007B45E2" w:rsidRPr="00034F56" w:rsidRDefault="00F13552">
                        <w:pPr>
                          <w:pStyle w:val="Corpsdetexte"/>
                        </w:pPr>
                        <w:r w:rsidRPr="00034F56">
                          <w:t>Rue de Birmingham, 60</w:t>
                        </w:r>
                      </w:p>
                      <w:p w:rsidR="007B45E2" w:rsidRPr="00034F56" w:rsidRDefault="00F13552">
                        <w:pPr>
                          <w:pStyle w:val="Corpsdetexte"/>
                        </w:pPr>
                        <w:r w:rsidRPr="00034F56">
                          <w:t>1080 MOLENBEEK SAINT JEAN</w:t>
                        </w:r>
                      </w:p>
                      <w:p w:rsidR="007B45E2" w:rsidRPr="00034F56" w:rsidRDefault="00F13552">
                        <w:pPr>
                          <w:pStyle w:val="Corpsdetexte"/>
                        </w:pPr>
                        <w:r w:rsidRPr="00034F56">
                          <w:sym w:font="Wingdings" w:char="F028"/>
                        </w:r>
                        <w:r w:rsidRPr="00034F56">
                          <w:t> : 02/413.39.18</w:t>
                        </w:r>
                      </w:p>
                      <w:p w:rsidR="007B45E2" w:rsidRPr="00034F56" w:rsidRDefault="00F13552">
                        <w:pPr>
                          <w:pStyle w:val="Corpsdetexte"/>
                          <w:rPr>
                            <w:bCs/>
                          </w:rPr>
                        </w:pPr>
                        <w:r w:rsidRPr="00034F56">
                          <w:rPr>
                            <w:bCs/>
                          </w:rPr>
                          <w:sym w:font="Wingdings" w:char="F03A"/>
                        </w:r>
                        <w:r w:rsidRPr="00034F56">
                          <w:rPr>
                            <w:bCs/>
                          </w:rPr>
                          <w:t xml:space="preserve"> : </w:t>
                        </w:r>
                        <w:hyperlink r:id="rId23" w:history="1">
                          <w:r w:rsidRPr="00034F56">
                            <w:rPr>
                              <w:rStyle w:val="Lienhypertexte"/>
                              <w:rFonts w:cstheme="minorHAnsi"/>
                              <w:szCs w:val="22"/>
                              <w:lang w:val="pt-PT"/>
                            </w:rPr>
                            <w:t>saj.bruxelles@cfwb.be</w:t>
                          </w:r>
                        </w:hyperlink>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lang w:val="pt-PT"/>
                          </w:rPr>
                          <w:t>SAJ de Charleroi</w:t>
                        </w:r>
                      </w:p>
                    </w:tc>
                    <w:tc>
                      <w:tcPr>
                        <w:tcW w:w="3544" w:type="dxa"/>
                      </w:tcPr>
                      <w:p w:rsidR="007B45E2" w:rsidRPr="00034F56" w:rsidRDefault="00F13552">
                        <w:pPr>
                          <w:pStyle w:val="Corpsdetexte"/>
                          <w:rPr>
                            <w:lang w:val="pt-PT"/>
                          </w:rPr>
                        </w:pPr>
                        <w:r w:rsidRPr="00034F56">
                          <w:rPr>
                            <w:lang w:val="pt-PT"/>
                          </w:rPr>
                          <w:t>Madame Lydia LA CORTE</w:t>
                        </w:r>
                      </w:p>
                      <w:p w:rsidR="007B45E2" w:rsidRPr="00034F56" w:rsidRDefault="00F13552">
                        <w:pPr>
                          <w:pStyle w:val="Corpsdetexte"/>
                        </w:pPr>
                        <w:r w:rsidRPr="00034F56">
                          <w:t>Conseillère de l’Aide à la jeunesse</w:t>
                        </w:r>
                      </w:p>
                      <w:p w:rsidR="007B45E2" w:rsidRPr="00034F56" w:rsidRDefault="00F13552">
                        <w:pPr>
                          <w:pStyle w:val="Corpsdetexte"/>
                        </w:pPr>
                        <w:r w:rsidRPr="00034F56">
                          <w:t>rue de la Rivelaine, 7</w:t>
                        </w:r>
                      </w:p>
                      <w:p w:rsidR="007B45E2" w:rsidRPr="00034F56" w:rsidRDefault="00F13552">
                        <w:pPr>
                          <w:pStyle w:val="Corpsdetexte"/>
                        </w:pPr>
                        <w:r w:rsidRPr="00034F56">
                          <w:t>Site St-Charles</w:t>
                        </w:r>
                      </w:p>
                      <w:p w:rsidR="007B45E2" w:rsidRPr="00034F56" w:rsidRDefault="00F13552">
                        <w:pPr>
                          <w:pStyle w:val="Corpsdetexte"/>
                          <w:rPr>
                            <w:caps/>
                          </w:rPr>
                        </w:pPr>
                        <w:r w:rsidRPr="00034F56">
                          <w:t>6061 MONTIGNIES-</w:t>
                        </w:r>
                        <w:r w:rsidRPr="00034F56">
                          <w:rPr>
                            <w:caps/>
                          </w:rPr>
                          <w:t>sur-Sambre</w:t>
                        </w:r>
                      </w:p>
                      <w:p w:rsidR="007B45E2" w:rsidRPr="00034F56" w:rsidRDefault="00F13552">
                        <w:pPr>
                          <w:pStyle w:val="Corpsdetexte"/>
                        </w:pPr>
                        <w:r w:rsidRPr="00034F56">
                          <w:sym w:font="Wingdings" w:char="F028"/>
                        </w:r>
                        <w:r w:rsidRPr="00034F56">
                          <w:t> : 071/896 011</w:t>
                        </w:r>
                      </w:p>
                      <w:p w:rsidR="007B45E2" w:rsidRPr="00034F56" w:rsidRDefault="00F13552">
                        <w:pPr>
                          <w:pStyle w:val="Corpsdetexte"/>
                          <w:rPr>
                            <w:bCs/>
                          </w:rPr>
                        </w:pPr>
                        <w:r w:rsidRPr="00034F56">
                          <w:rPr>
                            <w:bCs/>
                          </w:rPr>
                          <w:sym w:font="Wingdings" w:char="F03A"/>
                        </w:r>
                        <w:r w:rsidRPr="00034F56">
                          <w:rPr>
                            <w:bCs/>
                          </w:rPr>
                          <w:t xml:space="preserve"> : </w:t>
                        </w:r>
                        <w:hyperlink r:id="rId24" w:history="1">
                          <w:r w:rsidRPr="00034F56">
                            <w:rPr>
                              <w:rStyle w:val="Lienhypertexte"/>
                              <w:rFonts w:cstheme="minorHAnsi"/>
                              <w:szCs w:val="22"/>
                            </w:rPr>
                            <w:t>saj.charleroi@cfwb.be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Dinant</w:t>
                        </w:r>
                      </w:p>
                    </w:tc>
                    <w:tc>
                      <w:tcPr>
                        <w:tcW w:w="3421" w:type="dxa"/>
                      </w:tcPr>
                      <w:p w:rsidR="007B45E2" w:rsidRPr="00034F56" w:rsidRDefault="00F13552">
                        <w:pPr>
                          <w:pStyle w:val="Corpsdetexte"/>
                        </w:pPr>
                        <w:r w:rsidRPr="00034F56">
                          <w:t>Madame Joëlle SCARNIERE</w:t>
                        </w:r>
                      </w:p>
                      <w:p w:rsidR="007B45E2" w:rsidRPr="00034F56" w:rsidRDefault="00F13552">
                        <w:pPr>
                          <w:pStyle w:val="Corpsdetexte"/>
                          <w:rPr>
                            <w:bCs/>
                          </w:rPr>
                        </w:pPr>
                        <w:r w:rsidRPr="00034F56">
                          <w:t>Conseillère de l’Aide à la jeunesse</w:t>
                        </w:r>
                      </w:p>
                      <w:p w:rsidR="007B45E2" w:rsidRPr="00034F56" w:rsidRDefault="00F13552">
                        <w:pPr>
                          <w:pStyle w:val="Corpsdetexte"/>
                        </w:pPr>
                        <w:r w:rsidRPr="00034F56">
                          <w:t>Rue Grande 62/5</w:t>
                        </w:r>
                      </w:p>
                      <w:p w:rsidR="007B45E2" w:rsidRPr="00034F56" w:rsidRDefault="00F13552">
                        <w:pPr>
                          <w:pStyle w:val="Corpsdetexte"/>
                        </w:pPr>
                        <w:r w:rsidRPr="00034F56">
                          <w:t>5500   DINANT</w:t>
                        </w:r>
                      </w:p>
                      <w:p w:rsidR="007B45E2" w:rsidRPr="00034F56" w:rsidRDefault="00F13552">
                        <w:pPr>
                          <w:pStyle w:val="Corpsdetexte"/>
                        </w:pPr>
                        <w:r w:rsidRPr="00034F56">
                          <w:sym w:font="Wingdings" w:char="F028"/>
                        </w:r>
                        <w:r w:rsidRPr="00034F56">
                          <w:t> : 082/22.43.88</w:t>
                        </w:r>
                      </w:p>
                      <w:p w:rsidR="007B45E2" w:rsidRPr="00034F56" w:rsidRDefault="00F13552">
                        <w:pPr>
                          <w:pStyle w:val="Corpsdetexte"/>
                          <w:rPr>
                            <w:bCs/>
                          </w:rPr>
                        </w:pPr>
                        <w:r w:rsidRPr="00034F56">
                          <w:rPr>
                            <w:bCs/>
                          </w:rPr>
                          <w:sym w:font="Wingdings" w:char="F03A"/>
                        </w:r>
                        <w:r w:rsidRPr="00034F56">
                          <w:rPr>
                            <w:bCs/>
                          </w:rPr>
                          <w:t xml:space="preserve"> : </w:t>
                        </w:r>
                        <w:hyperlink r:id="rId25" w:history="1">
                          <w:r w:rsidRPr="00034F56">
                            <w:rPr>
                              <w:rStyle w:val="Lienhypertexte"/>
                              <w:rFonts w:cstheme="minorHAnsi"/>
                              <w:szCs w:val="22"/>
                            </w:rPr>
                            <w:t>saj.dinant@cfwb.be</w:t>
                          </w:r>
                        </w:hyperlink>
                      </w:p>
                      <w:p w:rsidR="007B45E2" w:rsidRPr="00034F56" w:rsidRDefault="007B45E2">
                        <w:pPr>
                          <w:pStyle w:val="Corpsdetexte"/>
                        </w:pPr>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Huy</w:t>
                        </w:r>
                      </w:p>
                    </w:tc>
                    <w:tc>
                      <w:tcPr>
                        <w:tcW w:w="3544" w:type="dxa"/>
                      </w:tcPr>
                      <w:p w:rsidR="007B45E2" w:rsidRPr="00034F56" w:rsidRDefault="00F13552">
                        <w:pPr>
                          <w:pStyle w:val="Corpsdetexte"/>
                        </w:pPr>
                        <w:r w:rsidRPr="00034F56">
                          <w:t>Madame Isabelle WALHAIN</w:t>
                        </w:r>
                      </w:p>
                      <w:p w:rsidR="007B45E2" w:rsidRPr="00034F56" w:rsidRDefault="00F13552">
                        <w:pPr>
                          <w:pStyle w:val="Corpsdetexte"/>
                        </w:pPr>
                        <w:r w:rsidRPr="00034F56">
                          <w:t>Conseillère de l’Aide à la jeunesse</w:t>
                        </w:r>
                      </w:p>
                      <w:p w:rsidR="007B45E2" w:rsidRPr="00034F56" w:rsidRDefault="00F13552">
                        <w:pPr>
                          <w:pStyle w:val="Corpsdetexte"/>
                        </w:pPr>
                        <w:r w:rsidRPr="00034F56">
                          <w:t>Avenue du Condroz, 3/1</w:t>
                        </w:r>
                      </w:p>
                      <w:p w:rsidR="007B45E2" w:rsidRPr="00034F56" w:rsidRDefault="00F13552">
                        <w:pPr>
                          <w:pStyle w:val="Corpsdetexte"/>
                        </w:pPr>
                        <w:r w:rsidRPr="00034F56">
                          <w:t>1</w:t>
                        </w:r>
                        <w:r w:rsidRPr="00034F56">
                          <w:rPr>
                            <w:vertAlign w:val="superscript"/>
                          </w:rPr>
                          <w:t>er</w:t>
                        </w:r>
                        <w:r w:rsidRPr="00034F56">
                          <w:t xml:space="preserve"> et 2</w:t>
                        </w:r>
                        <w:r w:rsidRPr="00034F56">
                          <w:rPr>
                            <w:vertAlign w:val="superscript"/>
                          </w:rPr>
                          <w:t>ème</w:t>
                        </w:r>
                        <w:r w:rsidRPr="00034F56">
                          <w:t xml:space="preserve"> étage</w:t>
                        </w:r>
                      </w:p>
                      <w:p w:rsidR="007B45E2" w:rsidRPr="00034F56" w:rsidRDefault="00F13552">
                        <w:pPr>
                          <w:pStyle w:val="Corpsdetexte"/>
                          <w:rPr>
                            <w:lang w:val="es-ES_tradnl"/>
                          </w:rPr>
                        </w:pPr>
                        <w:r w:rsidRPr="00034F56">
                          <w:rPr>
                            <w:lang w:val="es-ES_tradnl"/>
                          </w:rPr>
                          <w:t>4500  HUY</w:t>
                        </w:r>
                      </w:p>
                      <w:p w:rsidR="007B45E2" w:rsidRPr="00034F56" w:rsidRDefault="00F13552">
                        <w:pPr>
                          <w:pStyle w:val="Corpsdetexte"/>
                          <w:rPr>
                            <w:lang w:val="es-ES_tradnl"/>
                          </w:rPr>
                        </w:pPr>
                        <w:r w:rsidRPr="00034F56">
                          <w:sym w:font="Wingdings" w:char="F028"/>
                        </w:r>
                        <w:r w:rsidRPr="00034F56">
                          <w:rPr>
                            <w:lang w:val="es-ES_tradnl"/>
                          </w:rPr>
                          <w:t> : 085/ 27.86.40</w:t>
                        </w:r>
                      </w:p>
                      <w:p w:rsidR="007B45E2" w:rsidRPr="00034F56" w:rsidRDefault="00F13552">
                        <w:pPr>
                          <w:pStyle w:val="Corpsdetexte"/>
                          <w:rPr>
                            <w:bCs/>
                            <w:lang w:val="es-ES_tradnl"/>
                          </w:rPr>
                        </w:pPr>
                        <w:r w:rsidRPr="00034F56">
                          <w:rPr>
                            <w:bCs/>
                          </w:rPr>
                          <w:sym w:font="Wingdings" w:char="F03A"/>
                        </w:r>
                        <w:r w:rsidRPr="00034F56">
                          <w:rPr>
                            <w:bCs/>
                            <w:lang w:val="es-ES_tradnl"/>
                          </w:rPr>
                          <w:t xml:space="preserve"> : </w:t>
                        </w:r>
                        <w:hyperlink r:id="rId26" w:history="1">
                          <w:r w:rsidRPr="00034F56">
                            <w:rPr>
                              <w:rStyle w:val="Lienhypertexte"/>
                              <w:rFonts w:cstheme="minorHAnsi"/>
                              <w:szCs w:val="22"/>
                              <w:lang w:val="es-ES_tradnl"/>
                            </w:rPr>
                            <w:t>saj.huy@cfwb.be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Nivelles</w:t>
                        </w:r>
                      </w:p>
                    </w:tc>
                    <w:tc>
                      <w:tcPr>
                        <w:tcW w:w="3421" w:type="dxa"/>
                      </w:tcPr>
                      <w:p w:rsidR="007B45E2" w:rsidRPr="00034F56" w:rsidRDefault="00F13552">
                        <w:pPr>
                          <w:pStyle w:val="Corpsdetexte"/>
                        </w:pPr>
                        <w:r w:rsidRPr="00034F56">
                          <w:t>Madame Thérèse BINCZYK</w:t>
                        </w:r>
                      </w:p>
                      <w:p w:rsidR="007B45E2" w:rsidRPr="00034F56" w:rsidRDefault="00F13552">
                        <w:pPr>
                          <w:pStyle w:val="Corpsdetexte"/>
                        </w:pPr>
                        <w:r w:rsidRPr="00034F56">
                          <w:t>Conseillère f.f. de l’Aide à la jeunesse</w:t>
                        </w:r>
                      </w:p>
                      <w:p w:rsidR="007B45E2" w:rsidRPr="00034F56" w:rsidRDefault="00F13552">
                        <w:pPr>
                          <w:pStyle w:val="Corpsdetexte"/>
                        </w:pPr>
                        <w:r w:rsidRPr="00034F56">
                          <w:t>Chée de Nivelles, 81</w:t>
                        </w:r>
                      </w:p>
                      <w:p w:rsidR="007B45E2" w:rsidRPr="00034F56" w:rsidRDefault="00F13552">
                        <w:pPr>
                          <w:pStyle w:val="Corpsdetexte"/>
                        </w:pPr>
                        <w:r w:rsidRPr="00034F56">
                          <w:t>1420 BRAINE-L’ALLEUD</w:t>
                        </w:r>
                      </w:p>
                      <w:p w:rsidR="007B45E2" w:rsidRPr="00034F56" w:rsidRDefault="00F13552">
                        <w:pPr>
                          <w:pStyle w:val="Corpsdetexte"/>
                        </w:pPr>
                        <w:r w:rsidRPr="00034F56">
                          <w:sym w:font="Wingdings" w:char="F028"/>
                        </w:r>
                        <w:r w:rsidRPr="00034F56">
                          <w:t> : 067/ 89.59.60</w:t>
                        </w:r>
                      </w:p>
                      <w:p w:rsidR="007B45E2" w:rsidRPr="00034F56" w:rsidRDefault="00F13552">
                        <w:pPr>
                          <w:pStyle w:val="Corpsdetexte"/>
                          <w:rPr>
                            <w:bCs/>
                          </w:rPr>
                        </w:pPr>
                        <w:r w:rsidRPr="00034F56">
                          <w:rPr>
                            <w:bCs/>
                          </w:rPr>
                          <w:sym w:font="Wingdings" w:char="F03A"/>
                        </w:r>
                        <w:r w:rsidRPr="00034F56">
                          <w:rPr>
                            <w:bCs/>
                          </w:rPr>
                          <w:t xml:space="preserve"> : </w:t>
                        </w:r>
                        <w:hyperlink r:id="rId27" w:history="1">
                          <w:r w:rsidRPr="00034F56">
                            <w:rPr>
                              <w:rStyle w:val="Lienhypertexte"/>
                              <w:rFonts w:cstheme="minorHAnsi"/>
                              <w:szCs w:val="22"/>
                            </w:rPr>
                            <w:t>saj.nivelles@cfwb.be</w:t>
                          </w:r>
                        </w:hyperlink>
                      </w:p>
                      <w:p w:rsidR="007B45E2" w:rsidRPr="00034F56" w:rsidRDefault="007B45E2">
                        <w:pPr>
                          <w:pStyle w:val="Corpsdetexte"/>
                        </w:pPr>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Verviers</w:t>
                        </w:r>
                      </w:p>
                    </w:tc>
                    <w:tc>
                      <w:tcPr>
                        <w:tcW w:w="3544" w:type="dxa"/>
                      </w:tcPr>
                      <w:p w:rsidR="007B45E2" w:rsidRPr="00034F56" w:rsidRDefault="00F13552">
                        <w:pPr>
                          <w:jc w:val="both"/>
                          <w:rPr>
                            <w:rFonts w:asciiTheme="minorHAnsi" w:hAnsiTheme="minorHAnsi" w:cstheme="minorHAnsi"/>
                            <w:color w:val="000000" w:themeColor="text1"/>
                            <w:lang w:eastAsia="ar-SA"/>
                          </w:rPr>
                        </w:pPr>
                        <w:r w:rsidRPr="00034F56">
                          <w:rPr>
                            <w:rFonts w:asciiTheme="minorHAnsi" w:hAnsiTheme="minorHAnsi" w:cstheme="minorHAnsi"/>
                            <w:color w:val="000000" w:themeColor="text1"/>
                            <w:lang w:eastAsia="ar-SA"/>
                          </w:rPr>
                          <w:t>Madame Julie DOCK</w:t>
                        </w:r>
                      </w:p>
                      <w:p w:rsidR="007B45E2" w:rsidRPr="00034F56" w:rsidRDefault="00F13552">
                        <w:pPr>
                          <w:pStyle w:val="Corpsdetexte"/>
                        </w:pPr>
                        <w:r w:rsidRPr="00034F56">
                          <w:t>Conseillère a.i. de l’Aide à la jeunesse</w:t>
                        </w:r>
                      </w:p>
                      <w:p w:rsidR="007B45E2" w:rsidRPr="00034F56" w:rsidRDefault="00F13552">
                        <w:pPr>
                          <w:pStyle w:val="Corpsdetexte"/>
                        </w:pPr>
                        <w:r w:rsidRPr="00034F56">
                          <w:t>Rue de Dinant 13-15</w:t>
                        </w:r>
                      </w:p>
                      <w:p w:rsidR="007B45E2" w:rsidRPr="00034F56" w:rsidRDefault="00F13552">
                        <w:pPr>
                          <w:pStyle w:val="Corpsdetexte"/>
                        </w:pPr>
                        <w:r w:rsidRPr="00034F56">
                          <w:t>4800  VERVIERS</w:t>
                        </w:r>
                      </w:p>
                      <w:p w:rsidR="007B45E2" w:rsidRPr="00034F56" w:rsidRDefault="00F13552">
                        <w:pPr>
                          <w:pStyle w:val="Corpsdetexte"/>
                        </w:pPr>
                        <w:r w:rsidRPr="00034F56">
                          <w:sym w:font="Wingdings" w:char="F028"/>
                        </w:r>
                        <w:r w:rsidRPr="00034F56">
                          <w:t> : 087/ 29.95.00</w:t>
                        </w:r>
                      </w:p>
                      <w:p w:rsidR="007B45E2" w:rsidRPr="00034F56" w:rsidRDefault="00F13552">
                        <w:pPr>
                          <w:pStyle w:val="Corpsdetexte"/>
                          <w:rPr>
                            <w:bCs/>
                          </w:rPr>
                        </w:pPr>
                        <w:r w:rsidRPr="00034F56">
                          <w:rPr>
                            <w:bCs/>
                          </w:rPr>
                          <w:sym w:font="Wingdings" w:char="F03A"/>
                        </w:r>
                        <w:r w:rsidRPr="00034F56">
                          <w:rPr>
                            <w:bCs/>
                          </w:rPr>
                          <w:t xml:space="preserve"> : </w:t>
                        </w:r>
                        <w:hyperlink r:id="rId28" w:history="1">
                          <w:r w:rsidRPr="00034F56">
                            <w:rPr>
                              <w:rStyle w:val="Lienhypertexte"/>
                              <w:rFonts w:cstheme="minorHAnsi"/>
                              <w:szCs w:val="22"/>
                            </w:rPr>
                            <w:t>saj.verviers@cfwb.be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lang w:val="pt-PT"/>
                          </w:rPr>
                          <w:t>SAJ de Liège</w:t>
                        </w:r>
                      </w:p>
                    </w:tc>
                    <w:tc>
                      <w:tcPr>
                        <w:tcW w:w="3421" w:type="dxa"/>
                      </w:tcPr>
                      <w:p w:rsidR="007B45E2" w:rsidRPr="00034F56" w:rsidRDefault="00F13552">
                        <w:pPr>
                          <w:jc w:val="both"/>
                          <w:rPr>
                            <w:rFonts w:asciiTheme="minorHAnsi" w:hAnsiTheme="minorHAnsi" w:cstheme="minorHAnsi"/>
                            <w:color w:val="000000" w:themeColor="text1"/>
                            <w:lang w:eastAsia="ar-SA"/>
                          </w:rPr>
                        </w:pPr>
                        <w:r w:rsidRPr="00034F56">
                          <w:rPr>
                            <w:rFonts w:asciiTheme="minorHAnsi" w:hAnsiTheme="minorHAnsi" w:cstheme="minorHAnsi"/>
                            <w:color w:val="000000" w:themeColor="text1"/>
                            <w:lang w:eastAsia="ar-SA"/>
                          </w:rPr>
                          <w:t>Madame Joëlle PIQUARD</w:t>
                        </w:r>
                      </w:p>
                      <w:p w:rsidR="007B45E2" w:rsidRPr="00034F56" w:rsidRDefault="00F13552">
                        <w:pPr>
                          <w:pStyle w:val="Corpsdetexte"/>
                        </w:pPr>
                        <w:r w:rsidRPr="00034F56">
                          <w:t>Conseillère f.f. de l’Aide à la jeunesse</w:t>
                        </w:r>
                      </w:p>
                      <w:p w:rsidR="007B45E2" w:rsidRPr="00034F56" w:rsidRDefault="00F13552">
                        <w:pPr>
                          <w:pStyle w:val="Corpsdetexte"/>
                        </w:pPr>
                        <w:r w:rsidRPr="00034F56">
                          <w:t>Place Xavier Neujean, 1</w:t>
                        </w:r>
                      </w:p>
                      <w:p w:rsidR="007B45E2" w:rsidRPr="00034F56" w:rsidRDefault="00F13552">
                        <w:pPr>
                          <w:pStyle w:val="Corpsdetexte"/>
                        </w:pPr>
                        <w:r w:rsidRPr="00034F56">
                          <w:t>4000  LIEGE</w:t>
                        </w:r>
                      </w:p>
                      <w:p w:rsidR="007B45E2" w:rsidRPr="00034F56" w:rsidRDefault="00F13552">
                        <w:pPr>
                          <w:pStyle w:val="Corpsdetexte"/>
                        </w:pPr>
                        <w:r w:rsidRPr="00034F56">
                          <w:sym w:font="Wingdings" w:char="F028"/>
                        </w:r>
                        <w:r w:rsidRPr="00034F56">
                          <w:t> :04/220.67.20</w:t>
                        </w:r>
                        <w:r w:rsidRPr="00034F56">
                          <w:rPr>
                            <w:bCs/>
                          </w:rPr>
                          <w:br/>
                        </w:r>
                        <w:r w:rsidRPr="00034F56">
                          <w:rPr>
                            <w:bCs/>
                          </w:rPr>
                          <w:sym w:font="Wingdings" w:char="F03A"/>
                        </w:r>
                        <w:r w:rsidRPr="00034F56">
                          <w:rPr>
                            <w:bCs/>
                          </w:rPr>
                          <w:t xml:space="preserve"> : </w:t>
                        </w:r>
                        <w:hyperlink r:id="rId29" w:history="1">
                          <w:r w:rsidRPr="00034F56">
                            <w:rPr>
                              <w:rStyle w:val="Lienhypertexte"/>
                              <w:rFonts w:cstheme="minorHAnsi"/>
                              <w:szCs w:val="22"/>
                            </w:rPr>
                            <w:t>saj.liege@cfwb.be</w:t>
                          </w:r>
                        </w:hyperlink>
                      </w:p>
                      <w:p w:rsidR="007B45E2" w:rsidRPr="00034F56" w:rsidRDefault="007B45E2">
                        <w:pPr>
                          <w:pStyle w:val="Corpsdetexte"/>
                        </w:pPr>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Marche-en-Famenne</w:t>
                        </w:r>
                      </w:p>
                    </w:tc>
                    <w:tc>
                      <w:tcPr>
                        <w:tcW w:w="3544" w:type="dxa"/>
                      </w:tcPr>
                      <w:p w:rsidR="007B45E2" w:rsidRPr="00034F56" w:rsidRDefault="00F13552">
                        <w:pPr>
                          <w:pStyle w:val="Corpsdetexte"/>
                        </w:pPr>
                        <w:r w:rsidRPr="00034F56">
                          <w:t>Monsieur Julien BOLLAND</w:t>
                        </w:r>
                      </w:p>
                      <w:p w:rsidR="007B45E2" w:rsidRPr="00034F56" w:rsidRDefault="00F13552">
                        <w:pPr>
                          <w:pStyle w:val="Corpsdetexte"/>
                        </w:pPr>
                        <w:r w:rsidRPr="00034F56">
                          <w:t>Conseiller de l’Aide à la jeunesse</w:t>
                        </w:r>
                      </w:p>
                      <w:p w:rsidR="007B45E2" w:rsidRPr="00034F56" w:rsidRDefault="00F13552">
                        <w:pPr>
                          <w:pStyle w:val="Corpsdetexte"/>
                        </w:pPr>
                        <w:r w:rsidRPr="00034F56">
                          <w:t>Rue des Trois  Bosses, 11a</w:t>
                        </w:r>
                      </w:p>
                      <w:p w:rsidR="007B45E2" w:rsidRPr="00034F56" w:rsidRDefault="00F13552">
                        <w:pPr>
                          <w:pStyle w:val="Corpsdetexte"/>
                        </w:pPr>
                        <w:r w:rsidRPr="00034F56">
                          <w:t>6900  MARCHE-EN-FAMENNE</w:t>
                        </w:r>
                      </w:p>
                      <w:p w:rsidR="007B45E2" w:rsidRPr="00034F56" w:rsidRDefault="00F13552">
                        <w:pPr>
                          <w:pStyle w:val="Corpsdetexte"/>
                        </w:pPr>
                        <w:r w:rsidRPr="00034F56">
                          <w:sym w:font="Wingdings" w:char="F028"/>
                        </w:r>
                        <w:r w:rsidRPr="00034F56">
                          <w:t> : 084/37.44.00</w:t>
                        </w:r>
                      </w:p>
                      <w:p w:rsidR="007B45E2" w:rsidRPr="00034F56" w:rsidRDefault="00F13552">
                        <w:pPr>
                          <w:pStyle w:val="Corpsdetexte"/>
                          <w:rPr>
                            <w:bCs/>
                          </w:rPr>
                        </w:pPr>
                        <w:r w:rsidRPr="00034F56">
                          <w:rPr>
                            <w:bCs/>
                          </w:rPr>
                          <w:sym w:font="Wingdings" w:char="F03A"/>
                        </w:r>
                        <w:r w:rsidRPr="00034F56">
                          <w:rPr>
                            <w:bCs/>
                          </w:rPr>
                          <w:t xml:space="preserve"> : </w:t>
                        </w:r>
                        <w:hyperlink r:id="rId30" w:history="1">
                          <w:r w:rsidRPr="00034F56">
                            <w:rPr>
                              <w:rStyle w:val="Lienhypertexte"/>
                              <w:rFonts w:cstheme="minorHAnsi"/>
                              <w:szCs w:val="22"/>
                            </w:rPr>
                            <w:t>saj.marche@cfwb.be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Mons</w:t>
                        </w:r>
                      </w:p>
                    </w:tc>
                    <w:tc>
                      <w:tcPr>
                        <w:tcW w:w="3421" w:type="dxa"/>
                      </w:tcPr>
                      <w:p w:rsidR="007B45E2" w:rsidRPr="00034F56" w:rsidRDefault="00F13552">
                        <w:pPr>
                          <w:pStyle w:val="Corpsdetexte"/>
                        </w:pPr>
                        <w:r w:rsidRPr="00034F56">
                          <w:t>Monsieur Guy DECLERCQ</w:t>
                        </w:r>
                      </w:p>
                      <w:p w:rsidR="007B45E2" w:rsidRPr="00034F56" w:rsidRDefault="00F13552">
                        <w:pPr>
                          <w:pStyle w:val="Corpsdetexte"/>
                        </w:pPr>
                        <w:r w:rsidRPr="00034F56">
                          <w:t>Conseiller de l’Aide à la jeunesse</w:t>
                        </w:r>
                      </w:p>
                      <w:p w:rsidR="007B45E2" w:rsidRPr="00034F56" w:rsidRDefault="00F13552">
                        <w:pPr>
                          <w:pStyle w:val="Corpsdetexte"/>
                        </w:pPr>
                        <w:r w:rsidRPr="00034F56">
                          <w:t>Rue du Chemin de Fer, 433</w:t>
                        </w:r>
                      </w:p>
                      <w:p w:rsidR="007B45E2" w:rsidRPr="00034F56" w:rsidRDefault="00F13552">
                        <w:pPr>
                          <w:pStyle w:val="Corpsdetexte"/>
                          <w:rPr>
                            <w:lang w:val="es-ES_tradnl"/>
                          </w:rPr>
                        </w:pPr>
                        <w:r w:rsidRPr="00034F56">
                          <w:rPr>
                            <w:lang w:val="es-ES_tradnl"/>
                          </w:rPr>
                          <w:t>7033  CUESMES</w:t>
                        </w:r>
                      </w:p>
                      <w:p w:rsidR="007B45E2" w:rsidRPr="00034F56" w:rsidRDefault="00F13552">
                        <w:pPr>
                          <w:rPr>
                            <w:rFonts w:asciiTheme="minorHAnsi" w:hAnsiTheme="minorHAnsi" w:cstheme="minorHAnsi"/>
                            <w:bCs/>
                            <w:lang w:val="es-ES_tradnl"/>
                          </w:rPr>
                        </w:pPr>
                        <w:r w:rsidRPr="00034F56">
                          <w:rPr>
                            <w:rFonts w:asciiTheme="minorHAnsi" w:hAnsiTheme="minorHAnsi" w:cstheme="minorHAnsi"/>
                          </w:rPr>
                          <w:sym w:font="Wingdings" w:char="F028"/>
                        </w:r>
                        <w:r w:rsidRPr="00034F56">
                          <w:rPr>
                            <w:rFonts w:asciiTheme="minorHAnsi" w:hAnsiTheme="minorHAnsi" w:cstheme="minorHAnsi"/>
                            <w:lang w:val="es-ES_tradnl"/>
                          </w:rPr>
                          <w:t xml:space="preserve"> : </w:t>
                        </w:r>
                        <w:r w:rsidRPr="00034F56">
                          <w:rPr>
                            <w:rFonts w:asciiTheme="minorHAnsi" w:hAnsiTheme="minorHAnsi" w:cstheme="minorHAnsi"/>
                            <w:bCs/>
                            <w:lang w:val="es-ES_tradnl"/>
                          </w:rPr>
                          <w:t>065/ 39.58.50</w:t>
                        </w:r>
                      </w:p>
                      <w:p w:rsidR="007B45E2" w:rsidRPr="00034F56" w:rsidRDefault="00F13552">
                        <w:pPr>
                          <w:rPr>
                            <w:rFonts w:asciiTheme="minorHAnsi" w:hAnsiTheme="minorHAnsi" w:cstheme="minorHAnsi"/>
                            <w:bCs/>
                            <w:lang w:val="es-ES_tradnl"/>
                          </w:rPr>
                        </w:pPr>
                        <w:r w:rsidRPr="00034F56">
                          <w:rPr>
                            <w:rFonts w:asciiTheme="minorHAnsi" w:hAnsiTheme="minorHAnsi" w:cstheme="minorHAnsi"/>
                            <w:bCs/>
                          </w:rPr>
                          <w:sym w:font="Wingdings" w:char="F03A"/>
                        </w:r>
                        <w:r w:rsidRPr="00034F56">
                          <w:rPr>
                            <w:rFonts w:asciiTheme="minorHAnsi" w:hAnsiTheme="minorHAnsi" w:cstheme="minorHAnsi"/>
                            <w:bCs/>
                            <w:lang w:val="es-ES_tradnl"/>
                          </w:rPr>
                          <w:t xml:space="preserve"> : </w:t>
                        </w:r>
                        <w:hyperlink r:id="rId31" w:history="1">
                          <w:r w:rsidRPr="00034F56">
                            <w:rPr>
                              <w:rStyle w:val="Lienhypertexte"/>
                              <w:rFonts w:asciiTheme="minorHAnsi" w:hAnsiTheme="minorHAnsi" w:cstheme="minorHAnsi"/>
                              <w:lang w:val="es-ES_tradnl"/>
                            </w:rPr>
                            <w:t>saj.mons@cfwb.be</w:t>
                          </w:r>
                        </w:hyperlink>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Namur</w:t>
                        </w:r>
                      </w:p>
                    </w:tc>
                    <w:tc>
                      <w:tcPr>
                        <w:tcW w:w="3544" w:type="dxa"/>
                      </w:tcPr>
                      <w:p w:rsidR="007B45E2" w:rsidRPr="00034F56" w:rsidRDefault="00F13552">
                        <w:pPr>
                          <w:pStyle w:val="Corpsdetexte"/>
                        </w:pPr>
                        <w:r w:rsidRPr="00034F56">
                          <w:t>Madame Anne-Sophie BOCA</w:t>
                        </w:r>
                      </w:p>
                      <w:p w:rsidR="007B45E2" w:rsidRPr="00034F56" w:rsidRDefault="00F13552">
                        <w:pPr>
                          <w:pStyle w:val="Corpsdetexte"/>
                        </w:pPr>
                        <w:r w:rsidRPr="00034F56">
                          <w:t>Conseillère de l’Aide à la jeunesse</w:t>
                        </w:r>
                      </w:p>
                      <w:p w:rsidR="007B45E2" w:rsidRPr="00034F56" w:rsidRDefault="00F13552">
                        <w:pPr>
                          <w:pStyle w:val="Corpsdetexte"/>
                        </w:pPr>
                        <w:r w:rsidRPr="00034F56">
                          <w:t>Place  Monseigneur Heylen, 4</w:t>
                        </w:r>
                      </w:p>
                      <w:p w:rsidR="007B45E2" w:rsidRPr="00034F56" w:rsidRDefault="00F13552">
                        <w:pPr>
                          <w:pStyle w:val="Corpsdetexte"/>
                        </w:pPr>
                        <w:r w:rsidRPr="00034F56">
                          <w:t>5000  NAMUR</w:t>
                        </w:r>
                      </w:p>
                      <w:p w:rsidR="007B45E2" w:rsidRPr="00034F56" w:rsidRDefault="00F13552">
                        <w:pPr>
                          <w:pStyle w:val="Corpsdetexte"/>
                        </w:pPr>
                        <w:r w:rsidRPr="00034F56">
                          <w:sym w:font="Wingdings" w:char="F028"/>
                        </w:r>
                        <w:r w:rsidRPr="00034F56">
                          <w:t> : 081/23.75.75</w:t>
                        </w:r>
                      </w:p>
                      <w:p w:rsidR="007B45E2" w:rsidRPr="00034F56" w:rsidRDefault="00F13552">
                        <w:pPr>
                          <w:pStyle w:val="Corpsdetexte"/>
                          <w:rPr>
                            <w:bCs/>
                          </w:rPr>
                        </w:pPr>
                        <w:r w:rsidRPr="00034F56">
                          <w:rPr>
                            <w:bCs/>
                          </w:rPr>
                          <w:sym w:font="Wingdings" w:char="F03A"/>
                        </w:r>
                        <w:r w:rsidRPr="00034F56">
                          <w:rPr>
                            <w:bCs/>
                          </w:rPr>
                          <w:t xml:space="preserve"> : </w:t>
                        </w:r>
                        <w:hyperlink r:id="rId32" w:history="1">
                          <w:r w:rsidRPr="00034F56">
                            <w:rPr>
                              <w:rStyle w:val="Lienhypertexte"/>
                              <w:rFonts w:cstheme="minorHAnsi"/>
                              <w:szCs w:val="22"/>
                            </w:rPr>
                            <w:t>saj.namur@cfwb.be</w:t>
                          </w:r>
                        </w:hyperlink>
                      </w:p>
                    </w:tc>
                    <w:tc>
                      <w:tcPr>
                        <w:tcW w:w="1398"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Neufchâteau</w:t>
                        </w:r>
                      </w:p>
                    </w:tc>
                    <w:tc>
                      <w:tcPr>
                        <w:tcW w:w="3421" w:type="dxa"/>
                      </w:tcPr>
                      <w:p w:rsidR="007B45E2" w:rsidRPr="00034F56" w:rsidRDefault="00F13552">
                        <w:pPr>
                          <w:pStyle w:val="Corpsdetexte"/>
                        </w:pPr>
                        <w:r w:rsidRPr="00034F56">
                          <w:t>Monsieur Joël TANGHE</w:t>
                        </w:r>
                      </w:p>
                      <w:p w:rsidR="007B45E2" w:rsidRPr="00034F56" w:rsidRDefault="00F13552">
                        <w:pPr>
                          <w:pStyle w:val="Corpsdetexte"/>
                        </w:pPr>
                        <w:r w:rsidRPr="00034F56">
                          <w:t>Conseiller de l’Aide à la jeunesse</w:t>
                        </w:r>
                      </w:p>
                      <w:p w:rsidR="007B45E2" w:rsidRPr="00034F56" w:rsidRDefault="00F13552">
                        <w:pPr>
                          <w:tabs>
                            <w:tab w:val="left" w:pos="3875"/>
                            <w:tab w:val="left" w:pos="5535"/>
                            <w:tab w:val="left" w:pos="7795"/>
                            <w:tab w:val="left" w:pos="10335"/>
                            <w:tab w:val="left" w:pos="11675"/>
                            <w:tab w:val="left" w:pos="12895"/>
                            <w:tab w:val="left" w:pos="14355"/>
                            <w:tab w:val="left" w:pos="15775"/>
                            <w:tab w:val="left" w:pos="17135"/>
                            <w:tab w:val="left" w:pos="20535"/>
                          </w:tabs>
                          <w:rPr>
                            <w:rFonts w:asciiTheme="minorHAnsi" w:hAnsiTheme="minorHAnsi" w:cstheme="minorHAnsi"/>
                            <w:color w:val="000000" w:themeColor="text1"/>
                            <w:lang w:eastAsia="ar-SA"/>
                          </w:rPr>
                        </w:pPr>
                        <w:r w:rsidRPr="00034F56">
                          <w:rPr>
                            <w:rFonts w:asciiTheme="minorHAnsi" w:hAnsiTheme="minorHAnsi" w:cstheme="minorHAnsi"/>
                            <w:color w:val="000000" w:themeColor="text1"/>
                            <w:lang w:eastAsia="ar-SA"/>
                          </w:rPr>
                          <w:t>Rue du Serpont, 123</w:t>
                        </w:r>
                      </w:p>
                      <w:p w:rsidR="007B45E2" w:rsidRPr="00034F56" w:rsidRDefault="00F13552">
                        <w:pPr>
                          <w:tabs>
                            <w:tab w:val="left" w:pos="3875"/>
                            <w:tab w:val="left" w:pos="5535"/>
                            <w:tab w:val="left" w:pos="7795"/>
                            <w:tab w:val="left" w:pos="10335"/>
                            <w:tab w:val="left" w:pos="11675"/>
                            <w:tab w:val="left" w:pos="12895"/>
                            <w:tab w:val="left" w:pos="14355"/>
                            <w:tab w:val="left" w:pos="15775"/>
                            <w:tab w:val="left" w:pos="17135"/>
                            <w:tab w:val="left" w:pos="20535"/>
                          </w:tabs>
                          <w:rPr>
                            <w:rFonts w:asciiTheme="minorHAnsi" w:hAnsiTheme="minorHAnsi" w:cstheme="minorHAnsi"/>
                            <w:color w:val="000000" w:themeColor="text1"/>
                            <w:lang w:eastAsia="ar-SA"/>
                          </w:rPr>
                        </w:pPr>
                        <w:r w:rsidRPr="00034F56">
                          <w:rPr>
                            <w:rFonts w:asciiTheme="minorHAnsi" w:hAnsiTheme="minorHAnsi" w:cstheme="minorHAnsi"/>
                            <w:color w:val="000000" w:themeColor="text1"/>
                            <w:lang w:eastAsia="ar-SA"/>
                          </w:rPr>
                          <w:t>6800 LIBRAMONT-CHEVIGNY</w:t>
                        </w:r>
                      </w:p>
                      <w:p w:rsidR="007B45E2" w:rsidRPr="00034F56" w:rsidRDefault="00F13552">
                        <w:pPr>
                          <w:pStyle w:val="Corpsdetexte"/>
                        </w:pPr>
                        <w:r w:rsidRPr="00034F56">
                          <w:sym w:font="Wingdings" w:char="F028"/>
                        </w:r>
                        <w:r w:rsidRPr="00034F56">
                          <w:t> :061/41.03.80</w:t>
                        </w:r>
                      </w:p>
                      <w:p w:rsidR="007B45E2" w:rsidRPr="00034F56" w:rsidRDefault="00F13552">
                        <w:pPr>
                          <w:pStyle w:val="Corpsdetexte"/>
                          <w:rPr>
                            <w:bCs/>
                          </w:rPr>
                        </w:pPr>
                        <w:r w:rsidRPr="00034F56">
                          <w:rPr>
                            <w:bCs/>
                          </w:rPr>
                          <w:sym w:font="Wingdings" w:char="F03A"/>
                        </w:r>
                        <w:r w:rsidRPr="00034F56">
                          <w:rPr>
                            <w:bCs/>
                          </w:rPr>
                          <w:t xml:space="preserve"> : </w:t>
                        </w:r>
                        <w:hyperlink r:id="rId33" w:history="1">
                          <w:r w:rsidRPr="00034F56">
                            <w:rPr>
                              <w:rStyle w:val="Lienhypertexte"/>
                              <w:rFonts w:cstheme="minorHAnsi"/>
                              <w:szCs w:val="22"/>
                            </w:rPr>
                            <w:t>saj.neufchateau@cfwb.be</w:t>
                          </w:r>
                        </w:hyperlink>
                      </w:p>
                    </w:tc>
                  </w:tr>
                  <w:tr w:rsidR="007B45E2" w:rsidRPr="00034F56">
                    <w:tc>
                      <w:tcPr>
                        <w:tcW w:w="127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SAJ de Tournai</w:t>
                        </w:r>
                      </w:p>
                    </w:tc>
                    <w:tc>
                      <w:tcPr>
                        <w:tcW w:w="3544" w:type="dxa"/>
                      </w:tcPr>
                      <w:p w:rsidR="007B45E2" w:rsidRPr="00034F56" w:rsidRDefault="00F13552">
                        <w:pPr>
                          <w:pStyle w:val="Corpsdetexte"/>
                        </w:pPr>
                        <w:r w:rsidRPr="00034F56">
                          <w:t>Madame  Lucie VASKO</w:t>
                        </w:r>
                      </w:p>
                      <w:p w:rsidR="007B45E2" w:rsidRPr="00034F56" w:rsidRDefault="00F13552">
                        <w:pPr>
                          <w:pStyle w:val="Corpsdetexte"/>
                        </w:pPr>
                        <w:r w:rsidRPr="00034F56">
                          <w:t>Conseillère de l’Aide à la jeunesse</w:t>
                        </w:r>
                      </w:p>
                      <w:p w:rsidR="007B45E2" w:rsidRPr="00034F56" w:rsidRDefault="00F13552">
                        <w:pPr>
                          <w:pStyle w:val="Corpsdetexte"/>
                        </w:pPr>
                        <w:r w:rsidRPr="00034F56">
                          <w:t>Place du Becquerelle, 21</w:t>
                        </w:r>
                      </w:p>
                      <w:p w:rsidR="007B45E2" w:rsidRPr="00034F56" w:rsidRDefault="00F13552">
                        <w:pPr>
                          <w:pStyle w:val="Corpsdetexte"/>
                        </w:pPr>
                        <w:r w:rsidRPr="00034F56">
                          <w:t>7500  TOURNAI</w:t>
                        </w:r>
                      </w:p>
                      <w:p w:rsidR="007B45E2" w:rsidRPr="00034F56" w:rsidRDefault="00F13552">
                        <w:pPr>
                          <w:pStyle w:val="Corpsdetexte"/>
                        </w:pPr>
                        <w:r w:rsidRPr="00034F56">
                          <w:sym w:font="Wingdings" w:char="F028"/>
                        </w:r>
                        <w:r w:rsidRPr="00034F56">
                          <w:t> : 069/53.28.40</w:t>
                        </w:r>
                      </w:p>
                      <w:p w:rsidR="007B45E2" w:rsidRPr="00034F56" w:rsidRDefault="00F13552">
                        <w:pPr>
                          <w:pStyle w:val="Corpsdetexte"/>
                        </w:pPr>
                        <w:r w:rsidRPr="00034F56">
                          <w:rPr>
                            <w:bCs/>
                          </w:rPr>
                          <w:sym w:font="Wingdings" w:char="F03A"/>
                        </w:r>
                        <w:r w:rsidRPr="00034F56">
                          <w:rPr>
                            <w:bCs/>
                          </w:rPr>
                          <w:t xml:space="preserve"> : </w:t>
                        </w:r>
                        <w:hyperlink r:id="rId34" w:history="1">
                          <w:r w:rsidRPr="00034F56">
                            <w:rPr>
                              <w:rStyle w:val="Lienhypertexte"/>
                              <w:rFonts w:cstheme="minorHAnsi"/>
                              <w:szCs w:val="22"/>
                            </w:rPr>
                            <w:t>saj.tournai@cfwb.be</w:t>
                          </w:r>
                        </w:hyperlink>
                      </w:p>
                    </w:tc>
                    <w:tc>
                      <w:tcPr>
                        <w:tcW w:w="1398" w:type="dxa"/>
                      </w:tcPr>
                      <w:p w:rsidR="007B45E2" w:rsidRPr="00034F56" w:rsidRDefault="007B45E2">
                        <w:pPr>
                          <w:pStyle w:val="Corpsdetexte"/>
                        </w:pPr>
                      </w:p>
                    </w:tc>
                    <w:tc>
                      <w:tcPr>
                        <w:tcW w:w="3421" w:type="dxa"/>
                      </w:tcPr>
                      <w:p w:rsidR="007B45E2" w:rsidRPr="00034F56" w:rsidRDefault="007B45E2">
                        <w:pPr>
                          <w:pStyle w:val="Corpsdetexte"/>
                        </w:pPr>
                      </w:p>
                    </w:tc>
                  </w:tr>
                </w:tbl>
                <w:p w:rsidR="007B45E2" w:rsidRPr="00034F56" w:rsidRDefault="007B45E2">
                  <w:pPr>
                    <w:pStyle w:val="Titre4"/>
                  </w:pPr>
                  <w:bookmarkStart w:id="76" w:name="_Annexe_8_:_1"/>
                  <w:bookmarkStart w:id="77" w:name="annexe14"/>
                  <w:bookmarkStart w:id="78" w:name="_Toc412204106"/>
                  <w:bookmarkStart w:id="79" w:name="_Toc414352914"/>
                  <w:bookmarkStart w:id="80" w:name="_Toc453836938"/>
                  <w:bookmarkEnd w:id="76"/>
                </w:p>
                <w:p w:rsidR="007B45E2" w:rsidRPr="00034F56" w:rsidRDefault="00F13552">
                  <w:pPr>
                    <w:rPr>
                      <w:rFonts w:asciiTheme="minorHAnsi" w:hAnsiTheme="minorHAnsi" w:cstheme="minorHAnsi"/>
                      <w:u w:val="single"/>
                    </w:rPr>
                  </w:pPr>
                  <w:r w:rsidRPr="00034F56">
                    <w:rPr>
                      <w:rFonts w:asciiTheme="minorHAnsi" w:hAnsiTheme="minorHAnsi" w:cstheme="minorHAnsi"/>
                    </w:rPr>
                    <w:br w:type="page"/>
                  </w:r>
                </w:p>
                <w:p w:rsidR="007B45E2" w:rsidRPr="00034F56" w:rsidRDefault="00F13552">
                  <w:pPr>
                    <w:pStyle w:val="Titre4"/>
                  </w:pPr>
                  <w:r w:rsidRPr="00034F56">
                    <w:t>Annexe 8 </w:t>
                  </w:r>
                  <w:bookmarkEnd w:id="77"/>
                  <w:r w:rsidRPr="00034F56">
                    <w:t>: Schéma de la procédure d’exclusion</w:t>
                  </w:r>
                  <w:bookmarkEnd w:id="78"/>
                  <w:bookmarkEnd w:id="79"/>
                  <w:bookmarkEnd w:id="80"/>
                </w:p>
                <w:p w:rsidR="007B45E2" w:rsidRPr="00034F56" w:rsidRDefault="007B45E2">
                  <w:pPr>
                    <w:jc w:val="both"/>
                    <w:rPr>
                      <w:rFonts w:asciiTheme="minorHAnsi" w:hAnsiTheme="minorHAnsi" w:cstheme="minorHAnsi"/>
                    </w:rPr>
                  </w:pPr>
                </w:p>
                <w:p w:rsidR="007B45E2" w:rsidRPr="00034F56" w:rsidRDefault="00F13552">
                  <w:pPr>
                    <w:numPr>
                      <w:ilvl w:val="0"/>
                      <w:numId w:val="79"/>
                    </w:numPr>
                    <w:tabs>
                      <w:tab w:val="clear" w:pos="284"/>
                      <w:tab w:val="num" w:pos="567"/>
                    </w:tabs>
                    <w:suppressAutoHyphens/>
                    <w:ind w:left="567" w:hanging="567"/>
                    <w:jc w:val="both"/>
                    <w:rPr>
                      <w:rFonts w:asciiTheme="minorHAnsi" w:hAnsiTheme="minorHAnsi" w:cstheme="minorHAnsi"/>
                    </w:rPr>
                  </w:pPr>
                  <w:r w:rsidRPr="00034F56">
                    <w:rPr>
                      <w:rFonts w:asciiTheme="minorHAnsi" w:hAnsiTheme="minorHAnsi" w:cstheme="minorHAnsi"/>
                      <w:caps/>
                    </w:rPr>
                    <w:t>ê</w:t>
                  </w:r>
                  <w:r w:rsidRPr="00034F56">
                    <w:rPr>
                      <w:rFonts w:asciiTheme="minorHAnsi" w:hAnsiTheme="minorHAnsi" w:cstheme="minorHAnsi"/>
                    </w:rPr>
                    <w:t>tre certain que le(s) fait(s) reproché(s) à l’élève constitue(nt) un motif d’exclusion.</w:t>
                  </w:r>
                </w:p>
                <w:p w:rsidR="007B45E2" w:rsidRPr="00034F56" w:rsidRDefault="00F13552">
                  <w:pPr>
                    <w:numPr>
                      <w:ilvl w:val="0"/>
                      <w:numId w:val="79"/>
                    </w:numPr>
                    <w:tabs>
                      <w:tab w:val="clear" w:pos="284"/>
                      <w:tab w:val="num" w:pos="567"/>
                    </w:tabs>
                    <w:suppressAutoHyphens/>
                    <w:ind w:left="567" w:hanging="567"/>
                    <w:jc w:val="both"/>
                    <w:rPr>
                      <w:rFonts w:asciiTheme="minorHAnsi" w:hAnsiTheme="minorHAnsi" w:cstheme="minorHAnsi"/>
                    </w:rPr>
                  </w:pPr>
                  <w:r w:rsidRPr="00034F56">
                    <w:rPr>
                      <w:rFonts w:asciiTheme="minorHAnsi" w:hAnsiTheme="minorHAnsi" w:cstheme="minorHAnsi"/>
                    </w:rPr>
                    <w:t>S’assurer que les faits reprochés sont précis et prouvés.</w:t>
                  </w:r>
                </w:p>
                <w:p w:rsidR="007B45E2" w:rsidRPr="00034F56" w:rsidRDefault="00F13552">
                  <w:pPr>
                    <w:numPr>
                      <w:ilvl w:val="0"/>
                      <w:numId w:val="79"/>
                    </w:numPr>
                    <w:tabs>
                      <w:tab w:val="clear" w:pos="284"/>
                      <w:tab w:val="num" w:pos="567"/>
                    </w:tabs>
                    <w:suppressAutoHyphens/>
                    <w:ind w:left="567" w:hanging="567"/>
                    <w:jc w:val="both"/>
                    <w:rPr>
                      <w:rFonts w:asciiTheme="minorHAnsi" w:hAnsiTheme="minorHAnsi" w:cstheme="minorHAnsi"/>
                    </w:rPr>
                  </w:pPr>
                  <w:r w:rsidRPr="00034F56">
                    <w:rPr>
                      <w:rFonts w:asciiTheme="minorHAnsi" w:hAnsiTheme="minorHAnsi" w:cstheme="minorHAnsi"/>
                    </w:rPr>
                    <w:t>Si la gravité des faits le justifie, par exemple, si les faits qui ont entraîné l’exclusion ont mis en danger une autre personne, le (la) chef(fe) d’établissement pour le réseau organisé par la Communauté française, le PO ou son délégué pour le réseau subventionné peut écarter provisoirement l’élève de l’établissement pendant la procédure d’exclusion.</w:t>
                  </w:r>
                </w:p>
                <w:p w:rsidR="007B45E2" w:rsidRPr="00034F56" w:rsidRDefault="00F13552">
                  <w:pPr>
                    <w:numPr>
                      <w:ilvl w:val="0"/>
                      <w:numId w:val="79"/>
                    </w:numPr>
                    <w:tabs>
                      <w:tab w:val="clear" w:pos="284"/>
                      <w:tab w:val="num" w:pos="567"/>
                    </w:tabs>
                    <w:suppressAutoHyphens/>
                    <w:ind w:left="567" w:hanging="567"/>
                    <w:jc w:val="both"/>
                    <w:rPr>
                      <w:rFonts w:asciiTheme="minorHAnsi" w:hAnsiTheme="minorHAnsi" w:cstheme="minorHAnsi"/>
                    </w:rPr>
                  </w:pPr>
                  <w:r w:rsidRPr="00034F56">
                    <w:rPr>
                      <w:rFonts w:asciiTheme="minorHAnsi" w:hAnsiTheme="minorHAnsi" w:cstheme="minorHAnsi"/>
                    </w:rPr>
                    <w:t xml:space="preserve">Le (La) chef(fe) d’établissement pour le réseau organisé par la Communauté française, le PO ou son délégué pour le réseau subventionné s’assure que les parents de l’élève mineur ou la personne investie de l’autorité parentale sont informés de la mesure d’écartement prise à l’égard de leur enfant. </w:t>
                  </w:r>
                </w:p>
                <w:p w:rsidR="007B45E2" w:rsidRPr="00034F56" w:rsidRDefault="00F13552">
                  <w:pPr>
                    <w:numPr>
                      <w:ilvl w:val="0"/>
                      <w:numId w:val="79"/>
                    </w:numPr>
                    <w:tabs>
                      <w:tab w:val="clear" w:pos="284"/>
                      <w:tab w:val="num" w:pos="567"/>
                    </w:tabs>
                    <w:suppressAutoHyphens/>
                    <w:ind w:left="567" w:hanging="567"/>
                    <w:jc w:val="both"/>
                    <w:rPr>
                      <w:rFonts w:asciiTheme="minorHAnsi" w:hAnsiTheme="minorHAnsi" w:cstheme="minorHAnsi"/>
                    </w:rPr>
                  </w:pPr>
                  <w:r w:rsidRPr="00034F56">
                    <w:rPr>
                      <w:rFonts w:asciiTheme="minorHAnsi" w:hAnsiTheme="minorHAnsi" w:cstheme="minorHAnsi"/>
                    </w:rPr>
                    <w:t>Procéder à l’audition de l'élève, s'il est majeur, de l'élève mineur et de ses parents ou de la personne investie de l'autorité parentale (Appelés ci-après « les intéressés »). La convocation doit indiquer explicitement qu’une procédure pouvant conduire à l’exclusion définitive est engagée et contenir un résumé des faits pris en considération.</w:t>
                  </w:r>
                </w:p>
                <w:p w:rsidR="007B45E2" w:rsidRPr="00034F56" w:rsidRDefault="00F13552">
                  <w:pPr>
                    <w:pStyle w:val="Corpsdetexte21"/>
                    <w:numPr>
                      <w:ilvl w:val="1"/>
                      <w:numId w:val="79"/>
                    </w:numPr>
                    <w:ind w:left="1701" w:hanging="567"/>
                    <w:jc w:val="both"/>
                    <w:rPr>
                      <w:rFonts w:asciiTheme="minorHAnsi" w:hAnsiTheme="minorHAnsi" w:cstheme="minorHAnsi"/>
                      <w:sz w:val="22"/>
                      <w:szCs w:val="22"/>
                    </w:rPr>
                  </w:pPr>
                  <w:r w:rsidRPr="00034F56">
                    <w:rPr>
                      <w:rFonts w:asciiTheme="minorHAnsi" w:hAnsiTheme="minorHAnsi" w:cstheme="minorHAnsi"/>
                      <w:sz w:val="22"/>
                      <w:szCs w:val="22"/>
                    </w:rPr>
                    <w:t>Inviter les intéressés par lettre recommandée avec accusé de réception. Ils peuvent se faire assister d’un défenseur.</w:t>
                  </w:r>
                </w:p>
                <w:p w:rsidR="007B45E2" w:rsidRPr="00034F56" w:rsidRDefault="00F13552">
                  <w:pPr>
                    <w:pStyle w:val="Corpsdetexte21"/>
                    <w:numPr>
                      <w:ilvl w:val="1"/>
                      <w:numId w:val="79"/>
                    </w:numPr>
                    <w:ind w:left="1701" w:hanging="567"/>
                    <w:jc w:val="both"/>
                    <w:rPr>
                      <w:rFonts w:asciiTheme="minorHAnsi" w:hAnsiTheme="minorHAnsi" w:cstheme="minorHAnsi"/>
                      <w:sz w:val="22"/>
                      <w:szCs w:val="22"/>
                    </w:rPr>
                  </w:pPr>
                  <w:r w:rsidRPr="00034F56">
                    <w:rPr>
                      <w:rFonts w:asciiTheme="minorHAnsi" w:hAnsiTheme="minorHAnsi" w:cstheme="minorHAnsi"/>
                      <w:sz w:val="22"/>
                      <w:szCs w:val="22"/>
                    </w:rPr>
                    <w:t>La date proposée aux parents ou à la personne investie de l’autorité parentale est au plus tôt le 4</w:t>
                  </w:r>
                  <w:r w:rsidRPr="00034F56">
                    <w:rPr>
                      <w:rFonts w:asciiTheme="minorHAnsi" w:hAnsiTheme="minorHAnsi" w:cstheme="minorHAnsi"/>
                      <w:sz w:val="22"/>
                      <w:szCs w:val="22"/>
                      <w:vertAlign w:val="superscript"/>
                    </w:rPr>
                    <w:t>ème</w:t>
                  </w:r>
                  <w:r w:rsidRPr="00034F56">
                    <w:rPr>
                      <w:rFonts w:asciiTheme="minorHAnsi" w:hAnsiTheme="minorHAnsi" w:cstheme="minorHAnsi"/>
                      <w:sz w:val="22"/>
                      <w:szCs w:val="22"/>
                    </w:rPr>
                    <w:t xml:space="preserve"> jour ouvrable qui suit la présentation de la lettre d’invitation.</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 xml:space="preserve">Le (La) chef(fe) d’établissement leur expose le(s) fait(s) reproché(s) </w:t>
                  </w:r>
                  <w:r w:rsidRPr="00034F56">
                    <w:rPr>
                      <w:rFonts w:asciiTheme="minorHAnsi" w:hAnsiTheme="minorHAnsi" w:cstheme="minorHAnsi"/>
                      <w:u w:val="single"/>
                    </w:rPr>
                    <w:t>et permet la consultation du dossier disciplinaire par les intéressés</w:t>
                  </w:r>
                  <w:r w:rsidRPr="00034F56">
                    <w:rPr>
                      <w:rFonts w:asciiTheme="minorHAnsi" w:hAnsiTheme="minorHAnsi" w:cstheme="minorHAnsi"/>
                    </w:rPr>
                    <w:t>. Afin d’assurer les droits de la défense et d’éviter toute erreur de procédure, il est recommandé aux chefs d’établissement de fournir aux parents, à la personne investie de l’autorité parentale ou à l’élève majeur un document récapitulant les faits sur base desquels une exclusion est envisagée.</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Il entend le point de vue des intéressés.</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 xml:space="preserve">Il dresse un procès-verbal de l’audition reprenant les différents avis et joint la liste éventuelle des pièces dont les personnes ont pris connaissance.  </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L’élève majeur ou les parents ou la personne investie de l’autorité parentale de l’élève mineur, après avoir éventuellement ajouté une remarque, signent le procès-verbal d’audition.</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Au cas où les intéressés refusent de signer le procès-verbal ou ne répondent pas à la convocation du Chef d’établissement, un procès-verbal de carence est établi et signé par un membre du personnel enseignant ou auxiliaire d’éducation.</w:t>
                  </w:r>
                </w:p>
                <w:p w:rsidR="007B45E2" w:rsidRPr="00034F56" w:rsidRDefault="00F13552">
                  <w:pPr>
                    <w:pStyle w:val="Paragraphedeliste"/>
                    <w:numPr>
                      <w:ilvl w:val="0"/>
                      <w:numId w:val="79"/>
                    </w:numPr>
                    <w:tabs>
                      <w:tab w:val="clear" w:pos="284"/>
                      <w:tab w:val="num" w:pos="709"/>
                    </w:tabs>
                    <w:ind w:left="709" w:hanging="709"/>
                    <w:jc w:val="both"/>
                    <w:rPr>
                      <w:rFonts w:asciiTheme="minorHAnsi" w:hAnsiTheme="minorHAnsi" w:cstheme="minorHAnsi"/>
                      <w:b/>
                      <w:sz w:val="22"/>
                      <w:szCs w:val="22"/>
                      <w:u w:val="single"/>
                    </w:rPr>
                  </w:pPr>
                  <w:r w:rsidRPr="00034F56">
                    <w:rPr>
                      <w:rFonts w:asciiTheme="minorHAnsi" w:hAnsiTheme="minorHAnsi" w:cstheme="minorHAnsi"/>
                      <w:b/>
                      <w:sz w:val="22"/>
                      <w:szCs w:val="22"/>
                      <w:u w:val="single"/>
                    </w:rPr>
                    <w:t xml:space="preserve">Prendre l’avis du conseil de classe ou du corps enseignant </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Le conseil de classe ou le corps enseignant émet un avis au</w:t>
                  </w:r>
                  <w:r w:rsidRPr="00034F56">
                    <w:rPr>
                      <w:rFonts w:asciiTheme="minorHAnsi" w:hAnsiTheme="minorHAnsi" w:cstheme="minorHAnsi"/>
                      <w:b/>
                    </w:rPr>
                    <w:t xml:space="preserve"> chef d’établissement pour le réseau organisé par la Fédération Wallonie-Bruxelles, le PO ou son délégué pour le réseau subventionné.</w:t>
                  </w:r>
                  <w:r w:rsidRPr="00034F56">
                    <w:rPr>
                      <w:rFonts w:asciiTheme="minorHAnsi" w:hAnsiTheme="minorHAnsi" w:cstheme="minorHAnsi"/>
                    </w:rPr>
                    <w:t xml:space="preserve"> </w:t>
                  </w:r>
                </w:p>
                <w:p w:rsidR="007B45E2" w:rsidRPr="00034F56" w:rsidRDefault="00F13552">
                  <w:pPr>
                    <w:numPr>
                      <w:ilvl w:val="1"/>
                      <w:numId w:val="79"/>
                    </w:numPr>
                    <w:suppressAutoHyphens/>
                    <w:ind w:left="1701" w:hanging="567"/>
                    <w:jc w:val="both"/>
                    <w:rPr>
                      <w:rFonts w:asciiTheme="minorHAnsi" w:hAnsiTheme="minorHAnsi" w:cstheme="minorHAnsi"/>
                    </w:rPr>
                  </w:pPr>
                  <w:r w:rsidRPr="00034F56">
                    <w:rPr>
                      <w:rFonts w:asciiTheme="minorHAnsi" w:hAnsiTheme="minorHAnsi" w:cstheme="minorHAnsi"/>
                    </w:rPr>
                    <w:t>Un procès-verbal de la réunion du conseil de classe ou du corps enseignantest rédigé et signé par les membres présents.</w:t>
                  </w:r>
                </w:p>
                <w:p w:rsidR="007B45E2" w:rsidRPr="00034F56" w:rsidRDefault="00F13552">
                  <w:pPr>
                    <w:numPr>
                      <w:ilvl w:val="0"/>
                      <w:numId w:val="79"/>
                    </w:numPr>
                    <w:tabs>
                      <w:tab w:val="clear" w:pos="284"/>
                      <w:tab w:val="num" w:pos="709"/>
                    </w:tabs>
                    <w:suppressAutoHyphens/>
                    <w:ind w:left="709" w:hanging="709"/>
                    <w:jc w:val="both"/>
                    <w:rPr>
                      <w:rFonts w:asciiTheme="minorHAnsi" w:hAnsiTheme="minorHAnsi" w:cstheme="minorHAnsi"/>
                      <w:b/>
                    </w:rPr>
                  </w:pPr>
                  <w:r w:rsidRPr="00034F56">
                    <w:rPr>
                      <w:rFonts w:asciiTheme="minorHAnsi" w:hAnsiTheme="minorHAnsi" w:cstheme="minorHAnsi"/>
                      <w:b/>
                    </w:rPr>
                    <w:t>Le (La) chef(fe) d’établissement pour le réseau organisé par la Fédération Wallonie-Bruxelles, le PO ou son délégué pour le réseau subventionné prend la décision d’exclure l’élève. Il la communique aux intéressés par lettre recommandée avec accusé de réception.</w:t>
                  </w:r>
                  <w:r w:rsidRPr="00034F56">
                    <w:rPr>
                      <w:rFonts w:asciiTheme="minorHAnsi" w:hAnsiTheme="minorHAnsi" w:cstheme="minorHAnsi"/>
                      <w:noProof/>
                      <w:lang w:eastAsia="fr-BE"/>
                    </w:rPr>
                    <w:t xml:space="preserv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Dans cette lettre, </w:t>
                  </w:r>
                  <w:r w:rsidRPr="00034F56">
                    <w:rPr>
                      <w:rFonts w:asciiTheme="minorHAnsi" w:hAnsiTheme="minorHAnsi" w:cstheme="minorHAnsi"/>
                      <w:b/>
                    </w:rPr>
                    <w:t xml:space="preserve">le (la) chef(fe) d’établissement pour le réseau organisé par la Fédération Wallonie-Bruxelles, le PO ou son délégué pour le réseau subventionné </w:t>
                  </w:r>
                  <w:r w:rsidRPr="00034F56">
                    <w:rPr>
                      <w:rFonts w:asciiTheme="minorHAnsi" w:hAnsiTheme="minorHAnsi" w:cstheme="minorHAnsi"/>
                    </w:rPr>
                    <w:t xml:space="preserve">communique non seulement sa décision mais il explicite aussi la motivation de sa décision directement en rapport avec les griefs communiqués à ou aux intéressé(s) </w:t>
                  </w:r>
                  <w:r w:rsidRPr="00034F56">
                    <w:rPr>
                      <w:rFonts w:asciiTheme="minorHAnsi" w:hAnsiTheme="minorHAnsi" w:cstheme="minorHAnsi"/>
                      <w:u w:val="single"/>
                    </w:rPr>
                    <w:t>dans la convocation</w:t>
                  </w:r>
                  <w:r w:rsidRPr="00034F56">
                    <w:rPr>
                      <w:rFonts w:asciiTheme="minorHAnsi" w:hAnsiTheme="minorHAnsi" w:cstheme="minorHAnsi"/>
                    </w:rPr>
                    <w:t xml:space="preserve"> et lors de l’audition.</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La lettre recommandée mentionne la possibilité d’une procédure de recours et ses modalités, ainsi que les coordonnées des services auprès desquels une aide peut être obtenue pour la réinscription. </w:t>
                  </w: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 </w:t>
                  </w:r>
                </w:p>
                <w:p w:rsidR="007B45E2" w:rsidRPr="00034F56" w:rsidRDefault="00F13552">
                  <w:pPr>
                    <w:jc w:val="both"/>
                    <w:rPr>
                      <w:rFonts w:asciiTheme="minorHAnsi" w:hAnsiTheme="minorHAnsi" w:cstheme="minorHAnsi"/>
                    </w:rPr>
                  </w:pPr>
                  <w:r w:rsidRPr="00034F56">
                    <w:rPr>
                      <w:rFonts w:asciiTheme="minorHAnsi" w:hAnsiTheme="minorHAnsi" w:cstheme="minorHAnsi"/>
                    </w:rPr>
                    <w:t>L’introduction du recours n’est pas suspensive de la décision d’exclusion.</w:t>
                  </w: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81" w:name="_Annexe_9_–"/>
                  <w:bookmarkEnd w:id="81"/>
                  <w:r w:rsidRPr="00034F56">
                    <w:rPr>
                      <w:noProof/>
                      <w:lang w:eastAsia="fr-BE"/>
                    </w:rPr>
                    <mc:AlternateContent>
                      <mc:Choice Requires="wps">
                        <w:drawing>
                          <wp:anchor distT="0" distB="0" distL="114300" distR="114300" simplePos="0" relativeHeight="251616256" behindDoc="0" locked="0" layoutInCell="1" allowOverlap="1">
                            <wp:simplePos x="0" y="0"/>
                            <wp:positionH relativeFrom="column">
                              <wp:posOffset>6813550</wp:posOffset>
                            </wp:positionH>
                            <wp:positionV relativeFrom="paragraph">
                              <wp:posOffset>6350</wp:posOffset>
                            </wp:positionV>
                            <wp:extent cx="0" cy="152400"/>
                            <wp:effectExtent l="0" t="0" r="19050" b="19050"/>
                            <wp:wrapNone/>
                            <wp:docPr id="467" name="Connecteur droit 467"/>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5910AE" id="Connecteur droit 467" o:spid="_x0000_s1026" style="position:absolute;z-index:251616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6.5pt,.5pt" to="53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" strokecolor="black [3213]"/>
                        </w:pict>
                      </mc:Fallback>
                    </mc:AlternateContent>
                  </w:r>
                  <w:r w:rsidRPr="00034F56">
                    <w:t>Annexe 9 – Modèle de lettre – Convocation à l’audition</w:t>
                  </w:r>
                </w:p>
                <w:p w:rsidR="007B45E2" w:rsidRPr="00034F56" w:rsidRDefault="007B45E2">
                  <w:pPr>
                    <w:rPr>
                      <w:lang w:val="fr-FR"/>
                    </w:rPr>
                  </w:pPr>
                </w:p>
                <w:p w:rsidR="007B45E2" w:rsidRPr="00034F56" w:rsidRDefault="007B45E2">
                  <w:pPr>
                    <w:rPr>
                      <w:lang w:val="fr-FR"/>
                    </w:rPr>
                  </w:pPr>
                </w:p>
                <w:p w:rsidR="007B45E2" w:rsidRPr="00034F56" w:rsidRDefault="00F13552">
                  <w:pPr>
                    <w:tabs>
                      <w:tab w:val="left" w:pos="6237"/>
                    </w:tabs>
                    <w:rPr>
                      <w:b/>
                      <w:i/>
                      <w:lang w:val="fr-FR"/>
                    </w:rPr>
                  </w:pPr>
                  <w:r w:rsidRPr="00034F56">
                    <w:rPr>
                      <w:b/>
                      <w:i/>
                      <w:lang w:val="fr-FR"/>
                    </w:rPr>
                    <w:t>Nom de l’école</w:t>
                  </w:r>
                  <w:r w:rsidRPr="00034F56">
                    <w:rPr>
                      <w:b/>
                      <w:i/>
                      <w:lang w:val="fr-FR"/>
                    </w:rPr>
                    <w:tab/>
                    <w:t>Lieu, date</w:t>
                  </w:r>
                </w:p>
                <w:p w:rsidR="007B45E2" w:rsidRPr="00034F56" w:rsidRDefault="00F13552">
                  <w:pPr>
                    <w:rPr>
                      <w:b/>
                      <w:i/>
                      <w:lang w:val="fr-FR"/>
                    </w:rPr>
                  </w:pPr>
                  <w:r w:rsidRPr="00034F56">
                    <w:rPr>
                      <w:b/>
                      <w:i/>
                      <w:lang w:val="fr-FR"/>
                    </w:rPr>
                    <w:t>Adresse</w:t>
                  </w:r>
                </w:p>
                <w:p w:rsidR="007B45E2" w:rsidRPr="00034F56" w:rsidRDefault="007B45E2">
                  <w:pPr>
                    <w:rPr>
                      <w:lang w:val="fr-FR"/>
                    </w:rPr>
                  </w:pPr>
                </w:p>
                <w:p w:rsidR="007B45E2" w:rsidRPr="00034F56" w:rsidRDefault="00F13552">
                  <w:pPr>
                    <w:tabs>
                      <w:tab w:val="left" w:pos="6237"/>
                    </w:tabs>
                    <w:rPr>
                      <w:b/>
                      <w:i/>
                      <w:lang w:val="fr-FR"/>
                    </w:rPr>
                  </w:pPr>
                  <w:r w:rsidRPr="00034F56">
                    <w:rPr>
                      <w:lang w:val="fr-FR"/>
                    </w:rPr>
                    <w:t>ENVOI PAR RECOMMANDE</w:t>
                  </w:r>
                  <w:r w:rsidRPr="00034F56">
                    <w:rPr>
                      <w:lang w:val="fr-FR"/>
                    </w:rPr>
                    <w:tab/>
                  </w:r>
                  <w:r w:rsidRPr="00034F56">
                    <w:rPr>
                      <w:b/>
                      <w:i/>
                      <w:lang w:val="fr-FR"/>
                    </w:rPr>
                    <w:t>Nom des deux parents / du RL</w:t>
                  </w:r>
                </w:p>
                <w:p w:rsidR="007B45E2" w:rsidRPr="00034F56" w:rsidRDefault="00F13552">
                  <w:pPr>
                    <w:tabs>
                      <w:tab w:val="left" w:pos="6237"/>
                    </w:tabs>
                    <w:rPr>
                      <w:b/>
                      <w:i/>
                      <w:lang w:val="fr-FR"/>
                    </w:rPr>
                  </w:pPr>
                  <w:r w:rsidRPr="00034F56">
                    <w:rPr>
                      <w:b/>
                      <w:i/>
                      <w:lang w:val="fr-FR"/>
                    </w:rPr>
                    <w:tab/>
                    <w:t>Adresse</w:t>
                  </w:r>
                </w:p>
                <w:p w:rsidR="007B45E2" w:rsidRPr="00034F56" w:rsidRDefault="007B45E2">
                  <w:pPr>
                    <w:rPr>
                      <w:lang w:val="fr-FR"/>
                    </w:rPr>
                  </w:pPr>
                </w:p>
                <w:p w:rsidR="007B45E2" w:rsidRPr="00034F56" w:rsidRDefault="007B45E2">
                  <w:pPr>
                    <w:rPr>
                      <w:lang w:val="fr-FR"/>
                    </w:rPr>
                  </w:pPr>
                </w:p>
                <w:p w:rsidR="007B45E2" w:rsidRPr="00034F56" w:rsidRDefault="00F13552">
                  <w:pPr>
                    <w:rPr>
                      <w:b/>
                      <w:u w:val="single"/>
                      <w:lang w:val="fr-FR"/>
                    </w:rPr>
                  </w:pPr>
                  <w:r w:rsidRPr="00034F56">
                    <w:rPr>
                      <w:b/>
                      <w:u w:val="single"/>
                      <w:lang w:val="fr-FR"/>
                    </w:rPr>
                    <w:t xml:space="preserve">Objet : Procédure pouvant mener à l’exclusion définitive de </w:t>
                  </w:r>
                  <w:r w:rsidRPr="00034F56">
                    <w:rPr>
                      <w:b/>
                      <w:i/>
                      <w:u w:val="single"/>
                      <w:lang w:val="fr-FR"/>
                    </w:rPr>
                    <w:t>NOM ELEVE</w:t>
                  </w:r>
                  <w:r w:rsidRPr="00034F56">
                    <w:rPr>
                      <w:b/>
                      <w:u w:val="single"/>
                      <w:lang w:val="fr-FR"/>
                    </w:rPr>
                    <w:t xml:space="preserve"> – Convocation à une audition</w:t>
                  </w:r>
                </w:p>
                <w:p w:rsidR="007B45E2" w:rsidRPr="00034F56" w:rsidRDefault="007B45E2">
                  <w:pPr>
                    <w:rPr>
                      <w:lang w:val="fr-FR"/>
                    </w:rPr>
                  </w:pPr>
                </w:p>
                <w:p w:rsidR="007B45E2" w:rsidRPr="00034F56" w:rsidRDefault="00F13552">
                  <w:pPr>
                    <w:rPr>
                      <w:b/>
                      <w:i/>
                      <w:lang w:val="fr-FR"/>
                    </w:rPr>
                  </w:pPr>
                  <w:r w:rsidRPr="00034F56">
                    <w:rPr>
                      <w:b/>
                      <w:i/>
                      <w:lang w:val="fr-FR"/>
                    </w:rPr>
                    <w:t>Madame,</w:t>
                  </w:r>
                </w:p>
                <w:p w:rsidR="007B45E2" w:rsidRPr="00034F56" w:rsidRDefault="00F13552">
                  <w:pPr>
                    <w:rPr>
                      <w:b/>
                      <w:i/>
                      <w:lang w:val="fr-FR"/>
                    </w:rPr>
                  </w:pPr>
                  <w:r w:rsidRPr="00034F56">
                    <w:rPr>
                      <w:b/>
                      <w:i/>
                      <w:lang w:val="fr-FR"/>
                    </w:rPr>
                    <w:t>Monsieur,</w:t>
                  </w:r>
                </w:p>
                <w:p w:rsidR="007B45E2" w:rsidRPr="00034F56" w:rsidRDefault="007B45E2">
                  <w:pPr>
                    <w:rPr>
                      <w:lang w:val="fr-FR"/>
                    </w:rPr>
                  </w:pPr>
                </w:p>
                <w:p w:rsidR="007B45E2" w:rsidRPr="00034F56" w:rsidRDefault="00F13552">
                  <w:pPr>
                    <w:jc w:val="both"/>
                    <w:rPr>
                      <w:lang w:val="fr-FR"/>
                    </w:rPr>
                  </w:pPr>
                  <w:r w:rsidRPr="00034F56">
                    <w:rPr>
                      <w:lang w:val="fr-FR"/>
                    </w:rPr>
                    <w:t xml:space="preserve">Je vous invite à vous présenter en mon bureau ce </w:t>
                  </w:r>
                  <w:r w:rsidRPr="00034F56">
                    <w:rPr>
                      <w:b/>
                      <w:i/>
                      <w:lang w:val="fr-FR"/>
                    </w:rPr>
                    <w:t>date</w:t>
                  </w:r>
                  <w:r w:rsidRPr="00034F56">
                    <w:rPr>
                      <w:lang w:val="fr-FR"/>
                    </w:rPr>
                    <w:t xml:space="preserve"> à </w:t>
                  </w:r>
                  <w:r w:rsidRPr="00034F56">
                    <w:rPr>
                      <w:b/>
                      <w:i/>
                      <w:lang w:val="fr-FR"/>
                    </w:rPr>
                    <w:t>heure</w:t>
                  </w:r>
                  <w:r w:rsidRPr="00034F56">
                    <w:rPr>
                      <w:lang w:val="fr-FR"/>
                    </w:rPr>
                    <w:t xml:space="preserve"> aux fins d'y être </w:t>
                  </w:r>
                  <w:r w:rsidRPr="00034F56">
                    <w:rPr>
                      <w:b/>
                      <w:i/>
                      <w:lang w:val="fr-FR"/>
                    </w:rPr>
                    <w:t>entendu(e)(s)</w:t>
                  </w:r>
                  <w:r w:rsidRPr="00034F56">
                    <w:rPr>
                      <w:lang w:val="fr-FR"/>
                    </w:rPr>
                    <w:t xml:space="preserve"> avec votre </w:t>
                  </w:r>
                  <w:r w:rsidRPr="00034F56">
                    <w:rPr>
                      <w:b/>
                      <w:i/>
                      <w:lang w:val="fr-FR"/>
                    </w:rPr>
                    <w:t>fils (fille)</w:t>
                  </w:r>
                  <w:r w:rsidRPr="00034F56">
                    <w:rPr>
                      <w:lang w:val="fr-FR"/>
                    </w:rPr>
                    <w:t xml:space="preserve"> </w:t>
                  </w:r>
                  <w:r w:rsidRPr="00034F56">
                    <w:rPr>
                      <w:b/>
                      <w:i/>
                      <w:lang w:val="fr-FR"/>
                    </w:rPr>
                    <w:t>Nom-Prénom</w:t>
                  </w:r>
                  <w:r w:rsidRPr="00034F56">
                    <w:rPr>
                      <w:lang w:val="fr-FR"/>
                    </w:rPr>
                    <w:t xml:space="preserve"> élève de </w:t>
                  </w:r>
                  <w:r w:rsidRPr="00034F56">
                    <w:rPr>
                      <w:b/>
                      <w:i/>
                      <w:lang w:val="fr-FR"/>
                    </w:rPr>
                    <w:t>classe</w:t>
                  </w:r>
                  <w:r w:rsidRPr="00034F56">
                    <w:rPr>
                      <w:lang w:val="fr-FR"/>
                    </w:rPr>
                    <w:t xml:space="preserve"> sur </w:t>
                  </w:r>
                  <w:r w:rsidRPr="00034F56">
                    <w:rPr>
                      <w:b/>
                      <w:lang w:val="fr-FR"/>
                    </w:rPr>
                    <w:t>le(s) fait(s)</w:t>
                  </w:r>
                  <w:r w:rsidRPr="00034F56">
                    <w:rPr>
                      <w:lang w:val="fr-FR"/>
                    </w:rPr>
                    <w:t xml:space="preserve"> repris ci-dessous qui lui </w:t>
                  </w:r>
                  <w:r w:rsidRPr="00034F56">
                    <w:rPr>
                      <w:b/>
                      <w:lang w:val="fr-FR"/>
                    </w:rPr>
                    <w:t>est (sont)</w:t>
                  </w:r>
                  <w:r w:rsidRPr="00034F56">
                    <w:rPr>
                      <w:lang w:val="fr-FR"/>
                    </w:rPr>
                    <w:t xml:space="preserve"> </w:t>
                  </w:r>
                  <w:r w:rsidRPr="00034F56">
                    <w:rPr>
                      <w:b/>
                      <w:lang w:val="fr-FR"/>
                    </w:rPr>
                    <w:t>reproché(s)</w:t>
                  </w:r>
                  <w:r w:rsidRPr="00034F56">
                    <w:rPr>
                      <w:lang w:val="fr-FR"/>
                    </w:rPr>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7B45E2">
                  <w:pPr>
                    <w:rPr>
                      <w:lang w:val="fr-FR"/>
                    </w:rPr>
                  </w:pPr>
                </w:p>
                <w:p w:rsidR="007B45E2" w:rsidRPr="00034F56" w:rsidRDefault="00F13552">
                  <w:pPr>
                    <w:rPr>
                      <w:lang w:val="fr-FR"/>
                    </w:rPr>
                  </w:pPr>
                  <w:r w:rsidRPr="00034F56">
                    <w:rPr>
                      <w:b/>
                      <w:lang w:val="fr-FR"/>
                    </w:rPr>
                    <w:t>Il(s) a (ont)</w:t>
                  </w:r>
                  <w:r w:rsidRPr="00034F56">
                    <w:rPr>
                      <w:lang w:val="fr-FR"/>
                    </w:rPr>
                    <w:t xml:space="preserve"> fait l'objet :</w:t>
                  </w:r>
                  <w:r w:rsidRPr="00034F56">
                    <w:rPr>
                      <w:noProof/>
                      <w:lang w:val="fr-FR" w:eastAsia="fr-BE"/>
                    </w:rPr>
                    <w:t xml:space="preserve"> </w:t>
                  </w:r>
                </w:p>
                <w:p w:rsidR="007B45E2" w:rsidRPr="00034F56" w:rsidRDefault="007B45E2">
                  <w:pPr>
                    <w:rPr>
                      <w:lang w:val="fr-FR"/>
                    </w:rPr>
                  </w:pPr>
                </w:p>
                <w:p w:rsidR="007B45E2" w:rsidRPr="00034F56" w:rsidRDefault="00F13552">
                  <w:pPr>
                    <w:rPr>
                      <w:b/>
                      <w:i/>
                      <w:lang w:val="fr-FR"/>
                    </w:rPr>
                  </w:pPr>
                  <w:r w:rsidRPr="00034F56">
                    <w:rPr>
                      <w:b/>
                      <w:i/>
                      <w:lang w:val="fr-FR"/>
                    </w:rPr>
                    <w:t>- de ma (mes) lettre(s) du (des) ...............................................…………………...</w:t>
                  </w:r>
                </w:p>
                <w:p w:rsidR="007B45E2" w:rsidRPr="00034F56" w:rsidRDefault="00F13552">
                  <w:pPr>
                    <w:rPr>
                      <w:b/>
                      <w:i/>
                      <w:lang w:val="fr-FR"/>
                    </w:rPr>
                  </w:pPr>
                  <w:r w:rsidRPr="00034F56">
                    <w:rPr>
                      <w:b/>
                      <w:i/>
                      <w:lang w:val="fr-FR"/>
                    </w:rPr>
                    <w:t>- de ma (mes) note(s) au journal de classe du (des) ...………………………………….</w:t>
                  </w:r>
                </w:p>
                <w:p w:rsidR="007B45E2" w:rsidRPr="00034F56" w:rsidRDefault="00F13552">
                  <w:pPr>
                    <w:rPr>
                      <w:b/>
                      <w:i/>
                      <w:lang w:val="fr-FR"/>
                    </w:rPr>
                  </w:pPr>
                  <w:r w:rsidRPr="00034F56">
                    <w:rPr>
                      <w:b/>
                      <w:i/>
                      <w:lang w:val="fr-FR"/>
                    </w:rPr>
                    <w:t>- de l’audition de l’élève mineur en présence du responsable légal………………</w:t>
                  </w:r>
                </w:p>
                <w:p w:rsidR="007B45E2" w:rsidRPr="00034F56" w:rsidRDefault="007B45E2">
                  <w:pPr>
                    <w:rPr>
                      <w:lang w:val="fr-FR"/>
                    </w:rPr>
                  </w:pPr>
                </w:p>
                <w:p w:rsidR="007B45E2" w:rsidRPr="00034F56" w:rsidRDefault="00F13552">
                  <w:pPr>
                    <w:jc w:val="both"/>
                    <w:rPr>
                      <w:lang w:val="fr-FR"/>
                    </w:rPr>
                  </w:pPr>
                  <w:r w:rsidRPr="00034F56">
                    <w:rPr>
                      <w:lang w:val="fr-FR"/>
                    </w:rPr>
                    <w:t xml:space="preserve">Suite à votre audition, la procédure ainsi entamée pourrait conduire à une décision d’exclusion définitive conformément aux prescrits des articles 1.7.9-4 à 1.7.9-8 </w:t>
                  </w:r>
                  <w:r w:rsidRPr="00034F56">
                    <w:rPr>
                      <w:b/>
                      <w:i/>
                      <w:lang w:val="fr-FR"/>
                    </w:rPr>
                    <w:t>(article 1.7.9-11 si refus)</w:t>
                  </w:r>
                  <w:r w:rsidRPr="00034F56">
                    <w:rPr>
                      <w:lang w:val="fr-FR"/>
                    </w:rPr>
                    <w:t xml:space="preserve"> du Code de l’enseignement fondamental et de l’enseignement secondaire.</w:t>
                  </w:r>
                </w:p>
                <w:p w:rsidR="007B45E2" w:rsidRPr="00034F56" w:rsidRDefault="007B45E2">
                  <w:pPr>
                    <w:jc w:val="both"/>
                    <w:rPr>
                      <w:lang w:val="fr-FR"/>
                    </w:rPr>
                  </w:pPr>
                </w:p>
                <w:p w:rsidR="007B45E2" w:rsidRPr="00034F56" w:rsidRDefault="00F13552">
                  <w:pPr>
                    <w:jc w:val="both"/>
                    <w:rPr>
                      <w:lang w:val="fr-FR"/>
                    </w:rPr>
                  </w:pPr>
                  <w:r w:rsidRPr="00034F56">
                    <w:rPr>
                      <w:lang w:val="fr-FR"/>
                    </w:rPr>
                    <w:t xml:space="preserve">En cas d'impossibilité de vous libérer ce jour-là, je vous invite à prendre contact avec moi pour fixer un autre rendez-vous </w:t>
                  </w:r>
                  <w:r w:rsidRPr="00034F56">
                    <w:rPr>
                      <w:i/>
                      <w:lang w:val="fr-FR"/>
                    </w:rPr>
                    <w:t>(</w:t>
                  </w:r>
                  <w:r w:rsidRPr="00034F56">
                    <w:rPr>
                      <w:b/>
                      <w:i/>
                      <w:lang w:val="fr-FR"/>
                    </w:rPr>
                    <w:t>téléphone - adresse mail</w:t>
                  </w:r>
                  <w:r w:rsidRPr="00034F56">
                    <w:rPr>
                      <w:i/>
                      <w:lang w:val="fr-FR"/>
                    </w:rPr>
                    <w:t>).</w:t>
                  </w:r>
                </w:p>
                <w:p w:rsidR="007B45E2" w:rsidRPr="00034F56" w:rsidRDefault="007B45E2">
                  <w:pPr>
                    <w:jc w:val="both"/>
                    <w:rPr>
                      <w:lang w:val="fr-FR"/>
                    </w:rPr>
                  </w:pPr>
                </w:p>
                <w:p w:rsidR="007B45E2" w:rsidRPr="00034F56" w:rsidRDefault="00F13552">
                  <w:pPr>
                    <w:jc w:val="both"/>
                    <w:rPr>
                      <w:lang w:val="fr-FR"/>
                    </w:rPr>
                  </w:pPr>
                  <w:r w:rsidRPr="00034F56">
                    <w:rPr>
                      <w:lang w:val="fr-FR"/>
                    </w:rPr>
                    <w:t>J'insiste sur l'urgence.</w:t>
                  </w:r>
                </w:p>
                <w:p w:rsidR="007B45E2" w:rsidRPr="00034F56" w:rsidRDefault="007B45E2">
                  <w:pPr>
                    <w:jc w:val="both"/>
                    <w:rPr>
                      <w:lang w:val="fr-FR"/>
                    </w:rPr>
                  </w:pPr>
                </w:p>
                <w:p w:rsidR="007B45E2" w:rsidRPr="00034F56" w:rsidRDefault="00F13552">
                  <w:pPr>
                    <w:jc w:val="both"/>
                    <w:rPr>
                      <w:lang w:val="fr-FR"/>
                    </w:rPr>
                  </w:pPr>
                  <w:r w:rsidRPr="00034F56">
                    <w:rPr>
                      <w:lang w:val="fr-FR"/>
                    </w:rPr>
                    <w:t>Il vous sera loisible de consulter sur place le dossier disciplinaire établi à charge de votre</w:t>
                  </w:r>
                  <w:r w:rsidRPr="00034F56">
                    <w:rPr>
                      <w:b/>
                      <w:lang w:val="fr-FR"/>
                    </w:rPr>
                    <w:t xml:space="preserve"> fils (fille)</w:t>
                  </w:r>
                  <w:r w:rsidRPr="00034F56">
                    <w:rPr>
                      <w:lang w:val="fr-FR"/>
                    </w:rPr>
                    <w:t>. Si vous souhaitez en obtenir une copie avant l’audition, vous pouvez en faire la demande. Vous pouvez vous faire assister, si vous le souhaitez, d'un défenseur.</w:t>
                  </w:r>
                </w:p>
                <w:p w:rsidR="007B45E2" w:rsidRPr="00034F56" w:rsidRDefault="007B45E2">
                  <w:pPr>
                    <w:jc w:val="both"/>
                    <w:rPr>
                      <w:lang w:val="fr-FR"/>
                    </w:rPr>
                  </w:pPr>
                </w:p>
                <w:p w:rsidR="007B45E2" w:rsidRPr="00034F56" w:rsidRDefault="00F13552">
                  <w:pPr>
                    <w:jc w:val="both"/>
                    <w:rPr>
                      <w:lang w:val="fr-FR"/>
                    </w:rPr>
                  </w:pPr>
                  <w:r w:rsidRPr="00034F56">
                    <w:rPr>
                      <w:lang w:val="fr-FR"/>
                    </w:rPr>
                    <w:t>J’attire votre attention sur le fait que si vous n’estimiez pas devoir donner suite à la présente convocation, un procès-verbal de carence sera rédigé et la procédure disciplinaire se poursuivra d’office.</w:t>
                  </w:r>
                </w:p>
                <w:p w:rsidR="007B45E2" w:rsidRPr="00034F56" w:rsidRDefault="00F13552">
                  <w:pPr>
                    <w:jc w:val="both"/>
                    <w:rPr>
                      <w:lang w:val="fr-FR"/>
                    </w:rPr>
                  </w:pPr>
                  <w:r w:rsidRPr="00034F56">
                    <w:rPr>
                      <w:lang w:val="fr-FR"/>
                    </w:rPr>
                    <w:br w:type="page"/>
                  </w:r>
                </w:p>
                <w:p w:rsidR="007B45E2" w:rsidRPr="00034F56" w:rsidRDefault="007B45E2">
                  <w:pPr>
                    <w:rPr>
                      <w:lang w:val="fr-FR"/>
                    </w:rPr>
                  </w:pPr>
                </w:p>
                <w:p w:rsidR="007B45E2" w:rsidRPr="00034F56" w:rsidRDefault="00F13552">
                  <w:pPr>
                    <w:rPr>
                      <w:lang w:val="fr-FR"/>
                    </w:rPr>
                  </w:pPr>
                  <w:r w:rsidRPr="00034F56">
                    <w:rPr>
                      <w:b/>
                      <w:i/>
                      <w:lang w:val="fr-FR"/>
                    </w:rPr>
                    <w:t>Eventuellement s’il y a danger </w:t>
                  </w:r>
                  <w:r w:rsidRPr="00034F56">
                    <w:rPr>
                      <w:i/>
                      <w:lang w:val="fr-FR"/>
                    </w:rPr>
                    <w:t>:</w:t>
                  </w:r>
                </w:p>
                <w:p w:rsidR="007B45E2" w:rsidRPr="00034F56" w:rsidRDefault="007B45E2">
                  <w:pPr>
                    <w:rPr>
                      <w:i/>
                      <w:lang w:val="fr-FR"/>
                    </w:rPr>
                  </w:pPr>
                </w:p>
                <w:p w:rsidR="007B45E2" w:rsidRPr="00034F56" w:rsidRDefault="00F13552">
                  <w:pPr>
                    <w:jc w:val="both"/>
                    <w:rPr>
                      <w:lang w:val="fr-FR"/>
                    </w:rPr>
                  </w:pPr>
                  <w:r w:rsidRPr="00034F56">
                    <w:rPr>
                      <w:lang w:val="fr-FR"/>
                    </w:rPr>
                    <w:t xml:space="preserve">Eu égard à la gravité </w:t>
                  </w:r>
                  <w:r w:rsidRPr="00034F56">
                    <w:rPr>
                      <w:b/>
                      <w:lang w:val="fr-FR"/>
                    </w:rPr>
                    <w:t>du (des) fait(s) susceptible(s)</w:t>
                  </w:r>
                  <w:r w:rsidRPr="00034F56">
                    <w:rPr>
                      <w:lang w:val="fr-FR"/>
                    </w:rPr>
                    <w:t xml:space="preserve"> d'entraîner une exclusion définitive, je vous signale que votre </w:t>
                  </w:r>
                  <w:r w:rsidRPr="00034F56">
                    <w:rPr>
                      <w:b/>
                      <w:lang w:val="fr-FR"/>
                    </w:rPr>
                    <w:t>fils (fille) est écarté(e)</w:t>
                  </w:r>
                  <w:r w:rsidRPr="00034F56">
                    <w:rPr>
                      <w:vertAlign w:val="superscript"/>
                      <w:lang w:val="fr-FR"/>
                    </w:rPr>
                    <w:t>1</w:t>
                  </w:r>
                  <w:r w:rsidRPr="00034F56">
                    <w:rPr>
                      <w:lang w:val="fr-FR"/>
                    </w:rPr>
                    <w:t xml:space="preserve"> provisoirement et ne pourra se rendre à l’école du </w:t>
                  </w:r>
                  <w:r w:rsidRPr="00034F56">
                    <w:rPr>
                      <w:b/>
                      <w:i/>
                      <w:lang w:val="fr-FR"/>
                    </w:rPr>
                    <w:t>date</w:t>
                  </w:r>
                  <w:r w:rsidRPr="00034F56">
                    <w:rPr>
                      <w:b/>
                      <w:lang w:val="fr-FR"/>
                    </w:rPr>
                    <w:t xml:space="preserve"> </w:t>
                  </w:r>
                  <w:r w:rsidRPr="00034F56">
                    <w:rPr>
                      <w:lang w:val="fr-FR"/>
                    </w:rPr>
                    <w:t xml:space="preserve">au </w:t>
                  </w:r>
                  <w:r w:rsidRPr="00034F56">
                    <w:rPr>
                      <w:b/>
                      <w:i/>
                      <w:lang w:val="fr-FR"/>
                    </w:rPr>
                    <w:t>date</w:t>
                  </w:r>
                  <w:r w:rsidRPr="00034F56">
                    <w:rPr>
                      <w:lang w:val="fr-FR"/>
                    </w:rPr>
                    <w:t xml:space="preserve"> et ce conformément au prescrit de l’article 1.7.9-5 du Code de l’enseignement.</w:t>
                  </w:r>
                </w:p>
                <w:p w:rsidR="007B45E2" w:rsidRPr="00034F56" w:rsidRDefault="007B45E2">
                  <w:pPr>
                    <w:jc w:val="both"/>
                    <w:rPr>
                      <w:lang w:val="fr-FR"/>
                    </w:rPr>
                  </w:pPr>
                </w:p>
                <w:p w:rsidR="007B45E2" w:rsidRPr="00034F56" w:rsidRDefault="00F13552">
                  <w:pPr>
                    <w:jc w:val="both"/>
                    <w:rPr>
                      <w:b/>
                      <w:i/>
                      <w:lang w:val="fr-FR"/>
                    </w:rPr>
                  </w:pPr>
                  <w:r w:rsidRPr="00034F56">
                    <w:rPr>
                      <w:b/>
                      <w:i/>
                      <w:lang w:val="fr-FR"/>
                    </w:rPr>
                    <w:t>Eu égard à son importance, la présente vous est à la fois adressée par pli ordinaire et par pli recommandé</w:t>
                  </w:r>
                  <w:r w:rsidRPr="00034F56">
                    <w:rPr>
                      <w:vertAlign w:val="superscript"/>
                      <w:lang w:val="fr-FR"/>
                    </w:rPr>
                    <w:t>2</w:t>
                  </w:r>
                  <w:r w:rsidRPr="00034F56">
                    <w:rPr>
                      <w:b/>
                      <w:i/>
                      <w:lang w:val="fr-FR"/>
                    </w:rPr>
                    <w:t>.</w:t>
                  </w:r>
                </w:p>
                <w:p w:rsidR="007B45E2" w:rsidRPr="00034F56" w:rsidRDefault="007B45E2">
                  <w:pPr>
                    <w:jc w:val="both"/>
                    <w:rPr>
                      <w:lang w:val="fr-FR"/>
                    </w:rPr>
                  </w:pPr>
                </w:p>
                <w:p w:rsidR="007B45E2" w:rsidRPr="00034F56" w:rsidRDefault="00F13552">
                  <w:pPr>
                    <w:jc w:val="both"/>
                    <w:rPr>
                      <w:lang w:val="fr-FR"/>
                    </w:rPr>
                  </w:pPr>
                  <w:r w:rsidRPr="00034F56">
                    <w:rPr>
                      <w:lang w:val="fr-FR"/>
                    </w:rPr>
                    <w:t xml:space="preserve">Nous restons à votre disposition pour tout complément d’information. Veuillez agréer, </w:t>
                  </w:r>
                  <w:r w:rsidRPr="00034F56">
                    <w:rPr>
                      <w:b/>
                      <w:i/>
                      <w:lang w:val="fr-FR"/>
                    </w:rPr>
                    <w:t>Madame, Monsieur</w:t>
                  </w:r>
                  <w:r w:rsidRPr="00034F56">
                    <w:rPr>
                      <w:i/>
                      <w:lang w:val="fr-FR"/>
                    </w:rPr>
                    <w:t>,</w:t>
                  </w:r>
                  <w:r w:rsidRPr="00034F56">
                    <w:rPr>
                      <w:lang w:val="fr-FR"/>
                    </w:rPr>
                    <w:t xml:space="preserve"> l'assurance de ma considération distinguée.</w:t>
                  </w: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F13552">
                  <w:pPr>
                    <w:tabs>
                      <w:tab w:val="center" w:pos="6237"/>
                    </w:tabs>
                    <w:rPr>
                      <w:b/>
                      <w:i/>
                      <w:lang w:val="fr-FR"/>
                    </w:rPr>
                  </w:pPr>
                  <w:r w:rsidRPr="00034F56">
                    <w:rPr>
                      <w:i/>
                      <w:lang w:val="fr-FR"/>
                    </w:rPr>
                    <w:tab/>
                  </w:r>
                  <w:r w:rsidRPr="00034F56">
                    <w:rPr>
                      <w:b/>
                      <w:i/>
                      <w:lang w:val="fr-FR"/>
                    </w:rPr>
                    <w:t>Signature de la direction</w:t>
                  </w:r>
                </w:p>
                <w:p w:rsidR="007B45E2" w:rsidRPr="00034F56" w:rsidRDefault="00F13552">
                  <w:pPr>
                    <w:tabs>
                      <w:tab w:val="center" w:pos="6237"/>
                    </w:tabs>
                    <w:rPr>
                      <w:b/>
                      <w:i/>
                      <w:lang w:val="fr-FR"/>
                    </w:rPr>
                  </w:pPr>
                  <w:r w:rsidRPr="00034F56">
                    <w:rPr>
                      <w:b/>
                      <w:i/>
                      <w:lang w:val="fr-FR"/>
                    </w:rPr>
                    <w:tab/>
                    <w:t>Titre</w:t>
                  </w: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25"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L’écartement provisoire peut être appliqué uniquement si l’élève représente un danger</w:t>
                  </w:r>
                </w:p>
                <w:p w:rsidR="007B45E2" w:rsidRPr="00034F56" w:rsidRDefault="00F13552">
                  <w:pPr>
                    <w:pStyle w:val="BASDEPAGEcalibri8"/>
                    <w:rPr>
                      <w:lang w:val="fr-FR"/>
                    </w:rPr>
                  </w:pPr>
                  <w:r w:rsidRPr="00034F56">
                    <w:rPr>
                      <w:sz w:val="18"/>
                      <w:szCs w:val="18"/>
                      <w:vertAlign w:val="superscript"/>
                      <w:lang w:val="fr-FR"/>
                    </w:rPr>
                    <w:t>2</w:t>
                  </w:r>
                  <w:r w:rsidRPr="00034F56">
                    <w:rPr>
                      <w:sz w:val="18"/>
                      <w:szCs w:val="18"/>
                      <w:lang w:val="fr-FR"/>
                    </w:rPr>
                    <w:t xml:space="preserve"> </w:t>
                  </w:r>
                  <w:r w:rsidRPr="00034F56">
                    <w:t>Recommandation – pas obligation</w:t>
                  </w: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82" w:name="_Annexe_9_:_1"/>
                  <w:bookmarkStart w:id="83" w:name="_Annexe_10_:_2"/>
                  <w:bookmarkStart w:id="84" w:name="_Annexe_10_–"/>
                  <w:bookmarkEnd w:id="82"/>
                  <w:bookmarkEnd w:id="83"/>
                  <w:bookmarkEnd w:id="84"/>
                  <w:r w:rsidRPr="00034F56">
                    <w:rPr>
                      <w:noProof/>
                      <w:lang w:eastAsia="fr-BE"/>
                    </w:rPr>
                    <mc:AlternateContent>
                      <mc:Choice Requires="wps">
                        <w:drawing>
                          <wp:anchor distT="0" distB="0" distL="114300" distR="114300" simplePos="0" relativeHeight="251631616" behindDoc="0" locked="0" layoutInCell="1" allowOverlap="1">
                            <wp:simplePos x="0" y="0"/>
                            <wp:positionH relativeFrom="column">
                              <wp:posOffset>6604000</wp:posOffset>
                            </wp:positionH>
                            <wp:positionV relativeFrom="paragraph">
                              <wp:posOffset>62865</wp:posOffset>
                            </wp:positionV>
                            <wp:extent cx="0" cy="152400"/>
                            <wp:effectExtent l="0" t="0" r="19050" b="19050"/>
                            <wp:wrapNone/>
                            <wp:docPr id="468" name="Connecteur droit 468"/>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B278A8" id="Connecteur droit 468" o:spid="_x0000_s1026" style="position:absolute;z-index:251631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0pt,4.95pt" to="520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" strokecolor="black [3213]"/>
                        </w:pict>
                      </mc:Fallback>
                    </mc:AlternateContent>
                  </w:r>
                  <w:r w:rsidRPr="00034F56">
                    <w:t>Annexe 10 – Modèle de lettre – Communication de la décision</w:t>
                  </w:r>
                </w:p>
                <w:p w:rsidR="007B45E2" w:rsidRPr="00034F56" w:rsidRDefault="007B45E2">
                  <w:pPr>
                    <w:rPr>
                      <w:lang w:val="fr-FR"/>
                    </w:rPr>
                  </w:pPr>
                </w:p>
                <w:p w:rsidR="007B45E2" w:rsidRPr="00034F56" w:rsidRDefault="00F13552">
                  <w:pPr>
                    <w:tabs>
                      <w:tab w:val="left" w:pos="6237"/>
                    </w:tabs>
                    <w:rPr>
                      <w:b/>
                      <w:i/>
                      <w:lang w:val="fr-FR"/>
                    </w:rPr>
                  </w:pPr>
                  <w:r w:rsidRPr="00034F56">
                    <w:rPr>
                      <w:b/>
                      <w:i/>
                      <w:lang w:val="fr-FR"/>
                    </w:rPr>
                    <w:t>Nom de l’école</w:t>
                  </w:r>
                  <w:r w:rsidRPr="00034F56">
                    <w:rPr>
                      <w:b/>
                      <w:i/>
                      <w:lang w:val="fr-FR"/>
                    </w:rPr>
                    <w:tab/>
                    <w:t>Lieu, date</w:t>
                  </w:r>
                </w:p>
                <w:p w:rsidR="007B45E2" w:rsidRPr="00034F56" w:rsidRDefault="00F13552">
                  <w:pPr>
                    <w:rPr>
                      <w:b/>
                      <w:i/>
                      <w:lang w:val="fr-FR"/>
                    </w:rPr>
                  </w:pPr>
                  <w:r w:rsidRPr="00034F56">
                    <w:rPr>
                      <w:b/>
                      <w:i/>
                      <w:lang w:val="fr-FR"/>
                    </w:rPr>
                    <w:t>Adresse</w:t>
                  </w:r>
                </w:p>
                <w:p w:rsidR="007B45E2" w:rsidRPr="00034F56" w:rsidRDefault="007B45E2">
                  <w:pPr>
                    <w:rPr>
                      <w:lang w:val="fr-FR"/>
                    </w:rPr>
                  </w:pPr>
                </w:p>
                <w:p w:rsidR="007B45E2" w:rsidRPr="00034F56" w:rsidRDefault="00F13552">
                  <w:pPr>
                    <w:tabs>
                      <w:tab w:val="left" w:pos="6237"/>
                    </w:tabs>
                    <w:rPr>
                      <w:b/>
                      <w:i/>
                      <w:lang w:val="fr-FR"/>
                    </w:rPr>
                  </w:pPr>
                  <w:r w:rsidRPr="00034F56">
                    <w:rPr>
                      <w:lang w:val="fr-FR"/>
                    </w:rPr>
                    <w:t>ENVOI PAR RECOMMANDE</w:t>
                  </w:r>
                  <w:r w:rsidRPr="00034F56">
                    <w:rPr>
                      <w:lang w:val="fr-FR"/>
                    </w:rPr>
                    <w:tab/>
                  </w:r>
                  <w:r w:rsidRPr="00034F56">
                    <w:rPr>
                      <w:b/>
                      <w:i/>
                      <w:lang w:val="fr-FR"/>
                    </w:rPr>
                    <w:t>Nom des deux parents / du RL</w:t>
                  </w:r>
                </w:p>
                <w:p w:rsidR="007B45E2" w:rsidRPr="00034F56" w:rsidRDefault="00F13552">
                  <w:pPr>
                    <w:tabs>
                      <w:tab w:val="left" w:pos="6237"/>
                    </w:tabs>
                    <w:rPr>
                      <w:b/>
                      <w:i/>
                      <w:lang w:val="fr-FR"/>
                    </w:rPr>
                  </w:pPr>
                  <w:r w:rsidRPr="00034F56">
                    <w:rPr>
                      <w:lang w:val="fr-FR"/>
                    </w:rPr>
                    <w:t>AVEC ACCUSE DE RECEPTION</w:t>
                  </w:r>
                  <w:r w:rsidRPr="00034F56">
                    <w:rPr>
                      <w:b/>
                      <w:i/>
                      <w:lang w:val="fr-FR"/>
                    </w:rPr>
                    <w:tab/>
                    <w:t>Adresse</w:t>
                  </w:r>
                </w:p>
                <w:p w:rsidR="007B45E2" w:rsidRPr="00034F56" w:rsidRDefault="007B45E2">
                  <w:pPr>
                    <w:rPr>
                      <w:lang w:val="fr-FR"/>
                    </w:rPr>
                  </w:pPr>
                </w:p>
                <w:p w:rsidR="007B45E2" w:rsidRPr="00034F56" w:rsidRDefault="007B45E2">
                  <w:pPr>
                    <w:rPr>
                      <w:lang w:val="fr-FR"/>
                    </w:rPr>
                  </w:pPr>
                </w:p>
                <w:p w:rsidR="007B45E2" w:rsidRPr="00034F56" w:rsidRDefault="00F13552">
                  <w:pPr>
                    <w:rPr>
                      <w:b/>
                      <w:u w:val="single"/>
                      <w:lang w:val="fr-FR"/>
                    </w:rPr>
                  </w:pPr>
                  <w:r w:rsidRPr="00034F56">
                    <w:rPr>
                      <w:b/>
                      <w:u w:val="single"/>
                      <w:lang w:val="fr-FR"/>
                    </w:rPr>
                    <w:t xml:space="preserve">Objet : Sanction disciplinaire – Exclusion définitive/Refus de réinscription de </w:t>
                  </w:r>
                  <w:r w:rsidRPr="00034F56">
                    <w:rPr>
                      <w:b/>
                      <w:i/>
                      <w:u w:val="single"/>
                      <w:lang w:val="fr-FR"/>
                    </w:rPr>
                    <w:t>Nom-Prénom élève</w:t>
                  </w:r>
                </w:p>
                <w:p w:rsidR="007B45E2" w:rsidRPr="00034F56" w:rsidRDefault="007B45E2">
                  <w:pPr>
                    <w:rPr>
                      <w:lang w:val="fr-FR"/>
                    </w:rPr>
                  </w:pPr>
                </w:p>
                <w:p w:rsidR="007B45E2" w:rsidRPr="00034F56" w:rsidRDefault="00F13552">
                  <w:pPr>
                    <w:rPr>
                      <w:b/>
                      <w:lang w:val="fr-FR"/>
                    </w:rPr>
                  </w:pPr>
                  <w:r w:rsidRPr="00034F56">
                    <w:rPr>
                      <w:b/>
                      <w:lang w:val="fr-FR"/>
                    </w:rPr>
                    <w:t>Madame,</w:t>
                  </w:r>
                </w:p>
                <w:p w:rsidR="007B45E2" w:rsidRPr="00034F56" w:rsidRDefault="00F13552">
                  <w:pPr>
                    <w:rPr>
                      <w:b/>
                      <w:lang w:val="fr-FR"/>
                    </w:rPr>
                  </w:pPr>
                  <w:r w:rsidRPr="00034F56">
                    <w:rPr>
                      <w:b/>
                      <w:lang w:val="fr-FR"/>
                    </w:rPr>
                    <w:t>Monsieur,</w:t>
                  </w:r>
                </w:p>
                <w:p w:rsidR="007B45E2" w:rsidRPr="00034F56" w:rsidRDefault="007B45E2">
                  <w:pPr>
                    <w:rPr>
                      <w:lang w:val="fr-FR"/>
                    </w:rPr>
                  </w:pPr>
                </w:p>
                <w:p w:rsidR="007B45E2" w:rsidRPr="00034F56" w:rsidRDefault="00F13552">
                  <w:pPr>
                    <w:rPr>
                      <w:lang w:val="fr-FR"/>
                    </w:rPr>
                  </w:pPr>
                  <w:r w:rsidRPr="00034F56">
                    <w:rPr>
                      <w:lang w:val="fr-FR"/>
                    </w:rPr>
                    <w:t xml:space="preserve">Vu la convocation notifiée le </w:t>
                  </w:r>
                  <w:r w:rsidRPr="00034F56">
                    <w:rPr>
                      <w:b/>
                      <w:i/>
                      <w:lang w:val="fr-FR"/>
                    </w:rPr>
                    <w:t>date</w:t>
                  </w:r>
                  <w:r w:rsidRPr="00034F56">
                    <w:rPr>
                      <w:lang w:val="fr-FR"/>
                    </w:rPr>
                    <w:t>.</w:t>
                  </w:r>
                </w:p>
                <w:p w:rsidR="007B45E2" w:rsidRPr="00034F56" w:rsidRDefault="007B45E2">
                  <w:pPr>
                    <w:rPr>
                      <w:lang w:val="fr-FR"/>
                    </w:rPr>
                  </w:pPr>
                </w:p>
                <w:p w:rsidR="007B45E2" w:rsidRPr="00034F56" w:rsidRDefault="00F13552">
                  <w:pPr>
                    <w:jc w:val="both"/>
                    <w:rPr>
                      <w:lang w:val="fr-FR"/>
                    </w:rPr>
                  </w:pPr>
                  <w:r w:rsidRPr="00034F56">
                    <w:rPr>
                      <w:lang w:val="fr-FR"/>
                    </w:rPr>
                    <w:t xml:space="preserve">Après vous avoir </w:t>
                  </w:r>
                  <w:r w:rsidRPr="00034F56">
                    <w:rPr>
                      <w:b/>
                      <w:lang w:val="fr-FR"/>
                    </w:rPr>
                    <w:t>entendu(e)(s)</w:t>
                  </w:r>
                  <w:r w:rsidRPr="00034F56">
                    <w:rPr>
                      <w:vertAlign w:val="superscript"/>
                      <w:lang w:val="fr-FR"/>
                    </w:rPr>
                    <w:t>1</w:t>
                  </w:r>
                  <w:r w:rsidRPr="00034F56">
                    <w:rPr>
                      <w:lang w:val="fr-FR"/>
                    </w:rPr>
                    <w:t xml:space="preserve"> avec à votre </w:t>
                  </w:r>
                  <w:r w:rsidRPr="00034F56">
                    <w:rPr>
                      <w:b/>
                      <w:lang w:val="fr-FR"/>
                    </w:rPr>
                    <w:t>fils (fille)</w:t>
                  </w:r>
                  <w:r w:rsidRPr="00034F56">
                    <w:rPr>
                      <w:lang w:val="fr-FR"/>
                    </w:rPr>
                    <w:t xml:space="preserve"> </w:t>
                  </w:r>
                  <w:r w:rsidRPr="00034F56">
                    <w:rPr>
                      <w:b/>
                      <w:i/>
                      <w:lang w:val="fr-FR"/>
                    </w:rPr>
                    <w:t>Nom-Prénom</w:t>
                  </w:r>
                  <w:r w:rsidRPr="00034F56">
                    <w:rPr>
                      <w:lang w:val="fr-FR"/>
                    </w:rPr>
                    <w:t xml:space="preserve"> le </w:t>
                  </w:r>
                  <w:r w:rsidRPr="00034F56">
                    <w:rPr>
                      <w:b/>
                      <w:i/>
                      <w:lang w:val="fr-FR"/>
                    </w:rPr>
                    <w:t>date</w:t>
                  </w:r>
                  <w:r w:rsidRPr="00034F56">
                    <w:rPr>
                      <w:lang w:val="fr-FR"/>
                    </w:rPr>
                    <w:t xml:space="preserve"> </w:t>
                  </w:r>
                  <w:r w:rsidRPr="00034F56">
                    <w:rPr>
                      <w:b/>
                      <w:i/>
                      <w:lang w:val="fr-FR"/>
                    </w:rPr>
                    <w:t>(assisté(e)(s) de votre conseil)</w:t>
                  </w:r>
                  <w:r w:rsidRPr="00034F56">
                    <w:rPr>
                      <w:lang w:val="fr-FR"/>
                    </w:rPr>
                    <w:t xml:space="preserve"> à propos des faits reprochés ;</w:t>
                  </w:r>
                </w:p>
                <w:p w:rsidR="007B45E2" w:rsidRPr="00034F56" w:rsidRDefault="007B45E2">
                  <w:pPr>
                    <w:rPr>
                      <w:lang w:val="fr-FR"/>
                    </w:rPr>
                  </w:pPr>
                </w:p>
                <w:p w:rsidR="007B45E2" w:rsidRPr="00034F56" w:rsidRDefault="00F13552">
                  <w:pPr>
                    <w:rPr>
                      <w:b/>
                      <w:i/>
                      <w:lang w:val="fr-FR"/>
                    </w:rPr>
                  </w:pPr>
                  <w:r w:rsidRPr="00034F56">
                    <w:rPr>
                      <w:b/>
                      <w:i/>
                      <w:lang w:val="fr-FR"/>
                    </w:rPr>
                    <w:t>Vu l'absence de réaction quant à cette convocation</w:t>
                  </w:r>
                  <w:r w:rsidRPr="00034F56">
                    <w:rPr>
                      <w:vertAlign w:val="superscript"/>
                      <w:lang w:val="fr-FR"/>
                    </w:rPr>
                    <w:t>1</w:t>
                  </w:r>
                  <w:r w:rsidRPr="00034F56">
                    <w:rPr>
                      <w:b/>
                      <w:i/>
                      <w:lang w:val="fr-FR"/>
                    </w:rPr>
                    <w:t xml:space="preserve"> ;</w:t>
                  </w:r>
                </w:p>
                <w:p w:rsidR="007B45E2" w:rsidRPr="00034F56" w:rsidRDefault="007B45E2">
                  <w:pPr>
                    <w:rPr>
                      <w:lang w:val="fr-FR"/>
                    </w:rPr>
                  </w:pPr>
                </w:p>
                <w:p w:rsidR="007B45E2" w:rsidRPr="00034F56" w:rsidRDefault="00F13552">
                  <w:pPr>
                    <w:rPr>
                      <w:lang w:val="fr-FR"/>
                    </w:rPr>
                  </w:pPr>
                  <w:r w:rsidRPr="00034F56">
                    <w:rPr>
                      <w:lang w:val="fr-FR"/>
                    </w:rPr>
                    <w:t>Vu le dossier disciplinaire mis à votre disposition ;</w:t>
                  </w:r>
                </w:p>
                <w:p w:rsidR="007B45E2" w:rsidRPr="00034F56" w:rsidRDefault="007B45E2">
                  <w:pPr>
                    <w:rPr>
                      <w:lang w:val="fr-FR"/>
                    </w:rPr>
                  </w:pPr>
                </w:p>
                <w:p w:rsidR="007B45E2" w:rsidRPr="00034F56" w:rsidRDefault="00F13552">
                  <w:pPr>
                    <w:rPr>
                      <w:lang w:val="fr-FR"/>
                    </w:rPr>
                  </w:pPr>
                  <w:r w:rsidRPr="00034F56">
                    <w:rPr>
                      <w:lang w:val="fr-FR"/>
                    </w:rPr>
                    <w:t xml:space="preserve">Vu l'avis émis le </w:t>
                  </w:r>
                  <w:r w:rsidRPr="00034F56">
                    <w:rPr>
                      <w:b/>
                      <w:i/>
                      <w:lang w:val="fr-FR"/>
                    </w:rPr>
                    <w:t>date</w:t>
                  </w:r>
                  <w:r w:rsidRPr="00034F56">
                    <w:rPr>
                      <w:lang w:val="fr-FR"/>
                    </w:rPr>
                    <w:t xml:space="preserve"> par le conseil de classe ;</w:t>
                  </w:r>
                </w:p>
                <w:p w:rsidR="007B45E2" w:rsidRPr="00034F56" w:rsidRDefault="007B45E2">
                  <w:pPr>
                    <w:rPr>
                      <w:lang w:val="fr-FR"/>
                    </w:rPr>
                  </w:pPr>
                </w:p>
                <w:p w:rsidR="007B45E2" w:rsidRPr="00034F56" w:rsidRDefault="00F13552">
                  <w:pPr>
                    <w:rPr>
                      <w:lang w:val="fr-FR"/>
                    </w:rPr>
                  </w:pPr>
                  <w:r w:rsidRPr="00034F56">
                    <w:rPr>
                      <w:lang w:val="fr-FR"/>
                    </w:rPr>
                    <w:t xml:space="preserve">Constatant que </w:t>
                  </w:r>
                  <w:r w:rsidRPr="00034F56">
                    <w:rPr>
                      <w:b/>
                      <w:lang w:val="fr-FR"/>
                    </w:rPr>
                    <w:t>le(s) fait(s) suivant(s) peut (peuvent</w:t>
                  </w:r>
                  <w:r w:rsidRPr="00034F56">
                    <w:rPr>
                      <w:lang w:val="fr-FR"/>
                    </w:rPr>
                    <w:t xml:space="preserve">) être </w:t>
                  </w:r>
                  <w:r w:rsidRPr="00034F56">
                    <w:rPr>
                      <w:b/>
                      <w:lang w:val="fr-FR"/>
                    </w:rPr>
                    <w:t>retenu(s)</w:t>
                  </w:r>
                  <w:r w:rsidRPr="00034F56">
                    <w:rPr>
                      <w:lang w:val="fr-FR"/>
                    </w:rPr>
                    <w:t xml:space="preserve"> à charge de votre </w:t>
                  </w:r>
                  <w:r w:rsidRPr="00034F56">
                    <w:rPr>
                      <w:b/>
                      <w:lang w:val="fr-FR"/>
                    </w:rPr>
                    <w:t>fils (fille)</w:t>
                  </w:r>
                  <w:r w:rsidRPr="00034F56">
                    <w:rPr>
                      <w:lang w:val="fr-FR"/>
                    </w:rPr>
                    <w:t> :</w:t>
                  </w:r>
                </w:p>
                <w:p w:rsidR="007B45E2" w:rsidRPr="00034F56" w:rsidRDefault="007B45E2">
                  <w:pPr>
                    <w:rPr>
                      <w:lang w:val="fr-FR"/>
                    </w:rPr>
                  </w:pP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F13552">
                  <w:pPr>
                    <w:rPr>
                      <w:lang w:val="fr-FR"/>
                    </w:rPr>
                  </w:pPr>
                  <w:r w:rsidRPr="00034F56">
                    <w:rPr>
                      <w:lang w:val="fr-FR"/>
                    </w:rPr>
                    <w:t>-</w:t>
                  </w:r>
                  <w:r w:rsidRPr="00034F56">
                    <w:rPr>
                      <w:lang w:val="fr-FR"/>
                    </w:rPr>
                    <w:tab/>
                    <w:t>………………………………………………………………………………………………</w:t>
                  </w:r>
                </w:p>
                <w:p w:rsidR="007B45E2" w:rsidRPr="00034F56" w:rsidRDefault="007B45E2">
                  <w:pPr>
                    <w:rPr>
                      <w:lang w:val="fr-FR"/>
                    </w:rPr>
                  </w:pPr>
                </w:p>
                <w:p w:rsidR="007B45E2" w:rsidRPr="00034F56" w:rsidRDefault="00F13552">
                  <w:pPr>
                    <w:rPr>
                      <w:lang w:val="fr-FR"/>
                    </w:rPr>
                  </w:pPr>
                  <w:r w:rsidRPr="00034F56">
                    <w:rPr>
                      <w:lang w:val="fr-FR"/>
                    </w:rPr>
                    <w:t xml:space="preserve">Constatant que </w:t>
                  </w:r>
                  <w:r w:rsidRPr="00034F56">
                    <w:rPr>
                      <w:b/>
                      <w:lang w:val="fr-FR"/>
                    </w:rPr>
                    <w:t xml:space="preserve">Motivation </w:t>
                  </w:r>
                </w:p>
                <w:p w:rsidR="007B45E2" w:rsidRPr="00034F56" w:rsidRDefault="007B45E2">
                  <w:pPr>
                    <w:rPr>
                      <w:lang w:val="fr-FR"/>
                    </w:rPr>
                  </w:pPr>
                </w:p>
                <w:p w:rsidR="007B45E2" w:rsidRPr="00034F56" w:rsidRDefault="00F13552">
                  <w:pPr>
                    <w:jc w:val="both"/>
                    <w:rPr>
                      <w:lang w:val="fr-FR"/>
                    </w:rPr>
                  </w:pPr>
                  <w:r w:rsidRPr="00034F56">
                    <w:rPr>
                      <w:lang w:val="fr-FR"/>
                    </w:rPr>
                    <w:t xml:space="preserve">Considérant dès lors que seule une sanction d'exclusion peut être prononcée, </w:t>
                  </w:r>
                  <w:r w:rsidRPr="00034F56">
                    <w:rPr>
                      <w:b/>
                      <w:lang w:val="fr-FR"/>
                    </w:rPr>
                    <w:t>j'ai décidé</w:t>
                  </w:r>
                  <w:r w:rsidRPr="00034F56">
                    <w:rPr>
                      <w:lang w:val="fr-FR"/>
                    </w:rPr>
                    <w:t xml:space="preserve"> de l'exclure définitivement de l’école à dater du </w:t>
                  </w:r>
                  <w:r w:rsidRPr="00034F56">
                    <w:rPr>
                      <w:b/>
                      <w:i/>
                      <w:lang w:val="fr-FR"/>
                    </w:rPr>
                    <w:t>date</w:t>
                  </w:r>
                  <w:r w:rsidRPr="00034F56">
                    <w:rPr>
                      <w:lang w:val="fr-FR"/>
                    </w:rPr>
                    <w:t xml:space="preserve"> </w:t>
                  </w:r>
                  <w:r w:rsidRPr="00034F56">
                    <w:rPr>
                      <w:b/>
                      <w:i/>
                      <w:lang w:val="fr-FR"/>
                    </w:rPr>
                    <w:t xml:space="preserve">/ à partir de l’année scolaire 20…-20… </w:t>
                  </w:r>
                  <w:r w:rsidRPr="00034F56">
                    <w:rPr>
                      <w:b/>
                      <w:lang w:val="fr-FR"/>
                    </w:rPr>
                    <w:t>(pour refus)</w:t>
                  </w:r>
                  <w:r w:rsidRPr="00034F56">
                    <w:rPr>
                      <w:lang w:val="fr-FR"/>
                    </w:rPr>
                    <w:t xml:space="preserve"> et ce en application </w:t>
                  </w:r>
                  <w:r w:rsidRPr="00034F56">
                    <w:rPr>
                      <w:u w:val="single"/>
                      <w:lang w:val="fr-FR"/>
                    </w:rPr>
                    <w:t xml:space="preserve">des articles 1.7.9-4 à 1.7.9-8 </w:t>
                  </w:r>
                  <w:r w:rsidRPr="00034F56">
                    <w:rPr>
                      <w:b/>
                      <w:i/>
                      <w:u w:val="single"/>
                      <w:lang w:val="fr-FR"/>
                    </w:rPr>
                    <w:t>(article 1.7.9-11 si refus)</w:t>
                  </w:r>
                  <w:r w:rsidRPr="00034F56">
                    <w:rPr>
                      <w:u w:val="single"/>
                      <w:lang w:val="fr-FR"/>
                    </w:rPr>
                    <w:t xml:space="preserve"> du Code de l’enseignement fondamental et de l’enseignement secondaire</w:t>
                  </w:r>
                  <w:r w:rsidRPr="00034F56">
                    <w:rPr>
                      <w:lang w:val="fr-FR"/>
                    </w:rPr>
                    <w:t>.</w:t>
                  </w:r>
                </w:p>
                <w:p w:rsidR="007B45E2" w:rsidRPr="00034F56" w:rsidRDefault="007B45E2">
                  <w:pPr>
                    <w:jc w:val="both"/>
                    <w:rPr>
                      <w:lang w:val="fr-FR"/>
                    </w:rPr>
                  </w:pPr>
                </w:p>
                <w:p w:rsidR="007B45E2" w:rsidRPr="00034F56" w:rsidRDefault="00F13552">
                  <w:pPr>
                    <w:jc w:val="both"/>
                    <w:rPr>
                      <w:lang w:val="fr-FR"/>
                    </w:rPr>
                  </w:pPr>
                  <w:r w:rsidRPr="00034F56">
                    <w:rPr>
                      <w:lang w:val="fr-FR"/>
                    </w:rPr>
                    <w:t>Je vous rappelle qu'il vous est loisible d'introduire un recours auprès de </w:t>
                  </w:r>
                  <w:r w:rsidRPr="00034F56">
                    <w:rPr>
                      <w:b/>
                      <w:i/>
                      <w:lang w:val="fr-FR"/>
                    </w:rPr>
                    <w:t>informations sur recours + adresse</w:t>
                  </w:r>
                  <w:r w:rsidRPr="00034F56">
                    <w:rPr>
                      <w:lang w:val="fr-FR"/>
                    </w:rPr>
                    <w:t>.</w:t>
                  </w:r>
                </w:p>
                <w:p w:rsidR="007B45E2" w:rsidRPr="00034F56" w:rsidRDefault="00F13552">
                  <w:pPr>
                    <w:jc w:val="both"/>
                    <w:rPr>
                      <w:lang w:val="fr-FR"/>
                    </w:rPr>
                  </w:pPr>
                  <w:r w:rsidRPr="00034F56">
                    <w:rPr>
                      <w:lang w:val="fr-FR"/>
                    </w:rPr>
                    <w:t>Il doit être introduit par lettre recommandée dans les 10 jours ouvrables qui suivent la notification de l’exclusion définitive. Ce recours n'est toutefois pas suspensif de l'application de la sanction.</w:t>
                  </w:r>
                </w:p>
                <w:p w:rsidR="007B45E2" w:rsidRPr="00034F56" w:rsidRDefault="007B45E2">
                  <w:pPr>
                    <w:jc w:val="both"/>
                    <w:rPr>
                      <w:lang w:val="fr-FR"/>
                    </w:rPr>
                  </w:pPr>
                </w:p>
                <w:p w:rsidR="007B45E2" w:rsidRPr="00034F56" w:rsidRDefault="00F13552">
                  <w:pPr>
                    <w:jc w:val="both"/>
                    <w:rPr>
                      <w:lang w:val="fr-FR"/>
                    </w:rPr>
                  </w:pPr>
                  <w:r w:rsidRPr="00034F56">
                    <w:rPr>
                      <w:lang w:val="fr-FR"/>
                    </w:rPr>
                    <w:t xml:space="preserve">Afin de trouver une nouvelle école pour votre enfant, vous pouvez prendre contact avec la </w:t>
                  </w:r>
                  <w:r w:rsidRPr="00034F56">
                    <w:rPr>
                      <w:b/>
                      <w:i/>
                      <w:lang w:val="fr-FR"/>
                    </w:rPr>
                    <w:t xml:space="preserve">CZI/commission décentralisée/FPO </w:t>
                  </w:r>
                  <w:r w:rsidRPr="00034F56">
                    <w:rPr>
                      <w:lang w:val="fr-FR"/>
                    </w:rPr>
                    <w:t>qui vous apportera une aide</w:t>
                  </w:r>
                  <w:r w:rsidRPr="00034F56">
                    <w:rPr>
                      <w:vertAlign w:val="superscript"/>
                      <w:lang w:val="fr-FR"/>
                    </w:rPr>
                    <w:t>2</w:t>
                  </w:r>
                  <w:r w:rsidRPr="00034F56">
                    <w:rPr>
                      <w:lang w:val="fr-FR"/>
                    </w:rPr>
                    <w:t>:</w:t>
                  </w:r>
                </w:p>
                <w:p w:rsidR="007B45E2" w:rsidRPr="00034F56" w:rsidRDefault="007B45E2">
                  <w:pPr>
                    <w:rPr>
                      <w:lang w:val="fr-FR"/>
                    </w:rPr>
                  </w:pPr>
                </w:p>
                <w:p w:rsidR="007B45E2" w:rsidRPr="00034F56" w:rsidRDefault="00F13552">
                  <w:pPr>
                    <w:jc w:val="center"/>
                    <w:rPr>
                      <w:b/>
                      <w:lang w:val="fr-FR"/>
                    </w:rPr>
                  </w:pPr>
                  <w:r w:rsidRPr="00034F56">
                    <w:rPr>
                      <w:b/>
                      <w:lang w:val="fr-FR"/>
                    </w:rPr>
                    <w:t xml:space="preserve">Coordonnées </w:t>
                  </w:r>
                  <w:r w:rsidRPr="00034F56">
                    <w:rPr>
                      <w:b/>
                      <w:i/>
                      <w:lang w:val="fr-FR"/>
                    </w:rPr>
                    <w:t>CZI/commission décentralisée/FPO</w:t>
                  </w:r>
                </w:p>
                <w:p w:rsidR="007B45E2" w:rsidRPr="00034F56" w:rsidRDefault="007B45E2">
                  <w:pPr>
                    <w:rPr>
                      <w:lang w:val="fr-FR"/>
                    </w:rPr>
                  </w:pPr>
                </w:p>
                <w:p w:rsidR="007B45E2" w:rsidRPr="00034F56" w:rsidRDefault="00F13552">
                  <w:pPr>
                    <w:jc w:val="both"/>
                    <w:rPr>
                      <w:lang w:val="fr-FR"/>
                    </w:rPr>
                  </w:pPr>
                  <w:r w:rsidRPr="00034F56">
                    <w:rPr>
                      <w:lang w:val="fr-FR"/>
                    </w:rPr>
                    <w:t>Le CPMS reste également à la disposition de votre enfant afin de l’aider dans ses recherches d’école et dans le cadre d’une éventuelle réorientation :</w:t>
                  </w:r>
                  <w:r w:rsidR="00134B2D">
                    <w:rPr>
                      <w:iCs/>
                      <w:lang w:val="fr-FR"/>
                    </w:rPr>
                    <w:pict>
                      <v:rect id="_x0000_i1026"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A choisir</w:t>
                  </w:r>
                </w:p>
                <w:p w:rsidR="007B45E2" w:rsidRPr="00034F56" w:rsidRDefault="00F13552">
                  <w:pPr>
                    <w:pStyle w:val="BASDEPAGEcalibri8"/>
                  </w:pPr>
                  <w:r w:rsidRPr="00034F56">
                    <w:rPr>
                      <w:sz w:val="18"/>
                      <w:szCs w:val="18"/>
                      <w:vertAlign w:val="superscript"/>
                      <w:lang w:val="fr-FR"/>
                    </w:rPr>
                    <w:t>2</w:t>
                  </w:r>
                  <w:r w:rsidRPr="00034F56">
                    <w:rPr>
                      <w:sz w:val="18"/>
                      <w:szCs w:val="18"/>
                      <w:lang w:val="fr-FR"/>
                    </w:rPr>
                    <w:t xml:space="preserve"> </w:t>
                  </w:r>
                  <w:r w:rsidRPr="00034F56">
                    <w:t>Dans l’enseignement subventionné, à indiquer si le PO ne peut proposer une école</w:t>
                  </w:r>
                </w:p>
                <w:p w:rsidR="007B45E2" w:rsidRPr="00034F56" w:rsidRDefault="007B45E2">
                  <w:pPr>
                    <w:jc w:val="both"/>
                    <w:rPr>
                      <w:lang w:val="fr-FR"/>
                    </w:rPr>
                  </w:pPr>
                </w:p>
                <w:p w:rsidR="007B45E2" w:rsidRPr="00034F56" w:rsidRDefault="00F13552">
                  <w:pPr>
                    <w:jc w:val="both"/>
                    <w:rPr>
                      <w:lang w:val="fr-FR"/>
                    </w:rPr>
                  </w:pPr>
                  <w:r w:rsidRPr="00034F56">
                    <w:rPr>
                      <w:b/>
                      <w:lang w:val="fr-FR"/>
                    </w:rPr>
                    <w:t>Coordonnées CPMS</w:t>
                  </w:r>
                </w:p>
                <w:p w:rsidR="007B45E2" w:rsidRPr="00034F56" w:rsidRDefault="00F13552">
                  <w:pPr>
                    <w:jc w:val="both"/>
                    <w:rPr>
                      <w:b/>
                      <w:i/>
                      <w:lang w:val="fr-FR"/>
                    </w:rPr>
                  </w:pPr>
                  <w:r w:rsidRPr="00034F56">
                    <w:rPr>
                      <w:b/>
                      <w:i/>
                      <w:lang w:val="fr-FR"/>
                    </w:rPr>
                    <w:t>Eu égard à son importance, la présente vous est à la fois adressée par pli ordinaire et par pli recommandé.</w:t>
                  </w:r>
                  <w:r w:rsidRPr="00034F56">
                    <w:rPr>
                      <w:vertAlign w:val="superscript"/>
                      <w:lang w:val="fr-FR"/>
                    </w:rPr>
                    <w:t>4</w:t>
                  </w:r>
                </w:p>
                <w:p w:rsidR="007B45E2" w:rsidRPr="00034F56" w:rsidRDefault="007B45E2">
                  <w:pPr>
                    <w:rPr>
                      <w:lang w:val="fr-FR"/>
                    </w:rPr>
                  </w:pPr>
                </w:p>
                <w:p w:rsidR="007B45E2" w:rsidRPr="00034F56" w:rsidRDefault="00F13552">
                  <w:pPr>
                    <w:rPr>
                      <w:lang w:val="fr-FR"/>
                    </w:rPr>
                  </w:pPr>
                  <w:r w:rsidRPr="00034F56">
                    <w:rPr>
                      <w:lang w:val="fr-FR"/>
                    </w:rPr>
                    <w:t>Veuillez agréer, Madame, Monsieur, l'expression de ma considération distinguée.</w:t>
                  </w:r>
                </w:p>
                <w:p w:rsidR="007B45E2" w:rsidRPr="00034F56" w:rsidRDefault="007B45E2">
                  <w:pPr>
                    <w:tabs>
                      <w:tab w:val="center" w:pos="6237"/>
                    </w:tabs>
                    <w:rPr>
                      <w:b/>
                      <w:i/>
                      <w:lang w:val="fr-FR"/>
                    </w:rPr>
                  </w:pPr>
                  <w:bookmarkStart w:id="85" w:name="_Toc50458554"/>
                  <w:bookmarkStart w:id="86" w:name="_Toc12529916"/>
                  <w:bookmarkStart w:id="87" w:name="Annexe12"/>
                </w:p>
                <w:p w:rsidR="007B45E2" w:rsidRPr="00034F56" w:rsidRDefault="00F13552">
                  <w:pPr>
                    <w:tabs>
                      <w:tab w:val="center" w:pos="6237"/>
                    </w:tabs>
                    <w:rPr>
                      <w:b/>
                      <w:i/>
                      <w:lang w:val="fr-FR"/>
                    </w:rPr>
                  </w:pPr>
                  <w:r w:rsidRPr="00034F56">
                    <w:rPr>
                      <w:b/>
                      <w:i/>
                      <w:lang w:val="fr-FR"/>
                    </w:rPr>
                    <w:tab/>
                    <w:t>Signature du décisionnaire</w:t>
                  </w:r>
                  <w:r w:rsidRPr="00034F56">
                    <w:rPr>
                      <w:vertAlign w:val="superscript"/>
                      <w:lang w:val="fr-FR"/>
                    </w:rPr>
                    <w:t>5</w:t>
                  </w:r>
                </w:p>
                <w:p w:rsidR="007B45E2" w:rsidRPr="00034F56" w:rsidRDefault="00F13552">
                  <w:pPr>
                    <w:tabs>
                      <w:tab w:val="center" w:pos="6237"/>
                    </w:tabs>
                  </w:pPr>
                  <w:r w:rsidRPr="00034F56">
                    <w:rPr>
                      <w:b/>
                      <w:i/>
                      <w:lang w:val="fr-FR"/>
                    </w:rPr>
                    <w:tab/>
                    <w:t>Titre</w:t>
                  </w:r>
                  <w:bookmarkEnd w:id="85"/>
                  <w:bookmarkEnd w:id="86"/>
                  <w:bookmarkEnd w:id="87"/>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rPr>
                      <w:rFonts w:asciiTheme="minorHAnsi" w:hAnsiTheme="minorHAnsi" w:cstheme="minorHAnsi"/>
                      <w:spacing w:val="-2"/>
                    </w:rPr>
                  </w:pPr>
                </w:p>
                <w:p w:rsidR="007B45E2" w:rsidRPr="00034F56" w:rsidRDefault="007B45E2">
                  <w:pPr>
                    <w:tabs>
                      <w:tab w:val="center" w:pos="6237"/>
                    </w:tabs>
                    <w:rPr>
                      <w:lang w:val="fr-FR"/>
                    </w:rPr>
                  </w:pPr>
                </w:p>
                <w:p w:rsidR="007B45E2" w:rsidRPr="00034F56" w:rsidRDefault="007B45E2">
                  <w:pPr>
                    <w:pStyle w:val="BASDEPAGEcalibri8"/>
                    <w:rPr>
                      <w:iCs w:val="0"/>
                      <w:sz w:val="22"/>
                      <w:szCs w:val="22"/>
                      <w:lang w:val="fr-FR"/>
                    </w:rPr>
                  </w:pP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27"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pPr>
                  <w:r w:rsidRPr="00034F56">
                    <w:rPr>
                      <w:sz w:val="18"/>
                      <w:szCs w:val="18"/>
                      <w:vertAlign w:val="superscript"/>
                    </w:rPr>
                    <w:t>4</w:t>
                  </w:r>
                  <w:r w:rsidRPr="00034F56">
                    <w:rPr>
                      <w:sz w:val="18"/>
                      <w:szCs w:val="18"/>
                    </w:rPr>
                    <w:t xml:space="preserve"> </w:t>
                  </w:r>
                  <w:r w:rsidRPr="00034F56">
                    <w:t>Recommandation – pas obligation</w:t>
                  </w:r>
                </w:p>
                <w:p w:rsidR="007B45E2" w:rsidRPr="00034F56" w:rsidRDefault="00F13552">
                  <w:pPr>
                    <w:pStyle w:val="BASDEPAGEcalibri8"/>
                  </w:pPr>
                  <w:r w:rsidRPr="00034F56">
                    <w:rPr>
                      <w:sz w:val="18"/>
                      <w:szCs w:val="18"/>
                      <w:vertAlign w:val="superscript"/>
                    </w:rPr>
                    <w:t>5</w:t>
                  </w:r>
                  <w:r w:rsidRPr="00034F56">
                    <w:rPr>
                      <w:sz w:val="18"/>
                      <w:szCs w:val="18"/>
                    </w:rPr>
                    <w:t xml:space="preserve"> </w:t>
                  </w:r>
                  <w:r w:rsidRPr="00034F56">
                    <w:rPr>
                      <w:color w:val="000000"/>
                    </w:rPr>
                    <w:t>Organisé : directeur   Subventionné : PO ou son délégué</w:t>
                  </w:r>
                </w:p>
                <w:p w:rsidR="007B45E2" w:rsidRPr="00034F56" w:rsidRDefault="00F13552">
                  <w:pPr>
                    <w:rPr>
                      <w:rFonts w:asciiTheme="minorHAnsi" w:hAnsiTheme="minorHAnsi" w:cstheme="minorHAnsi"/>
                      <w:spacing w:val="-2"/>
                    </w:rPr>
                  </w:pPr>
                  <w:r w:rsidRPr="00034F56">
                    <w:rPr>
                      <w:rFonts w:asciiTheme="minorHAnsi" w:hAnsiTheme="minorHAnsi" w:cstheme="minorHAnsi"/>
                      <w:spacing w:val="-2"/>
                    </w:rPr>
                    <w:br w:type="page"/>
                  </w:r>
                  <w:bookmarkStart w:id="88" w:name="_Annexe_11_:_1"/>
                  <w:bookmarkStart w:id="89" w:name="_Verso_des_annexes_1"/>
                  <w:bookmarkStart w:id="90" w:name="_Toc412204110"/>
                  <w:bookmarkStart w:id="91" w:name="_Toc414352918"/>
                  <w:bookmarkStart w:id="92" w:name="_Toc453836942"/>
                  <w:bookmarkEnd w:id="88"/>
                  <w:bookmarkEnd w:id="89"/>
                </w:p>
                <w:p w:rsidR="007B45E2" w:rsidRPr="00034F56" w:rsidRDefault="00F13552">
                  <w:pPr>
                    <w:pStyle w:val="Titre4"/>
                  </w:pPr>
                  <w:bookmarkStart w:id="93" w:name="_Annexes_16_et"/>
                  <w:bookmarkStart w:id="94" w:name="_Annexes_11_et"/>
                  <w:bookmarkStart w:id="95" w:name="annexe18"/>
                  <w:bookmarkStart w:id="96" w:name="_Toc412204111"/>
                  <w:bookmarkStart w:id="97" w:name="_Toc414352919"/>
                  <w:bookmarkStart w:id="98" w:name="_Toc453836943"/>
                  <w:bookmarkEnd w:id="90"/>
                  <w:bookmarkEnd w:id="91"/>
                  <w:bookmarkEnd w:id="92"/>
                  <w:bookmarkEnd w:id="93"/>
                  <w:bookmarkEnd w:id="94"/>
                  <w:r w:rsidRPr="00034F56">
                    <w:t>Annexe 10 Verso : Services où une assistance peut être obtenue en vue d'une inscription dans un autre établissement scolaire</w:t>
                  </w:r>
                </w:p>
                <w:p w:rsidR="007B45E2" w:rsidRPr="00034F56" w:rsidRDefault="007B45E2">
                  <w:pPr>
                    <w:rPr>
                      <w:rFonts w:cstheme="minorHAnsi"/>
                    </w:rPr>
                  </w:pPr>
                </w:p>
                <w:p w:rsidR="007B45E2" w:rsidRPr="00034F56" w:rsidRDefault="00F13552">
                  <w:pPr>
                    <w:tabs>
                      <w:tab w:val="num" w:pos="0"/>
                    </w:tabs>
                    <w:jc w:val="center"/>
                    <w:rPr>
                      <w:rFonts w:cstheme="minorHAnsi"/>
                      <w:b/>
                      <w:lang w:val="fr-FR"/>
                    </w:rPr>
                  </w:pPr>
                  <w:r w:rsidRPr="00034F56">
                    <w:rPr>
                      <w:rFonts w:cstheme="minorHAnsi"/>
                      <w:b/>
                      <w:lang w:val="fr-FR"/>
                    </w:rPr>
                    <w:t>Enseignement organisé par la Fédération Wallonie-Bruxelles</w:t>
                  </w:r>
                </w:p>
                <w:p w:rsidR="007B45E2" w:rsidRPr="00034F56" w:rsidRDefault="00F13552">
                  <w:pPr>
                    <w:tabs>
                      <w:tab w:val="num" w:pos="0"/>
                    </w:tabs>
                    <w:jc w:val="center"/>
                    <w:rPr>
                      <w:rFonts w:cstheme="minorHAnsi"/>
                      <w:b/>
                      <w:lang w:val="fr-FR"/>
                    </w:rPr>
                  </w:pPr>
                  <w:r w:rsidRPr="00034F56">
                    <w:rPr>
                      <w:rFonts w:asciiTheme="minorHAnsi" w:hAnsiTheme="minorHAnsi" w:cstheme="minorHAnsi"/>
                      <w:noProof/>
                      <w:lang w:eastAsia="fr-BE"/>
                    </w:rPr>
                    <mc:AlternateContent>
                      <mc:Choice Requires="wps">
                        <w:drawing>
                          <wp:anchor distT="0" distB="0" distL="114300" distR="114300" simplePos="0" relativeHeight="251735040" behindDoc="0" locked="0" layoutInCell="1" allowOverlap="1">
                            <wp:simplePos x="0" y="0"/>
                            <wp:positionH relativeFrom="column">
                              <wp:posOffset>6426200</wp:posOffset>
                            </wp:positionH>
                            <wp:positionV relativeFrom="paragraph">
                              <wp:posOffset>4057015</wp:posOffset>
                            </wp:positionV>
                            <wp:extent cx="0" cy="400050"/>
                            <wp:effectExtent l="0" t="0" r="19050" b="19050"/>
                            <wp:wrapNone/>
                            <wp:docPr id="132" name="Connecteur droit 132"/>
                            <wp:cNvGraphicFramePr/>
                            <a:graphic xmlns:a="http://schemas.openxmlformats.org/drawingml/2006/main">
                              <a:graphicData uri="http://schemas.microsoft.com/office/word/2010/wordprocessingShape">
                                <wps:wsp>
                                  <wps:cNvCnPr/>
                                  <wps:spPr>
                                    <a:xfrm>
                                      <a:off x="0" y="0"/>
                                      <a:ext cx="0" cy="400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D68E31C" id="Connecteur droit 132" o:spid="_x0000_s1026" style="position:absolute;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6pt,319.45pt" to="506pt,3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" strokecolor="black [3213]"/>
                        </w:pict>
                      </mc:Fallback>
                    </mc:AlternateContent>
                  </w:r>
                  <w:r w:rsidRPr="00034F56">
                    <w:rPr>
                      <w:rFonts w:asciiTheme="minorHAnsi" w:hAnsiTheme="minorHAnsi" w:cstheme="minorHAnsi"/>
                      <w:noProof/>
                      <w:lang w:eastAsia="fr-BE"/>
                    </w:rPr>
                    <mc:AlternateContent>
                      <mc:Choice Requires="wps">
                        <w:drawing>
                          <wp:anchor distT="0" distB="0" distL="114300" distR="114300" simplePos="0" relativeHeight="251731968" behindDoc="0" locked="0" layoutInCell="1" allowOverlap="1">
                            <wp:simplePos x="0" y="0"/>
                            <wp:positionH relativeFrom="column">
                              <wp:posOffset>6426200</wp:posOffset>
                            </wp:positionH>
                            <wp:positionV relativeFrom="paragraph">
                              <wp:posOffset>189865</wp:posOffset>
                            </wp:positionV>
                            <wp:extent cx="0" cy="447675"/>
                            <wp:effectExtent l="0" t="0" r="19050" b="28575"/>
                            <wp:wrapNone/>
                            <wp:docPr id="131" name="Connecteur droit 131"/>
                            <wp:cNvGraphicFramePr/>
                            <a:graphic xmlns:a="http://schemas.openxmlformats.org/drawingml/2006/main">
                              <a:graphicData uri="http://schemas.microsoft.com/office/word/2010/wordprocessingShape">
                                <wps:wsp>
                                  <wps:cNvCnPr/>
                                  <wps:spPr>
                                    <a:xfrm>
                                      <a:off x="0" y="0"/>
                                      <a:ext cx="0" cy="447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A3D28D4" id="Connecteur droit 131"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6pt,14.95pt" to="506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" strokecolor="black [3213]"/>
                        </w:pict>
                      </mc:Fallback>
                    </mc:AlternateContent>
                  </w:r>
                  <w:r w:rsidRPr="00034F56">
                    <w:rPr>
                      <w:rFonts w:asciiTheme="minorHAnsi" w:hAnsiTheme="minorHAnsi" w:cstheme="minorHAnsi"/>
                      <w:noProof/>
                      <w:lang w:eastAsia="fr-BE"/>
                    </w:rPr>
                    <mc:AlternateContent>
                      <mc:Choice Requires="wps">
                        <w:drawing>
                          <wp:anchor distT="0" distB="0" distL="114300" distR="114300" simplePos="0" relativeHeight="251728896" behindDoc="0" locked="0" layoutInCell="1" allowOverlap="1">
                            <wp:simplePos x="0" y="0"/>
                            <wp:positionH relativeFrom="column">
                              <wp:posOffset>6426200</wp:posOffset>
                            </wp:positionH>
                            <wp:positionV relativeFrom="paragraph">
                              <wp:posOffset>1246505</wp:posOffset>
                            </wp:positionV>
                            <wp:extent cx="0" cy="1724025"/>
                            <wp:effectExtent l="0" t="0" r="19050" b="28575"/>
                            <wp:wrapNone/>
                            <wp:docPr id="469" name="Connecteur droit 469"/>
                            <wp:cNvGraphicFramePr/>
                            <a:graphic xmlns:a="http://schemas.openxmlformats.org/drawingml/2006/main">
                              <a:graphicData uri="http://schemas.microsoft.com/office/word/2010/wordprocessingShape">
                                <wps:wsp>
                                  <wps:cNvCnPr/>
                                  <wps:spPr>
                                    <a:xfrm>
                                      <a:off x="0" y="0"/>
                                      <a:ext cx="0" cy="1724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1E24E7B" id="Connecteur droit 469" o:spid="_x0000_s1026" style="position:absolute;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6pt,98.15pt" to="506pt,2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" strokecolor="black [3213]"/>
                        </w:pict>
                      </mc:Fallback>
                    </mc:AlternateConten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5670"/>
                  </w:tblGrid>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rPr>
                        </w:pPr>
                        <w:r w:rsidRPr="00034F56">
                          <w:rPr>
                            <w:rFonts w:cstheme="minorHAnsi"/>
                          </w:rPr>
                          <w:t xml:space="preserve">Zone 1 : </w:t>
                        </w:r>
                        <w:r w:rsidRPr="00034F56">
                          <w:rPr>
                            <w:rFonts w:cstheme="minorHAnsi"/>
                          </w:rPr>
                          <w:tab/>
                          <w:t>Bruxelles-Capitale</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Abed MELLOULI</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w:t>
                        </w:r>
                        <w:r w:rsidRPr="00034F56">
                          <w:rPr>
                            <w:rStyle w:val="Lienhypertexte"/>
                            <w:sz w:val="20"/>
                            <w:szCs w:val="20"/>
                          </w:rPr>
                          <w:t>0471/63 87 30</w:t>
                        </w:r>
                        <w:r w:rsidRPr="00034F56">
                          <w:rPr>
                            <w:rStyle w:val="Lienhypertexte"/>
                            <w:rFonts w:ascii="Verdana" w:hAnsi="Verdana"/>
                            <w:sz w:val="18"/>
                            <w:szCs w:val="18"/>
                            <w:lang w:eastAsia="fr-FR"/>
                          </w:rPr>
                          <w:t xml:space="preserve"> </w:t>
                        </w:r>
                        <w:r w:rsidRPr="00034F56">
                          <w:rPr>
                            <w:sz w:val="20"/>
                            <w:szCs w:val="20"/>
                          </w:rPr>
                          <w:t xml:space="preserve">- 02/474.65.03 </w:t>
                        </w:r>
                      </w:p>
                    </w:tc>
                  </w:tr>
                  <w:tr w:rsidR="007B45E2" w:rsidRPr="00034F56">
                    <w:tc>
                      <w:tcPr>
                        <w:tcW w:w="3964" w:type="dxa"/>
                        <w:tcBorders>
                          <w:top w:val="single" w:sz="4" w:space="0" w:color="auto"/>
                          <w:left w:val="single" w:sz="4" w:space="0" w:color="auto"/>
                          <w:bottom w:val="single" w:sz="4" w:space="0" w:color="auto"/>
                          <w:right w:val="single" w:sz="4" w:space="0" w:color="auto"/>
                        </w:tcBorders>
                      </w:tcPr>
                      <w:p w:rsidR="007B45E2" w:rsidRPr="00034F56" w:rsidRDefault="00F13552">
                        <w:pPr>
                          <w:tabs>
                            <w:tab w:val="num" w:pos="0"/>
                          </w:tabs>
                          <w:rPr>
                            <w:rFonts w:cstheme="minorHAnsi"/>
                            <w:lang w:val="fr-FR"/>
                          </w:rPr>
                        </w:pPr>
                        <w:r w:rsidRPr="00034F56">
                          <w:rPr>
                            <w:rFonts w:cstheme="minorHAnsi"/>
                          </w:rPr>
                          <w:t xml:space="preserve">Zone 2 : </w:t>
                        </w:r>
                        <w:r w:rsidRPr="00034F56">
                          <w:rPr>
                            <w:rFonts w:cstheme="minorHAnsi"/>
                          </w:rPr>
                          <w:tab/>
                          <w:t>Brabant Wallon</w:t>
                        </w:r>
                        <w:r w:rsidRPr="00034F56">
                          <w:rPr>
                            <w:rFonts w:cstheme="minorHAnsi"/>
                          </w:rPr>
                          <w:br/>
                        </w:r>
                      </w:p>
                      <w:p w:rsidR="007B45E2" w:rsidRPr="00034F56" w:rsidRDefault="007B45E2">
                        <w:pPr>
                          <w:tabs>
                            <w:tab w:val="num" w:pos="0"/>
                          </w:tabs>
                          <w:rPr>
                            <w:rFonts w:cstheme="minorHAnsi"/>
                          </w:rPr>
                        </w:pP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b/>
                            <w:sz w:val="20"/>
                            <w:szCs w:val="20"/>
                          </w:rPr>
                        </w:pPr>
                        <w:r w:rsidRPr="00034F56">
                          <w:rPr>
                            <w:rFonts w:cstheme="minorHAnsi"/>
                            <w:b/>
                            <w:sz w:val="20"/>
                            <w:szCs w:val="20"/>
                          </w:rPr>
                          <w:t>Joël LEPAPE</w:t>
                        </w:r>
                      </w:p>
                      <w:p w:rsidR="007B45E2" w:rsidRPr="00034F56" w:rsidRDefault="00F13552">
                        <w:pPr>
                          <w:rPr>
                            <w:rFonts w:cstheme="minorHAnsi"/>
                            <w:sz w:val="20"/>
                            <w:szCs w:val="20"/>
                          </w:rPr>
                        </w:pPr>
                        <w:r w:rsidRPr="00034F56">
                          <w:rPr>
                            <w:rFonts w:cstheme="minorHAnsi"/>
                            <w:sz w:val="20"/>
                            <w:szCs w:val="20"/>
                          </w:rPr>
                          <w:t>Bld. du Jardin botanique, 20/22 - 1000 Bruxelles</w:t>
                        </w:r>
                      </w:p>
                      <w:p w:rsidR="007B45E2" w:rsidRPr="00034F56" w:rsidRDefault="00F13552">
                        <w:pPr>
                          <w:rPr>
                            <w:rFonts w:cstheme="minorHAnsi"/>
                            <w:sz w:val="20"/>
                            <w:szCs w:val="20"/>
                          </w:rPr>
                        </w:pPr>
                        <w:r w:rsidRPr="00034F56">
                          <w:rPr>
                            <w:rFonts w:cstheme="minorHAnsi"/>
                            <w:sz w:val="20"/>
                            <w:szCs w:val="20"/>
                          </w:rPr>
                          <w:t>Tél. : 0493/05.13.29 - 02/474.65.05</w:t>
                        </w:r>
                      </w:p>
                    </w:tc>
                  </w:tr>
                  <w:tr w:rsidR="007B45E2" w:rsidRPr="00034F56">
                    <w:tc>
                      <w:tcPr>
                        <w:tcW w:w="3964" w:type="dxa"/>
                        <w:tcBorders>
                          <w:top w:val="single" w:sz="4" w:space="0" w:color="auto"/>
                          <w:left w:val="single" w:sz="4" w:space="0" w:color="auto"/>
                          <w:bottom w:val="single" w:sz="4" w:space="0" w:color="auto"/>
                          <w:right w:val="single" w:sz="4" w:space="0" w:color="auto"/>
                        </w:tcBorders>
                      </w:tcPr>
                      <w:p w:rsidR="007B45E2" w:rsidRPr="00034F56" w:rsidRDefault="00F13552">
                        <w:pPr>
                          <w:tabs>
                            <w:tab w:val="num" w:pos="0"/>
                          </w:tabs>
                          <w:rPr>
                            <w:rFonts w:cstheme="minorHAnsi"/>
                            <w:lang w:val="fr-FR"/>
                          </w:rPr>
                        </w:pPr>
                        <w:r w:rsidRPr="00034F56">
                          <w:rPr>
                            <w:rFonts w:cstheme="minorHAnsi"/>
                          </w:rPr>
                          <w:t>Zone 3 :</w:t>
                        </w:r>
                        <w:r w:rsidRPr="00034F56">
                          <w:rPr>
                            <w:rFonts w:cstheme="minorHAnsi"/>
                          </w:rPr>
                          <w:tab/>
                          <w:t>Huy-Waremme</w:t>
                        </w:r>
                      </w:p>
                      <w:p w:rsidR="007B45E2" w:rsidRPr="00034F56" w:rsidRDefault="007B45E2">
                        <w:pPr>
                          <w:tabs>
                            <w:tab w:val="num" w:pos="0"/>
                          </w:tabs>
                          <w:rPr>
                            <w:rFonts w:cstheme="minorHAnsi"/>
                          </w:rPr>
                        </w:pP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Lara SPYROU</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lang w:val="fr-FR"/>
                          </w:rPr>
                        </w:pPr>
                        <w:r w:rsidRPr="00034F56">
                          <w:rPr>
                            <w:sz w:val="20"/>
                            <w:szCs w:val="20"/>
                          </w:rPr>
                          <w:t>Tél.: 0473/45.35.90 / 04/223.51.79</w:t>
                        </w:r>
                      </w:p>
                    </w:tc>
                  </w:tr>
                  <w:tr w:rsidR="007B45E2" w:rsidRPr="00034F56">
                    <w:tc>
                      <w:tcPr>
                        <w:tcW w:w="3964" w:type="dxa"/>
                        <w:tcBorders>
                          <w:top w:val="single" w:sz="4" w:space="0" w:color="auto"/>
                          <w:left w:val="single" w:sz="4" w:space="0" w:color="auto"/>
                          <w:bottom w:val="single" w:sz="4" w:space="0" w:color="auto"/>
                          <w:right w:val="single" w:sz="4" w:space="0" w:color="auto"/>
                        </w:tcBorders>
                      </w:tcPr>
                      <w:p w:rsidR="007B45E2" w:rsidRPr="00034F56" w:rsidRDefault="00F13552">
                        <w:pPr>
                          <w:tabs>
                            <w:tab w:val="num" w:pos="0"/>
                          </w:tabs>
                          <w:rPr>
                            <w:rFonts w:cstheme="minorHAnsi"/>
                          </w:rPr>
                        </w:pPr>
                        <w:r w:rsidRPr="00034F56">
                          <w:rPr>
                            <w:rFonts w:cstheme="minorHAnsi"/>
                          </w:rPr>
                          <w:t>Zone 4 :</w:t>
                        </w:r>
                        <w:r w:rsidRPr="00034F56">
                          <w:rPr>
                            <w:rFonts w:cstheme="minorHAnsi"/>
                          </w:rPr>
                          <w:tab/>
                          <w:t>Liège</w:t>
                        </w:r>
                      </w:p>
                      <w:p w:rsidR="007B45E2" w:rsidRPr="00034F56" w:rsidRDefault="007B45E2">
                        <w:pPr>
                          <w:tabs>
                            <w:tab w:val="num" w:pos="0"/>
                          </w:tabs>
                          <w:rPr>
                            <w:rFonts w:cstheme="minorHAnsi"/>
                          </w:rPr>
                        </w:pP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sz w:val="20"/>
                            <w:szCs w:val="20"/>
                          </w:rPr>
                        </w:pPr>
                        <w:r w:rsidRPr="00034F56">
                          <w:rPr>
                            <w:b/>
                            <w:bCs/>
                            <w:sz w:val="20"/>
                            <w:szCs w:val="20"/>
                          </w:rPr>
                          <w:t xml:space="preserve">Françoise JULIEN </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0486/64 22 59 - 04/223.51.79 </w:t>
                        </w:r>
                      </w:p>
                    </w:tc>
                  </w:tr>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lang w:val="fr-FR"/>
                          </w:rPr>
                        </w:pPr>
                        <w:r w:rsidRPr="00034F56">
                          <w:rPr>
                            <w:rFonts w:cstheme="minorHAnsi"/>
                          </w:rPr>
                          <w:t>Zone 5 :</w:t>
                        </w:r>
                        <w:r w:rsidRPr="00034F56">
                          <w:rPr>
                            <w:rFonts w:cstheme="minorHAnsi"/>
                          </w:rPr>
                          <w:tab/>
                          <w:t>Verviers</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 xml:space="preserve">Marie-France HUVENERS </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b/>
                            <w:sz w:val="20"/>
                            <w:szCs w:val="20"/>
                            <w:lang w:val="fr-FR"/>
                          </w:rPr>
                        </w:pPr>
                        <w:r w:rsidRPr="00034F56">
                          <w:rPr>
                            <w:sz w:val="20"/>
                            <w:szCs w:val="20"/>
                          </w:rPr>
                          <w:t>Tél.: 0498/56.78.63 - 04/223.51.79</w:t>
                        </w:r>
                        <w:r w:rsidRPr="00034F56">
                          <w:rPr>
                            <w:b/>
                            <w:bCs/>
                            <w:sz w:val="20"/>
                            <w:szCs w:val="20"/>
                          </w:rPr>
                          <w:t xml:space="preserve"> </w:t>
                        </w:r>
                      </w:p>
                    </w:tc>
                  </w:tr>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rPr>
                        </w:pPr>
                        <w:r w:rsidRPr="00034F56">
                          <w:rPr>
                            <w:rFonts w:cstheme="minorHAnsi"/>
                          </w:rPr>
                          <w:t>Zone 6 :</w:t>
                        </w:r>
                        <w:r w:rsidRPr="00034F56">
                          <w:rPr>
                            <w:rFonts w:cstheme="minorHAnsi"/>
                          </w:rPr>
                          <w:tab/>
                          <w:t>Namur</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b/>
                            <w:bCs/>
                            <w:sz w:val="20"/>
                            <w:szCs w:val="20"/>
                          </w:rPr>
                        </w:pPr>
                        <w:r w:rsidRPr="00034F56">
                          <w:rPr>
                            <w:b/>
                            <w:bCs/>
                            <w:sz w:val="20"/>
                            <w:szCs w:val="20"/>
                          </w:rPr>
                          <w:t>David WAUCQUEZ</w:t>
                        </w:r>
                      </w:p>
                      <w:p w:rsidR="007B45E2" w:rsidRPr="00034F56" w:rsidRDefault="00F13552">
                        <w:pPr>
                          <w:rPr>
                            <w:sz w:val="20"/>
                            <w:szCs w:val="20"/>
                          </w:rPr>
                        </w:pPr>
                        <w:r w:rsidRPr="00034F56">
                          <w:rPr>
                            <w:sz w:val="20"/>
                            <w:szCs w:val="20"/>
                          </w:rPr>
                          <w:t>Bld. du Jardin botanique, 20/22 - 1000 Bruxelles</w:t>
                        </w:r>
                      </w:p>
                      <w:p w:rsidR="007B45E2" w:rsidRPr="00034F56" w:rsidRDefault="00F13552">
                        <w:pPr>
                          <w:rPr>
                            <w:rFonts w:cstheme="minorHAnsi"/>
                            <w:sz w:val="20"/>
                            <w:szCs w:val="20"/>
                          </w:rPr>
                        </w:pPr>
                        <w:r w:rsidRPr="00034F56">
                          <w:rPr>
                            <w:sz w:val="20"/>
                            <w:szCs w:val="20"/>
                          </w:rPr>
                          <w:t xml:space="preserve">Tél. : 0497/41.18.65 - 02/474.65.05 </w:t>
                        </w:r>
                      </w:p>
                    </w:tc>
                  </w:tr>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lang w:val="fr-FR"/>
                          </w:rPr>
                        </w:pPr>
                        <w:r w:rsidRPr="00034F56">
                          <w:rPr>
                            <w:rFonts w:cstheme="minorHAnsi"/>
                          </w:rPr>
                          <w:t>Zone 7 :</w:t>
                        </w:r>
                        <w:r w:rsidRPr="00034F56">
                          <w:rPr>
                            <w:rFonts w:cstheme="minorHAnsi"/>
                          </w:rPr>
                          <w:tab/>
                          <w:t>Luxembourg</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en-GB"/>
                          </w:rPr>
                        </w:pPr>
                        <w:r w:rsidRPr="00034F56">
                          <w:rPr>
                            <w:rFonts w:cstheme="minorHAnsi"/>
                            <w:b/>
                            <w:sz w:val="20"/>
                            <w:szCs w:val="20"/>
                            <w:lang w:val="en-GB"/>
                          </w:rPr>
                          <w:t xml:space="preserve">Richard REGGERS - </w:t>
                        </w:r>
                        <w:r w:rsidRPr="00034F56">
                          <w:rPr>
                            <w:rFonts w:cstheme="minorHAnsi"/>
                            <w:sz w:val="20"/>
                            <w:szCs w:val="20"/>
                            <w:lang w:val="en-GB"/>
                          </w:rPr>
                          <w:t>A.R. Bastogne-Houffalize</w:t>
                        </w:r>
                      </w:p>
                      <w:p w:rsidR="007B45E2" w:rsidRPr="00034F56" w:rsidRDefault="00F13552">
                        <w:pPr>
                          <w:rPr>
                            <w:rFonts w:cstheme="minorHAnsi"/>
                            <w:sz w:val="20"/>
                            <w:szCs w:val="20"/>
                          </w:rPr>
                        </w:pPr>
                        <w:r w:rsidRPr="00034F56">
                          <w:rPr>
                            <w:rFonts w:cstheme="minorHAnsi"/>
                            <w:sz w:val="20"/>
                            <w:szCs w:val="20"/>
                          </w:rPr>
                          <w:t>Chaussée d’Houffalize, 3 - 6600 Bastogne</w:t>
                        </w:r>
                      </w:p>
                      <w:p w:rsidR="007B45E2" w:rsidRPr="00034F56" w:rsidRDefault="00F13552">
                        <w:pPr>
                          <w:rPr>
                            <w:rFonts w:cstheme="minorHAnsi"/>
                            <w:sz w:val="20"/>
                            <w:szCs w:val="20"/>
                          </w:rPr>
                        </w:pPr>
                        <w:r w:rsidRPr="00034F56">
                          <w:rPr>
                            <w:rFonts w:cstheme="minorHAnsi"/>
                            <w:sz w:val="20"/>
                            <w:szCs w:val="20"/>
                          </w:rPr>
                          <w:t xml:space="preserve">Tél.: 0497/46.46.80 - 061/21.82.56 </w:t>
                        </w:r>
                      </w:p>
                    </w:tc>
                  </w:tr>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rPr>
                        </w:pPr>
                        <w:r w:rsidRPr="00034F56">
                          <w:rPr>
                            <w:rFonts w:cstheme="minorHAnsi"/>
                          </w:rPr>
                          <w:t>Zone 8 :</w:t>
                        </w:r>
                        <w:r w:rsidRPr="00034F56">
                          <w:rPr>
                            <w:rFonts w:cstheme="minorHAnsi"/>
                          </w:rPr>
                          <w:tab/>
                          <w:t>Hainaut occidental</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lang w:val="en-GB"/>
                          </w:rPr>
                        </w:pPr>
                        <w:r w:rsidRPr="00034F56">
                          <w:rPr>
                            <w:rFonts w:cstheme="minorHAnsi"/>
                            <w:b/>
                            <w:sz w:val="20"/>
                            <w:szCs w:val="20"/>
                          </w:rPr>
                          <w:t xml:space="preserve">Philippe DECAESTECKER - </w:t>
                        </w:r>
                        <w:r w:rsidRPr="00034F56">
                          <w:rPr>
                            <w:rFonts w:cstheme="minorHAnsi"/>
                            <w:sz w:val="20"/>
                            <w:szCs w:val="20"/>
                            <w:lang w:val="en-GB"/>
                          </w:rPr>
                          <w:t>ITCF Renée Joffroy – site Vauban</w:t>
                        </w:r>
                      </w:p>
                      <w:p w:rsidR="007B45E2" w:rsidRPr="00034F56" w:rsidRDefault="00F13552">
                        <w:pPr>
                          <w:rPr>
                            <w:rFonts w:cstheme="minorHAnsi"/>
                            <w:sz w:val="20"/>
                            <w:szCs w:val="20"/>
                            <w:lang w:val="en-GB"/>
                          </w:rPr>
                        </w:pPr>
                        <w:r w:rsidRPr="00034F56">
                          <w:rPr>
                            <w:rFonts w:cstheme="minorHAnsi"/>
                            <w:sz w:val="20"/>
                            <w:szCs w:val="20"/>
                            <w:lang w:val="en-GB"/>
                          </w:rPr>
                          <w:t>Avenue Vauban, 6A - 7800 Ath</w:t>
                        </w:r>
                      </w:p>
                      <w:p w:rsidR="007B45E2" w:rsidRPr="00034F56" w:rsidRDefault="00F13552">
                        <w:pPr>
                          <w:rPr>
                            <w:rFonts w:cstheme="minorHAnsi"/>
                            <w:b/>
                            <w:sz w:val="20"/>
                            <w:szCs w:val="20"/>
                            <w:lang w:val="en-GB"/>
                          </w:rPr>
                        </w:pPr>
                        <w:r w:rsidRPr="00034F56">
                          <w:rPr>
                            <w:rFonts w:cstheme="minorHAnsi"/>
                            <w:sz w:val="20"/>
                            <w:szCs w:val="20"/>
                          </w:rPr>
                          <w:t xml:space="preserve">Tél. : </w:t>
                        </w:r>
                        <w:r w:rsidRPr="00034F56">
                          <w:rPr>
                            <w:sz w:val="20"/>
                            <w:szCs w:val="20"/>
                          </w:rPr>
                          <w:t xml:space="preserve">0474/82 66 49 - </w:t>
                        </w:r>
                        <w:r w:rsidRPr="00034F56">
                          <w:rPr>
                            <w:sz w:val="20"/>
                            <w:szCs w:val="20"/>
                            <w:lang w:val="en-GB"/>
                          </w:rPr>
                          <w:t>068/26.96.96/99</w:t>
                        </w:r>
                      </w:p>
                    </w:tc>
                  </w:tr>
                  <w:tr w:rsidR="007B45E2" w:rsidRPr="00034F56">
                    <w:tc>
                      <w:tcPr>
                        <w:tcW w:w="3964" w:type="dxa"/>
                        <w:tcBorders>
                          <w:top w:val="single" w:sz="4" w:space="0" w:color="auto"/>
                          <w:left w:val="single" w:sz="4" w:space="0" w:color="auto"/>
                          <w:bottom w:val="single" w:sz="4" w:space="0" w:color="auto"/>
                          <w:right w:val="single" w:sz="4" w:space="0" w:color="auto"/>
                        </w:tcBorders>
                      </w:tcPr>
                      <w:p w:rsidR="007B45E2" w:rsidRPr="00034F56" w:rsidRDefault="00F13552">
                        <w:pPr>
                          <w:tabs>
                            <w:tab w:val="num" w:pos="0"/>
                          </w:tabs>
                          <w:rPr>
                            <w:rFonts w:cstheme="minorHAnsi"/>
                            <w:lang w:val="fr-FR"/>
                          </w:rPr>
                        </w:pPr>
                        <w:r w:rsidRPr="00034F56">
                          <w:rPr>
                            <w:rFonts w:cstheme="minorHAnsi"/>
                          </w:rPr>
                          <w:t>Zone 9 :</w:t>
                        </w:r>
                        <w:r w:rsidRPr="00034F56">
                          <w:rPr>
                            <w:rFonts w:cstheme="minorHAnsi"/>
                          </w:rPr>
                          <w:tab/>
                          <w:t>Mons – Centre</w:t>
                        </w:r>
                      </w:p>
                      <w:p w:rsidR="007B45E2" w:rsidRPr="00034F56" w:rsidRDefault="007B45E2">
                        <w:pPr>
                          <w:tabs>
                            <w:tab w:val="num" w:pos="0"/>
                          </w:tabs>
                          <w:rPr>
                            <w:rFonts w:cstheme="minorHAnsi"/>
                          </w:rPr>
                        </w:pP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sz w:val="20"/>
                            <w:szCs w:val="20"/>
                          </w:rPr>
                        </w:pPr>
                        <w:r w:rsidRPr="00034F56">
                          <w:rPr>
                            <w:b/>
                            <w:bCs/>
                            <w:sz w:val="20"/>
                            <w:szCs w:val="20"/>
                          </w:rPr>
                          <w:t xml:space="preserve">Annick BRATUN </w:t>
                        </w:r>
                        <w:r w:rsidRPr="00034F56">
                          <w:rPr>
                            <w:sz w:val="20"/>
                            <w:szCs w:val="20"/>
                          </w:rPr>
                          <w:t>Haute école Hainaut</w:t>
                        </w:r>
                      </w:p>
                      <w:p w:rsidR="007B45E2" w:rsidRPr="00034F56" w:rsidRDefault="00F13552">
                        <w:pPr>
                          <w:rPr>
                            <w:sz w:val="20"/>
                            <w:szCs w:val="20"/>
                          </w:rPr>
                        </w:pPr>
                        <w:r w:rsidRPr="00034F56">
                          <w:rPr>
                            <w:sz w:val="20"/>
                            <w:szCs w:val="20"/>
                          </w:rPr>
                          <w:t>Avenue Victor Maistriau, 13 – 7000 Mons</w:t>
                        </w:r>
                      </w:p>
                      <w:p w:rsidR="007B45E2" w:rsidRPr="00034F56" w:rsidRDefault="00F13552">
                        <w:pPr>
                          <w:rPr>
                            <w:rFonts w:cstheme="minorHAnsi"/>
                            <w:b/>
                            <w:sz w:val="20"/>
                            <w:szCs w:val="20"/>
                            <w:lang w:val="fr-FR"/>
                          </w:rPr>
                        </w:pPr>
                        <w:r w:rsidRPr="00034F56">
                          <w:rPr>
                            <w:sz w:val="20"/>
                            <w:szCs w:val="20"/>
                          </w:rPr>
                          <w:t xml:space="preserve">Tél. : 0479/49.11.34 - 065/55.55.51 </w:t>
                        </w:r>
                      </w:p>
                    </w:tc>
                  </w:tr>
                  <w:tr w:rsidR="007B45E2" w:rsidRPr="00034F56">
                    <w:tc>
                      <w:tcPr>
                        <w:tcW w:w="3964" w:type="dxa"/>
                        <w:tcBorders>
                          <w:top w:val="single" w:sz="4" w:space="0" w:color="auto"/>
                          <w:left w:val="single" w:sz="4" w:space="0" w:color="auto"/>
                          <w:bottom w:val="single" w:sz="4" w:space="0" w:color="auto"/>
                          <w:right w:val="single" w:sz="4" w:space="0" w:color="auto"/>
                        </w:tcBorders>
                        <w:hideMark/>
                      </w:tcPr>
                      <w:p w:rsidR="007B45E2" w:rsidRPr="00034F56" w:rsidRDefault="00F13552">
                        <w:pPr>
                          <w:tabs>
                            <w:tab w:val="num" w:pos="0"/>
                          </w:tabs>
                          <w:rPr>
                            <w:rFonts w:cstheme="minorHAnsi"/>
                          </w:rPr>
                        </w:pPr>
                        <w:r w:rsidRPr="00034F56">
                          <w:rPr>
                            <w:rFonts w:cstheme="minorHAnsi"/>
                          </w:rPr>
                          <w:t>Zone 10 :</w:t>
                        </w:r>
                        <w:r w:rsidRPr="00034F56">
                          <w:rPr>
                            <w:rFonts w:cstheme="minorHAnsi"/>
                          </w:rPr>
                          <w:tab/>
                          <w:t>Charleroi – Hainaut Sud</w:t>
                        </w:r>
                      </w:p>
                    </w:tc>
                    <w:tc>
                      <w:tcPr>
                        <w:tcW w:w="567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cstheme="minorHAnsi"/>
                            <w:sz w:val="20"/>
                            <w:szCs w:val="20"/>
                          </w:rPr>
                        </w:pPr>
                        <w:r w:rsidRPr="00034F56">
                          <w:rPr>
                            <w:rFonts w:cstheme="minorHAnsi"/>
                            <w:b/>
                            <w:bCs/>
                            <w:sz w:val="20"/>
                            <w:szCs w:val="20"/>
                          </w:rPr>
                          <w:t xml:space="preserve">Bernard JONCKERS - </w:t>
                        </w:r>
                        <w:r w:rsidRPr="00034F56">
                          <w:rPr>
                            <w:rFonts w:cstheme="minorHAnsi"/>
                            <w:sz w:val="20"/>
                            <w:szCs w:val="20"/>
                          </w:rPr>
                          <w:t>Internat annexé à l’Athénée royal « Jourdan » Bureau 1.32</w:t>
                        </w:r>
                      </w:p>
                      <w:p w:rsidR="007B45E2" w:rsidRPr="00034F56" w:rsidRDefault="00F13552">
                        <w:pPr>
                          <w:rPr>
                            <w:rFonts w:cstheme="minorHAnsi"/>
                            <w:sz w:val="20"/>
                            <w:szCs w:val="20"/>
                          </w:rPr>
                        </w:pPr>
                        <w:r w:rsidRPr="00034F56">
                          <w:rPr>
                            <w:rFonts w:cstheme="minorHAnsi"/>
                            <w:sz w:val="20"/>
                            <w:szCs w:val="20"/>
                          </w:rPr>
                          <w:t>Sentier du Lycée, 10 - 6220  Fleurus</w:t>
                        </w:r>
                      </w:p>
                      <w:p w:rsidR="007B45E2" w:rsidRPr="00034F56" w:rsidRDefault="00F13552">
                        <w:pPr>
                          <w:rPr>
                            <w:rFonts w:cstheme="minorHAnsi"/>
                            <w:b/>
                            <w:sz w:val="20"/>
                            <w:szCs w:val="20"/>
                            <w:lang w:val="fr-FR"/>
                          </w:rPr>
                        </w:pPr>
                        <w:r w:rsidRPr="00034F56">
                          <w:rPr>
                            <w:rFonts w:cstheme="minorHAnsi"/>
                            <w:sz w:val="20"/>
                            <w:szCs w:val="20"/>
                          </w:rPr>
                          <w:t xml:space="preserve">Tél. : 0498/40.04.60 - 065/55.55.51 </w:t>
                        </w:r>
                      </w:p>
                    </w:tc>
                  </w:tr>
                </w:tbl>
                <w:p w:rsidR="007B45E2" w:rsidRPr="00034F56" w:rsidRDefault="007B45E2"/>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99" w:name="_Annexe_13_:_1"/>
                  <w:bookmarkStart w:id="100" w:name="_Annexe_11_:"/>
                  <w:bookmarkEnd w:id="95"/>
                  <w:bookmarkEnd w:id="96"/>
                  <w:bookmarkEnd w:id="97"/>
                  <w:bookmarkEnd w:id="98"/>
                  <w:bookmarkEnd w:id="99"/>
                  <w:bookmarkEnd w:id="100"/>
                  <w:r w:rsidRPr="00034F56">
                    <w:rPr>
                      <w:noProof/>
                      <w:lang w:eastAsia="fr-BE"/>
                    </w:rPr>
                    <mc:AlternateContent>
                      <mc:Choice Requires="wps">
                        <w:drawing>
                          <wp:anchor distT="0" distB="0" distL="114300" distR="114300" simplePos="0" relativeHeight="251640832" behindDoc="0" locked="0" layoutInCell="1" allowOverlap="1">
                            <wp:simplePos x="0" y="0"/>
                            <wp:positionH relativeFrom="column">
                              <wp:posOffset>6657109</wp:posOffset>
                            </wp:positionH>
                            <wp:positionV relativeFrom="paragraph">
                              <wp:posOffset>24707</wp:posOffset>
                            </wp:positionV>
                            <wp:extent cx="0" cy="152400"/>
                            <wp:effectExtent l="0" t="0" r="19050" b="19050"/>
                            <wp:wrapNone/>
                            <wp:docPr id="470" name="Connecteur droit 470"/>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826527" id="Connecteur droit 470" o:spid="_x0000_s1026" style="position:absolute;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4.2pt,1.95pt" to="524.2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" strokecolor="black [3213]"/>
                        </w:pict>
                      </mc:Fallback>
                    </mc:AlternateContent>
                  </w:r>
                  <w:r w:rsidRPr="00034F56">
                    <w:t>Annexe 11 : Procédure d’exclusion définitive – Modèle de procès-verbal d’audition de l’élève et de ses parents/RL</w:t>
                  </w:r>
                </w:p>
                <w:p w:rsidR="007B45E2" w:rsidRPr="00034F56" w:rsidRDefault="007B45E2">
                  <w:pPr>
                    <w:rPr>
                      <w:lang w:val="fr-FR"/>
                    </w:rPr>
                  </w:pPr>
                </w:p>
                <w:p w:rsidR="007B45E2" w:rsidRPr="00034F56" w:rsidRDefault="00F13552">
                  <w:pPr>
                    <w:rPr>
                      <w:b/>
                      <w:lang w:val="fr-FR"/>
                    </w:rPr>
                  </w:pPr>
                  <w:r w:rsidRPr="00034F56">
                    <w:rPr>
                      <w:b/>
                      <w:lang w:val="fr-FR"/>
                    </w:rPr>
                    <w:t>Nom :</w:t>
                  </w:r>
                </w:p>
                <w:p w:rsidR="007B45E2" w:rsidRPr="00034F56" w:rsidRDefault="00F13552">
                  <w:pPr>
                    <w:rPr>
                      <w:b/>
                      <w:lang w:val="fr-FR"/>
                    </w:rPr>
                  </w:pPr>
                  <w:r w:rsidRPr="00034F56">
                    <w:rPr>
                      <w:b/>
                      <w:lang w:val="fr-FR"/>
                    </w:rPr>
                    <w:t>Prénom :</w:t>
                  </w:r>
                </w:p>
                <w:p w:rsidR="007B45E2" w:rsidRPr="00034F56" w:rsidRDefault="00F13552">
                  <w:pPr>
                    <w:rPr>
                      <w:b/>
                      <w:lang w:val="fr-FR"/>
                    </w:rPr>
                  </w:pPr>
                  <w:r w:rsidRPr="00034F56">
                    <w:rPr>
                      <w:b/>
                      <w:lang w:val="fr-FR"/>
                    </w:rPr>
                    <w:t>Date de naissance :</w:t>
                  </w:r>
                </w:p>
                <w:p w:rsidR="007B45E2" w:rsidRPr="00034F56" w:rsidRDefault="00F13552">
                  <w:pPr>
                    <w:rPr>
                      <w:b/>
                      <w:lang w:val="fr-FR"/>
                    </w:rPr>
                  </w:pPr>
                  <w:r w:rsidRPr="00034F56">
                    <w:rPr>
                      <w:b/>
                      <w:lang w:val="fr-FR"/>
                    </w:rPr>
                    <w:t>Classe :</w:t>
                  </w:r>
                </w:p>
                <w:p w:rsidR="007B45E2" w:rsidRPr="00034F56" w:rsidRDefault="007B45E2">
                  <w:pPr>
                    <w:rPr>
                      <w:lang w:val="fr-FR"/>
                    </w:rPr>
                  </w:pPr>
                </w:p>
                <w:p w:rsidR="007B45E2" w:rsidRPr="00034F56" w:rsidRDefault="00F13552">
                  <w:pPr>
                    <w:rPr>
                      <w:lang w:val="fr-FR"/>
                    </w:rPr>
                  </w:pPr>
                  <w:r w:rsidRPr="00034F56">
                    <w:rPr>
                      <w:u w:val="single"/>
                      <w:lang w:val="fr-FR"/>
                    </w:rPr>
                    <w:t>Documents mis à disposition de l’élève</w:t>
                  </w:r>
                  <w:r w:rsidRPr="00034F56">
                    <w:rPr>
                      <w:b/>
                      <w:i/>
                      <w:u w:val="single"/>
                      <w:lang w:val="fr-FR"/>
                    </w:rPr>
                    <w:t xml:space="preserve"> </w:t>
                  </w:r>
                  <w:r w:rsidRPr="00034F56">
                    <w:rPr>
                      <w:u w:val="single"/>
                      <w:lang w:val="fr-FR"/>
                    </w:rPr>
                    <w:t>et</w:t>
                  </w:r>
                  <w:r w:rsidRPr="00034F56">
                    <w:rPr>
                      <w:b/>
                      <w:i/>
                      <w:u w:val="single"/>
                      <w:lang w:val="fr-FR"/>
                    </w:rPr>
                    <w:t xml:space="preserve"> ses parents/RL</w:t>
                  </w:r>
                  <w:r w:rsidRPr="00034F56">
                    <w:rPr>
                      <w:lang w:val="fr-FR"/>
                    </w:rPr>
                    <w:t> :</w:t>
                  </w:r>
                </w:p>
                <w:p w:rsidR="007B45E2" w:rsidRPr="00034F56" w:rsidRDefault="007B45E2">
                  <w:pPr>
                    <w:rPr>
                      <w:lang w:val="fr-FR"/>
                    </w:rPr>
                  </w:pPr>
                </w:p>
                <w:p w:rsidR="007B45E2" w:rsidRPr="00034F56" w:rsidRDefault="00F13552">
                  <w:pPr>
                    <w:numPr>
                      <w:ilvl w:val="0"/>
                      <w:numId w:val="245"/>
                    </w:numPr>
                    <w:tabs>
                      <w:tab w:val="clear" w:pos="587"/>
                      <w:tab w:val="num" w:pos="720"/>
                    </w:tabs>
                    <w:ind w:left="720" w:hanging="360"/>
                    <w:jc w:val="both"/>
                    <w:rPr>
                      <w:lang w:val="fr-FR"/>
                    </w:rPr>
                  </w:pPr>
                  <w:r w:rsidRPr="00034F56">
                    <w:rPr>
                      <w:lang w:val="fr-FR"/>
                    </w:rPr>
                    <w:t>dossier disciplinaire (faits antérieurs)</w:t>
                  </w:r>
                </w:p>
                <w:p w:rsidR="007B45E2" w:rsidRPr="00034F56" w:rsidRDefault="007B45E2">
                  <w:pPr>
                    <w:rPr>
                      <w:lang w:val="fr-FR"/>
                    </w:rPr>
                  </w:pPr>
                </w:p>
                <w:p w:rsidR="007B45E2" w:rsidRPr="00034F56" w:rsidRDefault="00F13552">
                  <w:pPr>
                    <w:numPr>
                      <w:ilvl w:val="0"/>
                      <w:numId w:val="245"/>
                    </w:numPr>
                    <w:tabs>
                      <w:tab w:val="clear" w:pos="587"/>
                      <w:tab w:val="num" w:pos="720"/>
                    </w:tabs>
                    <w:ind w:left="720" w:hanging="360"/>
                    <w:jc w:val="both"/>
                    <w:rPr>
                      <w:lang w:val="fr-FR"/>
                    </w:rPr>
                  </w:pPr>
                  <w:r w:rsidRPr="00034F56">
                    <w:rPr>
                      <w:lang w:val="fr-FR"/>
                    </w:rPr>
                    <w:t>rapport d’incident (fait(s) qui donne(nt) lieu à la procédure d’exclusion)</w:t>
                  </w:r>
                </w:p>
                <w:p w:rsidR="007B45E2" w:rsidRPr="00034F56" w:rsidRDefault="007B45E2">
                  <w:pPr>
                    <w:rPr>
                      <w:lang w:val="fr-FR"/>
                    </w:rPr>
                  </w:pPr>
                </w:p>
                <w:p w:rsidR="007B45E2" w:rsidRPr="00034F56" w:rsidRDefault="00F13552">
                  <w:pPr>
                    <w:numPr>
                      <w:ilvl w:val="0"/>
                      <w:numId w:val="245"/>
                    </w:numPr>
                    <w:tabs>
                      <w:tab w:val="clear" w:pos="587"/>
                      <w:tab w:val="num" w:pos="720"/>
                    </w:tabs>
                    <w:ind w:left="720" w:hanging="360"/>
                    <w:jc w:val="both"/>
                    <w:rPr>
                      <w:lang w:val="fr-FR"/>
                    </w:rPr>
                  </w:pPr>
                  <w:r w:rsidRPr="00034F56">
                    <w:rPr>
                      <w:lang w:val="fr-FR"/>
                    </w:rPr>
                    <w:t>témoignages</w:t>
                  </w:r>
                </w:p>
                <w:p w:rsidR="007B45E2" w:rsidRPr="00034F56" w:rsidRDefault="007B45E2">
                  <w:pPr>
                    <w:rPr>
                      <w:lang w:val="fr-FR"/>
                    </w:rPr>
                  </w:pPr>
                </w:p>
                <w:p w:rsidR="007B45E2" w:rsidRPr="00034F56" w:rsidRDefault="00F13552">
                  <w:pPr>
                    <w:numPr>
                      <w:ilvl w:val="0"/>
                      <w:numId w:val="245"/>
                    </w:numPr>
                    <w:tabs>
                      <w:tab w:val="clear" w:pos="587"/>
                      <w:tab w:val="num" w:pos="720"/>
                    </w:tabs>
                    <w:ind w:left="720" w:hanging="360"/>
                    <w:jc w:val="both"/>
                    <w:rPr>
                      <w:lang w:val="fr-FR"/>
                    </w:rPr>
                  </w:pPr>
                  <w:r w:rsidRPr="00034F56">
                    <w:rPr>
                      <w:lang w:val="fr-FR"/>
                    </w:rPr>
                    <w:t>autres (à préciser) :</w:t>
                  </w:r>
                </w:p>
                <w:p w:rsidR="007B45E2" w:rsidRPr="00034F56" w:rsidRDefault="007B45E2">
                  <w:pPr>
                    <w:rPr>
                      <w:lang w:val="fr-FR"/>
                    </w:rPr>
                  </w:pPr>
                </w:p>
                <w:p w:rsidR="007B45E2" w:rsidRPr="00034F56" w:rsidRDefault="00F13552">
                  <w:pPr>
                    <w:rPr>
                      <w:lang w:val="fr-FR"/>
                    </w:rPr>
                  </w:pPr>
                  <w:r w:rsidRPr="00034F56">
                    <w:rPr>
                      <w:u w:val="single"/>
                      <w:lang w:val="fr-FR"/>
                    </w:rPr>
                    <w:t xml:space="preserve">Eventuels documents remis par </w:t>
                  </w:r>
                  <w:r w:rsidRPr="00034F56">
                    <w:rPr>
                      <w:b/>
                      <w:i/>
                      <w:u w:val="single"/>
                      <w:lang w:val="fr-FR"/>
                    </w:rPr>
                    <w:t>les parents/RL</w:t>
                  </w:r>
                  <w:r w:rsidRPr="00034F56">
                    <w:rPr>
                      <w:u w:val="single"/>
                      <w:lang w:val="fr-FR"/>
                    </w:rPr>
                    <w:t xml:space="preserve"> au directeur</w:t>
                  </w:r>
                  <w:r w:rsidRPr="00034F56">
                    <w:rPr>
                      <w:lang w:val="fr-FR"/>
                    </w:rPr>
                    <w:t> :</w:t>
                  </w:r>
                </w:p>
                <w:p w:rsidR="007B45E2" w:rsidRPr="00034F56" w:rsidRDefault="007B45E2">
                  <w:pPr>
                    <w:rPr>
                      <w:lang w:val="fr-FR"/>
                    </w:rPr>
                  </w:pPr>
                </w:p>
                <w:p w:rsidR="007B45E2" w:rsidRPr="00034F56" w:rsidRDefault="007B45E2">
                  <w:pPr>
                    <w:rPr>
                      <w:lang w:val="fr-FR"/>
                    </w:rPr>
                  </w:pPr>
                </w:p>
                <w:p w:rsidR="007B45E2" w:rsidRPr="00034F56" w:rsidRDefault="00F13552">
                  <w:pPr>
                    <w:rPr>
                      <w:lang w:val="fr-FR"/>
                    </w:rPr>
                  </w:pPr>
                  <w:r w:rsidRPr="00034F56">
                    <w:rPr>
                      <w:u w:val="single"/>
                      <w:lang w:val="fr-FR"/>
                    </w:rPr>
                    <w:t>Personnes présentes</w:t>
                  </w:r>
                  <w:r w:rsidRPr="00034F56">
                    <w:rPr>
                      <w:lang w:val="fr-FR"/>
                    </w:rPr>
                    <w:t> :</w:t>
                  </w: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F13552">
                  <w:pPr>
                    <w:rPr>
                      <w:lang w:val="fr-FR"/>
                    </w:rPr>
                  </w:pPr>
                  <w:r w:rsidRPr="00034F56">
                    <w:rPr>
                      <w:u w:val="single"/>
                      <w:lang w:val="fr-FR"/>
                    </w:rPr>
                    <w:t>Version des faits présentée par le directeur</w:t>
                  </w:r>
                  <w:r w:rsidRPr="00034F56">
                    <w:rPr>
                      <w:lang w:val="fr-FR"/>
                    </w:rPr>
                    <w:t> :</w:t>
                  </w: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F13552">
                  <w:pPr>
                    <w:rPr>
                      <w:lang w:val="fr-FR"/>
                    </w:rPr>
                  </w:pPr>
                  <w:r w:rsidRPr="00034F56">
                    <w:rPr>
                      <w:u w:val="single"/>
                      <w:lang w:val="fr-FR"/>
                    </w:rPr>
                    <w:t>Commentaires de l’élève/</w:t>
                  </w:r>
                  <w:r w:rsidRPr="00034F56">
                    <w:rPr>
                      <w:b/>
                      <w:i/>
                      <w:u w:val="single"/>
                      <w:lang w:val="fr-FR"/>
                    </w:rPr>
                    <w:t>des parents/RL</w:t>
                  </w:r>
                  <w:r w:rsidRPr="00034F56">
                    <w:rPr>
                      <w:lang w:val="fr-FR"/>
                    </w:rPr>
                    <w:t> :</w:t>
                  </w: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F13552">
                  <w:pPr>
                    <w:rPr>
                      <w:lang w:val="fr-FR"/>
                    </w:rPr>
                  </w:pPr>
                  <w:r w:rsidRPr="00034F56">
                    <w:rPr>
                      <w:lang w:val="fr-FR"/>
                    </w:rPr>
                    <w:t xml:space="preserve">Fait en deux exemplaires à ………………, le ………………                 </w:t>
                  </w:r>
                </w:p>
                <w:p w:rsidR="007B45E2" w:rsidRPr="00034F56" w:rsidRDefault="00F13552">
                  <w:pPr>
                    <w:rPr>
                      <w:lang w:val="fr-FR"/>
                    </w:rPr>
                  </w:pPr>
                  <w:r w:rsidRPr="00034F56">
                    <w:rPr>
                      <w:lang w:val="fr-FR"/>
                    </w:rPr>
                    <w:t xml:space="preserve">           </w:t>
                  </w:r>
                </w:p>
                <w:p w:rsidR="007B45E2" w:rsidRPr="00034F56" w:rsidRDefault="007B45E2">
                  <w:pPr>
                    <w:rPr>
                      <w:lang w:val="fr-FR"/>
                    </w:rPr>
                  </w:pPr>
                </w:p>
                <w:p w:rsidR="007B45E2" w:rsidRPr="00034F56" w:rsidRDefault="007B45E2">
                  <w:pPr>
                    <w:rPr>
                      <w:lang w:val="fr-FR"/>
                    </w:rPr>
                  </w:pPr>
                </w:p>
                <w:p w:rsidR="007B45E2" w:rsidRPr="00034F56" w:rsidRDefault="007B45E2">
                  <w:pPr>
                    <w:rPr>
                      <w:lang w:val="fr-FR"/>
                    </w:rPr>
                  </w:pPr>
                </w:p>
                <w:p w:rsidR="007B45E2" w:rsidRPr="00034F56" w:rsidRDefault="00F13552">
                  <w:pPr>
                    <w:rPr>
                      <w:lang w:val="fr-FR"/>
                    </w:rPr>
                  </w:pPr>
                  <w:r w:rsidRPr="00034F56">
                    <w:rPr>
                      <w:u w:val="single"/>
                      <w:lang w:val="fr-FR"/>
                    </w:rPr>
                    <w:t>Signature des personnes présentes précédée de la mention « lu et approuvé »</w:t>
                  </w:r>
                  <w:r w:rsidRPr="00034F56">
                    <w:rPr>
                      <w:lang w:val="fr-FR"/>
                    </w:rPr>
                    <w:t>:</w:t>
                  </w:r>
                </w:p>
                <w:p w:rsidR="007B45E2" w:rsidRPr="00034F56" w:rsidRDefault="00F13552">
                  <w:pPr>
                    <w:rPr>
                      <w:rFonts w:asciiTheme="minorHAnsi" w:hAnsiTheme="minorHAnsi" w:cstheme="minorHAnsi"/>
                      <w:spacing w:val="-2"/>
                    </w:rPr>
                  </w:pPr>
                  <w:r w:rsidRPr="00034F56">
                    <w:rPr>
                      <w:rFonts w:asciiTheme="minorHAnsi" w:hAnsiTheme="minorHAnsi" w:cstheme="minorHAnsi"/>
                      <w:spacing w:val="-2"/>
                    </w:rPr>
                    <w:t xml:space="preserve"> </w:t>
                  </w:r>
                </w:p>
                <w:p w:rsidR="007B45E2" w:rsidRPr="00034F56" w:rsidRDefault="00F13552">
                  <w:pPr>
                    <w:rPr>
                      <w:rFonts w:asciiTheme="minorHAnsi" w:hAnsiTheme="minorHAnsi" w:cstheme="minorHAnsi"/>
                      <w:spacing w:val="-2"/>
                    </w:rPr>
                  </w:pPr>
                  <w:r w:rsidRPr="00034F56">
                    <w:rPr>
                      <w:rFonts w:asciiTheme="minorHAnsi" w:hAnsiTheme="minorHAnsi" w:cstheme="minorHAnsi"/>
                      <w:spacing w:val="-2"/>
                    </w:rPr>
                    <w:br w:type="page"/>
                  </w:r>
                </w:p>
                <w:p w:rsidR="007B45E2" w:rsidRPr="00034F56" w:rsidRDefault="00F13552">
                  <w:pPr>
                    <w:pStyle w:val="Titre4"/>
                  </w:pPr>
                  <w:bookmarkStart w:id="101" w:name="_Annexe_14_:"/>
                  <w:bookmarkStart w:id="102" w:name="_Annexe_12_:"/>
                  <w:bookmarkEnd w:id="101"/>
                  <w:bookmarkEnd w:id="102"/>
                  <w:r w:rsidRPr="00034F56">
                    <w:rPr>
                      <w:noProof/>
                      <w:lang w:eastAsia="fr-BE"/>
                    </w:rPr>
                    <mc:AlternateContent>
                      <mc:Choice Requires="wps">
                        <w:drawing>
                          <wp:anchor distT="0" distB="0" distL="114300" distR="114300" simplePos="0" relativeHeight="251643904" behindDoc="0" locked="0" layoutInCell="1" allowOverlap="1">
                            <wp:simplePos x="0" y="0"/>
                            <wp:positionH relativeFrom="column">
                              <wp:posOffset>6677890</wp:posOffset>
                            </wp:positionH>
                            <wp:positionV relativeFrom="paragraph">
                              <wp:posOffset>24707</wp:posOffset>
                            </wp:positionV>
                            <wp:extent cx="0" cy="152400"/>
                            <wp:effectExtent l="0" t="0" r="19050" b="19050"/>
                            <wp:wrapNone/>
                            <wp:docPr id="471" name="Connecteur droit 471"/>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2AB979" id="Connecteur droit 471" o:spid="_x0000_s1026" style="position:absolute;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5.8pt,1.95pt" to="525.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" strokecolor="black [3213]"/>
                        </w:pict>
                      </mc:Fallback>
                    </mc:AlternateContent>
                  </w:r>
                  <w:r w:rsidRPr="00034F56">
                    <w:t>Annexe 12 : Procédure d’exclusion définitive – modèle de procès-verbal de la réunion du conseil de classe d’exclusion</w:t>
                  </w:r>
                </w:p>
                <w:p w:rsidR="007B45E2" w:rsidRPr="00034F56" w:rsidRDefault="007B45E2">
                  <w:pPr>
                    <w:rPr>
                      <w:u w:val="single"/>
                      <w:lang w:val="fr-FR"/>
                    </w:rPr>
                  </w:pPr>
                </w:p>
                <w:p w:rsidR="007B45E2" w:rsidRPr="00034F56" w:rsidRDefault="00F13552">
                  <w:pPr>
                    <w:rPr>
                      <w:lang w:val="fr-FR"/>
                    </w:rPr>
                  </w:pPr>
                  <w:r w:rsidRPr="00034F56">
                    <w:rPr>
                      <w:lang w:val="fr-FR"/>
                    </w:rPr>
                    <w:t>CONSEIL DE CLASSE du ………………………………………………………………………...</w:t>
                  </w:r>
                </w:p>
                <w:p w:rsidR="007B45E2" w:rsidRPr="00034F56" w:rsidRDefault="007B45E2">
                  <w:pPr>
                    <w:rPr>
                      <w:lang w:val="fr-FR"/>
                    </w:rPr>
                  </w:pPr>
                </w:p>
                <w:p w:rsidR="007B45E2" w:rsidRPr="00034F56" w:rsidRDefault="00F13552">
                  <w:pPr>
                    <w:rPr>
                      <w:lang w:val="fr-FR"/>
                    </w:rPr>
                  </w:pPr>
                  <w:r w:rsidRPr="00034F56">
                    <w:rPr>
                      <w:b/>
                      <w:u w:val="single"/>
                      <w:lang w:val="fr-FR"/>
                    </w:rPr>
                    <w:t>Concerne</w:t>
                  </w:r>
                  <w:r w:rsidRPr="00034F56">
                    <w:rPr>
                      <w:lang w:val="fr-FR"/>
                    </w:rPr>
                    <w:t xml:space="preserve"> : </w:t>
                  </w:r>
                  <w:r w:rsidRPr="00034F56">
                    <w:rPr>
                      <w:lang w:val="fr-FR"/>
                    </w:rPr>
                    <w:tab/>
                    <w:t>........................................................................................ élève de …………………….</w:t>
                  </w:r>
                </w:p>
                <w:p w:rsidR="007B45E2" w:rsidRPr="00034F56" w:rsidRDefault="007B45E2">
                  <w:pPr>
                    <w:rPr>
                      <w:b/>
                      <w:lang w:val="fr-FR"/>
                    </w:rPr>
                  </w:pPr>
                </w:p>
                <w:p w:rsidR="007B45E2" w:rsidRPr="00034F56" w:rsidRDefault="00F13552">
                  <w:pPr>
                    <w:rPr>
                      <w:lang w:val="fr-FR"/>
                    </w:rPr>
                  </w:pPr>
                  <w:r w:rsidRPr="00034F56">
                    <w:rPr>
                      <w:b/>
                      <w:u w:val="single"/>
                      <w:lang w:val="fr-FR"/>
                    </w:rPr>
                    <w:t>Présents</w:t>
                  </w:r>
                  <w:r w:rsidRPr="00034F56">
                    <w:rPr>
                      <w:b/>
                      <w:lang w:val="fr-FR"/>
                    </w:rPr>
                    <w:t xml:space="preserve"> :</w:t>
                  </w:r>
                  <w:r w:rsidRPr="00034F56">
                    <w:rPr>
                      <w:b/>
                      <w:lang w:val="fr-FR"/>
                    </w:rPr>
                    <w:tab/>
                  </w:r>
                  <w:r w:rsidRPr="00034F56">
                    <w:rPr>
                      <w:lang w:val="fr-FR"/>
                    </w:rPr>
                    <w:t>...............................................…………………………………, directeur,</w:t>
                  </w:r>
                </w:p>
                <w:p w:rsidR="007B45E2" w:rsidRPr="00034F56" w:rsidRDefault="007B45E2">
                  <w:pPr>
                    <w:rPr>
                      <w:lang w:val="fr-FR"/>
                    </w:rPr>
                  </w:pPr>
                </w:p>
                <w:p w:rsidR="007B45E2" w:rsidRPr="00034F56" w:rsidRDefault="00F13552">
                  <w:pPr>
                    <w:rPr>
                      <w:lang w:val="fr-FR"/>
                    </w:rPr>
                  </w:pPr>
                  <w:r w:rsidRPr="00034F56">
                    <w:rPr>
                      <w:lang w:val="fr-FR"/>
                    </w:rPr>
                    <w:t>Mesdames et Messieurs ...................................................…………………………………....………….……………………... ………………………………………………………………………………………………………..……………………………………………………………………………………………………….,professeurs,…</w:t>
                  </w:r>
                </w:p>
                <w:p w:rsidR="007B45E2" w:rsidRPr="00034F56" w:rsidRDefault="007B45E2">
                  <w:pPr>
                    <w:rPr>
                      <w:lang w:val="fr-FR"/>
                    </w:rPr>
                  </w:pPr>
                </w:p>
                <w:p w:rsidR="007B45E2" w:rsidRPr="00034F56" w:rsidRDefault="00F13552">
                  <w:pPr>
                    <w:rPr>
                      <w:lang w:val="fr-FR"/>
                    </w:rPr>
                  </w:pPr>
                  <w:r w:rsidRPr="00034F56">
                    <w:rPr>
                      <w:b/>
                      <w:u w:val="single"/>
                      <w:lang w:val="fr-FR"/>
                    </w:rPr>
                    <w:t>Absents</w:t>
                  </w:r>
                  <w:r w:rsidRPr="00034F56">
                    <w:rPr>
                      <w:b/>
                      <w:lang w:val="fr-FR"/>
                    </w:rPr>
                    <w:t xml:space="preserve"> : </w:t>
                  </w:r>
                  <w:r w:rsidRPr="00034F56">
                    <w:rPr>
                      <w:lang w:val="fr-FR"/>
                    </w:rPr>
                    <w:t>…………………………………………………………………………………………….</w:t>
                  </w:r>
                </w:p>
                <w:p w:rsidR="007B45E2" w:rsidRPr="00034F56" w:rsidRDefault="007B45E2">
                  <w:pPr>
                    <w:rPr>
                      <w:b/>
                      <w:lang w:val="fr-FR"/>
                    </w:rPr>
                  </w:pPr>
                </w:p>
                <w:p w:rsidR="007B45E2" w:rsidRPr="00034F56" w:rsidRDefault="00F13552">
                  <w:pPr>
                    <w:rPr>
                      <w:lang w:val="fr-FR"/>
                    </w:rPr>
                  </w:pPr>
                  <w:r w:rsidRPr="00034F56">
                    <w:rPr>
                      <w:b/>
                      <w:u w:val="single"/>
                      <w:lang w:val="fr-FR"/>
                    </w:rPr>
                    <w:t>Fait(s) reproché(s) à l'élève</w:t>
                  </w:r>
                  <w:r w:rsidRPr="00034F56">
                    <w:rPr>
                      <w:lang w:val="fr-FR"/>
                    </w:rPr>
                    <w:t xml:space="preserve"> (identiques aux faits repris dans la convocation à l’audition de l’élève majeur ou des parents de l’élève mineur et de celui-ci):</w:t>
                  </w:r>
                </w:p>
                <w:p w:rsidR="007B45E2" w:rsidRPr="00034F56" w:rsidRDefault="007B45E2">
                  <w:pPr>
                    <w:rPr>
                      <w:lang w:val="fr-FR"/>
                    </w:rPr>
                  </w:pPr>
                </w:p>
                <w:p w:rsidR="007B45E2" w:rsidRPr="00034F56" w:rsidRDefault="00F13552">
                  <w:pPr>
                    <w:rPr>
                      <w:lang w:val="fr-FR"/>
                    </w:rPr>
                  </w:pPr>
                  <w:r w:rsidRPr="00034F56">
                    <w:rPr>
                      <w:lang w:val="fr-FR"/>
                    </w:rPr>
                    <w:t>-   ................................................................................................................................................………</w:t>
                  </w:r>
                </w:p>
                <w:p w:rsidR="007B45E2" w:rsidRPr="00034F56" w:rsidRDefault="00F13552">
                  <w:pPr>
                    <w:rPr>
                      <w:lang w:val="fr-FR"/>
                    </w:rPr>
                  </w:pPr>
                  <w:r w:rsidRPr="00034F56">
                    <w:rPr>
                      <w:lang w:val="fr-FR"/>
                    </w:rPr>
                    <w:t>-   ...............................................................................................................................................………</w:t>
                  </w:r>
                </w:p>
                <w:p w:rsidR="007B45E2" w:rsidRPr="00034F56" w:rsidRDefault="00F13552">
                  <w:pPr>
                    <w:rPr>
                      <w:lang w:val="fr-FR"/>
                    </w:rPr>
                  </w:pPr>
                  <w:r w:rsidRPr="00034F56">
                    <w:rPr>
                      <w:lang w:val="fr-FR"/>
                    </w:rPr>
                    <w:t>-   ................................................................................................................................................………</w:t>
                  </w:r>
                </w:p>
                <w:p w:rsidR="007B45E2" w:rsidRPr="00034F56" w:rsidRDefault="00F13552">
                  <w:pPr>
                    <w:rPr>
                      <w:lang w:val="fr-FR"/>
                    </w:rPr>
                  </w:pPr>
                  <w:r w:rsidRPr="00034F56">
                    <w:rPr>
                      <w:lang w:val="fr-FR"/>
                    </w:rPr>
                    <w:t>-   ...............................................................................................................................................………</w:t>
                  </w:r>
                </w:p>
                <w:p w:rsidR="007B45E2" w:rsidRPr="00034F56" w:rsidRDefault="00F13552">
                  <w:pPr>
                    <w:rPr>
                      <w:lang w:val="fr-FR"/>
                    </w:rPr>
                  </w:pPr>
                  <w:r w:rsidRPr="00034F56">
                    <w:rPr>
                      <w:lang w:val="fr-FR"/>
                    </w:rPr>
                    <w:t>-   ................................................................................................................................................………</w:t>
                  </w:r>
                </w:p>
                <w:p w:rsidR="007B45E2" w:rsidRPr="00034F56" w:rsidRDefault="007B45E2">
                  <w:pPr>
                    <w:rPr>
                      <w:lang w:val="fr-FR"/>
                    </w:rPr>
                  </w:pPr>
                </w:p>
                <w:p w:rsidR="007B45E2" w:rsidRPr="00034F56" w:rsidRDefault="00F13552">
                  <w:pPr>
                    <w:rPr>
                      <w:lang w:val="fr-FR"/>
                    </w:rPr>
                  </w:pPr>
                  <w:r w:rsidRPr="00034F56">
                    <w:rPr>
                      <w:lang w:val="fr-FR"/>
                    </w:rPr>
                    <w:t>Ils ont fait l'objet :</w:t>
                  </w:r>
                </w:p>
                <w:p w:rsidR="007B45E2" w:rsidRPr="00034F56" w:rsidRDefault="00F13552">
                  <w:pPr>
                    <w:rPr>
                      <w:lang w:val="fr-FR"/>
                    </w:rPr>
                  </w:pPr>
                  <w:r w:rsidRPr="00034F56">
                    <w:rPr>
                      <w:lang w:val="fr-FR"/>
                    </w:rPr>
                    <w:t>- de la (des) lettre(s) du (des) ………….............................................................………………..…..…………………..</w:t>
                  </w:r>
                </w:p>
                <w:p w:rsidR="007B45E2" w:rsidRPr="00034F56" w:rsidRDefault="00F13552">
                  <w:pPr>
                    <w:rPr>
                      <w:b/>
                      <w:i/>
                      <w:lang w:val="fr-FR"/>
                    </w:rPr>
                  </w:pPr>
                  <w:r w:rsidRPr="00034F56">
                    <w:rPr>
                      <w:b/>
                      <w:i/>
                      <w:lang w:val="fr-FR"/>
                    </w:rPr>
                    <w:t>- de la (des) note(s) au journal de classe du (des) ........................................................………………………</w:t>
                  </w:r>
                </w:p>
                <w:p w:rsidR="007B45E2" w:rsidRPr="00034F56" w:rsidRDefault="00F13552">
                  <w:pPr>
                    <w:rPr>
                      <w:b/>
                      <w:i/>
                      <w:lang w:val="fr-FR"/>
                    </w:rPr>
                  </w:pPr>
                  <w:r w:rsidRPr="00034F56">
                    <w:rPr>
                      <w:b/>
                      <w:i/>
                      <w:lang w:val="fr-FR"/>
                    </w:rPr>
                    <w:t>- de l'(des) entretien(s) du (des) …………………………………………………………………………………………………………</w:t>
                  </w:r>
                </w:p>
                <w:p w:rsidR="007B45E2" w:rsidRPr="00034F56" w:rsidRDefault="00F13552">
                  <w:pPr>
                    <w:rPr>
                      <w:b/>
                      <w:i/>
                      <w:lang w:val="fr-FR"/>
                    </w:rPr>
                  </w:pPr>
                  <w:r w:rsidRPr="00034F56">
                    <w:rPr>
                      <w:b/>
                      <w:i/>
                      <w:lang w:val="fr-FR"/>
                    </w:rPr>
                    <w:t>- du procès-verbal de l'audition préalable du ............................…………………..……………………………………</w:t>
                  </w:r>
                </w:p>
                <w:p w:rsidR="007B45E2" w:rsidRPr="00034F56" w:rsidRDefault="00F13552">
                  <w:pPr>
                    <w:rPr>
                      <w:lang w:val="fr-FR"/>
                    </w:rPr>
                  </w:pPr>
                  <w:r w:rsidRPr="00034F56">
                    <w:rPr>
                      <w:lang w:val="fr-FR"/>
                    </w:rPr>
                    <w:t>- du procès-verbal de l'audition du ……………………………...........................................................………….....…</w:t>
                  </w:r>
                </w:p>
                <w:p w:rsidR="007B45E2" w:rsidRPr="00034F56" w:rsidRDefault="007B45E2">
                  <w:pPr>
                    <w:rPr>
                      <w:lang w:val="fr-FR"/>
                    </w:rPr>
                  </w:pPr>
                </w:p>
                <w:p w:rsidR="007B45E2" w:rsidRPr="00034F56" w:rsidRDefault="00F13552">
                  <w:pPr>
                    <w:rPr>
                      <w:lang w:val="fr-FR"/>
                    </w:rPr>
                  </w:pPr>
                  <w:r w:rsidRPr="00034F56">
                    <w:rPr>
                      <w:lang w:val="fr-FR"/>
                    </w:rPr>
                    <w:t xml:space="preserve">Après examen de cette (ces) pièce(s), le Conseil de classe est d'avis, dans l'intérêt de l'établissement et des autres élèves de l’établissement, </w:t>
                  </w:r>
                </w:p>
                <w:p w:rsidR="007B45E2" w:rsidRPr="00034F56" w:rsidRDefault="00F13552">
                  <w:pPr>
                    <w:rPr>
                      <w:lang w:val="fr-FR"/>
                    </w:rPr>
                  </w:pPr>
                  <w:r w:rsidRPr="00034F56">
                    <w:rPr>
                      <w:lang w:val="fr-FR"/>
                    </w:rPr>
                    <w:t>1)</w:t>
                  </w:r>
                  <w:r w:rsidRPr="00034F56">
                    <w:rPr>
                      <w:lang w:val="fr-FR"/>
                    </w:rPr>
                    <w:tab/>
                    <w:t>de ne pas exclure l’élève ;</w:t>
                  </w:r>
                </w:p>
                <w:p w:rsidR="007B45E2" w:rsidRPr="00034F56" w:rsidRDefault="00F13552">
                  <w:pPr>
                    <w:rPr>
                      <w:lang w:val="fr-FR"/>
                    </w:rPr>
                  </w:pPr>
                  <w:r w:rsidRPr="00034F56">
                    <w:rPr>
                      <w:lang w:val="fr-FR"/>
                    </w:rPr>
                    <w:t>2)</w:t>
                  </w:r>
                  <w:r w:rsidRPr="00034F56">
                    <w:rPr>
                      <w:lang w:val="fr-FR"/>
                    </w:rPr>
                    <w:tab/>
                    <w:t>d'exclure définitivement l'élève.</w:t>
                  </w:r>
                </w:p>
                <w:p w:rsidR="007B45E2" w:rsidRPr="00034F56" w:rsidRDefault="007B45E2">
                  <w:pPr>
                    <w:rPr>
                      <w:lang w:val="fr-FR"/>
                    </w:rPr>
                  </w:pPr>
                </w:p>
                <w:p w:rsidR="007B45E2" w:rsidRPr="00034F56" w:rsidRDefault="00F13552">
                  <w:pPr>
                    <w:rPr>
                      <w:lang w:val="fr-FR"/>
                    </w:rPr>
                  </w:pPr>
                  <w:r w:rsidRPr="00034F56">
                    <w:rPr>
                      <w:lang w:val="fr-FR"/>
                    </w:rPr>
                    <w:t>pour les raisons suivantes :</w:t>
                  </w:r>
                </w:p>
                <w:p w:rsidR="007B45E2" w:rsidRPr="00034F56" w:rsidRDefault="00F13552">
                  <w:pPr>
                    <w:rPr>
                      <w:lang w:val="fr-FR"/>
                    </w:rPr>
                  </w:pPr>
                  <w:r w:rsidRPr="00034F56">
                    <w:rPr>
                      <w:lang w:val="fr-FR"/>
                    </w:rPr>
                    <w:t>......................................................……………………………………………………………………………..……………………………………………………………………………………………….......................................................…………………………………………………………………………………………………………………………………………………………………………………………………………………………………………………………………………………….............................................……………………………</w:t>
                  </w:r>
                </w:p>
                <w:p w:rsidR="007B45E2" w:rsidRPr="00034F56" w:rsidRDefault="007B45E2">
                  <w:pPr>
                    <w:rPr>
                      <w:lang w:val="fr-FR"/>
                    </w:rPr>
                  </w:pPr>
                </w:p>
                <w:p w:rsidR="007B45E2" w:rsidRPr="00034F56" w:rsidRDefault="00F13552">
                  <w:pPr>
                    <w:rPr>
                      <w:lang w:val="fr-FR"/>
                    </w:rPr>
                  </w:pPr>
                  <w:r w:rsidRPr="00034F56">
                    <w:rPr>
                      <w:lang w:val="fr-FR"/>
                    </w:rPr>
                    <w:t>Fait à.................................... le ...............................…………..</w:t>
                  </w:r>
                </w:p>
                <w:p w:rsidR="007B45E2" w:rsidRPr="00034F56" w:rsidRDefault="007B45E2">
                  <w:pPr>
                    <w:rPr>
                      <w:lang w:val="fr-FR"/>
                    </w:rPr>
                  </w:pPr>
                </w:p>
                <w:p w:rsidR="007B45E2" w:rsidRPr="00034F56" w:rsidRDefault="00F13552">
                  <w:pPr>
                    <w:rPr>
                      <w:lang w:val="fr-FR"/>
                    </w:rPr>
                  </w:pPr>
                  <w:r w:rsidRPr="00034F56">
                    <w:rPr>
                      <w:lang w:val="fr-FR"/>
                    </w:rPr>
                    <w:t>Signature du Directeur : …………………………………………………………………</w:t>
                  </w:r>
                </w:p>
                <w:p w:rsidR="007B45E2" w:rsidRPr="00034F56" w:rsidRDefault="007B45E2">
                  <w:pPr>
                    <w:jc w:val="both"/>
                    <w:rPr>
                      <w:rFonts w:asciiTheme="minorHAnsi" w:hAnsiTheme="minorHAnsi" w:cstheme="minorHAnsi"/>
                      <w:lang w:val="fr-FR"/>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pStyle w:val="Titre4"/>
                  </w:pPr>
                  <w:bookmarkStart w:id="103" w:name="_Annexe_13_:_2"/>
                  <w:bookmarkStart w:id="104" w:name="_Toc425761399"/>
                  <w:bookmarkStart w:id="105" w:name="_Toc453673213"/>
                  <w:bookmarkStart w:id="106" w:name="_Toc453673311"/>
                  <w:bookmarkStart w:id="107" w:name="_Toc453677457"/>
                  <w:bookmarkStart w:id="108" w:name="_Toc453678143"/>
                  <w:bookmarkStart w:id="109" w:name="_Toc45712565"/>
                  <w:bookmarkEnd w:id="103"/>
                  <w:r w:rsidRPr="00034F56">
                    <w:rPr>
                      <w:noProof/>
                      <w:lang w:eastAsia="fr-BE"/>
                    </w:rPr>
                    <mc:AlternateContent>
                      <mc:Choice Requires="wps">
                        <w:drawing>
                          <wp:anchor distT="0" distB="0" distL="114300" distR="114300" simplePos="0" relativeHeight="251646976" behindDoc="0" locked="0" layoutInCell="1" allowOverlap="1">
                            <wp:simplePos x="0" y="0"/>
                            <wp:positionH relativeFrom="column">
                              <wp:posOffset>6607628</wp:posOffset>
                            </wp:positionH>
                            <wp:positionV relativeFrom="paragraph">
                              <wp:posOffset>43543</wp:posOffset>
                            </wp:positionV>
                            <wp:extent cx="0" cy="152400"/>
                            <wp:effectExtent l="0" t="0" r="19050" b="19050"/>
                            <wp:wrapNone/>
                            <wp:docPr id="472" name="Connecteur droit 472"/>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5AD6A0" id="Connecteur droit 47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0.3pt,3.45pt" to="520.3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" strokecolor="black [3213]"/>
                        </w:pict>
                      </mc:Fallback>
                    </mc:AlternateContent>
                  </w:r>
                  <w:r w:rsidRPr="00034F56">
                    <w:t xml:space="preserve">Annexe 13 : </w:t>
                  </w:r>
                  <w:bookmarkEnd w:id="104"/>
                  <w:bookmarkEnd w:id="105"/>
                  <w:bookmarkEnd w:id="106"/>
                  <w:bookmarkEnd w:id="107"/>
                  <w:bookmarkEnd w:id="108"/>
                  <w:bookmarkEnd w:id="109"/>
                  <w:r w:rsidRPr="00034F56">
                    <w:t>Gestion des conflits et des actes de violence</w:t>
                  </w:r>
                </w:p>
                <w:p w:rsidR="007B45E2" w:rsidRPr="00034F56" w:rsidRDefault="007B45E2">
                  <w:pPr>
                    <w:jc w:val="both"/>
                    <w:rPr>
                      <w:b/>
                      <w:u w:val="single"/>
                    </w:rPr>
                  </w:pPr>
                </w:p>
                <w:p w:rsidR="007B45E2" w:rsidRPr="00034F56" w:rsidRDefault="00F13552">
                  <w:pPr>
                    <w:spacing w:after="160"/>
                    <w:jc w:val="both"/>
                    <w:rPr>
                      <w:rFonts w:asciiTheme="minorHAnsi" w:hAnsiTheme="minorHAnsi" w:cstheme="minorHAnsi"/>
                      <w:b/>
                      <w:u w:val="single"/>
                    </w:rPr>
                  </w:pPr>
                  <w:r w:rsidRPr="00034F56">
                    <w:rPr>
                      <w:rFonts w:asciiTheme="minorHAnsi" w:hAnsiTheme="minorHAnsi" w:cstheme="minorHAnsi"/>
                      <w:b/>
                      <w:u w:val="single"/>
                    </w:rPr>
                    <w:t>Assistance en justice ou psychologique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Conscient des conséquences pouvant résulter d’une agression, le législateur a instauré des mesures d’assistance en justice et/ou d’assistance psychologique en faveur des personnes liées à une école ou à un centre psycho-médico-social.</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La victime veillera cependant à ne pas confondre « demande d’assistance en justice et/ou assistance psychologique » avec la « demande d’affectation prioritaire »</w:t>
                  </w:r>
                  <w:r w:rsidRPr="00034F56">
                    <w:rPr>
                      <w:rFonts w:asciiTheme="minorHAnsi" w:hAnsiTheme="minorHAnsi" w:cstheme="minorHAnsi"/>
                      <w:vertAlign w:val="superscript"/>
                    </w:rPr>
                    <w:t>1</w:t>
                  </w:r>
                  <w:r w:rsidRPr="00034F56">
                    <w:rPr>
                      <w:rFonts w:asciiTheme="minorHAnsi" w:hAnsiTheme="minorHAnsi" w:cstheme="minorHAnsi"/>
                    </w:rPr>
                    <w:t>.</w:t>
                  </w:r>
                </w:p>
                <w:p w:rsidR="007B45E2" w:rsidRPr="00034F56" w:rsidRDefault="00F13552">
                  <w:pPr>
                    <w:jc w:val="both"/>
                    <w:rPr>
                      <w:rFonts w:asciiTheme="minorHAnsi" w:hAnsiTheme="minorHAnsi" w:cstheme="minorHAnsi"/>
                      <w:u w:val="single"/>
                    </w:rPr>
                  </w:pPr>
                  <w:bookmarkStart w:id="110" w:name="_Toc295931998"/>
                  <w:bookmarkStart w:id="111" w:name="_Toc423420013"/>
                  <w:bookmarkStart w:id="112" w:name="_Toc450645220"/>
                  <w:bookmarkStart w:id="113" w:name="_Toc453942456"/>
                  <w:bookmarkStart w:id="114" w:name="_Toc454888073"/>
                  <w:bookmarkStart w:id="115" w:name="_Toc486241735"/>
                  <w:r w:rsidRPr="00034F56">
                    <w:rPr>
                      <w:rFonts w:asciiTheme="minorHAnsi" w:hAnsiTheme="minorHAnsi" w:cstheme="minorHAnsi"/>
                      <w:u w:val="single"/>
                    </w:rPr>
                    <w:t>Procédure de demande d’assistance en justice et/ou psychologique</w:t>
                  </w:r>
                  <w:bookmarkEnd w:id="110"/>
                  <w:bookmarkEnd w:id="111"/>
                  <w:bookmarkEnd w:id="112"/>
                  <w:bookmarkEnd w:id="113"/>
                  <w:bookmarkEnd w:id="114"/>
                  <w:bookmarkEnd w:id="115"/>
                  <w:r w:rsidRPr="00034F56">
                    <w:rPr>
                      <w:rFonts w:asciiTheme="minorHAnsi" w:hAnsiTheme="minorHAnsi" w:cstheme="minorHAnsi"/>
                      <w:u w:val="single"/>
                    </w:rPr>
                    <w:t> :</w:t>
                  </w:r>
                </w:p>
                <w:p w:rsidR="007B45E2" w:rsidRPr="00034F56" w:rsidRDefault="007B45E2">
                  <w:pPr>
                    <w:jc w:val="both"/>
                    <w:rPr>
                      <w:rStyle w:val="detailtxt1"/>
                      <w:rFonts w:asciiTheme="minorHAnsi" w:hAnsiTheme="minorHAnsi" w:cstheme="minorHAnsi"/>
                      <w:sz w:val="22"/>
                      <w:szCs w:val="22"/>
                    </w:rPr>
                  </w:pP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La Fédération Wallonie-Bruxelles met à disposition des membres du personnel de l’enseignement une assistance en justice (prise en charge partielle ou totale des honoraires et des frais d’avocat et de procédure) et/ou psychologique (remboursement de 12 séances maximum chez un psychologue et/ou psychiatre).</w:t>
                  </w:r>
                </w:p>
                <w:p w:rsidR="007B45E2" w:rsidRPr="00034F56" w:rsidRDefault="00F13552">
                  <w:pPr>
                    <w:pStyle w:val="Corpsdetexte2"/>
                    <w:jc w:val="both"/>
                    <w:rPr>
                      <w:rFonts w:asciiTheme="minorHAnsi" w:hAnsiTheme="minorHAnsi" w:cstheme="minorHAnsi"/>
                      <w:i/>
                      <w:szCs w:val="22"/>
                    </w:rPr>
                  </w:pPr>
                  <w:r w:rsidRPr="00034F56">
                    <w:rPr>
                      <w:rFonts w:asciiTheme="minorHAnsi" w:hAnsiTheme="minorHAnsi" w:cstheme="minorHAnsi"/>
                      <w:i/>
                      <w:szCs w:val="22"/>
                    </w:rPr>
                    <w:t>Qui peut en bénéficier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Tout membre du personnel (direction, enseignant, éducateur, personnel ouvrier et administratif) exerçant sa fonction en tout ou en partie ou chargé d’une mission dans une école d’enseignement fondamental ou secondaire, ordinaire ou spécialisé, organisée ou subventionnée par la Communauté française, ainsi que dans un centre psycho-médico-social organisé ou subventionné par la Communauté française, victime de « toute atteinte physique et/ou psychologique commise avec une intention malveillante, toute agression à caractère racial, religieux ou sexiste contre un membre du personnel ainsi que toute détérioration aux biens de celui-ci commise soit par un élève, soit par un tiers sur investigation ou avec la complicité de celui-ci, soit par un membre de la famille de l’élève ou toute personne habitant sous le même toit, dans le cadre du service du membre du personnel ou en relation directe avec celui-ci, soit par toute autre personne n’appartenant pas au personnel de l’école, pour autant qu’il soit démontré par la victime que l’acte de violence est en relation directe avec le service ».</w:t>
                  </w:r>
                </w:p>
                <w:p w:rsidR="007B45E2" w:rsidRPr="00034F56" w:rsidRDefault="00F13552">
                  <w:pPr>
                    <w:pStyle w:val="Corpsdetexte2"/>
                    <w:jc w:val="both"/>
                    <w:rPr>
                      <w:rFonts w:asciiTheme="minorHAnsi" w:hAnsiTheme="minorHAnsi" w:cstheme="minorHAnsi"/>
                      <w:i/>
                      <w:szCs w:val="22"/>
                    </w:rPr>
                  </w:pPr>
                  <w:r w:rsidRPr="00034F56">
                    <w:rPr>
                      <w:rFonts w:asciiTheme="minorHAnsi" w:hAnsiTheme="minorHAnsi" w:cstheme="minorHAnsi"/>
                      <w:i/>
                      <w:szCs w:val="22"/>
                    </w:rPr>
                    <w:t>Quelles sont les conditions pour l’octroi de cette aide ?</w:t>
                  </w:r>
                </w:p>
                <w:p w:rsidR="007B45E2" w:rsidRPr="00034F56" w:rsidRDefault="00F13552">
                  <w:pPr>
                    <w:pStyle w:val="Corpsdetexte2"/>
                    <w:numPr>
                      <w:ilvl w:val="0"/>
                      <w:numId w:val="243"/>
                    </w:numPr>
                    <w:suppressAutoHyphens w:val="0"/>
                    <w:spacing w:after="0" w:line="240" w:lineRule="auto"/>
                    <w:jc w:val="both"/>
                    <w:rPr>
                      <w:rFonts w:asciiTheme="minorHAnsi" w:hAnsiTheme="minorHAnsi" w:cstheme="minorHAnsi"/>
                      <w:szCs w:val="22"/>
                    </w:rPr>
                  </w:pPr>
                  <w:r w:rsidRPr="00034F56">
                    <w:rPr>
                      <w:rFonts w:asciiTheme="minorHAnsi" w:hAnsiTheme="minorHAnsi" w:cstheme="minorHAnsi"/>
                      <w:szCs w:val="22"/>
                    </w:rPr>
                    <w:t>L’auteur du fait de violence ne peut être un membre du personnel de l’école.</w:t>
                  </w:r>
                </w:p>
                <w:p w:rsidR="007B45E2" w:rsidRPr="00034F56" w:rsidRDefault="00F13552">
                  <w:pPr>
                    <w:pStyle w:val="Corpsdetexte2"/>
                    <w:numPr>
                      <w:ilvl w:val="0"/>
                      <w:numId w:val="243"/>
                    </w:numPr>
                    <w:suppressAutoHyphens w:val="0"/>
                    <w:spacing w:after="0" w:line="240" w:lineRule="auto"/>
                    <w:jc w:val="both"/>
                    <w:rPr>
                      <w:rFonts w:asciiTheme="minorHAnsi" w:hAnsiTheme="minorHAnsi" w:cstheme="minorHAnsi"/>
                      <w:szCs w:val="22"/>
                    </w:rPr>
                  </w:pPr>
                  <w:r w:rsidRPr="00034F56">
                    <w:rPr>
                      <w:rFonts w:asciiTheme="minorHAnsi" w:hAnsiTheme="minorHAnsi" w:cstheme="minorHAnsi"/>
                      <w:szCs w:val="22"/>
                    </w:rPr>
                    <w:t>Avoir été reconnu victime d’un accident du travail par suite de l’agression.</w:t>
                  </w:r>
                </w:p>
                <w:p w:rsidR="007B45E2" w:rsidRPr="00034F56" w:rsidRDefault="00F13552">
                  <w:pPr>
                    <w:pStyle w:val="Corpsdetexte2"/>
                    <w:numPr>
                      <w:ilvl w:val="0"/>
                      <w:numId w:val="243"/>
                    </w:numPr>
                    <w:suppressAutoHyphens w:val="0"/>
                    <w:spacing w:after="0" w:line="240" w:lineRule="auto"/>
                    <w:jc w:val="both"/>
                    <w:rPr>
                      <w:rFonts w:asciiTheme="minorHAnsi" w:hAnsiTheme="minorHAnsi" w:cstheme="minorHAnsi"/>
                      <w:szCs w:val="22"/>
                    </w:rPr>
                  </w:pPr>
                  <w:r w:rsidRPr="00034F56">
                    <w:rPr>
                      <w:rFonts w:asciiTheme="minorHAnsi" w:hAnsiTheme="minorHAnsi" w:cstheme="minorHAnsi"/>
                      <w:szCs w:val="22"/>
                    </w:rPr>
                    <w:t>Avoir déposé plainte auprès des autorités judiciaires.</w:t>
                  </w:r>
                </w:p>
                <w:p w:rsidR="007B45E2" w:rsidRPr="00034F56" w:rsidRDefault="00F13552">
                  <w:pPr>
                    <w:pStyle w:val="Corpsdetexte2"/>
                    <w:numPr>
                      <w:ilvl w:val="0"/>
                      <w:numId w:val="243"/>
                    </w:numPr>
                    <w:suppressAutoHyphens w:val="0"/>
                    <w:spacing w:after="0" w:line="240" w:lineRule="auto"/>
                    <w:jc w:val="both"/>
                    <w:rPr>
                      <w:rFonts w:asciiTheme="minorHAnsi" w:hAnsiTheme="minorHAnsi" w:cstheme="minorHAnsi"/>
                      <w:szCs w:val="22"/>
                    </w:rPr>
                  </w:pPr>
                  <w:r w:rsidRPr="00034F56">
                    <w:rPr>
                      <w:rFonts w:asciiTheme="minorHAnsi" w:hAnsiTheme="minorHAnsi" w:cstheme="minorHAnsi"/>
                      <w:szCs w:val="22"/>
                    </w:rPr>
                    <w:t xml:space="preserve">Introduire la demande d’assistance dans le mois qui suit la survenance des faits. </w:t>
                  </w:r>
                </w:p>
                <w:p w:rsidR="007B45E2" w:rsidRPr="00034F56" w:rsidRDefault="007B45E2">
                  <w:pPr>
                    <w:pStyle w:val="Corpsdetexte2"/>
                    <w:suppressAutoHyphens w:val="0"/>
                    <w:spacing w:after="0" w:line="240" w:lineRule="auto"/>
                    <w:ind w:left="720"/>
                    <w:jc w:val="both"/>
                    <w:rPr>
                      <w:rFonts w:asciiTheme="minorHAnsi" w:hAnsiTheme="minorHAnsi" w:cstheme="minorHAnsi"/>
                      <w:szCs w:val="22"/>
                    </w:rPr>
                  </w:pPr>
                </w:p>
                <w:p w:rsidR="007B45E2" w:rsidRPr="00034F56" w:rsidRDefault="00F13552">
                  <w:pPr>
                    <w:pStyle w:val="Corpsdetexte2"/>
                    <w:jc w:val="both"/>
                    <w:rPr>
                      <w:rFonts w:asciiTheme="minorHAnsi" w:hAnsiTheme="minorHAnsi" w:cstheme="minorHAnsi"/>
                      <w:i/>
                      <w:szCs w:val="22"/>
                    </w:rPr>
                  </w:pPr>
                  <w:r w:rsidRPr="00034F56">
                    <w:rPr>
                      <w:rFonts w:asciiTheme="minorHAnsi" w:hAnsiTheme="minorHAnsi" w:cstheme="minorHAnsi"/>
                      <w:i/>
                      <w:szCs w:val="22"/>
                    </w:rPr>
                    <w:t>Comment introduire une demande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Sauf cas de force majeure dument motivé, la victime introduit, elle-même, la demande par recommandé avec accusé de réception, dans le mois qui suit la survenance des faits, auprès de la Direction générale de l’Enseignement obligatoire.</w:t>
                  </w:r>
                </w:p>
                <w:p w:rsidR="007B45E2" w:rsidRPr="00034F56" w:rsidRDefault="007B45E2">
                  <w:pPr>
                    <w:pStyle w:val="Corpsdetexte2"/>
                    <w:pBdr>
                      <w:top w:val="single" w:sz="4" w:space="1" w:color="auto"/>
                      <w:left w:val="single" w:sz="4" w:space="4" w:color="auto"/>
                      <w:bottom w:val="single" w:sz="4" w:space="1" w:color="auto"/>
                      <w:right w:val="single" w:sz="4" w:space="4" w:color="auto"/>
                    </w:pBdr>
                    <w:shd w:val="clear" w:color="auto" w:fill="FFFFFF"/>
                    <w:spacing w:after="0" w:line="240" w:lineRule="auto"/>
                    <w:jc w:val="center"/>
                    <w:rPr>
                      <w:rFonts w:asciiTheme="minorHAnsi" w:hAnsiTheme="minorHAnsi" w:cstheme="minorHAnsi"/>
                      <w:sz w:val="10"/>
                      <w:szCs w:val="10"/>
                    </w:rPr>
                  </w:pPr>
                </w:p>
                <w:p w:rsidR="007B45E2" w:rsidRPr="00034F56" w:rsidRDefault="00F13552">
                  <w:pPr>
                    <w:pStyle w:val="Corpsdetexte2"/>
                    <w:pBdr>
                      <w:top w:val="single" w:sz="4" w:space="1" w:color="auto"/>
                      <w:left w:val="single" w:sz="4" w:space="4" w:color="auto"/>
                      <w:bottom w:val="single" w:sz="4" w:space="1" w:color="auto"/>
                      <w:right w:val="single" w:sz="4" w:space="4" w:color="auto"/>
                    </w:pBdr>
                    <w:shd w:val="clear" w:color="auto" w:fill="FFFFFF"/>
                    <w:spacing w:after="80" w:line="240" w:lineRule="auto"/>
                    <w:jc w:val="center"/>
                    <w:rPr>
                      <w:rFonts w:asciiTheme="minorHAnsi" w:hAnsiTheme="minorHAnsi" w:cstheme="minorHAnsi"/>
                      <w:szCs w:val="22"/>
                    </w:rPr>
                  </w:pPr>
                  <w:r w:rsidRPr="00034F56">
                    <w:rPr>
                      <w:rFonts w:asciiTheme="minorHAnsi" w:hAnsiTheme="minorHAnsi" w:cstheme="minorHAnsi"/>
                      <w:szCs w:val="22"/>
                    </w:rPr>
                    <w:t>Direction générale de l’Enseignement obligatoire</w:t>
                  </w:r>
                </w:p>
                <w:p w:rsidR="007B45E2" w:rsidRPr="00034F56" w:rsidRDefault="00F13552">
                  <w:pPr>
                    <w:pStyle w:val="Corpsdetexte2"/>
                    <w:pBdr>
                      <w:top w:val="single" w:sz="4" w:space="1" w:color="auto"/>
                      <w:left w:val="single" w:sz="4" w:space="4" w:color="auto"/>
                      <w:bottom w:val="single" w:sz="4" w:space="1" w:color="auto"/>
                      <w:right w:val="single" w:sz="4" w:space="4" w:color="auto"/>
                    </w:pBdr>
                    <w:shd w:val="clear" w:color="auto" w:fill="FFFFFF"/>
                    <w:spacing w:after="80" w:line="240" w:lineRule="auto"/>
                    <w:jc w:val="center"/>
                    <w:rPr>
                      <w:rFonts w:asciiTheme="minorHAnsi" w:hAnsiTheme="minorHAnsi" w:cstheme="minorHAnsi"/>
                      <w:b/>
                      <w:szCs w:val="22"/>
                    </w:rPr>
                  </w:pPr>
                  <w:r w:rsidRPr="00034F56">
                    <w:rPr>
                      <w:rFonts w:asciiTheme="minorHAnsi" w:hAnsiTheme="minorHAnsi" w:cstheme="minorHAnsi"/>
                      <w:b/>
                      <w:szCs w:val="22"/>
                    </w:rPr>
                    <w:t>Service des Inscriptions et de l’Assistance aux établissements scolaires</w:t>
                  </w:r>
                </w:p>
                <w:p w:rsidR="007B45E2" w:rsidRPr="00034F56" w:rsidRDefault="00F13552">
                  <w:pPr>
                    <w:pStyle w:val="Corpsdetexte2"/>
                    <w:pBdr>
                      <w:top w:val="single" w:sz="4" w:space="1" w:color="auto"/>
                      <w:left w:val="single" w:sz="4" w:space="4" w:color="auto"/>
                      <w:bottom w:val="single" w:sz="4" w:space="1" w:color="auto"/>
                      <w:right w:val="single" w:sz="4" w:space="4" w:color="auto"/>
                    </w:pBdr>
                    <w:shd w:val="clear" w:color="auto" w:fill="FFFFFF"/>
                    <w:spacing w:after="80" w:line="240" w:lineRule="auto"/>
                    <w:jc w:val="center"/>
                    <w:rPr>
                      <w:rFonts w:asciiTheme="minorHAnsi" w:hAnsiTheme="minorHAnsi" w:cstheme="minorHAnsi"/>
                      <w:szCs w:val="22"/>
                    </w:rPr>
                  </w:pPr>
                  <w:r w:rsidRPr="00034F56">
                    <w:rPr>
                      <w:rFonts w:asciiTheme="minorHAnsi" w:hAnsiTheme="minorHAnsi" w:cstheme="minorHAnsi"/>
                      <w:szCs w:val="22"/>
                    </w:rPr>
                    <w:t>Rue Adolphe Lavallée, 1 à 1080 Bruxelles</w:t>
                  </w:r>
                </w:p>
                <w:p w:rsidR="007B45E2" w:rsidRPr="00034F56" w:rsidRDefault="007B45E2">
                  <w:pPr>
                    <w:pStyle w:val="Corpsdetexte2"/>
                    <w:pBdr>
                      <w:top w:val="single" w:sz="4" w:space="1" w:color="auto"/>
                      <w:left w:val="single" w:sz="4" w:space="4" w:color="auto"/>
                      <w:bottom w:val="single" w:sz="4" w:space="1" w:color="auto"/>
                      <w:right w:val="single" w:sz="4" w:space="4" w:color="auto"/>
                    </w:pBdr>
                    <w:shd w:val="clear" w:color="auto" w:fill="FFFFFF"/>
                    <w:spacing w:after="0" w:line="240" w:lineRule="auto"/>
                    <w:jc w:val="center"/>
                    <w:rPr>
                      <w:rFonts w:asciiTheme="minorHAnsi" w:hAnsiTheme="minorHAnsi" w:cstheme="minorHAnsi"/>
                      <w:sz w:val="10"/>
                      <w:szCs w:val="10"/>
                    </w:rPr>
                  </w:pP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28"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pPr>
                  <w:r w:rsidRPr="00034F56">
                    <w:rPr>
                      <w:sz w:val="18"/>
                      <w:szCs w:val="18"/>
                      <w:vertAlign w:val="superscript"/>
                      <w:lang w:val="fr-FR"/>
                    </w:rPr>
                    <w:t>1</w:t>
                  </w:r>
                  <w:r w:rsidRPr="00034F56">
                    <w:rPr>
                      <w:sz w:val="18"/>
                      <w:szCs w:val="18"/>
                      <w:lang w:val="fr-FR"/>
                    </w:rPr>
                    <w:t xml:space="preserve"> </w:t>
                  </w:r>
                  <w:r w:rsidRPr="00034F56">
                    <w:rPr>
                      <w:rFonts w:asciiTheme="minorHAnsi" w:hAnsiTheme="minorHAnsi" w:cstheme="minorHAnsi"/>
                    </w:rPr>
                    <w:t xml:space="preserve">Voir le </w:t>
                  </w:r>
                  <w:hyperlink r:id="rId35" w:history="1">
                    <w:r w:rsidRPr="00034F56">
                      <w:rPr>
                        <w:rStyle w:val="Lienhypertexte"/>
                        <w:rFonts w:asciiTheme="minorHAnsi" w:eastAsiaTheme="minorEastAsia" w:hAnsiTheme="minorHAnsi" w:cstheme="minorHAnsi"/>
                      </w:rPr>
                      <w:t>Décret du 11 avril 2014</w:t>
                    </w:r>
                  </w:hyperlink>
                  <w:r w:rsidRPr="00034F56">
                    <w:rPr>
                      <w:rFonts w:asciiTheme="minorHAnsi" w:hAnsiTheme="minorHAnsi" w:cstheme="minorHAnsi"/>
                    </w:rPr>
                    <w:t xml:space="preserve"> portant diverses dispositions en matière de statut des membres du personnel de l’enseignement.</w:t>
                  </w:r>
                </w:p>
                <w:p w:rsidR="007B45E2" w:rsidRPr="00034F56" w:rsidRDefault="00F13552">
                  <w:pPr>
                    <w:pStyle w:val="BASDEPAGEcalibri8"/>
                    <w:rPr>
                      <w:lang w:val="fr-FR"/>
                    </w:rPr>
                  </w:pPr>
                  <w:r w:rsidRPr="00034F56">
                    <w:rPr>
                      <w:lang w:val="fr-FR"/>
                    </w:rPr>
                    <w:br w:type="page"/>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Dans les mêmes conditions, une copie de la demande est adressée au Pouvoir organisateur ou son délégué, et à la direction du centre pour les agents C.P.M.S.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La direction de l’école, la direction du centre ou le Pouvoir organisateur, selon le cas, fait parvenir son avis à la Direction générale de l’enseignement obligatoire, dans les trois jours ouvrables de la réception de la copie de la demande.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La demande indique, dans la mesure du possible, les causes, les circonstances et les conséquences probables de l’acte de violence. En outre, il faut joindre les </w:t>
                  </w:r>
                  <w:r w:rsidRPr="00034F56">
                    <w:rPr>
                      <w:rFonts w:asciiTheme="minorHAnsi" w:hAnsiTheme="minorHAnsi" w:cstheme="minorHAnsi"/>
                      <w:u w:val="single"/>
                    </w:rPr>
                    <w:t>documents suivants </w:t>
                  </w:r>
                  <w:r w:rsidRPr="00034F56">
                    <w:rPr>
                      <w:rFonts w:asciiTheme="minorHAnsi" w:hAnsiTheme="minorHAnsi" w:cstheme="minorHAnsi"/>
                    </w:rPr>
                    <w:t>:</w:t>
                  </w:r>
                </w:p>
                <w:p w:rsidR="007B45E2" w:rsidRPr="00034F56" w:rsidRDefault="00F13552">
                  <w:pPr>
                    <w:pStyle w:val="Corpsdetexte2"/>
                    <w:numPr>
                      <w:ilvl w:val="0"/>
                      <w:numId w:val="242"/>
                    </w:numPr>
                    <w:suppressAutoHyphens w:val="0"/>
                    <w:spacing w:after="0" w:line="240" w:lineRule="auto"/>
                    <w:ind w:left="567"/>
                    <w:jc w:val="both"/>
                    <w:rPr>
                      <w:rFonts w:asciiTheme="minorHAnsi" w:hAnsiTheme="minorHAnsi" w:cstheme="minorHAnsi"/>
                      <w:szCs w:val="22"/>
                    </w:rPr>
                  </w:pPr>
                  <w:r w:rsidRPr="00034F56">
                    <w:rPr>
                      <w:rFonts w:asciiTheme="minorHAnsi" w:hAnsiTheme="minorHAnsi" w:cstheme="minorHAnsi"/>
                      <w:szCs w:val="22"/>
                    </w:rPr>
                    <w:t>une copie de la plainte déposée auprès de l’autorité judiciaire ;</w:t>
                  </w:r>
                </w:p>
                <w:p w:rsidR="007B45E2" w:rsidRPr="00034F56" w:rsidRDefault="00F13552">
                  <w:pPr>
                    <w:pStyle w:val="Corpsdetexte2"/>
                    <w:numPr>
                      <w:ilvl w:val="0"/>
                      <w:numId w:val="242"/>
                    </w:numPr>
                    <w:suppressAutoHyphens w:val="0"/>
                    <w:spacing w:after="0" w:line="240" w:lineRule="auto"/>
                    <w:ind w:left="567"/>
                    <w:jc w:val="both"/>
                    <w:rPr>
                      <w:rFonts w:asciiTheme="minorHAnsi" w:hAnsiTheme="minorHAnsi" w:cstheme="minorHAnsi"/>
                      <w:szCs w:val="22"/>
                    </w:rPr>
                  </w:pPr>
                  <w:r w:rsidRPr="00034F56">
                    <w:rPr>
                      <w:rFonts w:asciiTheme="minorHAnsi" w:hAnsiTheme="minorHAnsi" w:cstheme="minorHAnsi"/>
                      <w:szCs w:val="22"/>
                    </w:rPr>
                    <w:t>l’attestation de la Direction des Accidents du Travail des personnels de l’Enseignement reconnaissant l’intéressé(e) victime d’un accident de travail résultant de l’acte de violence ;</w:t>
                  </w:r>
                </w:p>
                <w:p w:rsidR="007B45E2" w:rsidRPr="00034F56" w:rsidRDefault="00F13552">
                  <w:pPr>
                    <w:pStyle w:val="Corpsdetexte2"/>
                    <w:numPr>
                      <w:ilvl w:val="0"/>
                      <w:numId w:val="242"/>
                    </w:numPr>
                    <w:suppressAutoHyphens w:val="0"/>
                    <w:spacing w:after="0" w:line="240" w:lineRule="auto"/>
                    <w:ind w:left="567"/>
                    <w:jc w:val="both"/>
                    <w:rPr>
                      <w:rFonts w:asciiTheme="minorHAnsi" w:hAnsiTheme="minorHAnsi" w:cstheme="minorHAnsi"/>
                      <w:szCs w:val="22"/>
                    </w:rPr>
                  </w:pPr>
                  <w:r w:rsidRPr="00034F56">
                    <w:rPr>
                      <w:rFonts w:asciiTheme="minorHAnsi" w:hAnsiTheme="minorHAnsi" w:cstheme="minorHAnsi"/>
                      <w:szCs w:val="22"/>
                    </w:rPr>
                    <w:t xml:space="preserve">l’avis du Pouvoir organisateur ou de la direction. </w:t>
                  </w:r>
                </w:p>
                <w:p w:rsidR="007B45E2" w:rsidRPr="00034F56" w:rsidRDefault="007B45E2">
                  <w:pPr>
                    <w:pStyle w:val="Corpsdetexte2"/>
                    <w:suppressAutoHyphens w:val="0"/>
                    <w:spacing w:after="0" w:line="240" w:lineRule="auto"/>
                    <w:jc w:val="both"/>
                    <w:rPr>
                      <w:rFonts w:asciiTheme="minorHAnsi" w:hAnsiTheme="minorHAnsi" w:cstheme="minorHAnsi"/>
                      <w:szCs w:val="22"/>
                    </w:rPr>
                  </w:pPr>
                </w:p>
                <w:p w:rsidR="007B45E2" w:rsidRPr="00034F56" w:rsidRDefault="00F13552">
                  <w:pPr>
                    <w:pStyle w:val="Corpsdetexte2"/>
                    <w:jc w:val="both"/>
                    <w:rPr>
                      <w:rFonts w:asciiTheme="minorHAnsi" w:hAnsiTheme="minorHAnsi" w:cstheme="minorHAnsi"/>
                      <w:szCs w:val="22"/>
                      <w:u w:val="single"/>
                    </w:rPr>
                  </w:pPr>
                  <w:r w:rsidRPr="00034F56">
                    <w:rPr>
                      <w:rFonts w:asciiTheme="minorHAnsi" w:hAnsiTheme="minorHAnsi" w:cstheme="minorHAnsi"/>
                      <w:szCs w:val="22"/>
                      <w:u w:val="single"/>
                    </w:rPr>
                    <w:t>Remarque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Il importe peu que la victime possède ou non tous les documents requis au moment de l’introduction de sa demande, le principal étant que la demande soit envoyée dans le mois qui suit la survenance des faits. Les documents manquants peuvent être transmis ultérieurement à la demande sans date limite. </w:t>
                  </w:r>
                </w:p>
                <w:p w:rsidR="007B45E2" w:rsidRPr="00034F56" w:rsidRDefault="007B45E2">
                  <w:pPr>
                    <w:jc w:val="both"/>
                  </w:pPr>
                </w:p>
                <w:p w:rsidR="007B45E2" w:rsidRPr="00034F56" w:rsidRDefault="00F13552">
                  <w:pPr>
                    <w:spacing w:after="160"/>
                    <w:jc w:val="both"/>
                    <w:rPr>
                      <w:rFonts w:asciiTheme="minorHAnsi" w:hAnsiTheme="minorHAnsi" w:cstheme="minorHAnsi"/>
                      <w:b/>
                      <w:u w:val="single"/>
                    </w:rPr>
                  </w:pPr>
                  <w:r w:rsidRPr="00034F56">
                    <w:rPr>
                      <w:rFonts w:asciiTheme="minorHAnsi" w:hAnsiTheme="minorHAnsi" w:cstheme="minorHAnsi"/>
                      <w:b/>
                      <w:u w:val="single"/>
                    </w:rPr>
                    <w:t>Equipes mobiles</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Parmi les dispositifs de prévention du décrochage  et de la violence en milieu scolaire, la Fédération Wallonie-Bruxelles a instauré le Service des équipes mobiles</w:t>
                  </w:r>
                  <w:r w:rsidRPr="00034F56">
                    <w:rPr>
                      <w:rFonts w:asciiTheme="minorHAnsi" w:hAnsiTheme="minorHAnsi" w:cstheme="minorHAnsi"/>
                      <w:vertAlign w:val="superscript"/>
                    </w:rPr>
                    <w:t xml:space="preserve">2 </w:t>
                  </w:r>
                  <w:r w:rsidRPr="00034F56">
                    <w:rPr>
                      <w:rFonts w:asciiTheme="minorHAnsi" w:hAnsiTheme="minorHAnsi" w:cstheme="minorHAnsi"/>
                    </w:rPr>
                    <w:t xml:space="preserve">au sein de la Direction de l’Assistance et du Conseil aux établissements.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Le Service des équipes mobiles a pour mission d’intervenir dans trois cas spécifiques :</w:t>
                  </w:r>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b/>
                    </w:rPr>
                    <w:t>Intervention dans le cadre de situations de crise durable ou naissante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Exemples : un conflit entre membres du personnel, massification de l’absentéisme…..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L’objectif du Service est de ramener du cadre et de la sérénité dans l’organisation, les relations et la communication au sein de l’école. Les intervenants psychosociaux proposent ainsi un travail sur mesure qui tient compte des spécificités de chaque  situation et de la dynamique de l’école.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Le Service des équipes mobiles intervient dans l’enseignement fondamental et secondaire, ordinaire et spécialisé, à la demande du chef d’établissement ou du pouvoir organisateur dans les établissements subventionnés.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Pour solliciter l’intervention de l’un des Services spécialisés de la Direction de l’Assistance et du Conseil aux établissements, veuillez-vous référer à la page suivante : </w:t>
                  </w:r>
                  <w:hyperlink r:id="rId36" w:history="1">
                    <w:r w:rsidRPr="00034F56">
                      <w:rPr>
                        <w:rFonts w:asciiTheme="minorHAnsi" w:hAnsiTheme="minorHAnsi" w:cstheme="minorHAnsi"/>
                        <w:color w:val="0563C1"/>
                        <w:u w:val="single"/>
                      </w:rPr>
                      <w:t>http://www.enseignement.be/assistanceecoles</w:t>
                    </w:r>
                  </w:hyperlink>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b/>
                    </w:rPr>
                    <w:t>Intervention en cas d’incident critique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Par incident critique, nous entendons tout évènement à fort impact émotionnel, soudain et imprévisible qui marque  une rupture dans le fonctionnement de l’école et pour lequel il existe un risque de trauma. Il peut s’agir du décès d’un élève ou d’un membre du personnel, d’un suicide, d’un accident grave, d’un fait à forte résonnance médiatique,….</w:t>
                  </w:r>
                </w:p>
                <w:p w:rsidR="007B45E2" w:rsidRPr="00034F56" w:rsidRDefault="007B45E2">
                  <w:pPr>
                    <w:jc w:val="both"/>
                    <w:rPr>
                      <w:rFonts w:asciiTheme="minorHAnsi" w:hAnsiTheme="minorHAnsi" w:cstheme="minorHAnsi"/>
                    </w:rPr>
                  </w:pPr>
                </w:p>
                <w:p w:rsidR="007B45E2" w:rsidRPr="00034F56" w:rsidRDefault="00134B2D">
                  <w:pPr>
                    <w:tabs>
                      <w:tab w:val="center" w:pos="6237"/>
                    </w:tabs>
                    <w:rPr>
                      <w:lang w:val="fr-FR"/>
                    </w:rPr>
                  </w:pPr>
                  <w:r>
                    <w:rPr>
                      <w:iCs/>
                      <w:lang w:val="fr-FR"/>
                    </w:rPr>
                    <w:pict>
                      <v:rect id="_x0000_i1029"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rPr>
                    <w:t xml:space="preserve">2   </w:t>
                  </w:r>
                  <w:r w:rsidRPr="00034F56">
                    <w:t>Décret du 21 novembre 2013, organisant divers dispositifs favorisant le bien-être des jeunes à l’école, l’accrochage scolaire, la prévention de la violence à l’école et l’accompagnement des démarches d’orientation scolaire. Circulaire 4961 du 26 août 2014, relative au Service de médiation scolaire été au Service des équipes mobiles</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br w:type="page"/>
                  </w:r>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rPr>
                    <w:t xml:space="preserve">En cas d’incident critique, le chef d’établissement ou le pouvoir organisateur peut faire une demande d’intervention prioritaire via la ligne de permanence téléphonique ouverte de 08h à 17h30 en semaine, avec la possibilité de laisser un message : </w:t>
                  </w:r>
                  <w:r w:rsidRPr="00034F56">
                    <w:rPr>
                      <w:rFonts w:asciiTheme="minorHAnsi" w:hAnsiTheme="minorHAnsi" w:cstheme="minorHAnsi"/>
                      <w:b/>
                    </w:rPr>
                    <w:t>0473/94.84.11</w:t>
                  </w:r>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b/>
                    </w:rPr>
                    <w:t>Intervention dans le cadre de l’absentéisme et du décrochage scolaire</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Les intervenants psychosociaux du Service des équipes mobiles mettent en place un Plan d’Accrochage Scolaire (PAS) quand la situation de l’élève nécessite des mesures supplémentaires aux actions entreprises par les acteurs de premières lignes, à savoir l’école et le CPMS (après le deuxième signalement au Service du Droit à l’Instruction). </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Le PAS s’appuie sur la rencontre avec la famille, l’élève et les acteurs scolaires, afin d’identifier les besoins et les objectifs en vue de permettre à l’élève de retrouver une scolarité régulière et épanouissante via un ensemble de mesures d’aide. </w:t>
                  </w:r>
                </w:p>
                <w:p w:rsidR="007B45E2" w:rsidRPr="00034F56" w:rsidRDefault="00F13552">
                  <w:pPr>
                    <w:spacing w:after="160"/>
                    <w:jc w:val="both"/>
                  </w:pPr>
                  <w:r w:rsidRPr="00034F56">
                    <w:rPr>
                      <w:rFonts w:asciiTheme="minorHAnsi" w:hAnsiTheme="minorHAnsi" w:cstheme="minorHAnsi"/>
                    </w:rPr>
                    <w:t xml:space="preserve">Le Service des équipes mobiles intervient avec l’accord du chef d’établissement ou du pouvoir organisateur dans les établissements subventionnés via le formulaire électronique de signalement des absences injustifiées du Service du Droit à l’Instruction. </w:t>
                  </w:r>
                </w:p>
                <w:p w:rsidR="007B45E2" w:rsidRPr="00034F56" w:rsidRDefault="00F13552">
                  <w:pPr>
                    <w:rPr>
                      <w:b/>
                      <w:u w:val="single"/>
                    </w:rPr>
                  </w:pPr>
                  <w:r w:rsidRPr="00034F56">
                    <w:rPr>
                      <w:b/>
                      <w:u w:val="single"/>
                    </w:rPr>
                    <w:t>Collaboration avec les services de police</w:t>
                  </w:r>
                </w:p>
                <w:p w:rsidR="007B45E2" w:rsidRPr="00034F56" w:rsidRDefault="007B45E2"/>
                <w:p w:rsidR="007B45E2" w:rsidRPr="00034F56" w:rsidRDefault="00F13552">
                  <w:pPr>
                    <w:jc w:val="both"/>
                    <w:rPr>
                      <w:rFonts w:asciiTheme="minorHAnsi" w:hAnsiTheme="minorHAnsi" w:cstheme="minorHAnsi"/>
                      <w:i/>
                      <w:iCs/>
                    </w:rPr>
                  </w:pPr>
                  <w:r w:rsidRPr="00034F56">
                    <w:rPr>
                      <w:rFonts w:asciiTheme="minorHAnsi" w:hAnsiTheme="minorHAnsi" w:cstheme="minorHAnsi"/>
                      <w:i/>
                      <w:iCs/>
                    </w:rPr>
                    <w:t>Conçu pour l'enseignement organisé par la Communauté française, ce point est inséré à titre informatif pour l’enseignement subventionné.</w:t>
                  </w:r>
                </w:p>
                <w:p w:rsidR="007B45E2" w:rsidRPr="00034F56" w:rsidRDefault="007B45E2">
                  <w:pPr>
                    <w:jc w:val="both"/>
                    <w:rPr>
                      <w:rFonts w:asciiTheme="minorHAnsi" w:hAnsiTheme="minorHAnsi" w:cstheme="minorHAnsi"/>
                      <w:i/>
                      <w:iCs/>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En juillet 2006, le Ministre de l’Intérieur publiait une circulaire relative à la collaboration de la police avec les écoles, ci-après dénommée </w:t>
                  </w:r>
                  <w:hyperlink r:id="rId37" w:history="1">
                    <w:r w:rsidRPr="00034F56">
                      <w:rPr>
                        <w:rStyle w:val="Lienhypertexte"/>
                        <w:rFonts w:asciiTheme="minorHAnsi" w:hAnsiTheme="minorHAnsi" w:cstheme="minorHAnsi"/>
                        <w:i/>
                      </w:rPr>
                      <w:t>circulaire PLP 41</w:t>
                    </w:r>
                  </w:hyperlink>
                  <w:r w:rsidRPr="00034F56">
                    <w:rPr>
                      <w:vertAlign w:val="superscript"/>
                    </w:rPr>
                    <w:t>3</w:t>
                  </w:r>
                  <w:r w:rsidRPr="00034F56">
                    <w:t xml:space="preserve">. </w:t>
                  </w:r>
                  <w:r w:rsidRPr="00034F56">
                    <w:rPr>
                      <w:rFonts w:asciiTheme="minorHAnsi" w:hAnsiTheme="minorHAnsi" w:cstheme="minorHAnsi"/>
                    </w:rPr>
                    <w:t>Cette circulaire définit un certain nombre d’objectifs et de moyens pour les atteindre, parmi lesquels la conclusion de conventions (protocoles de sécurité) entre différents intervenants dont les directions d’école.</w:t>
                  </w:r>
                </w:p>
                <w:p w:rsidR="007B45E2" w:rsidRPr="00034F56" w:rsidRDefault="007B45E2">
                  <w:pPr>
                    <w:jc w:val="both"/>
                    <w:rPr>
                      <w:rFonts w:asciiTheme="minorHAnsi" w:hAnsiTheme="minorHAnsi" w:cstheme="minorHAnsi"/>
                      <w:i/>
                      <w:iCs/>
                    </w:rPr>
                  </w:pPr>
                  <w:bookmarkStart w:id="116" w:name="_Toc166476038"/>
                  <w:bookmarkStart w:id="117" w:name="_Toc166930672"/>
                </w:p>
                <w:p w:rsidR="007B45E2" w:rsidRPr="00034F56" w:rsidRDefault="00F13552">
                  <w:pPr>
                    <w:pStyle w:val="Paragraphedeliste"/>
                    <w:numPr>
                      <w:ilvl w:val="0"/>
                      <w:numId w:val="241"/>
                    </w:numPr>
                    <w:suppressAutoHyphens w:val="0"/>
                    <w:jc w:val="both"/>
                    <w:rPr>
                      <w:rFonts w:asciiTheme="minorHAnsi" w:hAnsiTheme="minorHAnsi" w:cstheme="minorHAnsi"/>
                      <w:sz w:val="22"/>
                      <w:szCs w:val="22"/>
                      <w:u w:val="single"/>
                    </w:rPr>
                  </w:pPr>
                  <w:r w:rsidRPr="00034F56">
                    <w:rPr>
                      <w:rFonts w:asciiTheme="minorHAnsi" w:hAnsiTheme="minorHAnsi" w:cstheme="minorHAnsi"/>
                      <w:sz w:val="22"/>
                      <w:szCs w:val="22"/>
                      <w:u w:val="single"/>
                    </w:rPr>
                    <w:t>Principe de base: la liberté de conclure</w:t>
                  </w:r>
                  <w:bookmarkEnd w:id="116"/>
                  <w:bookmarkEnd w:id="117"/>
                  <w:r w:rsidRPr="00034F56">
                    <w:rPr>
                      <w:rFonts w:asciiTheme="minorHAnsi" w:hAnsiTheme="minorHAnsi" w:cstheme="minorHAnsi"/>
                      <w:sz w:val="22"/>
                      <w:szCs w:val="22"/>
                      <w:u w:val="single"/>
                    </w:rPr>
                    <w:t xml:space="preserve"> ou de ne pas conclure</w:t>
                  </w:r>
                </w:p>
                <w:p w:rsidR="007B45E2" w:rsidRPr="00034F56" w:rsidRDefault="00F13552">
                  <w:pPr>
                    <w:pStyle w:val="Corpsdetexte"/>
                  </w:pPr>
                  <w:r w:rsidRPr="00034F56">
                    <w:rPr>
                      <w:bCs/>
                      <w:iCs/>
                    </w:rPr>
                    <w:t>Avant toute chose, l’opportunité de conclure ces conventions relève de l’appréciation de la direction.</w:t>
                  </w:r>
                  <w:r w:rsidRPr="00034F56">
                    <w:t xml:space="preserve"> Il s’agit d’apprécier ce que peut apporter la conclusion de la convention compte tenu du contexte dans lequel travaille l’école et des négociations préalables.</w:t>
                  </w:r>
                </w:p>
                <w:p w:rsidR="007B45E2" w:rsidRPr="00034F56" w:rsidRDefault="007B45E2">
                  <w:pPr>
                    <w:jc w:val="both"/>
                    <w:rPr>
                      <w:rFonts w:asciiTheme="minorHAnsi" w:hAnsiTheme="minorHAnsi" w:cstheme="minorHAnsi"/>
                    </w:rPr>
                  </w:pPr>
                </w:p>
                <w:p w:rsidR="007B45E2" w:rsidRPr="00034F56" w:rsidRDefault="00F13552">
                  <w:pPr>
                    <w:pStyle w:val="Corpsdetexte"/>
                  </w:pPr>
                  <w:r w:rsidRPr="00034F56">
                    <w:t xml:space="preserve">On notera que l’absence de convention n’exclut pas le recours au point de contact de la police, ni des collaborations plus ponctuelles dans le cadre de campagnes de prévention.  Ces deux aspects – désignation d’un point de contact et politique préventive – sont en effet imposés aux zones de police par la </w:t>
                  </w:r>
                  <w:hyperlink r:id="rId38" w:history="1">
                    <w:r w:rsidRPr="00034F56">
                      <w:rPr>
                        <w:rStyle w:val="Lienhypertexte"/>
                        <w:rFonts w:eastAsiaTheme="minorEastAsia" w:cstheme="minorHAnsi"/>
                        <w:i/>
                        <w:szCs w:val="22"/>
                      </w:rPr>
                      <w:t>circulaire PLP 41</w:t>
                    </w:r>
                  </w:hyperlink>
                  <w:r w:rsidRPr="00034F56">
                    <w:t>.</w:t>
                  </w:r>
                </w:p>
                <w:p w:rsidR="007B45E2" w:rsidRPr="00034F56" w:rsidRDefault="007B45E2">
                  <w:pPr>
                    <w:jc w:val="both"/>
                    <w:rPr>
                      <w:lang w:eastAsia="ar-SA"/>
                    </w:rPr>
                  </w:pPr>
                </w:p>
                <w:p w:rsidR="007B45E2" w:rsidRPr="00034F56" w:rsidRDefault="00F13552">
                  <w:pPr>
                    <w:pStyle w:val="Paragraphedeliste"/>
                    <w:numPr>
                      <w:ilvl w:val="0"/>
                      <w:numId w:val="241"/>
                    </w:numPr>
                    <w:suppressAutoHyphens w:val="0"/>
                    <w:jc w:val="both"/>
                    <w:rPr>
                      <w:rFonts w:asciiTheme="minorHAnsi" w:hAnsiTheme="minorHAnsi" w:cstheme="minorHAnsi"/>
                      <w:sz w:val="22"/>
                      <w:szCs w:val="22"/>
                      <w:u w:val="single"/>
                    </w:rPr>
                  </w:pPr>
                  <w:bookmarkStart w:id="118" w:name="_Toc166476042"/>
                  <w:bookmarkStart w:id="119" w:name="_Toc166930676"/>
                  <w:bookmarkStart w:id="120" w:name="_Toc167618968"/>
                  <w:bookmarkStart w:id="121" w:name="_Toc170010387"/>
                  <w:bookmarkStart w:id="122" w:name="_Toc172713821"/>
                  <w:bookmarkStart w:id="123" w:name="_Toc272404486"/>
                  <w:r w:rsidRPr="00034F56">
                    <w:rPr>
                      <w:rFonts w:asciiTheme="minorHAnsi" w:hAnsiTheme="minorHAnsi" w:cstheme="minorHAnsi"/>
                      <w:sz w:val="22"/>
                      <w:szCs w:val="22"/>
                      <w:u w:val="single"/>
                    </w:rPr>
                    <w:t>Procédure</w:t>
                  </w:r>
                  <w:bookmarkEnd w:id="118"/>
                  <w:bookmarkEnd w:id="119"/>
                  <w:bookmarkEnd w:id="120"/>
                  <w:bookmarkEnd w:id="121"/>
                  <w:bookmarkEnd w:id="122"/>
                  <w:bookmarkEnd w:id="123"/>
                </w:p>
                <w:p w:rsidR="007B45E2" w:rsidRPr="00034F56" w:rsidRDefault="00F13552">
                  <w:pPr>
                    <w:spacing w:before="120"/>
                    <w:jc w:val="both"/>
                    <w:rPr>
                      <w:rFonts w:asciiTheme="minorHAnsi" w:hAnsiTheme="minorHAnsi" w:cstheme="minorHAnsi"/>
                    </w:rPr>
                  </w:pPr>
                  <w:r w:rsidRPr="00034F56">
                    <w:rPr>
                      <w:rFonts w:asciiTheme="minorHAnsi" w:hAnsiTheme="minorHAnsi" w:cstheme="minorHAnsi"/>
                    </w:rPr>
                    <w:t xml:space="preserve">La décision de conclure ou non une convention relève de l’appréciation de la direction, lorsque celui-ci estime une telle convention opportune, il doit motiver par écrit sa décision. Cette motivation permettra à la Direction générale et, le cas échéant, au Ministre de l’Enseignement obligatoire, de mieux cerner le contexte dans lequel s’inscrit la convention.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Lorsqu’il a mené à bien les négociations préalables, il communique, préalablement à la signature, le projet, accompagné de sa motivation, à la Direction générale de l’enseignement obligatoire pour accord </w:t>
                  </w:r>
                  <w:r w:rsidRPr="00034F56">
                    <w:rPr>
                      <w:rFonts w:asciiTheme="minorHAnsi" w:hAnsiTheme="minorHAnsi" w:cstheme="minorHAnsi"/>
                      <w:vertAlign w:val="superscript"/>
                    </w:rPr>
                    <w:t>4</w:t>
                  </w:r>
                  <w:r w:rsidRPr="00034F56">
                    <w:rPr>
                      <w:rFonts w:asciiTheme="minorHAnsi" w:hAnsiTheme="minorHAnsi" w:cstheme="minorHAnsi"/>
                    </w:rPr>
                    <w:t>.</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En cas de désaccord portant sur un point essentiel de la convention, celle-ci sera transmise au Ministre de l’Enseignement obligatoire qui tranchera.</w:t>
                  </w:r>
                </w:p>
                <w:p w:rsidR="007B45E2" w:rsidRPr="00034F56" w:rsidRDefault="007B45E2">
                  <w:pPr>
                    <w:jc w:val="both"/>
                    <w:rPr>
                      <w:rFonts w:asciiTheme="minorHAnsi" w:hAnsiTheme="minorHAnsi" w:cstheme="minorHAnsi"/>
                    </w:rPr>
                  </w:pPr>
                </w:p>
                <w:p w:rsidR="007B45E2" w:rsidRPr="00034F56" w:rsidRDefault="00134B2D">
                  <w:pPr>
                    <w:tabs>
                      <w:tab w:val="center" w:pos="6237"/>
                    </w:tabs>
                    <w:rPr>
                      <w:lang w:val="fr-FR"/>
                    </w:rPr>
                  </w:pPr>
                  <w:r>
                    <w:rPr>
                      <w:iCs/>
                      <w:lang w:val="fr-FR"/>
                    </w:rPr>
                    <w:pict>
                      <v:rect id="_x0000_i1030"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3</w:t>
                  </w:r>
                  <w:r w:rsidRPr="00034F56">
                    <w:rPr>
                      <w:sz w:val="18"/>
                      <w:szCs w:val="18"/>
                      <w:lang w:val="fr-FR"/>
                    </w:rPr>
                    <w:t xml:space="preserve">  </w:t>
                  </w:r>
                  <w:r w:rsidRPr="00034F56">
                    <w:t>Circulaire ministérielle PLP 41 en vue du renforcement et/ou de l’ajustement de la politique de sécurité locale ainsi que de l’approche spécifique en matière de criminalité juvénile avec, en particulier, un point de contact pour les écoles. Cette circulaire est reproduite et commentée dans la circulaire n° 1721 du cabinet de Madame la Ministre Arena du 4 janvier 2007.</w:t>
                  </w:r>
                </w:p>
                <w:p w:rsidR="007B45E2" w:rsidRPr="00034F56" w:rsidRDefault="00F13552">
                  <w:pPr>
                    <w:pStyle w:val="BASDEPAGEcalibri8"/>
                    <w:rPr>
                      <w:lang w:val="fr-FR"/>
                    </w:rPr>
                  </w:pPr>
                  <w:r w:rsidRPr="00034F56">
                    <w:rPr>
                      <w:sz w:val="18"/>
                      <w:szCs w:val="18"/>
                      <w:vertAlign w:val="superscript"/>
                      <w:lang w:val="fr-FR"/>
                    </w:rPr>
                    <w:t>4</w:t>
                  </w:r>
                  <w:r w:rsidRPr="00034F56">
                    <w:rPr>
                      <w:sz w:val="18"/>
                      <w:szCs w:val="18"/>
                      <w:lang w:val="fr-FR"/>
                    </w:rPr>
                    <w:t xml:space="preserve">  </w:t>
                  </w:r>
                  <w:r w:rsidRPr="00034F56">
                    <w:t>A l’attention de la Direction générale de l’enseignement obligatoire, rue A. Lavallée, 1 à 1080 Bruxelles.</w:t>
                  </w: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rPr>
                      <w:b/>
                      <w:u w:val="single"/>
                    </w:rPr>
                  </w:pPr>
                  <w:r w:rsidRPr="00034F56">
                    <w:rPr>
                      <w:b/>
                      <w:u w:val="single"/>
                    </w:rPr>
                    <w:t>Numéro « Ecoute Ecole »</w:t>
                  </w:r>
                </w:p>
                <w:p w:rsidR="007B45E2" w:rsidRPr="00034F56" w:rsidRDefault="007B45E2">
                  <w:pPr>
                    <w:jc w:val="both"/>
                  </w:pPr>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b/>
                    </w:rPr>
                    <w:t>Vous rencontrez une situation de tensions, conflits, et/ou violences à l’école et souhaitez être écouté.e et informé.e afin que la situation s’apaise ?  Appelez gratuitement le 0800.95.580</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La Direction de l’Assistance et du Conseil aux établissements a mis en place un numéro vert à destination des adultes : membres de la famille de l’élève et/ou membres du personnel des écoles, témoins ou victimes de tensions, conflits et/ou violences dans le cadre spécifique de l’enseignement obligatoire, organisé ou subventionné par la Fédération Wallonie-Bruxelles.</w:t>
                  </w:r>
                </w:p>
                <w:p w:rsidR="007B45E2" w:rsidRPr="00034F56" w:rsidRDefault="00F13552">
                  <w:pPr>
                    <w:spacing w:after="160"/>
                    <w:jc w:val="both"/>
                    <w:rPr>
                      <w:rFonts w:asciiTheme="minorHAnsi" w:hAnsiTheme="minorHAnsi" w:cstheme="minorHAnsi"/>
                    </w:rPr>
                  </w:pPr>
                  <w:r w:rsidRPr="00034F56">
                    <w:rPr>
                      <w:rFonts w:asciiTheme="minorHAnsi" w:hAnsiTheme="minorHAnsi" w:cstheme="minorHAnsi"/>
                    </w:rPr>
                    <w:t xml:space="preserve">Les élèves peuvent composer le </w:t>
                  </w:r>
                  <w:r w:rsidRPr="00034F56">
                    <w:rPr>
                      <w:rFonts w:asciiTheme="minorHAnsi" w:hAnsiTheme="minorHAnsi" w:cstheme="minorHAnsi"/>
                      <w:b/>
                    </w:rPr>
                    <w:t>103</w:t>
                  </w:r>
                  <w:r w:rsidRPr="00034F56">
                    <w:rPr>
                      <w:rFonts w:asciiTheme="minorHAnsi" w:hAnsiTheme="minorHAnsi" w:cstheme="minorHAnsi"/>
                    </w:rPr>
                    <w:t xml:space="preserve"> pour accéder à la ligne téléphonique gratuite « Ecoute-Enfants ». </w:t>
                  </w:r>
                </w:p>
                <w:p w:rsidR="007B45E2" w:rsidRPr="00034F56" w:rsidRDefault="00F13552">
                  <w:pPr>
                    <w:spacing w:after="160"/>
                    <w:jc w:val="both"/>
                    <w:rPr>
                      <w:rFonts w:asciiTheme="minorHAnsi" w:hAnsiTheme="minorHAnsi" w:cstheme="minorHAnsi"/>
                      <w:b/>
                    </w:rPr>
                  </w:pPr>
                  <w:r w:rsidRPr="00034F56">
                    <w:rPr>
                      <w:rFonts w:asciiTheme="minorHAnsi" w:hAnsiTheme="minorHAnsi" w:cstheme="minorHAnsi"/>
                      <w:b/>
                    </w:rPr>
                    <w:t xml:space="preserve">Le numéro vert « Ecoute école » est : </w:t>
                  </w:r>
                </w:p>
                <w:p w:rsidR="007B45E2" w:rsidRPr="00034F56" w:rsidRDefault="00F13552">
                  <w:pPr>
                    <w:numPr>
                      <w:ilvl w:val="0"/>
                      <w:numId w:val="244"/>
                    </w:numPr>
                    <w:spacing w:after="160" w:line="259" w:lineRule="auto"/>
                    <w:contextualSpacing/>
                    <w:jc w:val="both"/>
                    <w:rPr>
                      <w:rFonts w:asciiTheme="minorHAnsi" w:hAnsiTheme="minorHAnsi" w:cstheme="minorHAnsi"/>
                      <w:b/>
                    </w:rPr>
                  </w:pPr>
                  <w:r w:rsidRPr="00034F56">
                    <w:rPr>
                      <w:rFonts w:asciiTheme="minorHAnsi" w:hAnsiTheme="minorHAnsi" w:cstheme="minorHAnsi"/>
                    </w:rPr>
                    <w:t>Gratuit depuis la Belgique, anonyme et confidentiel</w:t>
                  </w:r>
                </w:p>
                <w:p w:rsidR="007B45E2" w:rsidRPr="00034F56" w:rsidRDefault="00F13552">
                  <w:pPr>
                    <w:numPr>
                      <w:ilvl w:val="0"/>
                      <w:numId w:val="244"/>
                    </w:numPr>
                    <w:spacing w:after="160" w:line="259" w:lineRule="auto"/>
                    <w:contextualSpacing/>
                    <w:jc w:val="both"/>
                    <w:rPr>
                      <w:rFonts w:asciiTheme="minorHAnsi" w:hAnsiTheme="minorHAnsi" w:cstheme="minorHAnsi"/>
                      <w:b/>
                    </w:rPr>
                  </w:pPr>
                  <w:r w:rsidRPr="00034F56">
                    <w:rPr>
                      <w:rFonts w:asciiTheme="minorHAnsi" w:hAnsiTheme="minorHAnsi" w:cstheme="minorHAnsi"/>
                    </w:rPr>
                    <w:t xml:space="preserve">Accessible du lundi au vendredi de 9h à 16h au </w:t>
                  </w:r>
                  <w:r w:rsidRPr="00034F56">
                    <w:rPr>
                      <w:rFonts w:asciiTheme="minorHAnsi" w:hAnsiTheme="minorHAnsi" w:cstheme="minorHAnsi"/>
                      <w:b/>
                    </w:rPr>
                    <w:t>0800 95 580</w:t>
                  </w:r>
                </w:p>
                <w:p w:rsidR="007B45E2" w:rsidRPr="00034F56" w:rsidRDefault="007B45E2">
                  <w:pPr>
                    <w:spacing w:after="160" w:line="259" w:lineRule="auto"/>
                    <w:ind w:left="360"/>
                    <w:contextualSpacing/>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Si vous souhaitez en savoir plus sur les différentes pistes qui s’offrent à vous et sur les Services spécialisés de la Direction de l’Assistance et du Conseil aux établissements, veuillez vous référer à la page suivante : </w:t>
                  </w:r>
                </w:p>
                <w:p w:rsidR="007B45E2" w:rsidRPr="00034F56" w:rsidRDefault="00134B2D">
                  <w:pPr>
                    <w:spacing w:after="160"/>
                    <w:jc w:val="both"/>
                    <w:rPr>
                      <w:rFonts w:asciiTheme="minorHAnsi" w:hAnsiTheme="minorHAnsi" w:cstheme="minorHAnsi"/>
                    </w:rPr>
                  </w:pPr>
                  <w:hyperlink r:id="rId39" w:history="1">
                    <w:r w:rsidR="00F13552" w:rsidRPr="00034F56">
                      <w:rPr>
                        <w:rFonts w:asciiTheme="minorHAnsi" w:hAnsiTheme="minorHAnsi" w:cstheme="minorHAnsi"/>
                        <w:color w:val="0563C1"/>
                        <w:u w:val="single"/>
                      </w:rPr>
                      <w:t>http://www.enseignement.be/assistanceecoles</w:t>
                    </w:r>
                  </w:hyperlink>
                </w:p>
                <w:p w:rsidR="007B45E2" w:rsidRPr="00034F56" w:rsidRDefault="007B45E2">
                  <w:pPr>
                    <w:jc w:val="both"/>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spacing w:val="-2"/>
                    </w:rPr>
                  </w:pPr>
                  <w:r w:rsidRPr="00034F56">
                    <w:rPr>
                      <w:rFonts w:asciiTheme="minorHAnsi" w:hAnsiTheme="minorHAnsi" w:cstheme="minorHAnsi"/>
                      <w:spacing w:val="-2"/>
                    </w:rPr>
                    <w:br w:type="page"/>
                  </w:r>
                </w:p>
                <w:p w:rsidR="007B45E2" w:rsidRPr="00034F56" w:rsidRDefault="00F13552">
                  <w:pPr>
                    <w:pStyle w:val="Titre4"/>
                  </w:pPr>
                  <w:bookmarkStart w:id="124" w:name="_Annexe_20_:"/>
                  <w:bookmarkStart w:id="125" w:name="_Annexe_15_:"/>
                  <w:bookmarkStart w:id="126" w:name="_Annexe_16._Demande"/>
                  <w:bookmarkEnd w:id="124"/>
                  <w:bookmarkEnd w:id="125"/>
                  <w:bookmarkEnd w:id="126"/>
                  <w:r w:rsidRPr="00034F56">
                    <w:t>Annexe 14 : Coordonnées des services d’accrochage-scolaire (articles 1.7.129 à 1.7.131 du code de l’enseignement fondamental et de l’enseignement secondaire)</w:t>
                  </w:r>
                </w:p>
                <w:tbl>
                  <w:tblPr>
                    <w:tblStyle w:val="Grilledutableau"/>
                    <w:tblpPr w:leftFromText="141" w:rightFromText="141" w:vertAnchor="text" w:horzAnchor="margin" w:tblpXSpec="center" w:tblpY="178"/>
                    <w:tblW w:w="0" w:type="auto"/>
                    <w:tblLook w:val="04A0" w:firstRow="1" w:lastRow="0" w:firstColumn="1" w:lastColumn="0" w:noHBand="0" w:noVBand="1"/>
                  </w:tblPr>
                  <w:tblGrid>
                    <w:gridCol w:w="4531"/>
                    <w:gridCol w:w="4531"/>
                  </w:tblGrid>
                  <w:tr w:rsidR="007B45E2" w:rsidRPr="00034F56">
                    <w:tc>
                      <w:tcPr>
                        <w:tcW w:w="9062" w:type="dxa"/>
                        <w:gridSpan w:val="2"/>
                        <w:shd w:val="clear" w:color="auto" w:fill="F2F2F2" w:themeFill="background1" w:themeFillShade="F2"/>
                        <w:tcMar>
                          <w:top w:w="284" w:type="dxa"/>
                          <w:left w:w="284" w:type="dxa"/>
                          <w:bottom w:w="284" w:type="dxa"/>
                          <w:right w:w="284" w:type="dxa"/>
                        </w:tcMar>
                      </w:tcPr>
                      <w:p w:rsidR="007B45E2" w:rsidRPr="00034F56" w:rsidRDefault="00F13552">
                        <w:pPr>
                          <w:jc w:val="center"/>
                          <w:rPr>
                            <w:rFonts w:asciiTheme="minorHAnsi" w:hAnsiTheme="minorHAnsi" w:cstheme="minorHAnsi"/>
                            <w:b/>
                            <w:sz w:val="22"/>
                            <w:szCs w:val="22"/>
                          </w:rPr>
                        </w:pPr>
                        <w:r w:rsidRPr="00034F56">
                          <w:rPr>
                            <w:rFonts w:asciiTheme="minorHAnsi" w:hAnsiTheme="minorHAnsi" w:cstheme="minorHAnsi"/>
                            <w:b/>
                            <w:sz w:val="22"/>
                            <w:szCs w:val="22"/>
                          </w:rPr>
                          <w:t>Pour la Région de Bruxelles-Capitale</w:t>
                        </w:r>
                      </w:p>
                    </w:tc>
                  </w:tr>
                  <w:tr w:rsidR="007B45E2" w:rsidRPr="00034F56">
                    <w:trPr>
                      <w:trHeight w:val="1566"/>
                    </w:trPr>
                    <w:tc>
                      <w:tcPr>
                        <w:tcW w:w="4531" w:type="dxa"/>
                        <w:tcMar>
                          <w:top w:w="284" w:type="dxa"/>
                          <w:left w:w="284" w:type="dxa"/>
                          <w:bottom w:w="284" w:type="dxa"/>
                          <w:right w:w="284" w:type="dxa"/>
                        </w:tcMar>
                      </w:tcPr>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PARENTHESE – SAS de Bruxelles</w:t>
                        </w:r>
                        <w:r w:rsidRPr="00034F56">
                          <w:rPr>
                            <w:rFonts w:asciiTheme="minorHAnsi" w:hAnsiTheme="minorHAnsi" w:cstheme="minorHAnsi"/>
                            <w:b/>
                            <w:sz w:val="22"/>
                            <w:szCs w:val="22"/>
                          </w:rPr>
                          <w:br/>
                        </w:r>
                        <w:r w:rsidRPr="00034F56">
                          <w:rPr>
                            <w:rFonts w:asciiTheme="minorHAnsi" w:hAnsiTheme="minorHAnsi" w:cstheme="minorHAnsi"/>
                            <w:sz w:val="22"/>
                            <w:szCs w:val="22"/>
                          </w:rPr>
                          <w:t>Rue Haute 88 - 1000 BRUXELLES</w:t>
                        </w:r>
                        <w:r w:rsidRPr="00034F56">
                          <w:rPr>
                            <w:rFonts w:asciiTheme="minorHAnsi" w:hAnsiTheme="minorHAnsi" w:cstheme="minorHAnsi"/>
                            <w:sz w:val="22"/>
                            <w:szCs w:val="22"/>
                          </w:rPr>
                          <w:tab/>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02 514 93 15</w:t>
                        </w:r>
                        <w:r w:rsidRPr="00034F56">
                          <w:rPr>
                            <w:rFonts w:asciiTheme="minorHAnsi" w:hAnsiTheme="minorHAnsi" w:cstheme="minorHAnsi"/>
                            <w:sz w:val="22"/>
                            <w:szCs w:val="22"/>
                          </w:rPr>
                          <w:br/>
                          <w:t>Mobile : 0486 18 88 89</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Courriel : </w:t>
                        </w:r>
                        <w:r w:rsidRPr="00034F56">
                          <w:rPr>
                            <w:rFonts w:asciiTheme="minorHAnsi" w:hAnsiTheme="minorHAnsi" w:cstheme="minorHAnsi"/>
                            <w:color w:val="0070C0"/>
                            <w:sz w:val="22"/>
                            <w:szCs w:val="22"/>
                          </w:rPr>
                          <w:t>info@sas-parenthese.be</w:t>
                        </w:r>
                        <w:r w:rsidRPr="00034F56">
                          <w:rPr>
                            <w:rFonts w:asciiTheme="minorHAnsi" w:hAnsiTheme="minorHAnsi" w:cstheme="minorHAnsi"/>
                            <w:color w:val="0070C0"/>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Maurice CORNIL</w:t>
                        </w:r>
                      </w:p>
                    </w:tc>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Le SAS Bruxelles-Midi</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Avenue Clémenceau 22 - 1070 BRUXELLES</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Téléphone : 02 640 25 20 </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Mobile : 0473 12 93 52</w:t>
                        </w:r>
                        <w:r w:rsidRPr="00034F56">
                          <w:rPr>
                            <w:rFonts w:asciiTheme="minorHAnsi" w:hAnsiTheme="minorHAnsi" w:cstheme="minorHAnsi"/>
                            <w:sz w:val="22"/>
                            <w:szCs w:val="22"/>
                          </w:rPr>
                          <w:br/>
                          <w:t xml:space="preserve">Courriel 1 : </w:t>
                        </w:r>
                        <w:r w:rsidRPr="00034F56">
                          <w:rPr>
                            <w:rFonts w:asciiTheme="minorHAnsi" w:hAnsiTheme="minorHAnsi" w:cstheme="minorHAnsi"/>
                            <w:color w:val="0070C0"/>
                            <w:sz w:val="22"/>
                            <w:szCs w:val="22"/>
                          </w:rPr>
                          <w:t>sasbxlmidi@sasbxlmidi.net</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Courriel 2 : </w:t>
                        </w:r>
                        <w:r w:rsidRPr="00034F56">
                          <w:rPr>
                            <w:rFonts w:asciiTheme="minorHAnsi" w:hAnsiTheme="minorHAnsi" w:cstheme="minorHAnsi"/>
                            <w:color w:val="0070C0"/>
                            <w:sz w:val="22"/>
                            <w:szCs w:val="22"/>
                          </w:rPr>
                          <w:t>Educ.prof@sasbxlmidi.net</w:t>
                        </w:r>
                        <w:r w:rsidRPr="00034F56">
                          <w:rPr>
                            <w:rFonts w:asciiTheme="minorHAnsi" w:hAnsiTheme="minorHAnsi" w:cstheme="minorHAnsi"/>
                            <w:color w:val="0070C0"/>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Kheira LARDJAM</w:t>
                        </w:r>
                      </w:p>
                    </w:tc>
                  </w:tr>
                  <w:tr w:rsidR="007B45E2" w:rsidRPr="00034F56">
                    <w:tc>
                      <w:tcPr>
                        <w:tcW w:w="4531" w:type="dxa"/>
                        <w:tcMar>
                          <w:top w:w="284" w:type="dxa"/>
                          <w:left w:w="284" w:type="dxa"/>
                          <w:bottom w:w="284" w:type="dxa"/>
                          <w:right w:w="284" w:type="dxa"/>
                        </w:tcMar>
                      </w:tcPr>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ASBL « SEUIL » – BRUXELLES / IXELLES</w:t>
                        </w:r>
                        <w:r w:rsidRPr="00034F56">
                          <w:rPr>
                            <w:rFonts w:asciiTheme="minorHAnsi" w:hAnsiTheme="minorHAnsi" w:cstheme="minorHAnsi"/>
                            <w:b/>
                            <w:sz w:val="22"/>
                            <w:szCs w:val="22"/>
                          </w:rPr>
                          <w:br/>
                        </w:r>
                        <w:r w:rsidRPr="00034F56">
                          <w:rPr>
                            <w:rFonts w:asciiTheme="minorHAnsi" w:hAnsiTheme="minorHAnsi" w:cstheme="minorHAnsi"/>
                            <w:color w:val="000000"/>
                            <w:sz w:val="22"/>
                            <w:szCs w:val="22"/>
                          </w:rPr>
                          <w:t xml:space="preserve">Avenue General Bernheim 31 </w:t>
                        </w:r>
                        <w:r w:rsidRPr="00034F56">
                          <w:rPr>
                            <w:rFonts w:asciiTheme="minorHAnsi" w:hAnsiTheme="minorHAnsi" w:cstheme="minorHAnsi"/>
                            <w:sz w:val="22"/>
                            <w:szCs w:val="22"/>
                          </w:rPr>
                          <w:t>- 1040 BRUXELLES</w:t>
                        </w:r>
                        <w:r w:rsidRPr="00034F56">
                          <w:rPr>
                            <w:rFonts w:asciiTheme="minorHAnsi" w:hAnsiTheme="minorHAnsi" w:cstheme="minorHAnsi"/>
                            <w:sz w:val="22"/>
                            <w:szCs w:val="22"/>
                          </w:rPr>
                          <w:br/>
                          <w:t>Téléphone : 02 644 46 42</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Mobile : 0479 33 69 06</w:t>
                        </w:r>
                      </w:p>
                      <w:p w:rsidR="007B45E2" w:rsidRPr="00034F56" w:rsidRDefault="00F13552">
                        <w:pPr>
                          <w:rPr>
                            <w:rFonts w:asciiTheme="minorHAnsi" w:hAnsiTheme="minorHAnsi" w:cstheme="minorHAnsi"/>
                            <w:sz w:val="22"/>
                            <w:szCs w:val="22"/>
                            <w:lang w:val="en-US"/>
                          </w:rPr>
                        </w:pPr>
                        <w:r w:rsidRPr="00034F56">
                          <w:rPr>
                            <w:rFonts w:asciiTheme="minorHAnsi" w:hAnsiTheme="minorHAnsi" w:cstheme="minorHAnsi"/>
                            <w:sz w:val="22"/>
                            <w:szCs w:val="22"/>
                            <w:lang w:val="en-US"/>
                          </w:rPr>
                          <w:t xml:space="preserve">Courriel : </w:t>
                        </w:r>
                        <w:r w:rsidRPr="00034F56">
                          <w:rPr>
                            <w:rFonts w:asciiTheme="minorHAnsi" w:hAnsiTheme="minorHAnsi" w:cstheme="minorHAnsi"/>
                            <w:color w:val="0070C0"/>
                            <w:sz w:val="22"/>
                            <w:szCs w:val="22"/>
                            <w:lang w:val="en-US"/>
                          </w:rPr>
                          <w:t>info@seuil.be</w:t>
                        </w:r>
                        <w:r w:rsidRPr="00034F56">
                          <w:rPr>
                            <w:rFonts w:asciiTheme="minorHAnsi" w:hAnsiTheme="minorHAnsi" w:cstheme="minorHAnsi"/>
                            <w:color w:val="0070C0"/>
                            <w:sz w:val="22"/>
                            <w:szCs w:val="22"/>
                            <w:lang w:val="en-US"/>
                          </w:rPr>
                          <w:br/>
                        </w:r>
                        <w:r w:rsidRPr="00034F56">
                          <w:rPr>
                            <w:rFonts w:asciiTheme="minorHAnsi" w:hAnsiTheme="minorHAnsi" w:cstheme="minorHAnsi"/>
                            <w:b/>
                            <w:sz w:val="22"/>
                            <w:szCs w:val="22"/>
                            <w:lang w:val="en-US"/>
                          </w:rPr>
                          <w:t>Contact :</w:t>
                        </w:r>
                        <w:r w:rsidRPr="00034F56">
                          <w:rPr>
                            <w:rFonts w:asciiTheme="minorHAnsi" w:hAnsiTheme="minorHAnsi" w:cstheme="minorHAnsi"/>
                            <w:sz w:val="22"/>
                            <w:szCs w:val="22"/>
                            <w:lang w:val="en-US"/>
                          </w:rPr>
                          <w:t xml:space="preserve"> Catherine OTTE</w:t>
                        </w:r>
                      </w:p>
                    </w:tc>
                    <w:tc>
                      <w:tcPr>
                        <w:tcW w:w="4531" w:type="dxa"/>
                        <w:tcMar>
                          <w:top w:w="284" w:type="dxa"/>
                          <w:left w:w="284" w:type="dxa"/>
                          <w:bottom w:w="284" w:type="dxa"/>
                          <w:right w:w="284" w:type="dxa"/>
                        </w:tcMar>
                      </w:tcPr>
                      <w:p w:rsidR="007B45E2" w:rsidRPr="00034F56" w:rsidRDefault="007B45E2">
                        <w:pPr>
                          <w:rPr>
                            <w:rFonts w:asciiTheme="minorHAnsi" w:hAnsiTheme="minorHAnsi" w:cstheme="minorHAnsi"/>
                            <w:sz w:val="22"/>
                            <w:szCs w:val="22"/>
                            <w:lang w:val="en-US"/>
                          </w:rPr>
                        </w:pPr>
                      </w:p>
                    </w:tc>
                  </w:tr>
                </w:tbl>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p w:rsidR="007B45E2" w:rsidRPr="00034F56" w:rsidRDefault="007B45E2"/>
                <w:tbl>
                  <w:tblPr>
                    <w:tblStyle w:val="Grilledutableau"/>
                    <w:tblW w:w="8930" w:type="dxa"/>
                    <w:tblInd w:w="993" w:type="dxa"/>
                    <w:tblLook w:val="04A0" w:firstRow="1" w:lastRow="0" w:firstColumn="1" w:lastColumn="0" w:noHBand="0" w:noVBand="1"/>
                  </w:tblPr>
                  <w:tblGrid>
                    <w:gridCol w:w="4232"/>
                    <w:gridCol w:w="4698"/>
                  </w:tblGrid>
                  <w:tr w:rsidR="007B45E2" w:rsidRPr="00034F56">
                    <w:tc>
                      <w:tcPr>
                        <w:tcW w:w="8930" w:type="dxa"/>
                        <w:gridSpan w:val="2"/>
                        <w:shd w:val="clear" w:color="auto" w:fill="F2F2F2" w:themeFill="background1" w:themeFillShade="F2"/>
                        <w:tcMar>
                          <w:top w:w="284" w:type="dxa"/>
                          <w:left w:w="284" w:type="dxa"/>
                          <w:bottom w:w="284" w:type="dxa"/>
                          <w:right w:w="284" w:type="dxa"/>
                        </w:tcMar>
                      </w:tcPr>
                      <w:p w:rsidR="007B45E2" w:rsidRPr="00034F56" w:rsidRDefault="00F13552">
                        <w:pPr>
                          <w:jc w:val="center"/>
                          <w:rPr>
                            <w:rFonts w:asciiTheme="minorHAnsi" w:hAnsiTheme="minorHAnsi" w:cstheme="minorHAnsi"/>
                            <w:sz w:val="22"/>
                            <w:szCs w:val="22"/>
                          </w:rPr>
                        </w:pPr>
                        <w:r w:rsidRPr="00034F56">
                          <w:rPr>
                            <w:rFonts w:asciiTheme="minorHAnsi" w:hAnsiTheme="minorHAnsi" w:cstheme="minorHAnsi"/>
                            <w:b/>
                            <w:sz w:val="22"/>
                            <w:szCs w:val="22"/>
                          </w:rPr>
                          <w:t>Pour les Provinces du Brabant-Wallon et du Hainaut</w:t>
                        </w:r>
                      </w:p>
                    </w:tc>
                  </w:tr>
                  <w:tr w:rsidR="007B45E2" w:rsidRPr="00034F56">
                    <w:tc>
                      <w:tcPr>
                        <w:tcW w:w="4232" w:type="dxa"/>
                        <w:tcMar>
                          <w:top w:w="284" w:type="dxa"/>
                          <w:left w:w="284" w:type="dxa"/>
                          <w:bottom w:w="284" w:type="dxa"/>
                          <w:right w:w="284" w:type="dxa"/>
                        </w:tcMar>
                      </w:tcPr>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SAS Brabant Wallon</w:t>
                        </w:r>
                        <w:r w:rsidRPr="00034F56">
                          <w:rPr>
                            <w:rFonts w:asciiTheme="minorHAnsi" w:hAnsiTheme="minorHAnsi" w:cstheme="minorHAnsi"/>
                            <w:sz w:val="22"/>
                            <w:szCs w:val="22"/>
                          </w:rPr>
                          <w:br/>
                          <w:t>Rue des Fontaines 18-20 - 1300 WAVRE</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010 24 79 99</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Mobile : 0479 99 47 35</w:t>
                        </w:r>
                        <w:r w:rsidRPr="00034F56">
                          <w:rPr>
                            <w:rFonts w:asciiTheme="minorHAnsi" w:hAnsiTheme="minorHAnsi" w:cstheme="minorHAnsi"/>
                            <w:sz w:val="22"/>
                            <w:szCs w:val="22"/>
                          </w:rPr>
                          <w:br/>
                          <w:t xml:space="preserve">Courriel 1 : </w:t>
                        </w:r>
                        <w:r w:rsidRPr="00034F56">
                          <w:rPr>
                            <w:rFonts w:asciiTheme="minorHAnsi" w:hAnsiTheme="minorHAnsi" w:cstheme="minorHAnsi"/>
                            <w:color w:val="0070C0"/>
                            <w:sz w:val="22"/>
                            <w:szCs w:val="22"/>
                          </w:rPr>
                          <w:t>asblsasbw@gmail.com</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Courriel 2 : </w:t>
                        </w:r>
                        <w:r w:rsidRPr="00034F56">
                          <w:rPr>
                            <w:rFonts w:asciiTheme="minorHAnsi" w:hAnsiTheme="minorHAnsi" w:cstheme="minorHAnsi"/>
                            <w:color w:val="0070C0"/>
                            <w:sz w:val="22"/>
                            <w:szCs w:val="22"/>
                          </w:rPr>
                          <w:t>direction.sasbw@gmail.com</w:t>
                        </w:r>
                        <w:r w:rsidRPr="00034F56">
                          <w:rPr>
                            <w:rFonts w:asciiTheme="minorHAnsi" w:hAnsiTheme="minorHAnsi" w:cstheme="minorHAnsi"/>
                            <w:sz w:val="22"/>
                            <w:szCs w:val="22"/>
                          </w:rPr>
                          <w:br/>
                        </w:r>
                        <w:r w:rsidRPr="00034F56">
                          <w:rPr>
                            <w:rFonts w:asciiTheme="minorHAnsi" w:hAnsiTheme="minorHAnsi" w:cstheme="minorHAnsi"/>
                            <w:b/>
                            <w:sz w:val="22"/>
                            <w:szCs w:val="22"/>
                          </w:rPr>
                          <w:t xml:space="preserve">Contact : </w:t>
                        </w:r>
                        <w:r w:rsidRPr="00034F56">
                          <w:rPr>
                            <w:rFonts w:asciiTheme="minorHAnsi" w:hAnsiTheme="minorHAnsi" w:cstheme="minorHAnsi"/>
                            <w:sz w:val="22"/>
                            <w:szCs w:val="22"/>
                          </w:rPr>
                          <w:t>Quentin DERRIKS</w:t>
                        </w:r>
                      </w:p>
                    </w:tc>
                    <w:tc>
                      <w:tcPr>
                        <w:tcW w:w="4698" w:type="dxa"/>
                        <w:tcMar>
                          <w:top w:w="284" w:type="dxa"/>
                          <w:left w:w="284" w:type="dxa"/>
                          <w:bottom w:w="284" w:type="dxa"/>
                          <w:right w:w="284" w:type="dxa"/>
                        </w:tcMar>
                      </w:tcPr>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b/>
                            <w:sz w:val="22"/>
                            <w:szCs w:val="22"/>
                          </w:rPr>
                          <w:t>« SENS-SAS» ASBL</w:t>
                        </w:r>
                        <w:r w:rsidRPr="00034F56">
                          <w:rPr>
                            <w:rFonts w:asciiTheme="minorHAnsi" w:hAnsiTheme="minorHAnsi" w:cstheme="minorHAnsi"/>
                            <w:sz w:val="22"/>
                            <w:szCs w:val="22"/>
                          </w:rPr>
                          <w:br/>
                          <w:t>Rue des Fougères 85 - 6110 MONTIGNY-LE-TILLEUL</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Téléphone : 071 70 34 50</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 xml:space="preserve">Courriel : </w:t>
                        </w:r>
                        <w:r w:rsidRPr="00034F56">
                          <w:rPr>
                            <w:rFonts w:asciiTheme="minorHAnsi" w:hAnsiTheme="minorHAnsi" w:cstheme="minorHAnsi"/>
                            <w:color w:val="0070C0"/>
                            <w:sz w:val="22"/>
                            <w:szCs w:val="22"/>
                          </w:rPr>
                          <w:t>sens-sas@hotmail.com</w:t>
                        </w:r>
                      </w:p>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Jean QUERIAT</w:t>
                        </w:r>
                      </w:p>
                    </w:tc>
                  </w:tr>
                  <w:tr w:rsidR="007B45E2" w:rsidRPr="00034F56">
                    <w:tc>
                      <w:tcPr>
                        <w:tcW w:w="4232" w:type="dxa"/>
                        <w:tcMar>
                          <w:top w:w="284" w:type="dxa"/>
                          <w:left w:w="284" w:type="dxa"/>
                          <w:bottom w:w="284" w:type="dxa"/>
                          <w:right w:w="284" w:type="dxa"/>
                        </w:tcMar>
                      </w:tcPr>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b/>
                            <w:sz w:val="22"/>
                            <w:szCs w:val="22"/>
                          </w:rPr>
                          <w:t>« SAS de MONS » ASBL</w:t>
                        </w:r>
                        <w:r w:rsidRPr="00034F56">
                          <w:rPr>
                            <w:rFonts w:asciiTheme="minorHAnsi" w:hAnsiTheme="minorHAnsi" w:cstheme="minorHAnsi"/>
                            <w:sz w:val="22"/>
                            <w:szCs w:val="22"/>
                          </w:rPr>
                          <w:br/>
                          <w:t>Rue Lecat 1-1/4 - 7020 NIMY (MONS)</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Téléphone : 065 84 80 77</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sasdemons@yahoo.fr</w:t>
                        </w:r>
                      </w:p>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Michaël DELCOURT</w:t>
                        </w:r>
                      </w:p>
                    </w:tc>
                    <w:tc>
                      <w:tcPr>
                        <w:tcW w:w="4698" w:type="dxa"/>
                        <w:tcMar>
                          <w:top w:w="284" w:type="dxa"/>
                          <w:left w:w="284" w:type="dxa"/>
                          <w:bottom w:w="284" w:type="dxa"/>
                          <w:right w:w="284" w:type="dxa"/>
                        </w:tcMar>
                      </w:tcPr>
                      <w:p w:rsidR="007B45E2" w:rsidRPr="00034F56" w:rsidRDefault="00F13552">
                        <w:pPr>
                          <w:tabs>
                            <w:tab w:val="left" w:pos="3045"/>
                          </w:tabs>
                          <w:rPr>
                            <w:rFonts w:asciiTheme="minorHAnsi" w:hAnsiTheme="minorHAnsi" w:cstheme="minorHAnsi"/>
                            <w:b/>
                            <w:sz w:val="22"/>
                            <w:szCs w:val="22"/>
                          </w:rPr>
                        </w:pPr>
                        <w:r w:rsidRPr="00034F56">
                          <w:rPr>
                            <w:rFonts w:asciiTheme="minorHAnsi" w:hAnsiTheme="minorHAnsi" w:cstheme="minorHAnsi"/>
                            <w:b/>
                            <w:sz w:val="22"/>
                            <w:szCs w:val="22"/>
                          </w:rPr>
                          <w:t>« SAS-HO » ASBL</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Place de Lille 2 - 7500 TOURNAI</w:t>
                        </w:r>
                        <w:r w:rsidRPr="00034F56">
                          <w:rPr>
                            <w:rFonts w:asciiTheme="minorHAnsi" w:hAnsiTheme="minorHAnsi" w:cstheme="minorHAnsi"/>
                            <w:sz w:val="22"/>
                            <w:szCs w:val="22"/>
                          </w:rPr>
                          <w:br/>
                          <w:t>Téléphone : 069 77 72 96</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Mobile : 0475/89.82.37</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 xml:space="preserve">Courriel : </w:t>
                        </w:r>
                        <w:r w:rsidRPr="00034F56">
                          <w:rPr>
                            <w:rFonts w:asciiTheme="minorHAnsi" w:hAnsiTheme="minorHAnsi" w:cstheme="minorHAnsi"/>
                            <w:color w:val="0070C0"/>
                            <w:sz w:val="22"/>
                            <w:szCs w:val="22"/>
                          </w:rPr>
                          <w:t xml:space="preserve">info@sasho.be </w:t>
                        </w:r>
                      </w:p>
                      <w:p w:rsidR="007B45E2" w:rsidRPr="00034F56" w:rsidRDefault="00F13552">
                        <w:pPr>
                          <w:tabs>
                            <w:tab w:val="left" w:pos="3045"/>
                          </w:tabs>
                          <w:rPr>
                            <w:rFonts w:asciiTheme="minorHAnsi" w:hAnsiTheme="minorHAnsi" w:cstheme="minorHAnsi"/>
                            <w:b/>
                            <w:sz w:val="22"/>
                            <w:szCs w:val="22"/>
                          </w:rPr>
                        </w:pP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Antoine VANDENHOVEN</w:t>
                        </w:r>
                      </w:p>
                    </w:tc>
                  </w:tr>
                </w:tbl>
                <w:p w:rsidR="007B45E2" w:rsidRPr="00034F56" w:rsidRDefault="007B45E2"/>
                <w:p w:rsidR="007B45E2" w:rsidRPr="00034F56" w:rsidRDefault="00F13552">
                  <w:r w:rsidRPr="00034F56">
                    <w:br w:type="page"/>
                  </w:r>
                </w:p>
                <w:tbl>
                  <w:tblPr>
                    <w:tblStyle w:val="Grilledutableau"/>
                    <w:tblW w:w="0" w:type="auto"/>
                    <w:tblInd w:w="686" w:type="dxa"/>
                    <w:tblLook w:val="04A0" w:firstRow="1" w:lastRow="0" w:firstColumn="1" w:lastColumn="0" w:noHBand="0" w:noVBand="1"/>
                  </w:tblPr>
                  <w:tblGrid>
                    <w:gridCol w:w="4531"/>
                    <w:gridCol w:w="4531"/>
                  </w:tblGrid>
                  <w:tr w:rsidR="007B45E2" w:rsidRPr="00034F56">
                    <w:tc>
                      <w:tcPr>
                        <w:tcW w:w="9062" w:type="dxa"/>
                        <w:gridSpan w:val="2"/>
                        <w:shd w:val="clear" w:color="auto" w:fill="F2F2F2" w:themeFill="background1" w:themeFillShade="F2"/>
                        <w:tcMar>
                          <w:top w:w="284" w:type="dxa"/>
                          <w:left w:w="284" w:type="dxa"/>
                          <w:bottom w:w="284" w:type="dxa"/>
                          <w:right w:w="284" w:type="dxa"/>
                        </w:tcMar>
                      </w:tcPr>
                      <w:p w:rsidR="007B45E2" w:rsidRPr="00034F56" w:rsidRDefault="00F13552">
                        <w:pPr>
                          <w:jc w:val="center"/>
                          <w:rPr>
                            <w:rFonts w:asciiTheme="minorHAnsi" w:hAnsiTheme="minorHAnsi" w:cstheme="minorHAnsi"/>
                            <w:b/>
                            <w:sz w:val="22"/>
                            <w:szCs w:val="22"/>
                          </w:rPr>
                        </w:pPr>
                        <w:r w:rsidRPr="00034F56">
                          <w:rPr>
                            <w:rFonts w:asciiTheme="minorHAnsi" w:hAnsiTheme="minorHAnsi" w:cstheme="minorHAnsi"/>
                            <w:b/>
                            <w:sz w:val="22"/>
                            <w:szCs w:val="22"/>
                          </w:rPr>
                          <w:t>Pour la Province de Liège</w:t>
                        </w:r>
                      </w:p>
                    </w:tc>
                  </w:tr>
                  <w:tr w:rsidR="007B45E2" w:rsidRPr="00034F56">
                    <w:trPr>
                      <w:trHeight w:val="807"/>
                    </w:trPr>
                    <w:tc>
                      <w:tcPr>
                        <w:tcW w:w="4531" w:type="dxa"/>
                        <w:tcMar>
                          <w:top w:w="284" w:type="dxa"/>
                          <w:left w:w="284" w:type="dxa"/>
                          <w:bottom w:w="284" w:type="dxa"/>
                          <w:right w:w="284" w:type="dxa"/>
                        </w:tcMar>
                      </w:tcPr>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b/>
                            <w:sz w:val="22"/>
                            <w:szCs w:val="22"/>
                          </w:rPr>
                          <w:t>Rebonds ASBL</w:t>
                        </w:r>
                        <w:r w:rsidRPr="00034F56">
                          <w:rPr>
                            <w:rFonts w:asciiTheme="minorHAnsi" w:hAnsiTheme="minorHAnsi" w:cstheme="minorHAnsi"/>
                            <w:sz w:val="22"/>
                            <w:szCs w:val="22"/>
                          </w:rPr>
                          <w:br/>
                          <w:t>Rue Vivegnis 71 - 4000 LIEGE</w:t>
                        </w:r>
                        <w:r w:rsidRPr="00034F56">
                          <w:rPr>
                            <w:rFonts w:asciiTheme="minorHAnsi" w:hAnsiTheme="minorHAnsi" w:cstheme="minorHAnsi"/>
                            <w:sz w:val="22"/>
                            <w:szCs w:val="22"/>
                          </w:rPr>
                          <w:br/>
                          <w:t>Téléphone : 04 225 95 96</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asbl.rebonds@gmail.com</w:t>
                        </w:r>
                        <w:r w:rsidRPr="00034F56">
                          <w:rPr>
                            <w:rFonts w:asciiTheme="minorHAnsi" w:hAnsiTheme="minorHAnsi" w:cstheme="minorHAnsi"/>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Stéphanie SARLET</w:t>
                        </w:r>
                      </w:p>
                      <w:p w:rsidR="007B45E2" w:rsidRPr="00034F56" w:rsidRDefault="007B45E2">
                        <w:pPr>
                          <w:rPr>
                            <w:rFonts w:asciiTheme="minorHAnsi" w:hAnsiTheme="minorHAnsi" w:cstheme="minorHAnsi"/>
                            <w:b/>
                            <w:sz w:val="22"/>
                            <w:szCs w:val="22"/>
                          </w:rPr>
                        </w:pPr>
                      </w:p>
                    </w:tc>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 Aux Sources » ASBL</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Rue des Bons-Enfants 3 - 4500 HUY</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085 25 28 40</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 xml:space="preserve">sasauxsources@live.be </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Web : </w:t>
                        </w:r>
                        <w:r w:rsidRPr="00034F56">
                          <w:rPr>
                            <w:rFonts w:asciiTheme="minorHAnsi" w:hAnsiTheme="minorHAnsi" w:cstheme="minorHAnsi"/>
                            <w:color w:val="0070C0"/>
                            <w:sz w:val="22"/>
                            <w:szCs w:val="22"/>
                          </w:rPr>
                          <w:t>www.sasauxsources.be</w:t>
                        </w:r>
                      </w:p>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Jean-Marc CANTINAUX</w:t>
                        </w:r>
                      </w:p>
                    </w:tc>
                  </w:tr>
                  <w:tr w:rsidR="007B45E2" w:rsidRPr="00034F56">
                    <w:trPr>
                      <w:trHeight w:val="807"/>
                    </w:trPr>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Compas format – Siège social</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Rue Cahorday 1 - 4671 SAIVE</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043 70 21 48</w:t>
                        </w:r>
                        <w:r w:rsidRPr="00034F56">
                          <w:rPr>
                            <w:rFonts w:asciiTheme="minorHAnsi" w:hAnsiTheme="minorHAnsi" w:cstheme="minorHAnsi"/>
                            <w:sz w:val="22"/>
                            <w:szCs w:val="22"/>
                          </w:rPr>
                          <w:br/>
                          <w:t>Mobile : 0495 94 84 27</w:t>
                        </w:r>
                        <w:r w:rsidRPr="00034F56">
                          <w:rPr>
                            <w:rFonts w:asciiTheme="minorHAnsi" w:hAnsiTheme="minorHAnsi" w:cstheme="minorHAnsi"/>
                            <w:sz w:val="22"/>
                            <w:szCs w:val="22"/>
                          </w:rPr>
                          <w:br/>
                          <w:t xml:space="preserve">Courriel : </w:t>
                        </w:r>
                        <w:hyperlink r:id="rId40" w:history="1">
                          <w:r w:rsidRPr="00034F56">
                            <w:rPr>
                              <w:rStyle w:val="Lienhypertexte"/>
                              <w:rFonts w:asciiTheme="minorHAnsi" w:eastAsiaTheme="minorEastAsia" w:hAnsiTheme="minorHAnsi" w:cstheme="minorHAnsi"/>
                              <w:sz w:val="22"/>
                              <w:szCs w:val="22"/>
                            </w:rPr>
                            <w:t>alain.moriau@compas-format.eu</w:t>
                          </w:r>
                        </w:hyperlink>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                 </w:t>
                        </w:r>
                        <w:hyperlink r:id="rId41" w:history="1">
                          <w:r w:rsidRPr="00034F56">
                            <w:rPr>
                              <w:rStyle w:val="Lienhypertexte"/>
                              <w:rFonts w:asciiTheme="minorHAnsi" w:eastAsiaTheme="minorEastAsia" w:hAnsiTheme="minorHAnsi" w:cstheme="minorHAnsi"/>
                              <w:sz w:val="22"/>
                              <w:szCs w:val="22"/>
                            </w:rPr>
                            <w:t>secretariat@compas-format.eu</w:t>
                          </w:r>
                        </w:hyperlink>
                        <w:r w:rsidRPr="00034F56">
                          <w:rPr>
                            <w:rFonts w:asciiTheme="minorHAnsi" w:hAnsiTheme="minorHAnsi" w:cstheme="minorHAnsi"/>
                            <w:sz w:val="22"/>
                            <w:szCs w:val="22"/>
                          </w:rPr>
                          <w:t xml:space="preserve"> </w:t>
                        </w:r>
                        <w:r w:rsidRPr="00034F56">
                          <w:rPr>
                            <w:rFonts w:asciiTheme="minorHAnsi" w:hAnsiTheme="minorHAnsi" w:cstheme="minorHAnsi"/>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Alain MORIAU</w:t>
                        </w:r>
                      </w:p>
                    </w:tc>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 Compas-Format » ASBL</w:t>
                        </w:r>
                        <w:r w:rsidRPr="00034F56">
                          <w:rPr>
                            <w:rFonts w:asciiTheme="minorHAnsi" w:hAnsiTheme="minorHAnsi" w:cstheme="minorHAnsi"/>
                            <w:b/>
                            <w:sz w:val="22"/>
                            <w:szCs w:val="22"/>
                          </w:rPr>
                          <w:br/>
                        </w:r>
                        <w:r w:rsidRPr="00034F56">
                          <w:rPr>
                            <w:rFonts w:asciiTheme="minorHAnsi" w:hAnsiTheme="minorHAnsi" w:cstheme="minorHAnsi"/>
                            <w:sz w:val="22"/>
                            <w:szCs w:val="22"/>
                          </w:rPr>
                          <w:t>Avenue du Centenaire 311 - 4102 OUGREE</w:t>
                        </w:r>
                        <w:r w:rsidRPr="00034F56">
                          <w:rPr>
                            <w:rFonts w:asciiTheme="minorHAnsi" w:hAnsiTheme="minorHAnsi" w:cstheme="minorHAnsi"/>
                            <w:sz w:val="22"/>
                            <w:szCs w:val="22"/>
                          </w:rPr>
                          <w:br/>
                          <w:t xml:space="preserve">Téléphone : 04 330 97 10 </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Mobile : 0494 82 53 28</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frederic.duprez@compas-format.eu</w:t>
                        </w:r>
                        <w:r w:rsidRPr="00034F56">
                          <w:rPr>
                            <w:rFonts w:asciiTheme="minorHAnsi" w:hAnsiTheme="minorHAnsi" w:cstheme="minorHAnsi"/>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Frédéric DUPREZ </w:t>
                        </w:r>
                      </w:p>
                    </w:tc>
                  </w:tr>
                  <w:tr w:rsidR="007B45E2" w:rsidRPr="00034F56">
                    <w:tc>
                      <w:tcPr>
                        <w:tcW w:w="4531" w:type="dxa"/>
                        <w:tcMar>
                          <w:top w:w="284" w:type="dxa"/>
                          <w:left w:w="284" w:type="dxa"/>
                          <w:bottom w:w="284" w:type="dxa"/>
                          <w:right w:w="284" w:type="dxa"/>
                        </w:tcMar>
                      </w:tcPr>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 Compas-Format » ASBL</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Rue du Warhiet 32A - 4300  WAREMME</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019 67 72 03</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Mobile : 0498 50 32 15</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samuel.palladino@compas-format.eu</w:t>
                        </w:r>
                        <w:r w:rsidRPr="00034F56">
                          <w:rPr>
                            <w:rFonts w:asciiTheme="minorHAnsi" w:hAnsiTheme="minorHAnsi" w:cstheme="minorHAnsi"/>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Samuel PALLADINO</w:t>
                        </w:r>
                      </w:p>
                    </w:tc>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Compas-Format ASBL / Espace Tremplin</w:t>
                        </w:r>
                        <w:r w:rsidRPr="00034F56">
                          <w:rPr>
                            <w:rFonts w:asciiTheme="minorHAnsi" w:hAnsiTheme="minorHAnsi" w:cstheme="minorHAnsi"/>
                            <w:b/>
                            <w:sz w:val="22"/>
                            <w:szCs w:val="22"/>
                          </w:rPr>
                          <w:br/>
                        </w:r>
                        <w:r w:rsidRPr="00034F56">
                          <w:rPr>
                            <w:rFonts w:asciiTheme="minorHAnsi" w:hAnsiTheme="minorHAnsi" w:cstheme="minorHAnsi"/>
                            <w:sz w:val="22"/>
                            <w:szCs w:val="22"/>
                          </w:rPr>
                          <w:t>Rue de l’Est, 20 - 4800 VERVIERS</w:t>
                        </w:r>
                        <w:r w:rsidRPr="00034F56">
                          <w:rPr>
                            <w:rFonts w:asciiTheme="minorHAnsi" w:hAnsiTheme="minorHAnsi" w:cstheme="minorHAnsi"/>
                            <w:sz w:val="22"/>
                            <w:szCs w:val="22"/>
                          </w:rPr>
                          <w:br/>
                          <w:t>Téléphone : 087 56 06 53</w:t>
                        </w:r>
                        <w:r w:rsidRPr="00034F56">
                          <w:rPr>
                            <w:rFonts w:asciiTheme="minorHAnsi" w:hAnsiTheme="minorHAnsi" w:cstheme="minorHAnsi"/>
                            <w:sz w:val="22"/>
                            <w:szCs w:val="22"/>
                          </w:rPr>
                          <w:br/>
                          <w:t>Mobile : 0493 54 72 76</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 xml:space="preserve">Courriel : </w:t>
                        </w:r>
                        <w:r w:rsidRPr="00034F56">
                          <w:rPr>
                            <w:rFonts w:asciiTheme="minorHAnsi" w:hAnsiTheme="minorHAnsi" w:cstheme="minorHAnsi"/>
                            <w:color w:val="0070C0"/>
                            <w:sz w:val="22"/>
                            <w:szCs w:val="22"/>
                          </w:rPr>
                          <w:t xml:space="preserve">florian.zangas@compas-format.eu </w:t>
                        </w:r>
                      </w:p>
                      <w:p w:rsidR="007B45E2" w:rsidRPr="00034F56" w:rsidRDefault="00F13552">
                        <w:pPr>
                          <w:rPr>
                            <w:rFonts w:asciiTheme="minorHAnsi" w:hAnsiTheme="minorHAnsi" w:cstheme="minorHAnsi"/>
                            <w:sz w:val="22"/>
                            <w:szCs w:val="22"/>
                          </w:rPr>
                        </w:pP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Florian ZANGAS</w:t>
                        </w:r>
                      </w:p>
                    </w:tc>
                  </w:tr>
                </w:tbl>
                <w:p w:rsidR="007B45E2" w:rsidRPr="00034F56" w:rsidRDefault="007B45E2"/>
                <w:tbl>
                  <w:tblPr>
                    <w:tblStyle w:val="Grilledutableau"/>
                    <w:tblW w:w="0" w:type="auto"/>
                    <w:tblInd w:w="686" w:type="dxa"/>
                    <w:tblLook w:val="04A0" w:firstRow="1" w:lastRow="0" w:firstColumn="1" w:lastColumn="0" w:noHBand="0" w:noVBand="1"/>
                  </w:tblPr>
                  <w:tblGrid>
                    <w:gridCol w:w="4531"/>
                    <w:gridCol w:w="4531"/>
                  </w:tblGrid>
                  <w:tr w:rsidR="007B45E2" w:rsidRPr="00034F56">
                    <w:tc>
                      <w:tcPr>
                        <w:tcW w:w="9062" w:type="dxa"/>
                        <w:gridSpan w:val="2"/>
                        <w:shd w:val="clear" w:color="auto" w:fill="F2F2F2" w:themeFill="background1" w:themeFillShade="F2"/>
                        <w:tcMar>
                          <w:top w:w="284" w:type="dxa"/>
                          <w:left w:w="284" w:type="dxa"/>
                          <w:bottom w:w="284" w:type="dxa"/>
                          <w:right w:w="284" w:type="dxa"/>
                        </w:tcMar>
                      </w:tcPr>
                      <w:p w:rsidR="007B45E2" w:rsidRPr="00034F56" w:rsidRDefault="00F13552">
                        <w:pPr>
                          <w:jc w:val="center"/>
                          <w:rPr>
                            <w:rFonts w:asciiTheme="minorHAnsi" w:hAnsiTheme="minorHAnsi" w:cstheme="minorHAnsi"/>
                            <w:sz w:val="22"/>
                            <w:szCs w:val="22"/>
                          </w:rPr>
                        </w:pPr>
                        <w:r w:rsidRPr="00034F56">
                          <w:rPr>
                            <w:rFonts w:asciiTheme="minorHAnsi" w:hAnsiTheme="minorHAnsi" w:cstheme="minorHAnsi"/>
                            <w:b/>
                            <w:sz w:val="22"/>
                            <w:szCs w:val="22"/>
                          </w:rPr>
                          <w:t>Pour les Provinces de Namur - Luxembourg</w:t>
                        </w:r>
                      </w:p>
                    </w:tc>
                  </w:tr>
                  <w:tr w:rsidR="007B45E2" w:rsidRPr="00034F56">
                    <w:trPr>
                      <w:trHeight w:val="1601"/>
                    </w:trPr>
                    <w:tc>
                      <w:tcPr>
                        <w:tcW w:w="4531" w:type="dxa"/>
                        <w:tcMar>
                          <w:top w:w="284" w:type="dxa"/>
                          <w:left w:w="284" w:type="dxa"/>
                          <w:bottom w:w="284" w:type="dxa"/>
                          <w:right w:w="284" w:type="dxa"/>
                        </w:tcMar>
                      </w:tcPr>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b/>
                            <w:sz w:val="22"/>
                            <w:szCs w:val="22"/>
                          </w:rPr>
                          <w:t>« Carrefour accueil » - Carrefour ASBL</w:t>
                        </w:r>
                        <w:r w:rsidRPr="00034F56">
                          <w:rPr>
                            <w:rFonts w:asciiTheme="minorHAnsi" w:hAnsiTheme="minorHAnsi" w:cstheme="minorHAnsi"/>
                            <w:sz w:val="22"/>
                            <w:szCs w:val="22"/>
                          </w:rPr>
                          <w:br/>
                          <w:t>Rue Louis Loiseau 39 - 5000 NAMUR</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Téléphone : 081 71 74 28</w:t>
                        </w:r>
                      </w:p>
                      <w:p w:rsidR="007B45E2" w:rsidRPr="00034F56" w:rsidRDefault="00F13552">
                        <w:pPr>
                          <w:tabs>
                            <w:tab w:val="left" w:pos="3045"/>
                          </w:tabs>
                          <w:rPr>
                            <w:rFonts w:asciiTheme="minorHAnsi" w:hAnsiTheme="minorHAnsi" w:cstheme="minorHAnsi"/>
                            <w:sz w:val="22"/>
                            <w:szCs w:val="22"/>
                          </w:rPr>
                        </w:pPr>
                        <w:r w:rsidRPr="00034F56">
                          <w:rPr>
                            <w:rFonts w:asciiTheme="minorHAnsi" w:hAnsiTheme="minorHAnsi" w:cstheme="minorHAnsi"/>
                            <w:sz w:val="22"/>
                            <w:szCs w:val="22"/>
                          </w:rPr>
                          <w:t xml:space="preserve">Courriel : </w:t>
                        </w:r>
                        <w:r w:rsidRPr="00034F56">
                          <w:rPr>
                            <w:rFonts w:asciiTheme="minorHAnsi" w:hAnsiTheme="minorHAnsi" w:cstheme="minorHAnsi"/>
                            <w:color w:val="0070C0"/>
                            <w:sz w:val="22"/>
                            <w:szCs w:val="22"/>
                          </w:rPr>
                          <w:t>carrefour.accueil@gmail.com</w:t>
                        </w:r>
                        <w:r w:rsidRPr="00034F56">
                          <w:rPr>
                            <w:rFonts w:asciiTheme="minorHAnsi" w:hAnsiTheme="minorHAnsi" w:cstheme="minorHAnsi"/>
                            <w:color w:val="0070C0"/>
                            <w:sz w:val="22"/>
                            <w:szCs w:val="22"/>
                          </w:rPr>
                          <w:br/>
                        </w:r>
                        <w:r w:rsidRPr="00034F56">
                          <w:rPr>
                            <w:rFonts w:asciiTheme="minorHAnsi" w:hAnsiTheme="minorHAnsi" w:cstheme="minorHAnsi"/>
                            <w:b/>
                            <w:sz w:val="22"/>
                            <w:szCs w:val="22"/>
                          </w:rPr>
                          <w:t>Contact :</w:t>
                        </w:r>
                        <w:r w:rsidRPr="00034F56">
                          <w:rPr>
                            <w:rFonts w:asciiTheme="minorHAnsi" w:hAnsiTheme="minorHAnsi" w:cstheme="minorHAnsi"/>
                            <w:sz w:val="22"/>
                            <w:szCs w:val="22"/>
                          </w:rPr>
                          <w:t xml:space="preserve"> Joëlle COENRAETS</w:t>
                        </w:r>
                      </w:p>
                    </w:tc>
                    <w:tc>
                      <w:tcPr>
                        <w:tcW w:w="4531" w:type="dxa"/>
                        <w:tcMar>
                          <w:top w:w="284" w:type="dxa"/>
                          <w:left w:w="284" w:type="dxa"/>
                          <w:bottom w:w="284" w:type="dxa"/>
                          <w:right w:w="284" w:type="dxa"/>
                        </w:tcMar>
                      </w:tcPr>
                      <w:p w:rsidR="007B45E2" w:rsidRPr="00034F56" w:rsidRDefault="00F13552">
                        <w:pPr>
                          <w:rPr>
                            <w:rFonts w:asciiTheme="minorHAnsi" w:hAnsiTheme="minorHAnsi" w:cstheme="minorHAnsi"/>
                            <w:b/>
                            <w:sz w:val="22"/>
                            <w:szCs w:val="22"/>
                          </w:rPr>
                        </w:pPr>
                        <w:r w:rsidRPr="00034F56">
                          <w:rPr>
                            <w:rFonts w:asciiTheme="minorHAnsi" w:hAnsiTheme="minorHAnsi" w:cstheme="minorHAnsi"/>
                            <w:b/>
                            <w:sz w:val="22"/>
                            <w:szCs w:val="22"/>
                          </w:rPr>
                          <w:t>Service « Emergence » - Carrefour ASBL</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Rue des Mélèzes 2 - 6800 LIBRAMONT</w:t>
                        </w:r>
                      </w:p>
                      <w:p w:rsidR="007B45E2" w:rsidRPr="00034F56" w:rsidRDefault="00F13552">
                        <w:pPr>
                          <w:rPr>
                            <w:rFonts w:asciiTheme="minorHAnsi" w:hAnsiTheme="minorHAnsi" w:cstheme="minorHAnsi"/>
                            <w:sz w:val="22"/>
                            <w:szCs w:val="22"/>
                          </w:rPr>
                        </w:pPr>
                        <w:r w:rsidRPr="00034F56">
                          <w:rPr>
                            <w:rFonts w:asciiTheme="minorHAnsi" w:hAnsiTheme="minorHAnsi" w:cstheme="minorHAnsi"/>
                            <w:sz w:val="22"/>
                            <w:szCs w:val="22"/>
                          </w:rPr>
                          <w:t>Téléphone : 061 23 32 07</w:t>
                        </w:r>
                        <w:r w:rsidRPr="00034F56">
                          <w:rPr>
                            <w:rFonts w:asciiTheme="minorHAnsi" w:hAnsiTheme="minorHAnsi" w:cstheme="minorHAnsi"/>
                            <w:sz w:val="22"/>
                            <w:szCs w:val="22"/>
                          </w:rPr>
                          <w:br/>
                          <w:t xml:space="preserve">Courriel : </w:t>
                        </w:r>
                        <w:r w:rsidRPr="00034F56">
                          <w:rPr>
                            <w:rFonts w:asciiTheme="minorHAnsi" w:hAnsiTheme="minorHAnsi" w:cstheme="minorHAnsi"/>
                            <w:color w:val="0070C0"/>
                            <w:sz w:val="22"/>
                            <w:szCs w:val="22"/>
                          </w:rPr>
                          <w:t xml:space="preserve">emergenceaccueil@gmail.com </w:t>
                        </w:r>
                        <w:r w:rsidRPr="00034F56">
                          <w:rPr>
                            <w:rFonts w:asciiTheme="minorHAnsi" w:hAnsiTheme="minorHAnsi" w:cstheme="minorHAnsi"/>
                            <w:sz w:val="22"/>
                            <w:szCs w:val="22"/>
                          </w:rPr>
                          <w:br/>
                        </w:r>
                        <w:r w:rsidRPr="00034F56">
                          <w:rPr>
                            <w:rFonts w:asciiTheme="minorHAnsi" w:hAnsiTheme="minorHAnsi" w:cstheme="minorHAnsi"/>
                            <w:b/>
                            <w:sz w:val="22"/>
                            <w:szCs w:val="22"/>
                          </w:rPr>
                          <w:t xml:space="preserve">Contact : </w:t>
                        </w:r>
                        <w:r w:rsidRPr="00034F56">
                          <w:rPr>
                            <w:rFonts w:asciiTheme="minorHAnsi" w:hAnsiTheme="minorHAnsi" w:cstheme="minorHAnsi"/>
                            <w:sz w:val="22"/>
                            <w:szCs w:val="22"/>
                          </w:rPr>
                          <w:t>Florence SCHMIT</w:t>
                        </w:r>
                      </w:p>
                    </w:tc>
                  </w:tr>
                </w:tbl>
                <w:p w:rsidR="007B45E2" w:rsidRPr="00034F56" w:rsidRDefault="007B45E2"/>
                <w:p w:rsidR="007B45E2" w:rsidRPr="00034F56" w:rsidRDefault="00F13552">
                  <w:pPr>
                    <w:pStyle w:val="Titre4"/>
                  </w:pPr>
                  <w:r w:rsidRPr="00034F56">
                    <w:br w:type="page"/>
                  </w:r>
                </w:p>
                <w:p w:rsidR="007B45E2" w:rsidRPr="00034F56" w:rsidRDefault="00F13552">
                  <w:pPr>
                    <w:pStyle w:val="Titre4"/>
                  </w:pPr>
                  <w:r w:rsidRPr="00034F56">
                    <w:t xml:space="preserve">Annexe 15. Demande de moyens humains supplémentaires suite à la ré(intégration) d’un élève à l’issue d’une prise en charge par un SAS en application des articles 1.7.1.29 à 1.7.1.31 du code de l’enseignement fondamental et de l’enseignement secondaire </w:t>
                  </w:r>
                </w:p>
                <w:p w:rsidR="007B45E2" w:rsidRPr="00034F56" w:rsidRDefault="007B45E2">
                  <w:pPr>
                    <w:tabs>
                      <w:tab w:val="right" w:pos="9356"/>
                    </w:tabs>
                    <w:ind w:right="-1"/>
                    <w:jc w:val="center"/>
                    <w:rPr>
                      <w:rFonts w:asciiTheme="minorHAnsi" w:hAnsiTheme="minorHAnsi" w:cstheme="minorHAnsi"/>
                      <w:iCs/>
                    </w:rPr>
                  </w:pPr>
                </w:p>
                <w:p w:rsidR="007B45E2" w:rsidRPr="00034F56" w:rsidRDefault="007B45E2">
                  <w:pPr>
                    <w:tabs>
                      <w:tab w:val="left" w:pos="6096"/>
                    </w:tabs>
                    <w:ind w:right="-1"/>
                    <w:rPr>
                      <w:rFonts w:asciiTheme="minorHAnsi" w:hAnsiTheme="minorHAnsi" w:cstheme="minorHAnsi"/>
                      <w:b/>
                      <w:bCs/>
                      <w:u w:val="single"/>
                    </w:rPr>
                  </w:pPr>
                </w:p>
                <w:p w:rsidR="007B45E2" w:rsidRPr="00034F56" w:rsidRDefault="00F13552">
                  <w:pPr>
                    <w:tabs>
                      <w:tab w:val="left" w:pos="6096"/>
                    </w:tabs>
                    <w:ind w:right="-1"/>
                    <w:rPr>
                      <w:rFonts w:asciiTheme="minorHAnsi" w:hAnsiTheme="minorHAnsi" w:cstheme="minorHAnsi"/>
                      <w:b/>
                      <w:bCs/>
                    </w:rPr>
                  </w:pPr>
                  <w:r w:rsidRPr="00034F56">
                    <w:rPr>
                      <w:rFonts w:asciiTheme="minorHAnsi" w:hAnsiTheme="minorHAnsi" w:cstheme="minorHAnsi"/>
                      <w:b/>
                      <w:bCs/>
                      <w:u w:val="single"/>
                    </w:rPr>
                    <w:t>Etablissement</w:t>
                  </w:r>
                  <w:r w:rsidRPr="00034F56">
                    <w:rPr>
                      <w:rFonts w:asciiTheme="minorHAnsi" w:hAnsiTheme="minorHAnsi" w:cstheme="minorHAnsi"/>
                      <w:b/>
                      <w:bCs/>
                    </w:rPr>
                    <w:t xml:space="preserve"> :</w:t>
                  </w:r>
                </w:p>
                <w:p w:rsidR="007B45E2" w:rsidRPr="00034F56" w:rsidRDefault="007B45E2">
                  <w:pPr>
                    <w:tabs>
                      <w:tab w:val="left" w:pos="1701"/>
                    </w:tabs>
                    <w:ind w:left="709" w:right="-1"/>
                    <w:rPr>
                      <w:rFonts w:asciiTheme="minorHAnsi" w:hAnsiTheme="minorHAnsi" w:cstheme="minorHAnsi"/>
                      <w:u w:val="single"/>
                    </w:rPr>
                  </w:pPr>
                </w:p>
                <w:p w:rsidR="007B45E2" w:rsidRPr="00034F56" w:rsidRDefault="00F13552">
                  <w:pPr>
                    <w:tabs>
                      <w:tab w:val="left" w:pos="1701"/>
                    </w:tabs>
                    <w:ind w:right="-1"/>
                    <w:rPr>
                      <w:rFonts w:asciiTheme="minorHAnsi" w:hAnsiTheme="minorHAnsi" w:cstheme="minorHAnsi"/>
                      <w:bCs/>
                    </w:rPr>
                  </w:pPr>
                  <w:r w:rsidRPr="00034F56">
                    <w:rPr>
                      <w:rFonts w:asciiTheme="minorHAnsi" w:hAnsiTheme="minorHAnsi" w:cstheme="minorHAnsi"/>
                      <w:bCs/>
                    </w:rPr>
                    <w:t>DENOMINATION</w:t>
                  </w:r>
                  <w:r w:rsidRPr="00034F56">
                    <w:rPr>
                      <w:rFonts w:asciiTheme="minorHAnsi" w:hAnsiTheme="minorHAnsi" w:cstheme="minorHAnsi"/>
                      <w:bCs/>
                    </w:rPr>
                    <w:tab/>
                    <w:t>………………………………………………………………………..……..…</w:t>
                  </w:r>
                </w:p>
                <w:p w:rsidR="007B45E2" w:rsidRPr="00034F56" w:rsidRDefault="00F13552">
                  <w:pPr>
                    <w:tabs>
                      <w:tab w:val="left" w:pos="1701"/>
                    </w:tabs>
                    <w:ind w:right="-1"/>
                    <w:rPr>
                      <w:rFonts w:asciiTheme="minorHAnsi" w:hAnsiTheme="minorHAnsi" w:cstheme="minorHAnsi"/>
                      <w:bCs/>
                    </w:rPr>
                  </w:pPr>
                  <w:r w:rsidRPr="00034F56">
                    <w:rPr>
                      <w:rFonts w:asciiTheme="minorHAnsi" w:hAnsiTheme="minorHAnsi" w:cstheme="minorHAnsi"/>
                      <w:bCs/>
                    </w:rPr>
                    <w:t>ADRESSE</w:t>
                  </w:r>
                  <w:r w:rsidRPr="00034F56">
                    <w:rPr>
                      <w:rFonts w:asciiTheme="minorHAnsi" w:hAnsiTheme="minorHAnsi" w:cstheme="minorHAnsi"/>
                      <w:bCs/>
                    </w:rPr>
                    <w:tab/>
                  </w:r>
                  <w:r w:rsidRPr="00034F56">
                    <w:rPr>
                      <w:rFonts w:asciiTheme="minorHAnsi" w:hAnsiTheme="minorHAnsi" w:cstheme="minorHAnsi"/>
                      <w:bCs/>
                    </w:rPr>
                    <w:tab/>
                    <w:t>………………………………………………………..…………….……</w:t>
                  </w:r>
                </w:p>
                <w:p w:rsidR="007B45E2" w:rsidRPr="00034F56" w:rsidRDefault="00F13552">
                  <w:pPr>
                    <w:tabs>
                      <w:tab w:val="left" w:pos="1701"/>
                    </w:tabs>
                    <w:ind w:right="-1"/>
                    <w:rPr>
                      <w:rFonts w:asciiTheme="minorHAnsi" w:hAnsiTheme="minorHAnsi" w:cstheme="minorHAnsi"/>
                    </w:rPr>
                  </w:pPr>
                  <w:r w:rsidRPr="00034F56">
                    <w:rPr>
                      <w:rFonts w:asciiTheme="minorHAnsi" w:hAnsiTheme="minorHAnsi" w:cstheme="minorHAnsi"/>
                      <w:bCs/>
                    </w:rPr>
                    <w:t>CP LOCALITE</w:t>
                  </w:r>
                  <w:r w:rsidRPr="00034F56">
                    <w:rPr>
                      <w:rFonts w:asciiTheme="minorHAnsi" w:hAnsiTheme="minorHAnsi" w:cstheme="minorHAnsi"/>
                      <w:bCs/>
                    </w:rPr>
                    <w:tab/>
                  </w:r>
                  <w:r w:rsidRPr="00034F56">
                    <w:rPr>
                      <w:rFonts w:asciiTheme="minorHAnsi" w:hAnsiTheme="minorHAnsi" w:cstheme="minorHAnsi"/>
                      <w:b/>
                    </w:rPr>
                    <w:tab/>
                  </w:r>
                  <w:r w:rsidRPr="00034F56">
                    <w:rPr>
                      <w:rFonts w:asciiTheme="minorHAnsi" w:hAnsiTheme="minorHAnsi" w:cstheme="minorHAnsi"/>
                    </w:rPr>
                    <w:t>……………………………………………………….............................</w:t>
                  </w:r>
                </w:p>
                <w:p w:rsidR="007B45E2" w:rsidRPr="00034F56" w:rsidRDefault="00F13552">
                  <w:pPr>
                    <w:tabs>
                      <w:tab w:val="left" w:pos="1701"/>
                    </w:tabs>
                    <w:ind w:right="-1"/>
                    <w:rPr>
                      <w:rFonts w:asciiTheme="minorHAnsi" w:hAnsiTheme="minorHAnsi" w:cstheme="minorHAnsi"/>
                    </w:rPr>
                  </w:pPr>
                  <w:r w:rsidRPr="00034F56">
                    <w:rPr>
                      <w:rFonts w:asciiTheme="minorHAnsi" w:hAnsiTheme="minorHAnsi" w:cstheme="minorHAnsi"/>
                    </w:rPr>
                    <w:t>TEL.</w:t>
                  </w:r>
                  <w:r w:rsidRPr="00034F56">
                    <w:rPr>
                      <w:rFonts w:asciiTheme="minorHAnsi" w:hAnsiTheme="minorHAnsi" w:cstheme="minorHAnsi"/>
                    </w:rPr>
                    <w:tab/>
                  </w:r>
                  <w:r w:rsidRPr="00034F56">
                    <w:rPr>
                      <w:rFonts w:asciiTheme="minorHAnsi" w:hAnsiTheme="minorHAnsi" w:cstheme="minorHAnsi"/>
                    </w:rPr>
                    <w:tab/>
                    <w:t>…………………………………………………………….……………...</w:t>
                  </w:r>
                </w:p>
                <w:p w:rsidR="007B45E2" w:rsidRPr="00034F56" w:rsidRDefault="00F13552">
                  <w:pPr>
                    <w:tabs>
                      <w:tab w:val="left" w:pos="1701"/>
                    </w:tabs>
                    <w:ind w:right="-1"/>
                    <w:rPr>
                      <w:rFonts w:asciiTheme="minorHAnsi" w:hAnsiTheme="minorHAnsi" w:cstheme="minorHAnsi"/>
                    </w:rPr>
                  </w:pPr>
                  <w:r w:rsidRPr="00034F56">
                    <w:rPr>
                      <w:rFonts w:asciiTheme="minorHAnsi" w:hAnsiTheme="minorHAnsi" w:cstheme="minorHAnsi"/>
                    </w:rPr>
                    <w:t>N° FASE</w:t>
                  </w:r>
                  <w:r w:rsidRPr="00034F56">
                    <w:rPr>
                      <w:rFonts w:asciiTheme="minorHAnsi" w:hAnsiTheme="minorHAnsi" w:cstheme="minorHAnsi"/>
                    </w:rPr>
                    <w:tab/>
                  </w:r>
                  <w:r w:rsidRPr="00034F56">
                    <w:rPr>
                      <w:rFonts w:asciiTheme="minorHAnsi" w:hAnsiTheme="minorHAnsi" w:cstheme="minorHAnsi"/>
                    </w:rPr>
                    <w:tab/>
                    <w:t>………………………………………………………………….………...</w:t>
                  </w:r>
                </w:p>
                <w:p w:rsidR="007B45E2" w:rsidRPr="00034F56" w:rsidRDefault="00F13552">
                  <w:pPr>
                    <w:tabs>
                      <w:tab w:val="left" w:pos="2388"/>
                    </w:tabs>
                    <w:ind w:right="-1"/>
                    <w:jc w:val="both"/>
                    <w:rPr>
                      <w:rFonts w:asciiTheme="minorHAnsi" w:hAnsiTheme="minorHAnsi" w:cstheme="minorHAnsi"/>
                    </w:rPr>
                  </w:pPr>
                  <w:r w:rsidRPr="00034F56">
                    <w:rPr>
                      <w:rFonts w:asciiTheme="minorHAnsi" w:hAnsiTheme="minorHAnsi" w:cstheme="minorHAnsi"/>
                    </w:rPr>
                    <w:t>N° FASE DE L’IMPLANTATION …………………………………………………………….....</w:t>
                  </w:r>
                </w:p>
                <w:p w:rsidR="007B45E2" w:rsidRPr="00034F56" w:rsidRDefault="007B45E2">
                  <w:pPr>
                    <w:tabs>
                      <w:tab w:val="left" w:pos="2388"/>
                    </w:tabs>
                    <w:ind w:right="-1"/>
                    <w:jc w:val="both"/>
                    <w:rPr>
                      <w:rFonts w:asciiTheme="minorHAnsi" w:hAnsiTheme="minorHAnsi" w:cstheme="minorHAnsi"/>
                    </w:rPr>
                  </w:pPr>
                </w:p>
                <w:p w:rsidR="007B45E2" w:rsidRPr="00034F56" w:rsidRDefault="00F13552">
                  <w:pPr>
                    <w:tabs>
                      <w:tab w:val="left" w:pos="2388"/>
                    </w:tabs>
                    <w:ind w:right="-1"/>
                    <w:jc w:val="both"/>
                    <w:rPr>
                      <w:rFonts w:asciiTheme="minorHAnsi" w:hAnsiTheme="minorHAnsi" w:cstheme="minorHAnsi"/>
                    </w:rPr>
                  </w:pPr>
                  <w:r w:rsidRPr="00034F56">
                    <w:rPr>
                      <w:rFonts w:asciiTheme="minorHAnsi" w:hAnsiTheme="minorHAnsi" w:cstheme="minorHAnsi"/>
                      <w:b/>
                      <w:bCs/>
                      <w:u w:val="single"/>
                    </w:rPr>
                    <w:t>Elève accueilli</w:t>
                  </w:r>
                  <w:r w:rsidRPr="00034F56">
                    <w:rPr>
                      <w:rFonts w:asciiTheme="minorHAnsi" w:hAnsiTheme="minorHAnsi" w:cstheme="minorHAnsi"/>
                    </w:rPr>
                    <w:t> :</w:t>
                  </w:r>
                </w:p>
                <w:p w:rsidR="007B45E2" w:rsidRPr="00034F56" w:rsidRDefault="007B45E2">
                  <w:pPr>
                    <w:tabs>
                      <w:tab w:val="left" w:pos="2388"/>
                    </w:tabs>
                    <w:ind w:right="-1"/>
                    <w:rPr>
                      <w:rFonts w:asciiTheme="minorHAnsi" w:hAnsiTheme="minorHAnsi" w:cstheme="minorHAnsi"/>
                    </w:rPr>
                  </w:pPr>
                </w:p>
                <w:p w:rsidR="007B45E2" w:rsidRPr="00034F56" w:rsidRDefault="00F13552">
                  <w:pPr>
                    <w:tabs>
                      <w:tab w:val="left" w:pos="2388"/>
                    </w:tabs>
                    <w:ind w:right="-1"/>
                    <w:rPr>
                      <w:rFonts w:asciiTheme="minorHAnsi" w:hAnsiTheme="minorHAnsi" w:cstheme="minorHAnsi"/>
                    </w:rPr>
                  </w:pPr>
                  <w:r w:rsidRPr="00034F56">
                    <w:rPr>
                      <w:rFonts w:asciiTheme="minorHAnsi" w:hAnsiTheme="minorHAnsi" w:cstheme="minorHAnsi"/>
                    </w:rPr>
                    <w:t>NOM : …………………………………………………………………………………………….</w:t>
                  </w:r>
                </w:p>
                <w:p w:rsidR="007B45E2" w:rsidRPr="00034F56" w:rsidRDefault="00F13552">
                  <w:pPr>
                    <w:tabs>
                      <w:tab w:val="left" w:pos="2388"/>
                    </w:tabs>
                    <w:ind w:right="-1"/>
                    <w:rPr>
                      <w:rFonts w:asciiTheme="minorHAnsi" w:hAnsiTheme="minorHAnsi" w:cstheme="minorHAnsi"/>
                    </w:rPr>
                  </w:pPr>
                  <w:r w:rsidRPr="00034F56">
                    <w:rPr>
                      <w:rFonts w:asciiTheme="minorHAnsi" w:hAnsiTheme="minorHAnsi" w:cstheme="minorHAnsi"/>
                    </w:rPr>
                    <w:t>PRENOM : …………………………………………………………………………………..….</w:t>
                  </w:r>
                </w:p>
                <w:p w:rsidR="007B45E2" w:rsidRPr="00034F56" w:rsidRDefault="00F13552">
                  <w:pPr>
                    <w:pStyle w:val="Corpsdetexte"/>
                  </w:pPr>
                  <w:r w:rsidRPr="00034F56">
                    <w:t xml:space="preserve">DATE DE NAISSANCE (JJ/MM/AA) :  </w:t>
                  </w:r>
                  <w:r w:rsidRPr="00034F56">
                    <w:sym w:font="Webdings" w:char="F063"/>
                  </w:r>
                  <w:r w:rsidRPr="00034F56">
                    <w:sym w:font="Webdings" w:char="F063"/>
                  </w:r>
                  <w:r w:rsidRPr="00034F56">
                    <w:sym w:font="Webdings" w:char="F063"/>
                  </w:r>
                  <w:r w:rsidRPr="00034F56">
                    <w:sym w:font="Webdings" w:char="F063"/>
                  </w:r>
                  <w:r w:rsidRPr="00034F56">
                    <w:sym w:font="Webdings" w:char="F063"/>
                  </w:r>
                  <w:r w:rsidRPr="00034F56">
                    <w:sym w:font="Webdings" w:char="F063"/>
                  </w:r>
                </w:p>
                <w:p w:rsidR="007B45E2" w:rsidRPr="00034F56" w:rsidRDefault="00F13552">
                  <w:pPr>
                    <w:jc w:val="both"/>
                    <w:rPr>
                      <w:rFonts w:asciiTheme="minorHAnsi" w:hAnsiTheme="minorHAnsi" w:cstheme="minorHAnsi"/>
                    </w:rPr>
                  </w:pPr>
                  <w:r w:rsidRPr="00034F56">
                    <w:rPr>
                      <w:rFonts w:asciiTheme="minorHAnsi" w:hAnsiTheme="minorHAnsi" w:cstheme="minorHAnsi"/>
                    </w:rPr>
                    <w:t>Année d’études : ……………………………………………....</w:t>
                  </w:r>
                </w:p>
                <w:p w:rsidR="007B45E2" w:rsidRPr="00034F56" w:rsidRDefault="00F13552">
                  <w:pPr>
                    <w:jc w:val="both"/>
                    <w:rPr>
                      <w:rFonts w:asciiTheme="minorHAnsi" w:hAnsiTheme="minorHAnsi" w:cstheme="minorHAnsi"/>
                    </w:rPr>
                  </w:pPr>
                  <w:r w:rsidRPr="00034F56">
                    <w:rPr>
                      <w:rFonts w:asciiTheme="minorHAnsi" w:hAnsiTheme="minorHAnsi" w:cstheme="minorHAnsi"/>
                    </w:rPr>
                    <w:t>Forme : 1-2-3-4 (Biffer les mentions inutiles)</w:t>
                  </w:r>
                </w:p>
                <w:p w:rsidR="007B45E2" w:rsidRPr="00034F56" w:rsidRDefault="00F13552">
                  <w:pPr>
                    <w:tabs>
                      <w:tab w:val="left" w:pos="2388"/>
                    </w:tabs>
                    <w:ind w:right="-1"/>
                    <w:rPr>
                      <w:rFonts w:asciiTheme="minorHAnsi" w:hAnsiTheme="minorHAnsi" w:cstheme="minorHAnsi"/>
                    </w:rPr>
                  </w:pPr>
                  <w:r w:rsidRPr="00034F56">
                    <w:rPr>
                      <w:rFonts w:asciiTheme="minorHAnsi" w:hAnsiTheme="minorHAnsi" w:cstheme="minorHAnsi"/>
                    </w:rPr>
                    <w:t xml:space="preserve">Inscrit depuis le (JJ/MM/AA) :  </w:t>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p>
                <w:p w:rsidR="007B45E2" w:rsidRPr="00034F56" w:rsidRDefault="00F13552">
                  <w:pPr>
                    <w:tabs>
                      <w:tab w:val="left" w:pos="2388"/>
                    </w:tabs>
                    <w:ind w:right="-1"/>
                    <w:rPr>
                      <w:rFonts w:asciiTheme="minorHAnsi" w:hAnsiTheme="minorHAnsi" w:cstheme="minorHAnsi"/>
                    </w:rPr>
                  </w:pPr>
                  <w:r w:rsidRPr="00034F56">
                    <w:rPr>
                      <w:rFonts w:asciiTheme="minorHAnsi" w:hAnsiTheme="minorHAnsi" w:cstheme="minorHAnsi"/>
                    </w:rPr>
                    <w:t xml:space="preserve">Date d’intégration/réintégration (JJ/MM/AA) :  </w:t>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r w:rsidRPr="00034F56">
                    <w:rPr>
                      <w:rFonts w:asciiTheme="minorHAnsi" w:hAnsiTheme="minorHAnsi" w:cstheme="minorHAnsi"/>
                    </w:rPr>
                    <w:sym w:font="Webdings" w:char="F063"/>
                  </w:r>
                </w:p>
                <w:p w:rsidR="007B45E2" w:rsidRPr="00034F56" w:rsidRDefault="007B45E2">
                  <w:pPr>
                    <w:tabs>
                      <w:tab w:val="left" w:pos="2388"/>
                    </w:tabs>
                    <w:ind w:right="-1"/>
                    <w:rPr>
                      <w:rFonts w:asciiTheme="minorHAnsi" w:hAnsiTheme="minorHAnsi" w:cstheme="minorHAnsi"/>
                    </w:rPr>
                  </w:pPr>
                </w:p>
                <w:p w:rsidR="007B45E2" w:rsidRPr="00034F56" w:rsidRDefault="00F13552">
                  <w:pPr>
                    <w:tabs>
                      <w:tab w:val="left" w:pos="2388"/>
                    </w:tabs>
                    <w:ind w:right="-1"/>
                    <w:rPr>
                      <w:rFonts w:asciiTheme="minorHAnsi" w:hAnsiTheme="minorHAnsi" w:cstheme="minorHAnsi"/>
                      <w:b/>
                      <w:bCs/>
                      <w:u w:val="single"/>
                    </w:rPr>
                  </w:pPr>
                  <w:r w:rsidRPr="00034F56">
                    <w:rPr>
                      <w:rFonts w:asciiTheme="minorHAnsi" w:hAnsiTheme="minorHAnsi" w:cstheme="minorHAnsi"/>
                      <w:b/>
                      <w:bCs/>
                      <w:u w:val="single"/>
                    </w:rPr>
                    <w:t>Service d’accrochage scolaire :</w:t>
                  </w:r>
                </w:p>
                <w:p w:rsidR="007B45E2" w:rsidRPr="00034F56" w:rsidRDefault="007B45E2">
                  <w:pPr>
                    <w:tabs>
                      <w:tab w:val="left" w:pos="2388"/>
                    </w:tabs>
                    <w:ind w:right="-1"/>
                    <w:rPr>
                      <w:rFonts w:asciiTheme="minorHAnsi" w:hAnsiTheme="minorHAnsi" w:cstheme="minorHAnsi"/>
                      <w:b/>
                      <w:bCs/>
                      <w:u w:val="single"/>
                    </w:rPr>
                  </w:pPr>
                </w:p>
                <w:p w:rsidR="007B45E2" w:rsidRPr="00034F56" w:rsidRDefault="00F13552">
                  <w:pPr>
                    <w:tabs>
                      <w:tab w:val="left" w:pos="1701"/>
                    </w:tabs>
                    <w:ind w:right="-1"/>
                    <w:rPr>
                      <w:rFonts w:asciiTheme="minorHAnsi" w:hAnsiTheme="minorHAnsi" w:cstheme="minorHAnsi"/>
                    </w:rPr>
                  </w:pPr>
                  <w:r w:rsidRPr="00034F56">
                    <w:rPr>
                      <w:rFonts w:asciiTheme="minorHAnsi" w:hAnsiTheme="minorHAnsi" w:cstheme="minorHAnsi"/>
                      <w:bCs/>
                    </w:rPr>
                    <w:t>DENOMINATION : ………………………………………………………………………………………</w:t>
                  </w:r>
                </w:p>
                <w:p w:rsidR="007B45E2" w:rsidRPr="00034F56" w:rsidRDefault="007B45E2">
                  <w:pPr>
                    <w:ind w:right="-1"/>
                    <w:rPr>
                      <w:rFonts w:asciiTheme="minorHAnsi" w:hAnsiTheme="minorHAnsi" w:cstheme="minorHAnsi"/>
                    </w:rPr>
                  </w:pPr>
                </w:p>
                <w:p w:rsidR="007B45E2" w:rsidRPr="00034F56" w:rsidRDefault="007B45E2">
                  <w:pPr>
                    <w:ind w:right="-1"/>
                    <w:rPr>
                      <w:rFonts w:asciiTheme="minorHAnsi" w:hAnsiTheme="minorHAnsi" w:cstheme="minorHAnsi"/>
                    </w:rPr>
                  </w:pPr>
                </w:p>
                <w:p w:rsidR="007B45E2" w:rsidRPr="00034F56" w:rsidRDefault="00F13552">
                  <w:pPr>
                    <w:ind w:right="-1"/>
                    <w:rPr>
                      <w:rFonts w:asciiTheme="minorHAnsi" w:hAnsiTheme="minorHAnsi" w:cstheme="minorHAnsi"/>
                    </w:rPr>
                  </w:pPr>
                  <w:r w:rsidRPr="00034F56">
                    <w:rPr>
                      <w:rFonts w:asciiTheme="minorHAnsi" w:hAnsiTheme="minorHAnsi" w:cstheme="minorHAnsi"/>
                    </w:rPr>
                    <w:t xml:space="preserve">Date :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NOM et prénom du (de la) Directeur(trice):</w:t>
                  </w:r>
                </w:p>
                <w:p w:rsidR="007B45E2" w:rsidRPr="00034F56" w:rsidRDefault="00F13552">
                  <w:pPr>
                    <w:ind w:left="2124" w:right="-1" w:firstLine="708"/>
                    <w:rPr>
                      <w:rFonts w:asciiTheme="minorHAnsi" w:hAnsiTheme="minorHAnsi" w:cstheme="minorHAnsi"/>
                    </w:rPr>
                  </w:pPr>
                  <w:r w:rsidRPr="00034F56">
                    <w:rPr>
                      <w:rFonts w:asciiTheme="minorHAnsi" w:hAnsiTheme="minorHAnsi" w:cstheme="minorHAnsi"/>
                    </w:rPr>
                    <w:t>Signature :</w:t>
                  </w:r>
                </w:p>
                <w:p w:rsidR="007B45E2" w:rsidRPr="00034F56" w:rsidRDefault="007B45E2">
                  <w:pPr>
                    <w:tabs>
                      <w:tab w:val="right" w:pos="9072"/>
                    </w:tabs>
                    <w:ind w:right="-1"/>
                    <w:rPr>
                      <w:rFonts w:asciiTheme="minorHAnsi" w:hAnsiTheme="minorHAnsi" w:cstheme="minorHAnsi"/>
                      <w:b/>
                      <w:u w:val="single"/>
                    </w:rPr>
                  </w:pPr>
                </w:p>
                <w:p w:rsidR="007B45E2" w:rsidRPr="00034F56" w:rsidRDefault="007B45E2">
                  <w:pPr>
                    <w:tabs>
                      <w:tab w:val="right" w:pos="9072"/>
                    </w:tabs>
                    <w:ind w:right="-1"/>
                    <w:rPr>
                      <w:rFonts w:asciiTheme="minorHAnsi" w:hAnsiTheme="minorHAnsi" w:cstheme="minorHAnsi"/>
                      <w:b/>
                      <w:u w:val="single"/>
                    </w:rPr>
                  </w:pPr>
                </w:p>
                <w:p w:rsidR="007B45E2" w:rsidRPr="00034F56" w:rsidRDefault="007B45E2">
                  <w:pPr>
                    <w:tabs>
                      <w:tab w:val="right" w:pos="9072"/>
                    </w:tabs>
                    <w:ind w:right="-1"/>
                    <w:rPr>
                      <w:rFonts w:asciiTheme="minorHAnsi" w:hAnsiTheme="minorHAnsi" w:cstheme="minorHAnsi"/>
                      <w:b/>
                      <w:u w:val="single"/>
                    </w:rPr>
                  </w:pPr>
                </w:p>
                <w:p w:rsidR="007B45E2" w:rsidRPr="00034F56" w:rsidRDefault="00F13552">
                  <w:pPr>
                    <w:tabs>
                      <w:tab w:val="right" w:pos="9072"/>
                    </w:tabs>
                    <w:ind w:right="-1"/>
                    <w:rPr>
                      <w:rFonts w:asciiTheme="minorHAnsi" w:hAnsiTheme="minorHAnsi" w:cstheme="minorHAnsi"/>
                      <w:b/>
                      <w:u w:val="single"/>
                    </w:rPr>
                  </w:pPr>
                  <w:r w:rsidRPr="00034F56">
                    <w:rPr>
                      <w:rFonts w:asciiTheme="minorHAnsi" w:hAnsiTheme="minorHAnsi" w:cstheme="minorHAnsi"/>
                      <w:b/>
                      <w:u w:val="single"/>
                    </w:rPr>
                    <w:t>________________________________________________________________</w:t>
                  </w:r>
                </w:p>
                <w:p w:rsidR="007B45E2" w:rsidRPr="00034F56" w:rsidRDefault="007B45E2">
                  <w:pPr>
                    <w:tabs>
                      <w:tab w:val="right" w:pos="9072"/>
                    </w:tabs>
                    <w:ind w:right="-1"/>
                    <w:rPr>
                      <w:rFonts w:asciiTheme="minorHAnsi" w:hAnsiTheme="minorHAnsi" w:cstheme="minorHAnsi"/>
                      <w:b/>
                      <w:u w:val="single"/>
                    </w:rPr>
                  </w:pPr>
                </w:p>
                <w:p w:rsidR="007B45E2" w:rsidRPr="00034F56" w:rsidRDefault="00F13552">
                  <w:pPr>
                    <w:tabs>
                      <w:tab w:val="left" w:pos="2388"/>
                    </w:tabs>
                    <w:ind w:right="-1"/>
                    <w:rPr>
                      <w:rFonts w:asciiTheme="minorHAnsi" w:hAnsiTheme="minorHAnsi" w:cstheme="minorHAnsi"/>
                      <w:b/>
                      <w:bCs/>
                      <w:u w:val="single"/>
                    </w:rPr>
                  </w:pPr>
                  <w:r w:rsidRPr="00034F56">
                    <w:rPr>
                      <w:rFonts w:asciiTheme="minorHAnsi" w:hAnsiTheme="minorHAnsi" w:cstheme="minorHAnsi"/>
                      <w:b/>
                      <w:bCs/>
                      <w:u w:val="single"/>
                    </w:rPr>
                    <w:t>PARTIE RESERVEE A L’ADMINISTRATION</w:t>
                  </w:r>
                </w:p>
                <w:p w:rsidR="007B45E2" w:rsidRPr="00034F56" w:rsidRDefault="007B45E2">
                  <w:pP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Visa de l’agent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Le (la) Directeur(trice),</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Date :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pStyle w:val="Titre4"/>
                  </w:pPr>
                  <w:bookmarkStart w:id="127" w:name="annexe21"/>
                  <w:bookmarkStart w:id="128" w:name="_Toc412204115"/>
                  <w:bookmarkStart w:id="129" w:name="_Toc414352923"/>
                  <w:bookmarkStart w:id="130" w:name="_Toc453836947"/>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7B45E2">
                  <w:pPr>
                    <w:pStyle w:val="Titre4"/>
                  </w:pPr>
                </w:p>
                <w:p w:rsidR="007B45E2" w:rsidRPr="00034F56" w:rsidRDefault="00F13552">
                  <w:pPr>
                    <w:pStyle w:val="Titre4"/>
                  </w:pPr>
                  <w:r w:rsidRPr="00034F56">
                    <w:t>Annexe 16 </w:t>
                  </w:r>
                  <w:bookmarkEnd w:id="127"/>
                  <w:r w:rsidRPr="00034F56">
                    <w:t>: Schéma des degrés de parenté ou d’alliance</w:t>
                  </w:r>
                  <w:bookmarkEnd w:id="128"/>
                  <w:bookmarkEnd w:id="129"/>
                  <w:bookmarkEnd w:id="130"/>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607040" behindDoc="0" locked="0" layoutInCell="1" allowOverlap="1">
                            <wp:simplePos x="0" y="0"/>
                            <wp:positionH relativeFrom="column">
                              <wp:posOffset>2170430</wp:posOffset>
                            </wp:positionH>
                            <wp:positionV relativeFrom="paragraph">
                              <wp:posOffset>17145</wp:posOffset>
                            </wp:positionV>
                            <wp:extent cx="1096645" cy="273685"/>
                            <wp:effectExtent l="0" t="0" r="27940" b="26670"/>
                            <wp:wrapNone/>
                            <wp:docPr id="147" name="Zone de texte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273685"/>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grands parents</w:t>
                                        </w:r>
                                      </w:p>
                                      <w:p w:rsidR="00AC6F10" w:rsidRDefault="00AC6F10">
                                        <w:pPr>
                                          <w:rPr>
                                            <w:sz w:val="23"/>
                                            <w:szCs w:val="23"/>
                                          </w:rPr>
                                        </w:pPr>
                                        <w:r>
                                          <w:rPr>
                                            <w:sz w:val="23"/>
                                            <w:szCs w:val="23"/>
                                          </w:rPr>
                                          <w:t>beaux grands-parents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47" o:spid="_x0000_s1028" type="#_x0000_t202" style="position:absolute;left:0;text-align:left;margin-left:170.9pt;margin-top:1.35pt;width:86.35pt;height:21.55pt;z-index:2516070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" strokeweight=".5pt">
                            <v:textbox inset="7.45pt,3.85pt,7.45pt,3.85pt">
                              <w:txbxContent>
                                <w:p w:rsidR="00AC6F10" w:rsidRDefault="00AC6F10">
                                  <w:pPr>
                                    <w:rPr>
                                      <w:sz w:val="23"/>
                                      <w:szCs w:val="23"/>
                                    </w:rPr>
                                  </w:pPr>
                                  <w:r>
                                    <w:rPr>
                                      <w:sz w:val="23"/>
                                      <w:szCs w:val="23"/>
                                    </w:rPr>
                                    <w:t>grands parents</w:t>
                                  </w:r>
                                </w:p>
                                <w:p w:rsidR="00AC6F10" w:rsidRDefault="00AC6F10">
                                  <w:pPr>
                                    <w:rPr>
                                      <w:sz w:val="23"/>
                                      <w:szCs w:val="23"/>
                                    </w:rPr>
                                  </w:pPr>
                                  <w:r>
                                    <w:rPr>
                                      <w:sz w:val="23"/>
                                      <w:szCs w:val="23"/>
                                    </w:rPr>
                                    <w:t>beaux grands-parents</w:t>
                                  </w:r>
                                </w:p>
                              </w:txbxContent>
                            </v:textbox>
                          </v:shape>
                        </w:pict>
                      </mc:Fallback>
                    </mc:AlternateContent>
                  </w:r>
                  <w:r w:rsidRPr="00034F56">
                    <w:rPr>
                      <w:rFonts w:asciiTheme="minorHAnsi" w:hAnsiTheme="minorHAnsi" w:cstheme="minorHAnsi"/>
                      <w:noProof/>
                      <w:sz w:val="22"/>
                      <w:szCs w:val="22"/>
                      <w:lang w:val="fr-BE" w:eastAsia="fr-BE"/>
                    </w:rPr>
                    <mc:AlternateContent>
                      <mc:Choice Requires="wps">
                        <w:drawing>
                          <wp:anchor distT="0" distB="0" distL="114300" distR="114300" simplePos="0" relativeHeight="251610112" behindDoc="0" locked="0" layoutInCell="1" allowOverlap="1">
                            <wp:simplePos x="0" y="0"/>
                            <wp:positionH relativeFrom="column">
                              <wp:posOffset>914400</wp:posOffset>
                            </wp:positionH>
                            <wp:positionV relativeFrom="paragraph">
                              <wp:posOffset>243840</wp:posOffset>
                            </wp:positionV>
                            <wp:extent cx="548640" cy="137160"/>
                            <wp:effectExtent l="38100" t="0" r="13970" b="70485"/>
                            <wp:wrapNone/>
                            <wp:docPr id="146" name="Connecteur droit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137160"/>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559FBFF9" id="Connecteur droit 146" o:spid="_x0000_s1026" style="position:absolute;flip:x;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2pt" to="115.2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" strokeweight=".26mm">
                            <v:stroke endarrow="block" joinstyle="miter"/>
                          </v:line>
                        </w:pict>
                      </mc:Fallback>
                    </mc:AlternateConten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299" distR="114299" simplePos="0" relativeHeight="251619328" behindDoc="0" locked="0" layoutInCell="1" allowOverlap="1">
                            <wp:simplePos x="0" y="0"/>
                            <wp:positionH relativeFrom="column">
                              <wp:posOffset>2971799</wp:posOffset>
                            </wp:positionH>
                            <wp:positionV relativeFrom="paragraph">
                              <wp:posOffset>247650</wp:posOffset>
                            </wp:positionV>
                            <wp:extent cx="0" cy="274320"/>
                            <wp:effectExtent l="76200" t="38100" r="57150" b="26035"/>
                            <wp:wrapNone/>
                            <wp:docPr id="145" name="Connecteur droit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4320"/>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007D7350" id="Connecteur droit 145" o:spid="_x0000_s1026" style="position:absolute;flip:y;z-index:251619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19.5pt" to="234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" strokeweight=".26mm">
                            <v:stroke endarrow="block" joinstyle="miter"/>
                          </v:line>
                        </w:pict>
                      </mc:Fallback>
                    </mc:AlternateContent>
                  </w:r>
                  <w:r w:rsidRPr="00034F56">
                    <w:rPr>
                      <w:rFonts w:asciiTheme="minorHAnsi" w:hAnsiTheme="minorHAnsi" w:cstheme="minorHAnsi"/>
                      <w:color w:val="auto"/>
                      <w:sz w:val="22"/>
                      <w:szCs w:val="22"/>
                      <w:lang w:val="fr-BE"/>
                    </w:rPr>
                    <w:t>3</w:t>
                  </w:r>
                  <w:r w:rsidRPr="00034F56">
                    <w:rPr>
                      <w:rFonts w:asciiTheme="minorHAnsi" w:hAnsiTheme="minorHAnsi" w:cstheme="minorHAnsi"/>
                      <w:color w:val="auto"/>
                      <w:sz w:val="22"/>
                      <w:szCs w:val="22"/>
                      <w:vertAlign w:val="superscript"/>
                      <w:lang w:val="fr-BE"/>
                    </w:rPr>
                    <w:t>ème</w:t>
                  </w:r>
                  <w:r w:rsidRPr="00034F56">
                    <w:rPr>
                      <w:rFonts w:asciiTheme="minorHAnsi" w:hAnsiTheme="minorHAnsi" w:cstheme="minorHAnsi"/>
                      <w:color w:val="auto"/>
                      <w:sz w:val="22"/>
                      <w:szCs w:val="22"/>
                      <w:lang w:val="fr-BE"/>
                    </w:rPr>
                    <w:t xml:space="preserve"> degré</w: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585536" behindDoc="0" locked="0" layoutInCell="1" allowOverlap="1">
                            <wp:simplePos x="0" y="0"/>
                            <wp:positionH relativeFrom="column">
                              <wp:posOffset>0</wp:posOffset>
                            </wp:positionH>
                            <wp:positionV relativeFrom="paragraph">
                              <wp:posOffset>20955</wp:posOffset>
                            </wp:positionV>
                            <wp:extent cx="830580" cy="487680"/>
                            <wp:effectExtent l="0" t="0" r="26670" b="26670"/>
                            <wp:wrapNone/>
                            <wp:docPr id="144" name="Zone de texte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48768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oncles et tantes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44" o:spid="_x0000_s1029" type="#_x0000_t202" style="position:absolute;left:0;text-align:left;margin-left:0;margin-top:1.65pt;width:65.4pt;height:38.4pt;z-index:2515855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" strokeweight=".5pt">
                            <v:textbox inset="7.45pt,3.85pt,7.45pt,3.85pt">
                              <w:txbxContent>
                                <w:p w:rsidR="00AC6F10" w:rsidRDefault="00AC6F10">
                                  <w:pPr>
                                    <w:rPr>
                                      <w:sz w:val="23"/>
                                      <w:szCs w:val="23"/>
                                    </w:rPr>
                                  </w:pPr>
                                  <w:r>
                                    <w:rPr>
                                      <w:sz w:val="23"/>
                                      <w:szCs w:val="23"/>
                                    </w:rPr>
                                    <w:t>oncles et tantes</w:t>
                                  </w:r>
                                </w:p>
                              </w:txbxContent>
                            </v:textbox>
                          </v:shape>
                        </w:pict>
                      </mc:Fallback>
                    </mc:AlternateContent>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t>2</w:t>
                  </w:r>
                  <w:r w:rsidRPr="00034F56">
                    <w:rPr>
                      <w:rFonts w:asciiTheme="minorHAnsi" w:hAnsiTheme="minorHAnsi" w:cstheme="minorHAnsi"/>
                      <w:color w:val="auto"/>
                      <w:sz w:val="22"/>
                      <w:szCs w:val="22"/>
                      <w:vertAlign w:val="superscript"/>
                      <w:lang w:val="fr-BE"/>
                    </w:rPr>
                    <w:t>ème</w:t>
                  </w:r>
                  <w:r w:rsidRPr="00034F56">
                    <w:rPr>
                      <w:rFonts w:asciiTheme="minorHAnsi" w:hAnsiTheme="minorHAnsi" w:cstheme="minorHAnsi"/>
                      <w:color w:val="auto"/>
                      <w:sz w:val="22"/>
                      <w:szCs w:val="22"/>
                      <w:lang w:val="fr-BE"/>
                    </w:rPr>
                    <w:t xml:space="preserve"> degré</w: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603968" behindDoc="0" locked="0" layoutInCell="1" allowOverlap="1">
                            <wp:simplePos x="0" y="0"/>
                            <wp:positionH relativeFrom="column">
                              <wp:posOffset>2399030</wp:posOffset>
                            </wp:positionH>
                            <wp:positionV relativeFrom="paragraph">
                              <wp:posOffset>142875</wp:posOffset>
                            </wp:positionV>
                            <wp:extent cx="685165" cy="273685"/>
                            <wp:effectExtent l="0" t="0" r="27305" b="26670"/>
                            <wp:wrapNone/>
                            <wp:docPr id="143" name="Zone de texte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165" cy="273685"/>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parents</w:t>
                                        </w:r>
                                      </w:p>
                                      <w:p w:rsidR="00AC6F10" w:rsidRDefault="00AC6F10">
                                        <w:pPr>
                                          <w:rPr>
                                            <w:sz w:val="23"/>
                                            <w:szCs w:val="23"/>
                                          </w:rPr>
                                        </w:pPr>
                                        <w:r>
                                          <w:rPr>
                                            <w:sz w:val="23"/>
                                            <w:szCs w:val="23"/>
                                          </w:rPr>
                                          <w:t>beaux-parents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43" o:spid="_x0000_s1030" type="#_x0000_t202" style="position:absolute;left:0;text-align:left;margin-left:188.9pt;margin-top:11.25pt;width:53.95pt;height:21.55pt;z-index:2516039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" strokeweight=".5pt">
                            <v:textbox inset="7.45pt,3.85pt,7.45pt,3.85pt">
                              <w:txbxContent>
                                <w:p w:rsidR="00AC6F10" w:rsidRDefault="00AC6F10">
                                  <w:pPr>
                                    <w:rPr>
                                      <w:sz w:val="23"/>
                                      <w:szCs w:val="23"/>
                                    </w:rPr>
                                  </w:pPr>
                                  <w:r>
                                    <w:rPr>
                                      <w:sz w:val="23"/>
                                      <w:szCs w:val="23"/>
                                    </w:rPr>
                                    <w:t>parents</w:t>
                                  </w:r>
                                </w:p>
                                <w:p w:rsidR="00AC6F10" w:rsidRDefault="00AC6F10">
                                  <w:pPr>
                                    <w:rPr>
                                      <w:sz w:val="23"/>
                                      <w:szCs w:val="23"/>
                                    </w:rPr>
                                  </w:pPr>
                                  <w:r>
                                    <w:rPr>
                                      <w:sz w:val="23"/>
                                      <w:szCs w:val="23"/>
                                    </w:rPr>
                                    <w:t>beaux-parents</w:t>
                                  </w:r>
                                </w:p>
                              </w:txbxContent>
                            </v:textbox>
                          </v:shape>
                        </w:pict>
                      </mc:Fallback>
                    </mc:AlternateContent>
                  </w:r>
                  <w:r w:rsidRPr="00034F56">
                    <w:rPr>
                      <w:rFonts w:asciiTheme="minorHAnsi" w:hAnsiTheme="minorHAnsi" w:cstheme="minorHAnsi"/>
                      <w:noProof/>
                      <w:sz w:val="22"/>
                      <w:szCs w:val="22"/>
                      <w:lang w:val="fr-BE" w:eastAsia="fr-BE"/>
                    </w:rPr>
                    <mc:AlternateContent>
                      <mc:Choice Requires="wps">
                        <w:drawing>
                          <wp:anchor distT="0" distB="0" distL="114300" distR="114300" simplePos="0" relativeHeight="251613184" behindDoc="0" locked="0" layoutInCell="1" allowOverlap="1">
                            <wp:simplePos x="0" y="0"/>
                            <wp:positionH relativeFrom="column">
                              <wp:posOffset>571500</wp:posOffset>
                            </wp:positionH>
                            <wp:positionV relativeFrom="paragraph">
                              <wp:posOffset>144145</wp:posOffset>
                            </wp:positionV>
                            <wp:extent cx="205740" cy="409575"/>
                            <wp:effectExtent l="0" t="0" r="48260" b="59055"/>
                            <wp:wrapNone/>
                            <wp:docPr id="142" name="Connecteur droit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 cy="409575"/>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7FC24C1B" id="Connecteur droit 142"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1.35pt" to="61.2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" strokeweight=".26mm">
                            <v:stroke endarrow="block" joinstyle="miter"/>
                          </v:line>
                        </w:pict>
                      </mc:Fallback>
                    </mc:AlternateConten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600896" behindDoc="0" locked="0" layoutInCell="1" allowOverlap="1">
                            <wp:simplePos x="0" y="0"/>
                            <wp:positionH relativeFrom="column">
                              <wp:posOffset>4799330</wp:posOffset>
                            </wp:positionH>
                            <wp:positionV relativeFrom="paragraph">
                              <wp:posOffset>257810</wp:posOffset>
                            </wp:positionV>
                            <wp:extent cx="959485" cy="412750"/>
                            <wp:effectExtent l="0" t="0" r="15240" b="19050"/>
                            <wp:wrapNone/>
                            <wp:docPr id="141" name="Zone de texte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9485" cy="41275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frères et sœurs</w:t>
                                        </w:r>
                                      </w:p>
                                      <w:p w:rsidR="00AC6F10" w:rsidRDefault="00AC6F10">
                                        <w:pPr>
                                          <w:rPr>
                                            <w:sz w:val="23"/>
                                            <w:szCs w:val="23"/>
                                          </w:rPr>
                                        </w:pPr>
                                        <w:r>
                                          <w:rPr>
                                            <w:sz w:val="23"/>
                                            <w:szCs w:val="23"/>
                                          </w:rPr>
                                          <w:t>beaux-frères</w:t>
                                        </w:r>
                                      </w:p>
                                      <w:p w:rsidR="00AC6F10" w:rsidRDefault="00AC6F10">
                                        <w:pPr>
                                          <w:rPr>
                                            <w:sz w:val="23"/>
                                            <w:szCs w:val="23"/>
                                          </w:rPr>
                                        </w:pPr>
                                        <w:r>
                                          <w:rPr>
                                            <w:sz w:val="23"/>
                                            <w:szCs w:val="23"/>
                                          </w:rPr>
                                          <w:t>belles-soeurs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41" o:spid="_x0000_s1031" type="#_x0000_t202" style="position:absolute;left:0;text-align:left;margin-left:377.9pt;margin-top:20.3pt;width:75.55pt;height:32.5pt;z-index:2516008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" strokeweight=".5pt">
                            <v:textbox inset="7.45pt,3.85pt,7.45pt,3.85pt">
                              <w:txbxContent>
                                <w:p w:rsidR="00AC6F10" w:rsidRDefault="00AC6F10">
                                  <w:pPr>
                                    <w:rPr>
                                      <w:sz w:val="23"/>
                                      <w:szCs w:val="23"/>
                                    </w:rPr>
                                  </w:pPr>
                                  <w:r>
                                    <w:rPr>
                                      <w:sz w:val="23"/>
                                      <w:szCs w:val="23"/>
                                    </w:rPr>
                                    <w:t>frères et sœurs</w:t>
                                  </w:r>
                                </w:p>
                                <w:p w:rsidR="00AC6F10" w:rsidRDefault="00AC6F10">
                                  <w:pPr>
                                    <w:rPr>
                                      <w:sz w:val="23"/>
                                      <w:szCs w:val="23"/>
                                    </w:rPr>
                                  </w:pPr>
                                  <w:r>
                                    <w:rPr>
                                      <w:sz w:val="23"/>
                                      <w:szCs w:val="23"/>
                                    </w:rPr>
                                    <w:t>beaux-frères</w:t>
                                  </w:r>
                                </w:p>
                                <w:p w:rsidR="00AC6F10" w:rsidRDefault="00AC6F10">
                                  <w:pPr>
                                    <w:rPr>
                                      <w:sz w:val="23"/>
                                      <w:szCs w:val="23"/>
                                    </w:rPr>
                                  </w:pPr>
                                  <w:r>
                                    <w:rPr>
                                      <w:sz w:val="23"/>
                                      <w:szCs w:val="23"/>
                                    </w:rPr>
                                    <w:t>belles-soeurs</w:t>
                                  </w:r>
                                </w:p>
                              </w:txbxContent>
                            </v:textbox>
                          </v:shape>
                        </w:pict>
                      </mc:Fallback>
                    </mc:AlternateContent>
                  </w:r>
                  <w:r w:rsidRPr="00034F56">
                    <w:rPr>
                      <w:rFonts w:asciiTheme="minorHAnsi" w:hAnsiTheme="minorHAnsi" w:cstheme="minorHAnsi"/>
                      <w:noProof/>
                      <w:sz w:val="22"/>
                      <w:szCs w:val="22"/>
                      <w:lang w:val="fr-BE" w:eastAsia="fr-BE"/>
                    </w:rPr>
                    <mc:AlternateContent>
                      <mc:Choice Requires="wps">
                        <w:drawing>
                          <wp:anchor distT="0" distB="0" distL="114300" distR="114300" simplePos="0" relativeHeight="251634688" behindDoc="0" locked="0" layoutInCell="1" allowOverlap="1">
                            <wp:simplePos x="0" y="0"/>
                            <wp:positionH relativeFrom="column">
                              <wp:posOffset>3657600</wp:posOffset>
                            </wp:positionH>
                            <wp:positionV relativeFrom="paragraph">
                              <wp:posOffset>33655</wp:posOffset>
                            </wp:positionV>
                            <wp:extent cx="617220" cy="272415"/>
                            <wp:effectExtent l="0" t="0" r="67945" b="65405"/>
                            <wp:wrapNone/>
                            <wp:docPr id="140" name="Connecteur droit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 cy="272415"/>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160EA572" id="Connecteur droit 140"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2.65pt" to="336.6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" strokeweight=".26mm">
                            <v:stroke endarrow="block" joinstyle="miter"/>
                          </v:line>
                        </w:pict>
                      </mc:Fallback>
                    </mc:AlternateContent>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t>2ème degré</w: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591680" behindDoc="0" locked="0" layoutInCell="1" allowOverlap="1">
                            <wp:simplePos x="0" y="0"/>
                            <wp:positionH relativeFrom="column">
                              <wp:posOffset>0</wp:posOffset>
                            </wp:positionH>
                            <wp:positionV relativeFrom="paragraph">
                              <wp:posOffset>266700</wp:posOffset>
                            </wp:positionV>
                            <wp:extent cx="914400" cy="510540"/>
                            <wp:effectExtent l="0" t="0" r="19050" b="22860"/>
                            <wp:wrapNone/>
                            <wp:docPr id="139" name="Zone de texte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1054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cousins et cousines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39" o:spid="_x0000_s1032" type="#_x0000_t202" style="position:absolute;left:0;text-align:left;margin-left:0;margin-top:21pt;width:1in;height:40.2pt;z-index:2515916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" strokeweight=".5pt">
                            <v:textbox inset="7.45pt,3.85pt,7.45pt,3.85pt">
                              <w:txbxContent>
                                <w:p w:rsidR="00AC6F10" w:rsidRDefault="00AC6F10">
                                  <w:pPr>
                                    <w:rPr>
                                      <w:sz w:val="23"/>
                                      <w:szCs w:val="23"/>
                                    </w:rPr>
                                  </w:pPr>
                                  <w:r>
                                    <w:rPr>
                                      <w:sz w:val="23"/>
                                      <w:szCs w:val="23"/>
                                    </w:rPr>
                                    <w:t>cousins et cousines</w:t>
                                  </w:r>
                                </w:p>
                              </w:txbxContent>
                            </v:textbox>
                          </v:shape>
                        </w:pict>
                      </mc:Fallback>
                    </mc:AlternateContent>
                  </w:r>
                  <w:r w:rsidRPr="00034F56">
                    <w:rPr>
                      <w:rFonts w:asciiTheme="minorHAnsi" w:hAnsiTheme="minorHAnsi" w:cstheme="minorHAnsi"/>
                      <w:noProof/>
                      <w:sz w:val="22"/>
                      <w:szCs w:val="22"/>
                      <w:lang w:val="fr-BE" w:eastAsia="fr-BE"/>
                    </w:rPr>
                    <mc:AlternateContent>
                      <mc:Choice Requires="wps">
                        <w:drawing>
                          <wp:anchor distT="0" distB="0" distL="114299" distR="114299" simplePos="0" relativeHeight="251622400" behindDoc="0" locked="0" layoutInCell="1" allowOverlap="1">
                            <wp:simplePos x="0" y="0"/>
                            <wp:positionH relativeFrom="column">
                              <wp:posOffset>2971799</wp:posOffset>
                            </wp:positionH>
                            <wp:positionV relativeFrom="paragraph">
                              <wp:posOffset>34290</wp:posOffset>
                            </wp:positionV>
                            <wp:extent cx="0" cy="342900"/>
                            <wp:effectExtent l="76200" t="38100" r="57150" b="22860"/>
                            <wp:wrapNone/>
                            <wp:docPr id="138" name="Connecteur droit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037644AC" id="Connecteur droit 138" o:spid="_x0000_s1026" style="position:absolute;flip:y;z-index:251622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2.7pt" to="234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" strokeweight=".26mm">
                            <v:stroke endarrow="block" joinstyle="miter"/>
                          </v:line>
                        </w:pict>
                      </mc:Fallback>
                    </mc:AlternateContent>
                  </w:r>
                  <w:r w:rsidRPr="00034F56">
                    <w:rPr>
                      <w:rFonts w:asciiTheme="minorHAnsi" w:hAnsiTheme="minorHAnsi" w:cstheme="minorHAnsi"/>
                      <w:color w:val="auto"/>
                      <w:sz w:val="22"/>
                      <w:szCs w:val="22"/>
                      <w:lang w:val="fr-BE"/>
                    </w:rPr>
                    <w:t>4</w:t>
                  </w:r>
                  <w:r w:rsidRPr="00034F56">
                    <w:rPr>
                      <w:rFonts w:asciiTheme="minorHAnsi" w:hAnsiTheme="minorHAnsi" w:cstheme="minorHAnsi"/>
                      <w:color w:val="auto"/>
                      <w:sz w:val="22"/>
                      <w:szCs w:val="22"/>
                      <w:vertAlign w:val="superscript"/>
                      <w:lang w:val="fr-BE"/>
                    </w:rPr>
                    <w:t>ème</w:t>
                  </w:r>
                  <w:r w:rsidRPr="00034F56">
                    <w:rPr>
                      <w:rFonts w:asciiTheme="minorHAnsi" w:hAnsiTheme="minorHAnsi" w:cstheme="minorHAnsi"/>
                      <w:color w:val="auto"/>
                      <w:sz w:val="22"/>
                      <w:szCs w:val="22"/>
                      <w:lang w:val="fr-BE"/>
                    </w:rPr>
                    <w:t xml:space="preserve"> degré</w: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t>1</w:t>
                  </w:r>
                  <w:r w:rsidRPr="00034F56">
                    <w:rPr>
                      <w:rFonts w:asciiTheme="minorHAnsi" w:hAnsiTheme="minorHAnsi" w:cstheme="minorHAnsi"/>
                      <w:color w:val="auto"/>
                      <w:sz w:val="22"/>
                      <w:szCs w:val="22"/>
                      <w:vertAlign w:val="superscript"/>
                      <w:lang w:val="fr-BE"/>
                    </w:rPr>
                    <w:t>er</w:t>
                  </w:r>
                  <w:r w:rsidRPr="00034F56">
                    <w:rPr>
                      <w:rFonts w:asciiTheme="minorHAnsi" w:hAnsiTheme="minorHAnsi" w:cstheme="minorHAnsi"/>
                      <w:color w:val="auto"/>
                      <w:sz w:val="22"/>
                      <w:szCs w:val="22"/>
                      <w:lang w:val="fr-BE"/>
                    </w:rPr>
                    <w:t xml:space="preserve"> degré</w: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597824" behindDoc="0" locked="0" layoutInCell="1" allowOverlap="1">
                            <wp:simplePos x="0" y="0"/>
                            <wp:positionH relativeFrom="column">
                              <wp:posOffset>2171700</wp:posOffset>
                            </wp:positionH>
                            <wp:positionV relativeFrom="paragraph">
                              <wp:posOffset>42545</wp:posOffset>
                            </wp:positionV>
                            <wp:extent cx="1036320" cy="441960"/>
                            <wp:effectExtent l="0" t="0" r="11430" b="15240"/>
                            <wp:wrapNone/>
                            <wp:docPr id="137" name="Zone de texte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44196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MOI et mon époux(se)</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37" o:spid="_x0000_s1033" type="#_x0000_t202" style="position:absolute;left:0;text-align:left;margin-left:171pt;margin-top:3.35pt;width:81.6pt;height:34.8pt;z-index:2515978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" strokeweight=".5pt">
                            <v:textbox inset="7.45pt,3.85pt,7.45pt,3.85pt">
                              <w:txbxContent>
                                <w:p w:rsidR="00AC6F10" w:rsidRDefault="00AC6F10">
                                  <w:pPr>
                                    <w:rPr>
                                      <w:sz w:val="23"/>
                                      <w:szCs w:val="23"/>
                                    </w:rPr>
                                  </w:pPr>
                                  <w:r>
                                    <w:rPr>
                                      <w:sz w:val="23"/>
                                      <w:szCs w:val="23"/>
                                    </w:rPr>
                                    <w:t>MOI et mon époux(se)</w:t>
                                  </w:r>
                                </w:p>
                              </w:txbxContent>
                            </v:textbox>
                          </v:shape>
                        </w:pict>
                      </mc:Fallback>
                    </mc:AlternateConten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299" distR="114299" simplePos="0" relativeHeight="251625472" behindDoc="0" locked="0" layoutInCell="1" allowOverlap="1">
                            <wp:simplePos x="0" y="0"/>
                            <wp:positionH relativeFrom="column">
                              <wp:posOffset>2971799</wp:posOffset>
                            </wp:positionH>
                            <wp:positionV relativeFrom="paragraph">
                              <wp:posOffset>163830</wp:posOffset>
                            </wp:positionV>
                            <wp:extent cx="0" cy="205740"/>
                            <wp:effectExtent l="76200" t="0" r="57150" b="48260"/>
                            <wp:wrapNone/>
                            <wp:docPr id="136" name="Connecteur droit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0B76D216" id="Connecteur droit 136" o:spid="_x0000_s1026" style="position:absolute;z-index:251625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12.9pt" to="234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" strokeweight=".26mm">
                            <v:stroke endarrow="block" joinstyle="miter"/>
                          </v:line>
                        </w:pict>
                      </mc:Fallback>
                    </mc:AlternateConten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594752" behindDoc="0" locked="0" layoutInCell="1" allowOverlap="1">
                            <wp:simplePos x="0" y="0"/>
                            <wp:positionH relativeFrom="column">
                              <wp:posOffset>2514600</wp:posOffset>
                            </wp:positionH>
                            <wp:positionV relativeFrom="paragraph">
                              <wp:posOffset>282575</wp:posOffset>
                            </wp:positionV>
                            <wp:extent cx="753745" cy="335280"/>
                            <wp:effectExtent l="0" t="0" r="27305" b="26670"/>
                            <wp:wrapNone/>
                            <wp:docPr id="135" name="Zone de texte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745" cy="33528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enfants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35" o:spid="_x0000_s1034" type="#_x0000_t202" style="position:absolute;left:0;text-align:left;margin-left:198pt;margin-top:22.25pt;width:59.35pt;height:26.4pt;z-index:251594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" strokeweight=".5pt">
                            <v:textbox inset="7.45pt,3.85pt,7.45pt,3.85pt">
                              <w:txbxContent>
                                <w:p w:rsidR="00AC6F10" w:rsidRDefault="00AC6F10">
                                  <w:pPr>
                                    <w:rPr>
                                      <w:sz w:val="23"/>
                                      <w:szCs w:val="23"/>
                                    </w:rPr>
                                  </w:pPr>
                                  <w:r>
                                    <w:rPr>
                                      <w:sz w:val="23"/>
                                      <w:szCs w:val="23"/>
                                    </w:rPr>
                                    <w:t>enfants</w:t>
                                  </w:r>
                                </w:p>
                              </w:txbxContent>
                            </v:textbox>
                          </v:shape>
                        </w:pict>
                      </mc:Fallback>
                    </mc:AlternateContent>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t>1</w:t>
                  </w:r>
                  <w:r w:rsidRPr="00034F56">
                    <w:rPr>
                      <w:rFonts w:asciiTheme="minorHAnsi" w:hAnsiTheme="minorHAnsi" w:cstheme="minorHAnsi"/>
                      <w:color w:val="auto"/>
                      <w:sz w:val="22"/>
                      <w:szCs w:val="22"/>
                      <w:vertAlign w:val="superscript"/>
                      <w:lang w:val="fr-BE"/>
                    </w:rPr>
                    <w:t>er</w:t>
                  </w:r>
                  <w:r w:rsidRPr="00034F56">
                    <w:rPr>
                      <w:rFonts w:asciiTheme="minorHAnsi" w:hAnsiTheme="minorHAnsi" w:cstheme="minorHAnsi"/>
                      <w:color w:val="auto"/>
                      <w:sz w:val="22"/>
                      <w:szCs w:val="22"/>
                      <w:lang w:val="fr-BE"/>
                    </w:rPr>
                    <w:t xml:space="preserve"> degré</w:t>
                  </w: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299" distR="114299" simplePos="0" relativeHeight="251628544" behindDoc="0" locked="0" layoutInCell="1" allowOverlap="1">
                            <wp:simplePos x="0" y="0"/>
                            <wp:positionH relativeFrom="column">
                              <wp:posOffset>2971799</wp:posOffset>
                            </wp:positionH>
                            <wp:positionV relativeFrom="paragraph">
                              <wp:posOffset>61595</wp:posOffset>
                            </wp:positionV>
                            <wp:extent cx="0" cy="274320"/>
                            <wp:effectExtent l="76200" t="0" r="57150" b="64135"/>
                            <wp:wrapNone/>
                            <wp:docPr id="134" name="Connecteur droit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360">
                                      <a:solidFill>
                                        <a:srgbClr val="000000"/>
                                      </a:solidFill>
                                      <a:miter lim="800000"/>
                                      <a:headEnd/>
                                      <a:tailEnd type="triangle" w="med" len="med"/>
                                    </a:ln>
                                    <a:extLst/>
                                  </wps:spPr>
                                  <wps:bodyPr/>
                                </wps:wsp>
                              </a:graphicData>
                            </a:graphic>
                            <wp14:sizeRelH relativeFrom="page">
                              <wp14:pctWidth>0</wp14:pctWidth>
                            </wp14:sizeRelH>
                            <wp14:sizeRelV relativeFrom="page">
                              <wp14:pctHeight>0</wp14:pctHeight>
                            </wp14:sizeRelV>
                          </wp:anchor>
                        </w:drawing>
                      </mc:Choice>
                      <mc:Fallback>
                        <w:pict>
                          <v:line w14:anchorId="437A2226" id="Connecteur droit 134" o:spid="_x0000_s1026" style="position:absolute;z-index:251628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4.85pt" to="234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" strokeweight=".26mm">
                            <v:stroke endarrow="block" joinstyle="miter"/>
                          </v:line>
                        </w:pict>
                      </mc:Fallback>
                    </mc:AlternateContent>
                  </w: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noProof/>
                      <w:sz w:val="22"/>
                      <w:szCs w:val="22"/>
                      <w:lang w:val="fr-BE" w:eastAsia="fr-BE"/>
                    </w:rPr>
                    <mc:AlternateContent>
                      <mc:Choice Requires="wps">
                        <w:drawing>
                          <wp:anchor distT="0" distB="0" distL="114935" distR="114935" simplePos="0" relativeHeight="251588608" behindDoc="0" locked="0" layoutInCell="1" allowOverlap="1">
                            <wp:simplePos x="0" y="0"/>
                            <wp:positionH relativeFrom="column">
                              <wp:posOffset>2514600</wp:posOffset>
                            </wp:positionH>
                            <wp:positionV relativeFrom="paragraph">
                              <wp:posOffset>292100</wp:posOffset>
                            </wp:positionV>
                            <wp:extent cx="1143000" cy="289560"/>
                            <wp:effectExtent l="0" t="0" r="19050" b="15240"/>
                            <wp:wrapNone/>
                            <wp:docPr id="133" name="Zone de texte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9560"/>
                                    </a:xfrm>
                                    <a:prstGeom prst="rect">
                                      <a:avLst/>
                                    </a:prstGeom>
                                    <a:solidFill>
                                      <a:srgbClr val="FFFFFF"/>
                                    </a:solidFill>
                                    <a:ln w="6350">
                                      <a:solidFill>
                                        <a:srgbClr val="000000"/>
                                      </a:solidFill>
                                      <a:miter lim="800000"/>
                                      <a:headEnd/>
                                      <a:tailEnd/>
                                    </a:ln>
                                  </wps:spPr>
                                  <wps:txbx>
                                    <w:txbxContent>
                                      <w:p w:rsidR="00AC6F10" w:rsidRDefault="00AC6F10">
                                        <w:pPr>
                                          <w:rPr>
                                            <w:sz w:val="23"/>
                                            <w:szCs w:val="23"/>
                                          </w:rPr>
                                        </w:pPr>
                                        <w:r>
                                          <w:rPr>
                                            <w:sz w:val="23"/>
                                            <w:szCs w:val="23"/>
                                          </w:rPr>
                                          <w:t>petits-enfants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33" o:spid="_x0000_s1035" type="#_x0000_t202" style="position:absolute;left:0;text-align:left;margin-left:198pt;margin-top:23pt;width:90pt;height:22.8pt;z-index:2515886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" strokeweight=".5pt">
                            <v:textbox inset="7.45pt,3.85pt,7.45pt,3.85pt">
                              <w:txbxContent>
                                <w:p w:rsidR="00AC6F10" w:rsidRDefault="00AC6F10">
                                  <w:pPr>
                                    <w:rPr>
                                      <w:sz w:val="23"/>
                                      <w:szCs w:val="23"/>
                                    </w:rPr>
                                  </w:pPr>
                                  <w:r>
                                    <w:rPr>
                                      <w:sz w:val="23"/>
                                      <w:szCs w:val="23"/>
                                    </w:rPr>
                                    <w:t>petits-enfants</w:t>
                                  </w:r>
                                </w:p>
                              </w:txbxContent>
                            </v:textbox>
                          </v:shape>
                        </w:pict>
                      </mc:Fallback>
                    </mc:AlternateContent>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r>
                  <w:r w:rsidRPr="00034F56">
                    <w:rPr>
                      <w:rFonts w:asciiTheme="minorHAnsi" w:hAnsiTheme="minorHAnsi" w:cstheme="minorHAnsi"/>
                      <w:color w:val="auto"/>
                      <w:sz w:val="22"/>
                      <w:szCs w:val="22"/>
                      <w:lang w:val="fr-BE"/>
                    </w:rPr>
                    <w:tab/>
                    <w:t>2</w:t>
                  </w:r>
                  <w:r w:rsidRPr="00034F56">
                    <w:rPr>
                      <w:rFonts w:asciiTheme="minorHAnsi" w:hAnsiTheme="minorHAnsi" w:cstheme="minorHAnsi"/>
                      <w:color w:val="auto"/>
                      <w:sz w:val="22"/>
                      <w:szCs w:val="22"/>
                      <w:vertAlign w:val="superscript"/>
                      <w:lang w:val="fr-BE"/>
                    </w:rPr>
                    <w:t>ème</w:t>
                  </w:r>
                  <w:r w:rsidRPr="00034F56">
                    <w:rPr>
                      <w:rFonts w:asciiTheme="minorHAnsi" w:hAnsiTheme="minorHAnsi" w:cstheme="minorHAnsi"/>
                      <w:color w:val="auto"/>
                      <w:sz w:val="22"/>
                      <w:szCs w:val="22"/>
                      <w:lang w:val="fr-BE"/>
                    </w:rPr>
                    <w:t>degré</w:t>
                  </w: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7B45E2">
                  <w:pPr>
                    <w:pStyle w:val="Default"/>
                    <w:spacing w:after="120" w:line="360" w:lineRule="auto"/>
                    <w:jc w:val="both"/>
                    <w:rPr>
                      <w:rFonts w:asciiTheme="minorHAnsi" w:hAnsiTheme="minorHAnsi" w:cstheme="minorHAnsi"/>
                      <w:color w:val="auto"/>
                      <w:sz w:val="22"/>
                      <w:szCs w:val="22"/>
                      <w:lang w:val="fr-BE"/>
                    </w:rPr>
                  </w:pPr>
                </w:p>
                <w:p w:rsidR="007B45E2" w:rsidRPr="00034F56" w:rsidRDefault="00F13552">
                  <w:pPr>
                    <w:pStyle w:val="Default"/>
                    <w:spacing w:after="120" w:line="360" w:lineRule="auto"/>
                    <w:jc w:val="both"/>
                    <w:rPr>
                      <w:rFonts w:asciiTheme="minorHAnsi" w:hAnsiTheme="minorHAnsi" w:cstheme="minorHAnsi"/>
                      <w:color w:val="auto"/>
                      <w:sz w:val="22"/>
                      <w:szCs w:val="22"/>
                      <w:lang w:val="fr-BE"/>
                    </w:rPr>
                  </w:pPr>
                  <w:r w:rsidRPr="00034F56">
                    <w:rPr>
                      <w:rFonts w:asciiTheme="minorHAnsi" w:hAnsiTheme="minorHAnsi" w:cstheme="minorHAnsi"/>
                      <w:color w:val="auto"/>
                      <w:sz w:val="22"/>
                      <w:szCs w:val="22"/>
                      <w:lang w:val="fr-BE"/>
                    </w:rPr>
                    <w:br w:type="page"/>
                  </w:r>
                </w:p>
                <w:p w:rsidR="007B45E2" w:rsidRPr="00034F56" w:rsidRDefault="00F13552">
                  <w:pPr>
                    <w:pStyle w:val="Titre4"/>
                  </w:pPr>
                  <w:bookmarkStart w:id="131" w:name="_Annexe_22_:"/>
                  <w:bookmarkStart w:id="132" w:name="_Annexe_17_:"/>
                  <w:bookmarkStart w:id="133" w:name="annexe22"/>
                  <w:bookmarkStart w:id="134" w:name="_Toc412204117"/>
                  <w:bookmarkStart w:id="135" w:name="_Toc414352924"/>
                  <w:bookmarkStart w:id="136" w:name="_Toc453836948"/>
                  <w:bookmarkStart w:id="137" w:name="_Ref11411344"/>
                  <w:bookmarkEnd w:id="131"/>
                  <w:bookmarkEnd w:id="132"/>
                  <w:r w:rsidRPr="00034F56">
                    <w:t>Annexe</w:t>
                  </w:r>
                  <w:bookmarkEnd w:id="133"/>
                  <w:r w:rsidRPr="00034F56">
                    <w:t xml:space="preserve"> 17 : Modèle de base de protocole de collaboration avec les services de police</w:t>
                  </w:r>
                  <w:bookmarkEnd w:id="134"/>
                  <w:bookmarkEnd w:id="135"/>
                  <w:bookmarkEnd w:id="136"/>
                  <w:bookmarkEnd w:id="137"/>
                </w:p>
                <w:p w:rsidR="007B45E2" w:rsidRPr="00034F56" w:rsidRDefault="007B45E2">
                  <w:pPr>
                    <w:jc w:val="both"/>
                    <w:rPr>
                      <w:rFonts w:asciiTheme="minorHAnsi" w:hAnsiTheme="minorHAnsi" w:cstheme="minorHAnsi"/>
                      <w:shd w:val="clear" w:color="auto" w:fill="FFFF00"/>
                    </w:rPr>
                  </w:pPr>
                </w:p>
                <w:p w:rsidR="007B45E2" w:rsidRPr="00034F56" w:rsidRDefault="00F13552">
                  <w:pPr>
                    <w:numPr>
                      <w:ilvl w:val="0"/>
                      <w:numId w:val="84"/>
                    </w:numPr>
                    <w:suppressAutoHyphens/>
                    <w:ind w:left="1287"/>
                    <w:jc w:val="both"/>
                    <w:rPr>
                      <w:rFonts w:asciiTheme="minorHAnsi" w:hAnsiTheme="minorHAnsi" w:cstheme="minorHAnsi"/>
                      <w:u w:val="single"/>
                    </w:rPr>
                  </w:pPr>
                  <w:r w:rsidRPr="00034F56">
                    <w:rPr>
                      <w:rFonts w:asciiTheme="minorHAnsi" w:hAnsiTheme="minorHAnsi" w:cstheme="minorHAnsi"/>
                      <w:u w:val="single"/>
                    </w:rPr>
                    <w:t>Parties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Préciser l’identité et les fonctions de chacun des intervenants.</w:t>
                  </w:r>
                </w:p>
                <w:p w:rsidR="007B45E2" w:rsidRPr="00034F56" w:rsidRDefault="007B45E2">
                  <w:pPr>
                    <w:jc w:val="both"/>
                    <w:rPr>
                      <w:rFonts w:asciiTheme="minorHAnsi" w:hAnsiTheme="minorHAnsi" w:cstheme="minorHAnsi"/>
                    </w:rPr>
                  </w:pPr>
                </w:p>
                <w:p w:rsidR="007B45E2" w:rsidRPr="00034F56" w:rsidRDefault="00F13552">
                  <w:pPr>
                    <w:numPr>
                      <w:ilvl w:val="0"/>
                      <w:numId w:val="84"/>
                    </w:numPr>
                    <w:suppressAutoHyphens/>
                    <w:ind w:left="1287"/>
                    <w:jc w:val="both"/>
                    <w:rPr>
                      <w:rFonts w:asciiTheme="minorHAnsi" w:hAnsiTheme="minorHAnsi" w:cstheme="minorHAnsi"/>
                      <w:u w:val="single"/>
                    </w:rPr>
                  </w:pPr>
                  <w:r w:rsidRPr="00034F56">
                    <w:rPr>
                      <w:rFonts w:asciiTheme="minorHAnsi" w:hAnsiTheme="minorHAnsi" w:cstheme="minorHAnsi"/>
                      <w:u w:val="single"/>
                    </w:rPr>
                    <w:t>Principes et engagements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1</w:t>
                  </w:r>
                  <w:r w:rsidRPr="00034F56">
                    <w:rPr>
                      <w:rFonts w:asciiTheme="minorHAnsi" w:hAnsiTheme="minorHAnsi" w:cstheme="minorHAnsi"/>
                      <w:vertAlign w:val="superscript"/>
                    </w:rPr>
                    <w:t>er</w:t>
                  </w:r>
                  <w:r w:rsidRPr="00034F56">
                    <w:rPr>
                      <w:rFonts w:asciiTheme="minorHAnsi" w:hAnsiTheme="minorHAnsi" w:cstheme="minorHAnsi"/>
                    </w:rPr>
                    <w:t xml:space="preserve"> – L’objectif de la présente convention est d’organiser la collaboration entre les différentes parties en vue de promouvoir la sécurité des élèves et des membres du personnel dans les établissements scolaires concernés.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2 – Elle ne peut avoir pour effet d’engager les parties, et particulièrement les directeurs ou chefs d’établissement, au-delà de leurs obligations légales.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3 – Dans la mesure où les obligations légales de chacune des parties le permettent, les décisions prises dans le cadre de la présente convention le sont par consensus.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4 – La convention est évaluée à la fin de chaque année scolaire. Elle est, le cas échéant, reconduite et adaptée au début de l’année scolaire qui suit.</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5 – § 1</w:t>
                  </w:r>
                  <w:r w:rsidRPr="00034F56">
                    <w:rPr>
                      <w:rFonts w:asciiTheme="minorHAnsi" w:hAnsiTheme="minorHAnsi" w:cstheme="minorHAnsi"/>
                      <w:vertAlign w:val="superscript"/>
                    </w:rPr>
                    <w:t>er</w:t>
                  </w:r>
                  <w:r w:rsidRPr="00034F56">
                    <w:rPr>
                      <w:rFonts w:asciiTheme="minorHAnsi" w:hAnsiTheme="minorHAnsi" w:cstheme="minorHAnsi"/>
                    </w:rPr>
                    <w:t>. Après concertation, les parties estiment que les situations ou problèmes suivants supposent la mise en place d’un programme d’action :</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2. A cette fin, elles marquent leur accord pour que les actions suivantes soient entreprises :</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 (Préciser calendrier et modalités)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pStyle w:val="Titre4"/>
                  </w:pPr>
                  <w:bookmarkStart w:id="138" w:name="_Annexe_18_:"/>
                  <w:bookmarkEnd w:id="138"/>
                  <w:r w:rsidRPr="00034F56">
                    <w:br w:type="page"/>
                  </w:r>
                  <w:bookmarkStart w:id="139" w:name="_Annexe_24:_Inscription"/>
                  <w:bookmarkEnd w:id="139"/>
                  <w:r w:rsidRPr="00034F56">
                    <w:t xml:space="preserve"> Annexe 18 : Création d'un fichier global regroupant les demandes d'inscriptions non rencontrées dans l'enseignement spécialisé (Circulaire 8401 du 21/12/2021)</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spacing w:before="63"/>
                    <w:ind w:left="109" w:right="-20" w:firstLine="611"/>
                    <w:rPr>
                      <w:rFonts w:asciiTheme="minorHAnsi" w:eastAsia="Calibri" w:hAnsiTheme="minorHAnsi" w:cstheme="minorHAnsi"/>
                      <w:lang w:val="fr-FR"/>
                    </w:rPr>
                  </w:pPr>
                  <w:bookmarkStart w:id="140" w:name="Circulaire_6946_p2"/>
                  <w:bookmarkStart w:id="141" w:name="Circulaire_6946_p3"/>
                  <w:bookmarkEnd w:id="140"/>
                  <w:bookmarkEnd w:id="141"/>
                  <w:r w:rsidRPr="00034F56">
                    <w:rPr>
                      <w:rFonts w:asciiTheme="minorHAnsi" w:eastAsia="Calibri" w:hAnsiTheme="minorHAnsi" w:cstheme="minorHAnsi"/>
                      <w:spacing w:val="1"/>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1"/>
                      <w:w w:val="101"/>
                      <w:lang w:val="fr-FR"/>
                    </w:rPr>
                    <w:t>M</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7"/>
                      <w:w w:val="101"/>
                      <w:lang w:val="fr-FR"/>
                    </w:rPr>
                    <w:t>s</w:t>
                  </w:r>
                  <w:r w:rsidRPr="00034F56">
                    <w:rPr>
                      <w:rFonts w:asciiTheme="minorHAnsi" w:eastAsia="Calibri" w:hAnsiTheme="minorHAnsi" w:cstheme="minorHAnsi"/>
                      <w:spacing w:val="-8"/>
                      <w:w w:val="101"/>
                      <w:lang w:val="fr-FR"/>
                    </w:rPr>
                    <w:t>s</w:t>
                  </w:r>
                  <w:r w:rsidRPr="00034F56">
                    <w:rPr>
                      <w:rFonts w:asciiTheme="minorHAnsi" w:eastAsia="Calibri" w:hAnsiTheme="minorHAnsi" w:cstheme="minorHAnsi"/>
                      <w:spacing w:val="-3"/>
                      <w:w w:val="102"/>
                      <w:lang w:val="fr-FR"/>
                    </w:rPr>
                    <w:t>i</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5"/>
                      <w:w w:val="101"/>
                      <w:lang w:val="fr-FR"/>
                    </w:rPr>
                    <w:t>u</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spacing w:val="-8"/>
                      <w:w w:val="101"/>
                      <w:lang w:val="fr-FR"/>
                    </w:rPr>
                    <w:t>s</w:t>
                  </w:r>
                  <w:r w:rsidRPr="00034F56">
                    <w:rPr>
                      <w:rFonts w:asciiTheme="minorHAnsi" w:eastAsia="Calibri" w:hAnsiTheme="minorHAnsi" w:cstheme="minorHAnsi"/>
                      <w:w w:val="101"/>
                      <w:lang w:val="fr-FR"/>
                    </w:rPr>
                    <w:t>,</w:t>
                  </w:r>
                </w:p>
                <w:p w:rsidR="007B45E2" w:rsidRPr="00034F56" w:rsidRDefault="007B45E2">
                  <w:pPr>
                    <w:spacing w:before="1" w:line="180" w:lineRule="exact"/>
                    <w:rPr>
                      <w:rFonts w:asciiTheme="minorHAnsi" w:hAnsiTheme="minorHAnsi" w:cstheme="minorHAnsi"/>
                      <w:sz w:val="18"/>
                      <w:szCs w:val="18"/>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F13552">
                  <w:pPr>
                    <w:spacing w:line="250" w:lineRule="auto"/>
                    <w:ind w:left="670" w:right="462" w:hanging="16"/>
                    <w:jc w:val="both"/>
                    <w:rPr>
                      <w:rFonts w:asciiTheme="minorHAnsi" w:eastAsia="Calibri" w:hAnsiTheme="minorHAnsi" w:cstheme="minorHAnsi"/>
                      <w:lang w:val="fr-FR"/>
                    </w:rPr>
                  </w:pPr>
                  <w:r w:rsidRPr="00034F56">
                    <w:rPr>
                      <w:rFonts w:asciiTheme="minorHAnsi" w:eastAsia="Calibri" w:hAnsiTheme="minorHAnsi" w:cstheme="minorHAnsi"/>
                      <w:spacing w:val="-2"/>
                      <w:lang w:val="fr-FR"/>
                    </w:rPr>
                    <w:t>A</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3"/>
                      <w:lang w:val="fr-FR"/>
                    </w:rPr>
                    <w:t>i</w:t>
                  </w:r>
                  <w:r w:rsidRPr="00034F56">
                    <w:rPr>
                      <w:rFonts w:asciiTheme="minorHAnsi" w:eastAsia="Calibri" w:hAnsiTheme="minorHAnsi" w:cstheme="minorHAnsi"/>
                      <w:lang w:val="fr-FR"/>
                    </w:rPr>
                    <w:t>n</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po</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er</w:t>
                  </w:r>
                  <w:r w:rsidRPr="00034F56">
                    <w:rPr>
                      <w:rFonts w:asciiTheme="minorHAnsi" w:eastAsia="Calibri" w:hAnsiTheme="minorHAnsi" w:cstheme="minorHAnsi"/>
                      <w:spacing w:val="4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donn</w:t>
                  </w:r>
                  <w:r w:rsidRPr="00034F56">
                    <w:rPr>
                      <w:rFonts w:asciiTheme="minorHAnsi" w:eastAsia="Calibri" w:hAnsiTheme="minorHAnsi" w:cstheme="minorHAnsi"/>
                      <w:lang w:val="fr-FR"/>
                    </w:rPr>
                    <w:t>é</w:t>
                  </w:r>
                  <w:r w:rsidRPr="00034F56">
                    <w:rPr>
                      <w:rFonts w:asciiTheme="minorHAnsi" w:eastAsia="Calibri" w:hAnsiTheme="minorHAnsi" w:cstheme="minorHAnsi"/>
                      <w:spacing w:val="1"/>
                      <w:lang w:val="fr-FR"/>
                    </w:rPr>
                    <w:t>e</w:t>
                  </w:r>
                  <w:r w:rsidRPr="00034F56">
                    <w:rPr>
                      <w:rFonts w:asciiTheme="minorHAnsi" w:eastAsia="Calibri" w:hAnsiTheme="minorHAnsi" w:cstheme="minorHAnsi"/>
                      <w:lang w:val="fr-FR"/>
                    </w:rPr>
                    <w:t>s</w:t>
                  </w:r>
                  <w:r w:rsidRPr="00034F56">
                    <w:rPr>
                      <w:rFonts w:asciiTheme="minorHAnsi" w:eastAsia="Calibri" w:hAnsiTheme="minorHAnsi" w:cstheme="minorHAnsi"/>
                      <w:spacing w:val="30"/>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6"/>
                      <w:lang w:val="fr-FR"/>
                    </w:rPr>
                    <w:t>ob</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 xml:space="preserve">es </w:t>
                  </w:r>
                  <w:r w:rsidRPr="00034F56">
                    <w:rPr>
                      <w:rFonts w:asciiTheme="minorHAnsi" w:eastAsia="Calibri" w:hAnsiTheme="minorHAnsi" w:cstheme="minorHAnsi"/>
                      <w:spacing w:val="-6"/>
                      <w:lang w:val="fr-FR"/>
                    </w:rPr>
                    <w:t>qu</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u</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no</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6"/>
                      <w:lang w:val="fr-FR"/>
                    </w:rPr>
                    <w:t>b</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3"/>
                      <w:lang w:val="fr-FR"/>
                    </w:rPr>
                    <w:t>l</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es</w:t>
                  </w:r>
                  <w:r w:rsidRPr="00034F56">
                    <w:rPr>
                      <w:rFonts w:asciiTheme="minorHAnsi" w:eastAsia="Calibri" w:hAnsiTheme="minorHAnsi" w:cstheme="minorHAnsi"/>
                      <w:spacing w:val="13"/>
                      <w:lang w:val="fr-FR"/>
                    </w:rPr>
                    <w:t xml:space="preserve"> </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nqu</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s</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4"/>
                      <w:w w:val="102"/>
                      <w:lang w:val="fr-FR"/>
                    </w:rPr>
                    <w:t>l</w:t>
                  </w:r>
                  <w:r w:rsidRPr="00034F56">
                    <w:rPr>
                      <w:rFonts w:asciiTheme="minorHAnsi" w:eastAsia="Calibri" w:hAnsiTheme="minorHAnsi" w:cstheme="minorHAnsi"/>
                      <w:spacing w:val="8"/>
                      <w:w w:val="101"/>
                      <w:lang w:val="fr-FR"/>
                    </w:rPr>
                    <w:t>’</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5"/>
                      <w:w w:val="101"/>
                      <w:lang w:val="fr-FR"/>
                    </w:rPr>
                    <w:t>n</w:t>
                  </w:r>
                  <w:r w:rsidRPr="00034F56">
                    <w:rPr>
                      <w:rFonts w:asciiTheme="minorHAnsi" w:eastAsia="Calibri" w:hAnsiTheme="minorHAnsi" w:cstheme="minorHAnsi"/>
                      <w:spacing w:val="-8"/>
                      <w:w w:val="101"/>
                      <w:lang w:val="fr-FR"/>
                    </w:rPr>
                    <w:t>s</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3"/>
                      <w:w w:val="101"/>
                      <w:lang w:val="fr-FR"/>
                    </w:rPr>
                    <w:t>i</w:t>
                  </w:r>
                  <w:r w:rsidRPr="00034F56">
                    <w:rPr>
                      <w:rFonts w:asciiTheme="minorHAnsi" w:eastAsia="Calibri" w:hAnsiTheme="minorHAnsi" w:cstheme="minorHAnsi"/>
                      <w:spacing w:val="6"/>
                      <w:w w:val="101"/>
                      <w:lang w:val="fr-FR"/>
                    </w:rPr>
                    <w:t>g</w:t>
                  </w:r>
                  <w:r w:rsidRPr="00034F56">
                    <w:rPr>
                      <w:rFonts w:asciiTheme="minorHAnsi" w:eastAsia="Calibri" w:hAnsiTheme="minorHAnsi" w:cstheme="minorHAnsi"/>
                      <w:spacing w:val="-6"/>
                      <w:w w:val="101"/>
                      <w:lang w:val="fr-FR"/>
                    </w:rPr>
                    <w:t>n</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2"/>
                      <w:w w:val="101"/>
                      <w:lang w:val="fr-FR"/>
                    </w:rPr>
                    <w:t>m</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21"/>
                      <w:w w:val="101"/>
                      <w:lang w:val="fr-FR"/>
                    </w:rPr>
                    <w:t>n</w:t>
                  </w:r>
                  <w:r w:rsidRPr="00034F56">
                    <w:rPr>
                      <w:rFonts w:asciiTheme="minorHAnsi" w:eastAsia="Calibri" w:hAnsiTheme="minorHAnsi" w:cstheme="minorHAnsi"/>
                      <w:w w:val="101"/>
                      <w:lang w:val="fr-FR"/>
                    </w:rPr>
                    <w:t xml:space="preserve">t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é,</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3"/>
                      <w:lang w:val="fr-FR"/>
                    </w:rPr>
                    <w:t>i</w:t>
                  </w:r>
                  <w:r w:rsidRPr="00034F56">
                    <w:rPr>
                      <w:rFonts w:asciiTheme="minorHAnsi" w:eastAsia="Calibri" w:hAnsiTheme="minorHAnsi" w:cstheme="minorHAnsi"/>
                      <w:lang w:val="fr-FR"/>
                    </w:rPr>
                    <w:t>l</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lang w:val="fr-FR"/>
                    </w:rPr>
                    <w:t>a</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w:t>
                  </w:r>
                  <w:r w:rsidRPr="00034F56">
                    <w:rPr>
                      <w:rFonts w:asciiTheme="minorHAnsi" w:eastAsia="Calibri" w:hAnsiTheme="minorHAnsi" w:cstheme="minorHAnsi"/>
                      <w:spacing w:val="-1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c</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1"/>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3"/>
                      <w:lang w:val="fr-FR"/>
                    </w:rPr>
                    <w:t>l</w:t>
                  </w:r>
                  <w:r w:rsidRPr="00034F56">
                    <w:rPr>
                      <w:rFonts w:asciiTheme="minorHAnsi" w:eastAsia="Calibri" w:hAnsiTheme="minorHAnsi" w:cstheme="minorHAnsi"/>
                      <w:lang w:val="fr-FR"/>
                    </w:rPr>
                    <w:t>a</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3"/>
                      <w:lang w:val="fr-FR"/>
                    </w:rPr>
                    <w:t>l</w:t>
                  </w:r>
                  <w:r w:rsidRPr="00034F56">
                    <w:rPr>
                      <w:rFonts w:asciiTheme="minorHAnsi" w:eastAsia="Calibri" w:hAnsiTheme="minorHAnsi" w:cstheme="minorHAnsi"/>
                      <w:lang w:val="fr-FR"/>
                    </w:rPr>
                    <w:t>é</w:t>
                  </w:r>
                  <w:r w:rsidRPr="00034F56">
                    <w:rPr>
                      <w:rFonts w:asciiTheme="minorHAnsi" w:eastAsia="Calibri" w:hAnsiTheme="minorHAnsi" w:cstheme="minorHAnsi"/>
                      <w:spacing w:val="7"/>
                      <w:lang w:val="fr-FR"/>
                    </w:rPr>
                    <w:t>g</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3"/>
                      <w:lang w:val="fr-FR"/>
                    </w:rPr>
                    <w:t>l</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6"/>
                      <w:lang w:val="fr-FR"/>
                    </w:rPr>
                    <w:t xml:space="preserve"> p</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w w:val="101"/>
                      <w:lang w:val="fr-FR"/>
                    </w:rPr>
                    <w:t>u</w:t>
                  </w:r>
                  <w:r w:rsidRPr="00034F56">
                    <w:rPr>
                      <w:rFonts w:asciiTheme="minorHAnsi" w:eastAsia="Calibri" w:hAnsiTheme="minorHAnsi" w:cstheme="minorHAnsi"/>
                      <w:w w:val="101"/>
                      <w:lang w:val="fr-FR"/>
                    </w:rPr>
                    <w:t>n</w:t>
                  </w:r>
                  <w:r w:rsidRPr="00034F56">
                    <w:rPr>
                      <w:rFonts w:asciiTheme="minorHAnsi" w:eastAsia="Calibri" w:hAnsiTheme="minorHAnsi" w:cstheme="minorHAnsi"/>
                      <w:spacing w:val="-23"/>
                      <w:lang w:val="fr-FR"/>
                    </w:rPr>
                    <w:t xml:space="preserve"> </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spacing w:val="-3"/>
                      <w:lang w:val="fr-FR"/>
                    </w:rPr>
                    <w:t>i</w:t>
                  </w:r>
                  <w:r w:rsidRPr="00034F56">
                    <w:rPr>
                      <w:rFonts w:asciiTheme="minorHAnsi" w:eastAsia="Calibri" w:hAnsiTheme="minorHAnsi" w:cstheme="minorHAnsi"/>
                      <w:lang w:val="fr-FR"/>
                    </w:rPr>
                    <w:t>er</w:t>
                  </w:r>
                  <w:r w:rsidRPr="00034F56">
                    <w:rPr>
                      <w:rFonts w:asciiTheme="minorHAnsi" w:eastAsia="Calibri" w:hAnsiTheme="minorHAnsi" w:cstheme="minorHAnsi"/>
                      <w:spacing w:val="7"/>
                      <w:lang w:val="fr-FR"/>
                    </w:rPr>
                    <w:t xml:space="preserve"> </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3"/>
                      <w:lang w:val="fr-FR"/>
                    </w:rPr>
                    <w:t>l</w:t>
                  </w:r>
                  <w:r w:rsidRPr="00034F56">
                    <w:rPr>
                      <w:rFonts w:asciiTheme="minorHAnsi" w:eastAsia="Calibri" w:hAnsiTheme="minorHAnsi" w:cstheme="minorHAnsi"/>
                      <w:spacing w:val="-6"/>
                      <w:lang w:val="fr-FR"/>
                    </w:rPr>
                    <w:t>ob</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l</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i</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 xml:space="preserve"> </w:t>
                  </w:r>
                  <w:r w:rsidRPr="00034F56">
                    <w:rPr>
                      <w:rFonts w:asciiTheme="minorHAnsi" w:eastAsia="Calibri" w:hAnsiTheme="minorHAnsi" w:cstheme="minorHAnsi"/>
                      <w:spacing w:val="5"/>
                      <w:w w:val="101"/>
                      <w:lang w:val="fr-FR"/>
                    </w:rPr>
                    <w:t>t</w:t>
                  </w:r>
                  <w:r w:rsidRPr="00034F56">
                    <w:rPr>
                      <w:rFonts w:asciiTheme="minorHAnsi" w:eastAsia="Calibri" w:hAnsiTheme="minorHAnsi" w:cstheme="minorHAnsi"/>
                      <w:spacing w:val="-6"/>
                      <w:w w:val="101"/>
                      <w:lang w:val="fr-FR"/>
                    </w:rPr>
                    <w:t>ou</w:t>
                  </w:r>
                  <w:r w:rsidRPr="00034F56">
                    <w:rPr>
                      <w:rFonts w:asciiTheme="minorHAnsi" w:eastAsia="Calibri" w:hAnsiTheme="minorHAnsi" w:cstheme="minorHAnsi"/>
                      <w:spacing w:val="5"/>
                      <w:w w:val="101"/>
                      <w:lang w:val="fr-FR"/>
                    </w:rPr>
                    <w:t>t</w:t>
                  </w:r>
                  <w:r w:rsidRPr="00034F56">
                    <w:rPr>
                      <w:rFonts w:asciiTheme="minorHAnsi" w:eastAsia="Calibri" w:hAnsiTheme="minorHAnsi" w:cstheme="minorHAnsi"/>
                      <w:w w:val="101"/>
                      <w:lang w:val="fr-FR"/>
                    </w:rPr>
                    <w:t xml:space="preserve">es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d</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nd</w:t>
                  </w:r>
                  <w:r w:rsidRPr="00034F56">
                    <w:rPr>
                      <w:rFonts w:asciiTheme="minorHAnsi" w:eastAsia="Calibri" w:hAnsiTheme="minorHAnsi" w:cstheme="minorHAnsi"/>
                      <w:lang w:val="fr-FR"/>
                    </w:rPr>
                    <w:t>es</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s</w:t>
                  </w:r>
                  <w:r w:rsidRPr="00034F56">
                    <w:rPr>
                      <w:rFonts w:asciiTheme="minorHAnsi" w:eastAsia="Calibri" w:hAnsiTheme="minorHAnsi" w:cstheme="minorHAnsi"/>
                      <w:spacing w:val="20"/>
                      <w:lang w:val="fr-FR"/>
                    </w:rPr>
                    <w:t xml:space="preserve"> </w:t>
                  </w:r>
                  <w:r w:rsidRPr="00034F56">
                    <w:rPr>
                      <w:rFonts w:asciiTheme="minorHAnsi" w:eastAsia="Calibri" w:hAnsiTheme="minorHAnsi" w:cstheme="minorHAnsi"/>
                      <w:spacing w:val="-6"/>
                      <w:lang w:val="fr-FR"/>
                    </w:rPr>
                    <w:t>no</w:t>
                  </w:r>
                  <w:r w:rsidRPr="00034F56">
                    <w:rPr>
                      <w:rFonts w:asciiTheme="minorHAnsi" w:eastAsia="Calibri" w:hAnsiTheme="minorHAnsi" w:cstheme="minorHAnsi"/>
                      <w:lang w:val="fr-FR"/>
                    </w:rPr>
                    <w:t>n</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5"/>
                      <w:w w:val="101"/>
                      <w:lang w:val="fr-FR"/>
                    </w:rPr>
                    <w:t>n</w:t>
                  </w:r>
                  <w:r w:rsidRPr="00034F56">
                    <w:rPr>
                      <w:rFonts w:asciiTheme="minorHAnsi" w:eastAsia="Calibri" w:hAnsiTheme="minorHAnsi" w:cstheme="minorHAnsi"/>
                      <w:spacing w:val="1"/>
                      <w:w w:val="101"/>
                      <w:lang w:val="fr-FR"/>
                    </w:rPr>
                    <w:t>c</w:t>
                  </w:r>
                  <w:r w:rsidRPr="00034F56">
                    <w:rPr>
                      <w:rFonts w:asciiTheme="minorHAnsi" w:eastAsia="Calibri" w:hAnsiTheme="minorHAnsi" w:cstheme="minorHAnsi"/>
                      <w:spacing w:val="-6"/>
                      <w:w w:val="101"/>
                      <w:lang w:val="fr-FR"/>
                    </w:rPr>
                    <w:t>on</w:t>
                  </w:r>
                  <w:r w:rsidRPr="00034F56">
                    <w:rPr>
                      <w:rFonts w:asciiTheme="minorHAnsi" w:eastAsia="Calibri" w:hAnsiTheme="minorHAnsi" w:cstheme="minorHAnsi"/>
                      <w:spacing w:val="5"/>
                      <w:w w:val="101"/>
                      <w:lang w:val="fr-FR"/>
                    </w:rPr>
                    <w:t>t</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é</w:t>
                  </w:r>
                  <w:r w:rsidRPr="00034F56">
                    <w:rPr>
                      <w:rFonts w:asciiTheme="minorHAnsi" w:eastAsia="Calibri" w:hAnsiTheme="minorHAnsi" w:cstheme="minorHAnsi"/>
                      <w:spacing w:val="1"/>
                      <w:w w:val="101"/>
                      <w:lang w:val="fr-FR"/>
                    </w:rPr>
                    <w:t>e</w:t>
                  </w:r>
                  <w:r w:rsidRPr="00034F56">
                    <w:rPr>
                      <w:rFonts w:asciiTheme="minorHAnsi" w:eastAsia="Calibri" w:hAnsiTheme="minorHAnsi" w:cstheme="minorHAnsi"/>
                      <w:spacing w:val="-8"/>
                      <w:w w:val="101"/>
                      <w:lang w:val="fr-FR"/>
                    </w:rPr>
                    <w:t>s</w:t>
                  </w:r>
                  <w:r w:rsidRPr="00034F56">
                    <w:rPr>
                      <w:rFonts w:asciiTheme="minorHAnsi" w:eastAsia="Calibri" w:hAnsiTheme="minorHAnsi" w:cstheme="minorHAnsi"/>
                      <w:w w:val="101"/>
                      <w:lang w:val="fr-FR"/>
                    </w:rPr>
                    <w:t>.</w:t>
                  </w:r>
                </w:p>
                <w:p w:rsidR="007B45E2" w:rsidRPr="00034F56" w:rsidRDefault="007B45E2">
                  <w:pPr>
                    <w:spacing w:line="280" w:lineRule="exact"/>
                    <w:rPr>
                      <w:rFonts w:asciiTheme="minorHAnsi" w:hAnsiTheme="minorHAnsi" w:cstheme="minorHAnsi"/>
                      <w:sz w:val="28"/>
                      <w:szCs w:val="28"/>
                      <w:lang w:val="fr-FR"/>
                    </w:rPr>
                  </w:pPr>
                </w:p>
                <w:p w:rsidR="007B45E2" w:rsidRPr="00034F56" w:rsidRDefault="00F13552">
                  <w:pPr>
                    <w:ind w:left="654" w:right="451"/>
                    <w:jc w:val="both"/>
                    <w:rPr>
                      <w:rFonts w:asciiTheme="minorHAnsi" w:eastAsia="Calibri" w:hAnsiTheme="minorHAnsi" w:cstheme="minorHAnsi"/>
                      <w:lang w:val="fr-FR"/>
                    </w:rPr>
                  </w:pPr>
                  <w:r w:rsidRPr="00034F56">
                    <w:rPr>
                      <w:rFonts w:asciiTheme="minorHAnsi" w:eastAsia="Calibri" w:hAnsiTheme="minorHAnsi" w:cstheme="minorHAnsi"/>
                      <w:spacing w:val="-7"/>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tt</w:t>
                  </w:r>
                  <w:r w:rsidRPr="00034F56">
                    <w:rPr>
                      <w:rFonts w:asciiTheme="minorHAnsi" w:eastAsia="Calibri" w:hAnsiTheme="minorHAnsi" w:cstheme="minorHAnsi"/>
                      <w:lang w:val="fr-FR"/>
                    </w:rPr>
                    <w:t>e</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23"/>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x</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s</w:t>
                  </w:r>
                  <w:r w:rsidRPr="00034F56">
                    <w:rPr>
                      <w:rFonts w:asciiTheme="minorHAnsi" w:eastAsia="Calibri" w:hAnsiTheme="minorHAnsi" w:cstheme="minorHAnsi"/>
                      <w:spacing w:val="17"/>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13"/>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33"/>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é,</w:t>
                  </w:r>
                  <w:r w:rsidRPr="00034F56">
                    <w:rPr>
                      <w:rFonts w:asciiTheme="minorHAnsi" w:eastAsia="Calibri" w:hAnsiTheme="minorHAnsi" w:cstheme="minorHAnsi"/>
                      <w:spacing w:val="3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7"/>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es</w:t>
                  </w:r>
                  <w:r w:rsidRPr="00034F56">
                    <w:rPr>
                      <w:rFonts w:asciiTheme="minorHAnsi" w:eastAsia="Calibri" w:hAnsiTheme="minorHAnsi" w:cstheme="minorHAnsi"/>
                      <w:spacing w:val="14"/>
                      <w:lang w:val="fr-FR"/>
                    </w:rPr>
                    <w:t xml:space="preserve"> </w:t>
                  </w:r>
                  <w:r w:rsidRPr="00034F56">
                    <w:rPr>
                      <w:rFonts w:asciiTheme="minorHAnsi" w:eastAsia="Calibri" w:hAnsiTheme="minorHAnsi" w:cstheme="minorHAnsi"/>
                      <w:spacing w:val="-4"/>
                      <w:lang w:val="fr-FR"/>
                    </w:rPr>
                    <w:t>P</w:t>
                  </w:r>
                  <w:r w:rsidRPr="00034F56">
                    <w:rPr>
                      <w:rFonts w:asciiTheme="minorHAnsi" w:eastAsia="Calibri" w:hAnsiTheme="minorHAnsi" w:cstheme="minorHAnsi"/>
                      <w:spacing w:val="1"/>
                      <w:lang w:val="fr-FR"/>
                    </w:rPr>
                    <w:t>M</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w:t>
                  </w:r>
                  <w:r w:rsidRPr="00034F56">
                    <w:rPr>
                      <w:rFonts w:asciiTheme="minorHAnsi" w:eastAsia="Calibri" w:hAnsiTheme="minorHAnsi" w:cstheme="minorHAnsi"/>
                      <w:spacing w:val="27"/>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es</w:t>
                  </w:r>
                </w:p>
                <w:p w:rsidR="007B45E2" w:rsidRPr="00034F56" w:rsidRDefault="00F13552">
                  <w:pPr>
                    <w:spacing w:before="19"/>
                    <w:ind w:left="670" w:right="5555"/>
                    <w:jc w:val="both"/>
                    <w:rPr>
                      <w:rFonts w:asciiTheme="minorHAnsi" w:eastAsia="Calibri" w:hAnsiTheme="minorHAnsi" w:cstheme="minorHAnsi"/>
                      <w:lang w:val="fr-FR"/>
                    </w:rPr>
                  </w:pPr>
                  <w:r w:rsidRPr="00034F56">
                    <w:rPr>
                      <w:rFonts w:asciiTheme="minorHAnsi" w:eastAsia="Calibri" w:hAnsiTheme="minorHAnsi" w:cstheme="minorHAnsi"/>
                      <w:spacing w:val="-7"/>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1"/>
                      <w:lang w:val="fr-FR"/>
                    </w:rPr>
                    <w:t>é</w:t>
                  </w:r>
                  <w:r w:rsidRPr="00034F56">
                    <w:rPr>
                      <w:rFonts w:asciiTheme="minorHAnsi" w:eastAsia="Calibri" w:hAnsiTheme="minorHAnsi" w:cstheme="minorHAnsi"/>
                      <w:lang w:val="fr-FR"/>
                    </w:rPr>
                    <w:t>s</w:t>
                  </w:r>
                  <w:r w:rsidRPr="00034F56">
                    <w:rPr>
                      <w:rFonts w:asciiTheme="minorHAnsi" w:eastAsia="Calibri" w:hAnsiTheme="minorHAnsi" w:cstheme="minorHAnsi"/>
                      <w:spacing w:val="-19"/>
                      <w:lang w:val="fr-FR"/>
                    </w:rPr>
                    <w:t xml:space="preserve"> </w:t>
                  </w:r>
                  <w:r w:rsidRPr="00034F56">
                    <w:rPr>
                      <w:rFonts w:asciiTheme="minorHAnsi" w:eastAsia="Calibri" w:hAnsiTheme="minorHAnsi" w:cstheme="minorHAnsi"/>
                      <w:lang w:val="fr-FR"/>
                    </w:rPr>
                    <w:t>et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7"/>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7"/>
                      <w:lang w:val="fr-FR"/>
                    </w:rPr>
                    <w:t xml:space="preserve"> </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é</w:t>
                  </w:r>
                  <w:r w:rsidRPr="00034F56">
                    <w:rPr>
                      <w:rFonts w:asciiTheme="minorHAnsi" w:eastAsia="Calibri" w:hAnsiTheme="minorHAnsi" w:cstheme="minorHAnsi"/>
                      <w:spacing w:val="-4"/>
                      <w:w w:val="101"/>
                      <w:lang w:val="fr-FR"/>
                    </w:rPr>
                    <w:t>f</w:t>
                  </w:r>
                  <w:r w:rsidRPr="00034F56">
                    <w:rPr>
                      <w:rFonts w:asciiTheme="minorHAnsi" w:eastAsia="Calibri" w:hAnsiTheme="minorHAnsi" w:cstheme="minorHAnsi"/>
                      <w:w w:val="101"/>
                      <w:lang w:val="fr-FR"/>
                    </w:rPr>
                    <w:t>é</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5"/>
                      <w:w w:val="101"/>
                      <w:lang w:val="fr-FR"/>
                    </w:rPr>
                    <w:t>n</w:t>
                  </w:r>
                  <w:r w:rsidRPr="00034F56">
                    <w:rPr>
                      <w:rFonts w:asciiTheme="minorHAnsi" w:eastAsia="Calibri" w:hAnsiTheme="minorHAnsi" w:cstheme="minorHAnsi"/>
                      <w:spacing w:val="1"/>
                      <w:w w:val="101"/>
                      <w:lang w:val="fr-FR"/>
                    </w:rPr>
                    <w:t>c</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7"/>
                      <w:w w:val="101"/>
                      <w:lang w:val="fr-FR"/>
                    </w:rPr>
                    <w:t>s</w:t>
                  </w:r>
                  <w:r w:rsidRPr="00034F56">
                    <w:rPr>
                      <w:rFonts w:asciiTheme="minorHAnsi" w:eastAsia="Calibri" w:hAnsiTheme="minorHAnsi" w:cstheme="minorHAnsi"/>
                      <w:w w:val="101"/>
                      <w:lang w:val="fr-FR"/>
                    </w:rPr>
                    <w:t>.</w:t>
                  </w:r>
                </w:p>
                <w:p w:rsidR="007B45E2" w:rsidRPr="00034F56" w:rsidRDefault="007B45E2">
                  <w:pPr>
                    <w:spacing w:before="12" w:line="280" w:lineRule="exact"/>
                    <w:rPr>
                      <w:rFonts w:asciiTheme="minorHAnsi" w:hAnsiTheme="minorHAnsi" w:cstheme="minorHAnsi"/>
                      <w:sz w:val="28"/>
                      <w:szCs w:val="28"/>
                      <w:lang w:val="fr-FR"/>
                    </w:rPr>
                  </w:pPr>
                </w:p>
                <w:p w:rsidR="007B45E2" w:rsidRPr="00034F56" w:rsidRDefault="00F13552">
                  <w:pPr>
                    <w:spacing w:line="250" w:lineRule="auto"/>
                    <w:ind w:left="670" w:right="450" w:hanging="16"/>
                    <w:jc w:val="both"/>
                    <w:rPr>
                      <w:rFonts w:asciiTheme="minorHAnsi" w:eastAsia="Calibri" w:hAnsiTheme="minorHAnsi" w:cstheme="minorHAnsi"/>
                      <w:lang w:val="fr-FR"/>
                    </w:rPr>
                  </w:pP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6"/>
                      <w:w w:val="101"/>
                      <w:lang w:val="fr-FR"/>
                    </w:rPr>
                    <w:t>n</w:t>
                  </w:r>
                  <w:r w:rsidRPr="00034F56">
                    <w:rPr>
                      <w:rFonts w:asciiTheme="minorHAnsi" w:eastAsia="Calibri" w:hAnsiTheme="minorHAnsi" w:cstheme="minorHAnsi"/>
                      <w:w w:val="101"/>
                      <w:lang w:val="fr-FR"/>
                    </w:rPr>
                    <w:t>s</w:t>
                  </w:r>
                  <w:r w:rsidRPr="00034F56">
                    <w:rPr>
                      <w:rFonts w:asciiTheme="minorHAnsi" w:eastAsia="Calibri" w:hAnsiTheme="minorHAnsi" w:cstheme="minorHAnsi"/>
                      <w:spacing w:val="-25"/>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s</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es</w:t>
                  </w:r>
                  <w:r w:rsidRPr="00034F56">
                    <w:rPr>
                      <w:rFonts w:asciiTheme="minorHAnsi" w:eastAsia="Calibri" w:hAnsiTheme="minorHAnsi" w:cstheme="minorHAnsi"/>
                      <w:spacing w:val="32"/>
                      <w:lang w:val="fr-FR"/>
                    </w:rPr>
                    <w:t xml:space="preserve"> </w:t>
                  </w:r>
                  <w:r w:rsidRPr="00034F56">
                    <w:rPr>
                      <w:rFonts w:asciiTheme="minorHAnsi" w:eastAsia="Calibri" w:hAnsiTheme="minorHAnsi" w:cstheme="minorHAnsi"/>
                      <w:spacing w:val="-3"/>
                      <w:lang w:val="fr-FR"/>
                    </w:rPr>
                    <w:t>i</w:t>
                  </w:r>
                  <w:r w:rsidRPr="00034F56">
                    <w:rPr>
                      <w:rFonts w:asciiTheme="minorHAnsi" w:eastAsia="Calibri" w:hAnsiTheme="minorHAnsi" w:cstheme="minorHAnsi"/>
                      <w:lang w:val="fr-FR"/>
                    </w:rPr>
                    <w:t>l</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u</w:t>
                  </w:r>
                  <w:r w:rsidRPr="00034F56">
                    <w:rPr>
                      <w:rFonts w:asciiTheme="minorHAnsi" w:eastAsia="Calibri" w:hAnsiTheme="minorHAnsi" w:cstheme="minorHAnsi"/>
                      <w:lang w:val="fr-FR"/>
                    </w:rPr>
                    <w:t>t</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rr</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er</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5"/>
                      <w:lang w:val="fr-FR"/>
                    </w:rPr>
                    <w:t>y</w:t>
                  </w:r>
                  <w:r w:rsidRPr="00034F56">
                    <w:rPr>
                      <w:rFonts w:asciiTheme="minorHAnsi" w:eastAsia="Calibri" w:hAnsiTheme="minorHAnsi" w:cstheme="minorHAnsi"/>
                      <w:lang w:val="fr-FR"/>
                    </w:rPr>
                    <w:t>ez</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on</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6"/>
                      <w:lang w:val="fr-FR"/>
                    </w:rPr>
                    <w:t>on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és</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s</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i</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6"/>
                      <w:lang w:val="fr-FR"/>
                    </w:rPr>
                    <w:t>ou</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s</w:t>
                  </w:r>
                  <w:r w:rsidRPr="00034F56">
                    <w:rPr>
                      <w:rFonts w:asciiTheme="minorHAnsi" w:eastAsia="Calibri" w:hAnsiTheme="minorHAnsi" w:cstheme="minorHAnsi"/>
                      <w:spacing w:val="-6"/>
                      <w:lang w:val="fr-FR"/>
                    </w:rPr>
                    <w:t xml:space="preserve"> d</w:t>
                  </w:r>
                  <w:r w:rsidRPr="00034F56">
                    <w:rPr>
                      <w:rFonts w:asciiTheme="minorHAnsi" w:eastAsia="Calibri" w:hAnsiTheme="minorHAnsi" w:cstheme="minorHAnsi"/>
                      <w:lang w:val="fr-FR"/>
                    </w:rPr>
                    <w:t>e</w:t>
                  </w:r>
                  <w:r w:rsidRPr="00034F56">
                    <w:rPr>
                      <w:rFonts w:asciiTheme="minorHAnsi" w:eastAsia="Calibri" w:hAnsiTheme="minorHAnsi" w:cstheme="minorHAnsi"/>
                      <w:spacing w:val="-15"/>
                      <w:lang w:val="fr-FR"/>
                    </w:rPr>
                    <w:t xml:space="preserve"> </w:t>
                  </w:r>
                  <w:r w:rsidRPr="00034F56">
                    <w:rPr>
                      <w:rFonts w:asciiTheme="minorHAnsi" w:eastAsia="Calibri" w:hAnsiTheme="minorHAnsi" w:cstheme="minorHAnsi"/>
                      <w:spacing w:val="-6"/>
                      <w:w w:val="101"/>
                      <w:lang w:val="fr-FR"/>
                    </w:rPr>
                    <w:t>p</w:t>
                  </w:r>
                  <w:r w:rsidRPr="00034F56">
                    <w:rPr>
                      <w:rFonts w:asciiTheme="minorHAnsi" w:eastAsia="Calibri" w:hAnsiTheme="minorHAnsi" w:cstheme="minorHAnsi"/>
                      <w:spacing w:val="-3"/>
                      <w:w w:val="102"/>
                      <w:lang w:val="fr-FR"/>
                    </w:rPr>
                    <w:t>l</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1"/>
                      <w:w w:val="101"/>
                      <w:lang w:val="fr-FR"/>
                    </w:rPr>
                    <w:t>c</w:t>
                  </w:r>
                  <w:r w:rsidRPr="00034F56">
                    <w:rPr>
                      <w:rFonts w:asciiTheme="minorHAnsi" w:eastAsia="Calibri" w:hAnsiTheme="minorHAnsi" w:cstheme="minorHAnsi"/>
                      <w:w w:val="101"/>
                      <w:lang w:val="fr-FR"/>
                    </w:rPr>
                    <w:t xml:space="preserve">e </w:t>
                  </w:r>
                  <w:r w:rsidRPr="00034F56">
                    <w:rPr>
                      <w:rFonts w:asciiTheme="minorHAnsi" w:eastAsia="Calibri" w:hAnsiTheme="minorHAnsi" w:cstheme="minorHAnsi"/>
                      <w:spacing w:val="-6"/>
                      <w:lang w:val="fr-FR"/>
                    </w:rPr>
                    <w:t>pou</w:t>
                  </w:r>
                  <w:r w:rsidRPr="00034F56">
                    <w:rPr>
                      <w:rFonts w:asciiTheme="minorHAnsi" w:eastAsia="Calibri" w:hAnsiTheme="minorHAnsi" w:cstheme="minorHAnsi"/>
                      <w:lang w:val="fr-FR"/>
                    </w:rPr>
                    <w:t xml:space="preserve">r </w:t>
                  </w:r>
                  <w:r w:rsidRPr="00034F56">
                    <w:rPr>
                      <w:rFonts w:asciiTheme="minorHAnsi" w:eastAsia="Calibri" w:hAnsiTheme="minorHAnsi" w:cstheme="minorHAnsi"/>
                      <w:spacing w:val="34"/>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u</w:t>
                  </w:r>
                  <w:r w:rsidRPr="00034F56">
                    <w:rPr>
                      <w:rFonts w:asciiTheme="minorHAnsi" w:eastAsia="Calibri" w:hAnsiTheme="minorHAnsi" w:cstheme="minorHAnsi"/>
                      <w:lang w:val="fr-FR"/>
                    </w:rPr>
                    <w:t xml:space="preserve">r </w:t>
                  </w:r>
                  <w:r w:rsidRPr="00034F56">
                    <w:rPr>
                      <w:rFonts w:asciiTheme="minorHAnsi" w:eastAsia="Calibri" w:hAnsiTheme="minorHAnsi" w:cstheme="minorHAnsi"/>
                      <w:spacing w:val="34"/>
                      <w:lang w:val="fr-FR"/>
                    </w:rPr>
                    <w:t xml:space="preserve"> </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 xml:space="preserve">t </w:t>
                  </w:r>
                  <w:r w:rsidRPr="00034F56">
                    <w:rPr>
                      <w:rFonts w:asciiTheme="minorHAnsi" w:eastAsia="Calibri" w:hAnsiTheme="minorHAnsi" w:cstheme="minorHAnsi"/>
                      <w:spacing w:val="23"/>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 xml:space="preserve">s </w:t>
                  </w:r>
                  <w:r w:rsidRPr="00034F56">
                    <w:rPr>
                      <w:rFonts w:asciiTheme="minorHAnsi" w:eastAsia="Calibri" w:hAnsiTheme="minorHAnsi" w:cstheme="minorHAnsi"/>
                      <w:spacing w:val="25"/>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un</w:t>
                  </w:r>
                  <w:r w:rsidRPr="00034F56">
                    <w:rPr>
                      <w:rFonts w:asciiTheme="minorHAnsi" w:eastAsia="Calibri" w:hAnsiTheme="minorHAnsi" w:cstheme="minorHAnsi"/>
                      <w:lang w:val="fr-FR"/>
                    </w:rPr>
                    <w:t xml:space="preserve">e </w:t>
                  </w:r>
                  <w:r w:rsidRPr="00034F56">
                    <w:rPr>
                      <w:rFonts w:asciiTheme="minorHAnsi" w:eastAsia="Calibri" w:hAnsiTheme="minorHAnsi" w:cstheme="minorHAnsi"/>
                      <w:spacing w:val="20"/>
                      <w:lang w:val="fr-FR"/>
                    </w:rPr>
                    <w:t xml:space="preserve"> </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 xml:space="preserve">e </w:t>
                  </w:r>
                  <w:r w:rsidRPr="00034F56">
                    <w:rPr>
                      <w:rFonts w:asciiTheme="minorHAnsi" w:eastAsia="Calibri" w:hAnsiTheme="minorHAnsi" w:cstheme="minorHAnsi"/>
                      <w:spacing w:val="3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 xml:space="preserve">t </w:t>
                  </w:r>
                  <w:r w:rsidRPr="00034F56">
                    <w:rPr>
                      <w:rFonts w:asciiTheme="minorHAnsi" w:eastAsia="Calibri" w:hAnsiTheme="minorHAnsi" w:cstheme="minorHAnsi"/>
                      <w:spacing w:val="31"/>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 xml:space="preserve">é. </w:t>
                  </w:r>
                  <w:r w:rsidRPr="00034F56">
                    <w:rPr>
                      <w:rFonts w:asciiTheme="minorHAnsi" w:eastAsia="Calibri" w:hAnsiTheme="minorHAnsi" w:cstheme="minorHAnsi"/>
                      <w:spacing w:val="31"/>
                      <w:lang w:val="fr-FR"/>
                    </w:rPr>
                    <w:t xml:space="preserve"> </w:t>
                  </w:r>
                  <w:r w:rsidRPr="00034F56">
                    <w:rPr>
                      <w:rFonts w:asciiTheme="minorHAnsi" w:eastAsia="Calibri" w:hAnsiTheme="minorHAnsi" w:cstheme="minorHAnsi"/>
                      <w:lang w:val="fr-FR"/>
                    </w:rPr>
                    <w:t xml:space="preserve">. </w:t>
                  </w:r>
                  <w:r w:rsidRPr="00034F56">
                    <w:rPr>
                      <w:rFonts w:asciiTheme="minorHAnsi" w:eastAsia="Calibri" w:hAnsiTheme="minorHAnsi" w:cstheme="minorHAnsi"/>
                      <w:spacing w:val="21"/>
                      <w:lang w:val="fr-FR"/>
                    </w:rPr>
                    <w:t xml:space="preserve"> </w:t>
                  </w:r>
                  <w:r w:rsidRPr="00034F56">
                    <w:rPr>
                      <w:rFonts w:asciiTheme="minorHAnsi" w:eastAsia="Calibri" w:hAnsiTheme="minorHAnsi" w:cstheme="minorHAnsi"/>
                      <w:spacing w:val="-7"/>
                      <w:lang w:val="fr-FR"/>
                    </w:rPr>
                    <w:t>C</w:t>
                  </w:r>
                  <w:r w:rsidRPr="00034F56">
                    <w:rPr>
                      <w:rFonts w:asciiTheme="minorHAnsi" w:eastAsia="Calibri" w:hAnsiTheme="minorHAnsi" w:cstheme="minorHAnsi"/>
                      <w:lang w:val="fr-FR"/>
                    </w:rPr>
                    <w:t xml:space="preserve">e </w:t>
                  </w:r>
                  <w:r w:rsidRPr="00034F56">
                    <w:rPr>
                      <w:rFonts w:asciiTheme="minorHAnsi" w:eastAsia="Calibri" w:hAnsiTheme="minorHAnsi" w:cstheme="minorHAnsi"/>
                      <w:spacing w:val="31"/>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 xml:space="preserve">t </w:t>
                  </w:r>
                  <w:r w:rsidRPr="00034F56">
                    <w:rPr>
                      <w:rFonts w:asciiTheme="minorHAnsi" w:eastAsia="Calibri" w:hAnsiTheme="minorHAnsi" w:cstheme="minorHAnsi"/>
                      <w:spacing w:val="37"/>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 xml:space="preserve">es </w:t>
                  </w:r>
                  <w:r w:rsidRPr="00034F56">
                    <w:rPr>
                      <w:rFonts w:asciiTheme="minorHAnsi" w:eastAsia="Calibri" w:hAnsiTheme="minorHAnsi" w:cstheme="minorHAnsi"/>
                      <w:spacing w:val="24"/>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em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nd</w:t>
                  </w:r>
                  <w:r w:rsidRPr="00034F56">
                    <w:rPr>
                      <w:rFonts w:asciiTheme="minorHAnsi" w:eastAsia="Calibri" w:hAnsiTheme="minorHAnsi" w:cstheme="minorHAnsi"/>
                      <w:lang w:val="fr-FR"/>
                    </w:rPr>
                    <w:t xml:space="preserve">es </w:t>
                  </w:r>
                  <w:r w:rsidRPr="00034F56">
                    <w:rPr>
                      <w:rFonts w:asciiTheme="minorHAnsi" w:eastAsia="Calibri" w:hAnsiTheme="minorHAnsi" w:cstheme="minorHAnsi"/>
                      <w:spacing w:val="26"/>
                      <w:lang w:val="fr-FR"/>
                    </w:rPr>
                    <w:t xml:space="preserve"> </w:t>
                  </w:r>
                  <w:r w:rsidRPr="00034F56">
                    <w:rPr>
                      <w:rFonts w:asciiTheme="minorHAnsi" w:eastAsia="Calibri" w:hAnsiTheme="minorHAnsi" w:cstheme="minorHAnsi"/>
                      <w:spacing w:val="-6"/>
                      <w:w w:val="101"/>
                      <w:lang w:val="fr-FR"/>
                    </w:rPr>
                    <w:t>no</w:t>
                  </w:r>
                  <w:r w:rsidRPr="00034F56">
                    <w:rPr>
                      <w:rFonts w:asciiTheme="minorHAnsi" w:eastAsia="Calibri" w:hAnsiTheme="minorHAnsi" w:cstheme="minorHAnsi"/>
                      <w:w w:val="101"/>
                      <w:lang w:val="fr-FR"/>
                    </w:rPr>
                    <w:t xml:space="preserve">n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1"/>
                      <w:lang w:val="fr-FR"/>
                    </w:rPr>
                    <w:t>e</w:t>
                  </w:r>
                  <w:r w:rsidRPr="00034F56">
                    <w:rPr>
                      <w:rFonts w:asciiTheme="minorHAnsi" w:eastAsia="Calibri" w:hAnsiTheme="minorHAnsi" w:cstheme="minorHAnsi"/>
                      <w:lang w:val="fr-FR"/>
                    </w:rPr>
                    <w:t>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nou</w:t>
                  </w:r>
                  <w:r w:rsidRPr="00034F56">
                    <w:rPr>
                      <w:rFonts w:asciiTheme="minorHAnsi" w:eastAsia="Calibri" w:hAnsiTheme="minorHAnsi" w:cstheme="minorHAnsi"/>
                      <w:lang w:val="fr-FR"/>
                    </w:rPr>
                    <w:t>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s</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3"/>
                      <w:lang w:val="fr-FR"/>
                    </w:rPr>
                    <w:t>ll</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er</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n</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spacing w:val="-3"/>
                      <w:lang w:val="fr-FR"/>
                    </w:rPr>
                    <w:t>i</w:t>
                  </w:r>
                  <w:r w:rsidRPr="00034F56">
                    <w:rPr>
                      <w:rFonts w:asciiTheme="minorHAnsi" w:eastAsia="Calibri" w:hAnsiTheme="minorHAnsi" w:cstheme="minorHAnsi"/>
                      <w:lang w:val="fr-FR"/>
                    </w:rPr>
                    <w:t>er</w:t>
                  </w:r>
                  <w:r w:rsidRPr="00034F56">
                    <w:rPr>
                      <w:rFonts w:asciiTheme="minorHAnsi" w:eastAsia="Calibri" w:hAnsiTheme="minorHAnsi" w:cstheme="minorHAnsi"/>
                      <w:spacing w:val="7"/>
                      <w:lang w:val="fr-FR"/>
                    </w:rPr>
                    <w:t xml:space="preserve"> </w:t>
                  </w:r>
                  <w:r w:rsidRPr="00034F56">
                    <w:rPr>
                      <w:rFonts w:asciiTheme="minorHAnsi" w:eastAsia="Calibri" w:hAnsiTheme="minorHAnsi" w:cstheme="minorHAnsi"/>
                      <w:spacing w:val="-6"/>
                      <w:w w:val="101"/>
                      <w:lang w:val="fr-FR"/>
                    </w:rPr>
                    <w:t>un</w:t>
                  </w:r>
                  <w:r w:rsidRPr="00034F56">
                    <w:rPr>
                      <w:rFonts w:asciiTheme="minorHAnsi" w:eastAsia="Calibri" w:hAnsiTheme="minorHAnsi" w:cstheme="minorHAnsi"/>
                      <w:spacing w:val="-3"/>
                      <w:w w:val="102"/>
                      <w:lang w:val="fr-FR"/>
                    </w:rPr>
                    <w:t>i</w:t>
                  </w:r>
                  <w:r w:rsidRPr="00034F56">
                    <w:rPr>
                      <w:rFonts w:asciiTheme="minorHAnsi" w:eastAsia="Calibri" w:hAnsiTheme="minorHAnsi" w:cstheme="minorHAnsi"/>
                      <w:spacing w:val="-6"/>
                      <w:w w:val="101"/>
                      <w:lang w:val="fr-FR"/>
                    </w:rPr>
                    <w:t>qu</w:t>
                  </w:r>
                  <w:r w:rsidRPr="00034F56">
                    <w:rPr>
                      <w:rFonts w:asciiTheme="minorHAnsi" w:eastAsia="Calibri" w:hAnsiTheme="minorHAnsi" w:cstheme="minorHAnsi"/>
                      <w:w w:val="101"/>
                      <w:lang w:val="fr-FR"/>
                    </w:rPr>
                    <w:t>e.</w:t>
                  </w:r>
                </w:p>
                <w:p w:rsidR="007B45E2" w:rsidRPr="00034F56" w:rsidRDefault="007B45E2">
                  <w:pPr>
                    <w:spacing w:line="280" w:lineRule="exact"/>
                    <w:rPr>
                      <w:rFonts w:asciiTheme="minorHAnsi" w:hAnsiTheme="minorHAnsi" w:cstheme="minorHAnsi"/>
                      <w:sz w:val="28"/>
                      <w:szCs w:val="28"/>
                      <w:lang w:val="fr-FR"/>
                    </w:rPr>
                  </w:pPr>
                </w:p>
                <w:p w:rsidR="007B45E2" w:rsidRPr="00034F56" w:rsidRDefault="00F13552">
                  <w:pPr>
                    <w:spacing w:line="250" w:lineRule="auto"/>
                    <w:ind w:left="670" w:right="447" w:hanging="16"/>
                    <w:jc w:val="both"/>
                    <w:rPr>
                      <w:rFonts w:asciiTheme="minorHAnsi" w:eastAsia="Calibri" w:hAnsiTheme="minorHAnsi" w:cstheme="minorHAnsi"/>
                      <w:lang w:val="fr-FR"/>
                    </w:rPr>
                  </w:pPr>
                  <w:r w:rsidRPr="00034F56">
                    <w:rPr>
                      <w:rFonts w:asciiTheme="minorHAnsi" w:eastAsia="Calibri" w:hAnsiTheme="minorHAnsi" w:cstheme="minorHAnsi"/>
                      <w:spacing w:val="-2"/>
                      <w:lang w:val="fr-FR"/>
                    </w:rPr>
                    <w:t>A</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w:t>
                  </w:r>
                  <w:r w:rsidRPr="00034F56">
                    <w:rPr>
                      <w:rFonts w:asciiTheme="minorHAnsi" w:eastAsia="Calibri" w:hAnsiTheme="minorHAnsi" w:cstheme="minorHAnsi"/>
                      <w:spacing w:val="28"/>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ès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lang w:val="fr-FR"/>
                    </w:rPr>
                    <w:t>ê</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lli</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és</w:t>
                  </w:r>
                  <w:r w:rsidRPr="00034F56">
                    <w:rPr>
                      <w:rFonts w:asciiTheme="minorHAnsi" w:eastAsia="Calibri" w:hAnsiTheme="minorHAnsi" w:cstheme="minorHAnsi"/>
                      <w:spacing w:val="33"/>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r</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lang w:val="fr-FR"/>
                    </w:rPr>
                    <w:t>en</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6"/>
                      <w:lang w:val="fr-FR"/>
                    </w:rPr>
                    <w:t>un</w:t>
                  </w:r>
                  <w:r w:rsidRPr="00034F56">
                    <w:rPr>
                      <w:rFonts w:asciiTheme="minorHAnsi" w:eastAsia="Calibri" w:hAnsiTheme="minorHAnsi" w:cstheme="minorHAnsi"/>
                      <w:lang w:val="fr-FR"/>
                    </w:rPr>
                    <w:t>e</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lang w:val="fr-FR"/>
                    </w:rPr>
                    <w:t>et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26"/>
                      <w:lang w:val="fr-FR"/>
                    </w:rPr>
                    <w:t xml:space="preserve"> </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17"/>
                      <w:lang w:val="fr-FR"/>
                    </w:rPr>
                    <w:t xml:space="preserve"> </w:t>
                  </w:r>
                  <w:r w:rsidRPr="00034F56">
                    <w:rPr>
                      <w:rFonts w:asciiTheme="minorHAnsi" w:eastAsia="Calibri" w:hAnsiTheme="minorHAnsi" w:cstheme="minorHAnsi"/>
                      <w:spacing w:val="-6"/>
                      <w:lang w:val="fr-FR"/>
                    </w:rPr>
                    <w:t>pou</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ez</w:t>
                  </w:r>
                  <w:r w:rsidRPr="00034F56">
                    <w:rPr>
                      <w:rFonts w:asciiTheme="minorHAnsi" w:eastAsia="Calibri" w:hAnsiTheme="minorHAnsi" w:cstheme="minorHAnsi"/>
                      <w:spacing w:val="30"/>
                      <w:lang w:val="fr-FR"/>
                    </w:rPr>
                    <w:t xml:space="preserve"> </w:t>
                  </w:r>
                  <w:r w:rsidRPr="00034F56">
                    <w:rPr>
                      <w:rFonts w:asciiTheme="minorHAnsi" w:eastAsia="Calibri" w:hAnsiTheme="minorHAnsi" w:cstheme="minorHAnsi"/>
                      <w:b/>
                      <w:bCs/>
                      <w:spacing w:val="7"/>
                      <w:w w:val="101"/>
                      <w:lang w:val="fr-FR"/>
                    </w:rPr>
                    <w:t>n</w:t>
                  </w:r>
                  <w:r w:rsidRPr="00034F56">
                    <w:rPr>
                      <w:rFonts w:asciiTheme="minorHAnsi" w:eastAsia="Calibri" w:hAnsiTheme="minorHAnsi" w:cstheme="minorHAnsi"/>
                      <w:b/>
                      <w:bCs/>
                      <w:w w:val="101"/>
                      <w:lang w:val="fr-FR"/>
                    </w:rPr>
                    <w:t xml:space="preserve">i </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7"/>
                      <w:lang w:val="fr-FR"/>
                    </w:rPr>
                    <w:t>ns</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lang w:val="fr-FR"/>
                    </w:rPr>
                    <w:t>r</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lang w:val="fr-FR"/>
                    </w:rPr>
                    <w:t>re,</w:t>
                  </w:r>
                  <w:r w:rsidRPr="00034F56">
                    <w:rPr>
                      <w:rFonts w:asciiTheme="minorHAnsi" w:eastAsia="Calibri" w:hAnsiTheme="minorHAnsi" w:cstheme="minorHAnsi"/>
                      <w:b/>
                      <w:bCs/>
                      <w:spacing w:val="-5"/>
                      <w:lang w:val="fr-FR"/>
                    </w:rPr>
                    <w:t xml:space="preserve"> </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lang w:val="fr-FR"/>
                    </w:rPr>
                    <w:t>i</w:t>
                  </w:r>
                  <w:r w:rsidRPr="00034F56">
                    <w:rPr>
                      <w:rFonts w:asciiTheme="minorHAnsi" w:eastAsia="Calibri" w:hAnsiTheme="minorHAnsi" w:cstheme="minorHAnsi"/>
                      <w:b/>
                      <w:bCs/>
                      <w:spacing w:val="9"/>
                      <w:lang w:val="fr-FR"/>
                    </w:rPr>
                    <w:t xml:space="preserve"> </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7"/>
                      <w:lang w:val="fr-FR"/>
                    </w:rPr>
                    <w:t>o</w:t>
                  </w:r>
                  <w:r w:rsidRPr="00034F56">
                    <w:rPr>
                      <w:rFonts w:asciiTheme="minorHAnsi" w:eastAsia="Calibri" w:hAnsiTheme="minorHAnsi" w:cstheme="minorHAnsi"/>
                      <w:b/>
                      <w:bCs/>
                      <w:lang w:val="fr-FR"/>
                    </w:rPr>
                    <w:t>r</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r</w:t>
                  </w:r>
                  <w:r w:rsidRPr="00034F56">
                    <w:rPr>
                      <w:rFonts w:asciiTheme="minorHAnsi" w:eastAsia="Calibri" w:hAnsiTheme="minorHAnsi" w:cstheme="minorHAnsi"/>
                      <w:b/>
                      <w:bCs/>
                      <w:spacing w:val="-10"/>
                      <w:lang w:val="fr-FR"/>
                    </w:rPr>
                    <w:t xml:space="preserve"> </w:t>
                  </w:r>
                  <w:r w:rsidRPr="00034F56">
                    <w:rPr>
                      <w:rFonts w:asciiTheme="minorHAnsi" w:eastAsia="Calibri" w:hAnsiTheme="minorHAnsi" w:cstheme="minorHAnsi"/>
                      <w:b/>
                      <w:bCs/>
                      <w:spacing w:val="6"/>
                      <w:lang w:val="fr-FR"/>
                    </w:rPr>
                    <w:t>v</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rs</w:t>
                  </w:r>
                  <w:r w:rsidRPr="00034F56">
                    <w:rPr>
                      <w:rFonts w:asciiTheme="minorHAnsi" w:eastAsia="Calibri" w:hAnsiTheme="minorHAnsi" w:cstheme="minorHAnsi"/>
                      <w:b/>
                      <w:bCs/>
                      <w:spacing w:val="9"/>
                      <w:lang w:val="fr-FR"/>
                    </w:rPr>
                    <w:t xml:space="preserve"> </w:t>
                  </w:r>
                  <w:r w:rsidRPr="00034F56">
                    <w:rPr>
                      <w:rFonts w:asciiTheme="minorHAnsi" w:eastAsia="Calibri" w:hAnsiTheme="minorHAnsi" w:cstheme="minorHAnsi"/>
                      <w:b/>
                      <w:bCs/>
                      <w:spacing w:val="7"/>
                      <w:lang w:val="fr-FR"/>
                    </w:rPr>
                    <w:t>un</w:t>
                  </w:r>
                  <w:r w:rsidRPr="00034F56">
                    <w:rPr>
                      <w:rFonts w:asciiTheme="minorHAnsi" w:eastAsia="Calibri" w:hAnsiTheme="minorHAnsi" w:cstheme="minorHAnsi"/>
                      <w:b/>
                      <w:bCs/>
                      <w:lang w:val="fr-FR"/>
                    </w:rPr>
                    <w:t xml:space="preserve">e </w:t>
                  </w:r>
                  <w:r w:rsidRPr="00034F56">
                    <w:rPr>
                      <w:rFonts w:asciiTheme="minorHAnsi" w:eastAsia="Calibri" w:hAnsiTheme="minorHAnsi" w:cstheme="minorHAnsi"/>
                      <w:b/>
                      <w:bCs/>
                      <w:spacing w:val="-1"/>
                      <w:lang w:val="fr-FR"/>
                    </w:rPr>
                    <w:t>é</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7"/>
                      <w:lang w:val="fr-FR"/>
                    </w:rPr>
                    <w:t>o</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2"/>
                      <w:lang w:val="fr-FR"/>
                    </w:rPr>
                    <w:t xml:space="preserve"> </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n</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spacing w:val="7"/>
                      <w:lang w:val="fr-FR"/>
                    </w:rPr>
                    <w:t>p</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lang w:val="fr-FR"/>
                    </w:rPr>
                    <w:t>é</w:t>
                  </w:r>
                  <w:r w:rsidRPr="00034F56">
                    <w:rPr>
                      <w:rFonts w:asciiTheme="minorHAnsi" w:eastAsia="Calibri" w:hAnsiTheme="minorHAnsi" w:cstheme="minorHAnsi"/>
                      <w:b/>
                      <w:bCs/>
                      <w:spacing w:val="5"/>
                      <w:lang w:val="fr-FR"/>
                    </w:rPr>
                    <w:t xml:space="preserve"> </w:t>
                  </w:r>
                  <w:r w:rsidRPr="00034F56">
                    <w:rPr>
                      <w:rFonts w:asciiTheme="minorHAnsi" w:eastAsia="Calibri" w:hAnsiTheme="minorHAnsi" w:cstheme="minorHAnsi"/>
                      <w:b/>
                      <w:bCs/>
                      <w:spacing w:val="7"/>
                      <w:lang w:val="fr-FR"/>
                    </w:rPr>
                    <w:t>d</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
                      <w:lang w:val="fr-FR"/>
                    </w:rPr>
                    <w:t xml:space="preserve"> </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1"/>
                      <w:w w:val="101"/>
                      <w:lang w:val="fr-FR"/>
                    </w:rPr>
                    <w:t>a</w:t>
                  </w:r>
                  <w:r w:rsidRPr="00034F56">
                    <w:rPr>
                      <w:rFonts w:asciiTheme="minorHAnsi" w:eastAsia="Calibri" w:hAnsiTheme="minorHAnsi" w:cstheme="minorHAnsi"/>
                      <w:b/>
                      <w:bCs/>
                      <w:spacing w:val="2"/>
                      <w:w w:val="101"/>
                      <w:lang w:val="fr-FR"/>
                    </w:rPr>
                    <w:t>cc</w:t>
                  </w:r>
                  <w:r w:rsidRPr="00034F56">
                    <w:rPr>
                      <w:rFonts w:asciiTheme="minorHAnsi" w:eastAsia="Calibri" w:hAnsiTheme="minorHAnsi" w:cstheme="minorHAnsi"/>
                      <w:b/>
                      <w:bCs/>
                      <w:spacing w:val="7"/>
                      <w:w w:val="101"/>
                      <w:lang w:val="fr-FR"/>
                    </w:rPr>
                    <w:t>u</w:t>
                  </w:r>
                  <w:r w:rsidRPr="00034F56">
                    <w:rPr>
                      <w:rFonts w:asciiTheme="minorHAnsi" w:eastAsia="Calibri" w:hAnsiTheme="minorHAnsi" w:cstheme="minorHAnsi"/>
                      <w:b/>
                      <w:bCs/>
                      <w:w w:val="101"/>
                      <w:lang w:val="fr-FR"/>
                    </w:rPr>
                    <w:t>e</w:t>
                  </w:r>
                  <w:r w:rsidRPr="00034F56">
                    <w:rPr>
                      <w:rFonts w:asciiTheme="minorHAnsi" w:eastAsia="Calibri" w:hAnsiTheme="minorHAnsi" w:cstheme="minorHAnsi"/>
                      <w:b/>
                      <w:bCs/>
                      <w:spacing w:val="-7"/>
                      <w:lang w:val="fr-FR"/>
                    </w:rPr>
                    <w:t>illi</w:t>
                  </w:r>
                  <w:r w:rsidRPr="00034F56">
                    <w:rPr>
                      <w:rFonts w:asciiTheme="minorHAnsi" w:eastAsia="Calibri" w:hAnsiTheme="minorHAnsi" w:cstheme="minorHAnsi"/>
                      <w:b/>
                      <w:bCs/>
                      <w:spacing w:val="1"/>
                      <w:lang w:val="fr-FR"/>
                    </w:rPr>
                    <w:t>r</w:t>
                  </w:r>
                  <w:r w:rsidRPr="00034F56">
                    <w:rPr>
                      <w:rFonts w:asciiTheme="minorHAnsi" w:eastAsia="Calibri" w:hAnsiTheme="minorHAnsi" w:cstheme="minorHAnsi"/>
                      <w:lang w:val="fr-FR"/>
                    </w:rPr>
                    <w:t>,</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lang w:val="fr-FR"/>
                    </w:rPr>
                    <w:t>ê</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l</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s</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és</w:t>
                  </w:r>
                  <w:r w:rsidRPr="00034F56">
                    <w:rPr>
                      <w:rFonts w:asciiTheme="minorHAnsi" w:eastAsia="Calibri" w:hAnsiTheme="minorHAnsi" w:cstheme="minorHAnsi"/>
                      <w:spacing w:val="14"/>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3"/>
                      <w:w w:val="102"/>
                      <w:lang w:val="fr-FR"/>
                    </w:rPr>
                    <w:t>i</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spacing w:val="-15"/>
                      <w:w w:val="101"/>
                      <w:lang w:val="fr-FR"/>
                    </w:rPr>
                    <w:t>e</w:t>
                  </w:r>
                  <w:r w:rsidRPr="00034F56">
                    <w:rPr>
                      <w:rFonts w:asciiTheme="minorHAnsi" w:eastAsia="Calibri" w:hAnsiTheme="minorHAnsi" w:cstheme="minorHAnsi"/>
                      <w:w w:val="101"/>
                      <w:lang w:val="fr-FR"/>
                    </w:rPr>
                    <w:t xml:space="preserve">r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er</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nn</w:t>
                  </w:r>
                  <w:r w:rsidRPr="00034F56">
                    <w:rPr>
                      <w:rFonts w:asciiTheme="minorHAnsi" w:eastAsia="Calibri" w:hAnsiTheme="minorHAnsi" w:cstheme="minorHAnsi"/>
                      <w:lang w:val="fr-FR"/>
                    </w:rPr>
                    <w:t>exe</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6"/>
                      <w:lang w:val="fr-FR"/>
                    </w:rPr>
                    <w:t>jo</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lang w:val="fr-FR"/>
                    </w:rPr>
                    <w:t>et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nv</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5"/>
                      <w:lang w:val="fr-FR"/>
                    </w:rPr>
                    <w:t>y</w:t>
                  </w:r>
                  <w:r w:rsidRPr="00034F56">
                    <w:rPr>
                      <w:rFonts w:asciiTheme="minorHAnsi" w:eastAsia="Calibri" w:hAnsiTheme="minorHAnsi" w:cstheme="minorHAnsi"/>
                      <w:lang w:val="fr-FR"/>
                    </w:rPr>
                    <w:t>er</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w w:val="101"/>
                      <w:lang w:val="fr-FR"/>
                    </w:rPr>
                    <w:t>:</w:t>
                  </w:r>
                </w:p>
                <w:p w:rsidR="007B45E2" w:rsidRPr="00034F56" w:rsidRDefault="007B45E2">
                  <w:pPr>
                    <w:spacing w:before="16" w:line="280" w:lineRule="exact"/>
                    <w:rPr>
                      <w:rFonts w:asciiTheme="minorHAnsi" w:hAnsiTheme="minorHAnsi" w:cstheme="minorHAnsi"/>
                      <w:sz w:val="28"/>
                      <w:szCs w:val="28"/>
                      <w:lang w:val="fr-FR"/>
                    </w:rPr>
                  </w:pPr>
                </w:p>
                <w:p w:rsidR="007B45E2" w:rsidRPr="00034F56" w:rsidRDefault="00F13552">
                  <w:pPr>
                    <w:spacing w:line="264" w:lineRule="auto"/>
                    <w:ind w:left="2973" w:right="2839"/>
                    <w:jc w:val="center"/>
                    <w:rPr>
                      <w:rFonts w:asciiTheme="minorHAnsi" w:eastAsia="Calibri" w:hAnsiTheme="minorHAnsi" w:cstheme="minorHAnsi"/>
                      <w:lang w:val="fr-FR"/>
                    </w:rPr>
                  </w:pP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n</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g</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17"/>
                      <w:lang w:val="fr-FR"/>
                    </w:rPr>
                    <w:t xml:space="preserve"> </w:t>
                  </w:r>
                  <w:r w:rsidRPr="00034F56">
                    <w:rPr>
                      <w:rFonts w:asciiTheme="minorHAnsi" w:eastAsia="Calibri" w:hAnsiTheme="minorHAnsi" w:cstheme="minorHAnsi"/>
                      <w:spacing w:val="-6"/>
                      <w:w w:val="101"/>
                      <w:lang w:val="fr-FR"/>
                    </w:rPr>
                    <w:t>ob</w:t>
                  </w:r>
                  <w:r w:rsidRPr="00034F56">
                    <w:rPr>
                      <w:rFonts w:asciiTheme="minorHAnsi" w:eastAsia="Calibri" w:hAnsiTheme="minorHAnsi" w:cstheme="minorHAnsi"/>
                      <w:spacing w:val="-4"/>
                      <w:w w:val="102"/>
                      <w:lang w:val="fr-FR"/>
                    </w:rPr>
                    <w:t>li</w:t>
                  </w:r>
                  <w:r w:rsidRPr="00034F56">
                    <w:rPr>
                      <w:rFonts w:asciiTheme="minorHAnsi" w:eastAsia="Calibri" w:hAnsiTheme="minorHAnsi" w:cstheme="minorHAnsi"/>
                      <w:spacing w:val="6"/>
                      <w:w w:val="101"/>
                      <w:lang w:val="fr-FR"/>
                    </w:rPr>
                    <w:t>g</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5"/>
                      <w:w w:val="101"/>
                      <w:lang w:val="fr-FR"/>
                    </w:rPr>
                    <w:t>t</w:t>
                  </w:r>
                  <w:r w:rsidRPr="00034F56">
                    <w:rPr>
                      <w:rFonts w:asciiTheme="minorHAnsi" w:eastAsia="Calibri" w:hAnsiTheme="minorHAnsi" w:cstheme="minorHAnsi"/>
                      <w:spacing w:val="-6"/>
                      <w:w w:val="101"/>
                      <w:lang w:val="fr-FR"/>
                    </w:rPr>
                    <w:t>o</w:t>
                  </w:r>
                  <w:r w:rsidRPr="00034F56">
                    <w:rPr>
                      <w:rFonts w:asciiTheme="minorHAnsi" w:eastAsia="Calibri" w:hAnsiTheme="minorHAnsi" w:cstheme="minorHAnsi"/>
                      <w:spacing w:val="-4"/>
                      <w:w w:val="102"/>
                      <w:lang w:val="fr-FR"/>
                    </w:rPr>
                    <w:t>i</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 xml:space="preserve">e </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17"/>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é</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1"/>
                      <w:w w:val="101"/>
                      <w:lang w:val="fr-FR"/>
                    </w:rPr>
                    <w:t>M</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3"/>
                      <w:w w:val="101"/>
                      <w:lang w:val="fr-FR"/>
                    </w:rPr>
                    <w:t>m</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1"/>
                      <w:lang w:val="fr-FR"/>
                    </w:rPr>
                    <w:t xml:space="preserve"> N</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6"/>
                      <w:lang w:val="fr-FR"/>
                    </w:rPr>
                    <w:t>h</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li</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U</w:t>
                  </w:r>
                  <w:r w:rsidRPr="00034F56">
                    <w:rPr>
                      <w:rFonts w:asciiTheme="minorHAnsi" w:eastAsia="Calibri" w:hAnsiTheme="minorHAnsi" w:cstheme="minorHAnsi"/>
                      <w:spacing w:val="-7"/>
                      <w:w w:val="101"/>
                      <w:lang w:val="fr-FR"/>
                    </w:rPr>
                    <w:t>J</w:t>
                  </w:r>
                  <w:r w:rsidRPr="00034F56">
                    <w:rPr>
                      <w:rFonts w:asciiTheme="minorHAnsi" w:eastAsia="Calibri" w:hAnsiTheme="minorHAnsi" w:cstheme="minorHAnsi"/>
                      <w:spacing w:val="-2"/>
                      <w:w w:val="101"/>
                      <w:lang w:val="fr-FR"/>
                    </w:rPr>
                    <w:t>A</w:t>
                  </w:r>
                  <w:r w:rsidRPr="00034F56">
                    <w:rPr>
                      <w:rFonts w:asciiTheme="minorHAnsi" w:eastAsia="Calibri" w:hAnsiTheme="minorHAnsi" w:cstheme="minorHAnsi"/>
                      <w:spacing w:val="6"/>
                      <w:w w:val="101"/>
                      <w:lang w:val="fr-FR"/>
                    </w:rPr>
                    <w:t>RD</w:t>
                  </w:r>
                  <w:r w:rsidRPr="00034F56">
                    <w:rPr>
                      <w:rFonts w:asciiTheme="minorHAnsi" w:eastAsia="Calibri" w:hAnsiTheme="minorHAnsi" w:cstheme="minorHAnsi"/>
                      <w:spacing w:val="7"/>
                      <w:w w:val="101"/>
                      <w:lang w:val="fr-FR"/>
                    </w:rPr>
                    <w:t>I</w:t>
                  </w:r>
                  <w:r w:rsidRPr="00034F56">
                    <w:rPr>
                      <w:rFonts w:asciiTheme="minorHAnsi" w:eastAsia="Calibri" w:hAnsiTheme="minorHAnsi" w:cstheme="minorHAnsi"/>
                      <w:w w:val="101"/>
                      <w:lang w:val="fr-FR"/>
                    </w:rPr>
                    <w:t>N</w:t>
                  </w:r>
                </w:p>
                <w:p w:rsidR="007B45E2" w:rsidRPr="00034F56" w:rsidRDefault="00F13552">
                  <w:pPr>
                    <w:spacing w:line="260" w:lineRule="exact"/>
                    <w:ind w:left="3357" w:right="3214"/>
                    <w:jc w:val="center"/>
                    <w:rPr>
                      <w:rFonts w:asciiTheme="minorHAnsi" w:eastAsia="Calibri" w:hAnsiTheme="minorHAnsi" w:cstheme="minorHAnsi"/>
                      <w:lang w:val="fr-FR"/>
                    </w:rPr>
                  </w:pPr>
                  <w:r w:rsidRPr="00034F56">
                    <w:rPr>
                      <w:rFonts w:asciiTheme="minorHAnsi" w:eastAsia="Calibri" w:hAnsiTheme="minorHAnsi" w:cstheme="minorHAnsi"/>
                      <w:spacing w:val="6"/>
                      <w:position w:val="1"/>
                      <w:lang w:val="fr-FR"/>
                    </w:rPr>
                    <w:t>R</w:t>
                  </w:r>
                  <w:r w:rsidRPr="00034F56">
                    <w:rPr>
                      <w:rFonts w:asciiTheme="minorHAnsi" w:eastAsia="Calibri" w:hAnsiTheme="minorHAnsi" w:cstheme="minorHAnsi"/>
                      <w:spacing w:val="-6"/>
                      <w:position w:val="1"/>
                      <w:lang w:val="fr-FR"/>
                    </w:rPr>
                    <w:t>u</w:t>
                  </w:r>
                  <w:r w:rsidRPr="00034F56">
                    <w:rPr>
                      <w:rFonts w:asciiTheme="minorHAnsi" w:eastAsia="Calibri" w:hAnsiTheme="minorHAnsi" w:cstheme="minorHAnsi"/>
                      <w:position w:val="1"/>
                      <w:lang w:val="fr-FR"/>
                    </w:rPr>
                    <w:t>e</w:t>
                  </w:r>
                  <w:r w:rsidRPr="00034F56">
                    <w:rPr>
                      <w:rFonts w:asciiTheme="minorHAnsi" w:eastAsia="Calibri" w:hAnsiTheme="minorHAnsi" w:cstheme="minorHAnsi"/>
                      <w:spacing w:val="2"/>
                      <w:position w:val="1"/>
                      <w:lang w:val="fr-FR"/>
                    </w:rPr>
                    <w:t xml:space="preserve"> </w:t>
                  </w:r>
                  <w:r w:rsidRPr="00034F56">
                    <w:rPr>
                      <w:rFonts w:asciiTheme="minorHAnsi" w:eastAsia="Calibri" w:hAnsiTheme="minorHAnsi" w:cstheme="minorHAnsi"/>
                      <w:spacing w:val="-2"/>
                      <w:position w:val="1"/>
                      <w:lang w:val="fr-FR"/>
                    </w:rPr>
                    <w:t>A</w:t>
                  </w:r>
                  <w:r w:rsidRPr="00034F56">
                    <w:rPr>
                      <w:rFonts w:asciiTheme="minorHAnsi" w:eastAsia="Calibri" w:hAnsiTheme="minorHAnsi" w:cstheme="minorHAnsi"/>
                      <w:spacing w:val="-6"/>
                      <w:position w:val="1"/>
                      <w:lang w:val="fr-FR"/>
                    </w:rPr>
                    <w:t>do</w:t>
                  </w:r>
                  <w:r w:rsidRPr="00034F56">
                    <w:rPr>
                      <w:rFonts w:asciiTheme="minorHAnsi" w:eastAsia="Calibri" w:hAnsiTheme="minorHAnsi" w:cstheme="minorHAnsi"/>
                      <w:spacing w:val="-3"/>
                      <w:position w:val="1"/>
                      <w:lang w:val="fr-FR"/>
                    </w:rPr>
                    <w:t>l</w:t>
                  </w:r>
                  <w:r w:rsidRPr="00034F56">
                    <w:rPr>
                      <w:rFonts w:asciiTheme="minorHAnsi" w:eastAsia="Calibri" w:hAnsiTheme="minorHAnsi" w:cstheme="minorHAnsi"/>
                      <w:spacing w:val="-6"/>
                      <w:position w:val="1"/>
                      <w:lang w:val="fr-FR"/>
                    </w:rPr>
                    <w:t>ph</w:t>
                  </w:r>
                  <w:r w:rsidRPr="00034F56">
                    <w:rPr>
                      <w:rFonts w:asciiTheme="minorHAnsi" w:eastAsia="Calibri" w:hAnsiTheme="minorHAnsi" w:cstheme="minorHAnsi"/>
                      <w:position w:val="1"/>
                      <w:lang w:val="fr-FR"/>
                    </w:rPr>
                    <w:t>e</w:t>
                  </w:r>
                  <w:r w:rsidRPr="00034F56">
                    <w:rPr>
                      <w:rFonts w:asciiTheme="minorHAnsi" w:eastAsia="Calibri" w:hAnsiTheme="minorHAnsi" w:cstheme="minorHAnsi"/>
                      <w:spacing w:val="23"/>
                      <w:position w:val="1"/>
                      <w:lang w:val="fr-FR"/>
                    </w:rPr>
                    <w:t xml:space="preserve"> </w:t>
                  </w:r>
                  <w:r w:rsidRPr="00034F56">
                    <w:rPr>
                      <w:rFonts w:asciiTheme="minorHAnsi" w:eastAsia="Calibri" w:hAnsiTheme="minorHAnsi" w:cstheme="minorHAnsi"/>
                      <w:spacing w:val="2"/>
                      <w:position w:val="1"/>
                      <w:lang w:val="fr-FR"/>
                    </w:rPr>
                    <w:t>L</w:t>
                  </w:r>
                  <w:r w:rsidRPr="00034F56">
                    <w:rPr>
                      <w:rFonts w:asciiTheme="minorHAnsi" w:eastAsia="Calibri" w:hAnsiTheme="minorHAnsi" w:cstheme="minorHAnsi"/>
                      <w:spacing w:val="4"/>
                      <w:position w:val="1"/>
                      <w:lang w:val="fr-FR"/>
                    </w:rPr>
                    <w:t>a</w:t>
                  </w:r>
                  <w:r w:rsidRPr="00034F56">
                    <w:rPr>
                      <w:rFonts w:asciiTheme="minorHAnsi" w:eastAsia="Calibri" w:hAnsiTheme="minorHAnsi" w:cstheme="minorHAnsi"/>
                      <w:spacing w:val="-5"/>
                      <w:position w:val="1"/>
                      <w:lang w:val="fr-FR"/>
                    </w:rPr>
                    <w:t>v</w:t>
                  </w:r>
                  <w:r w:rsidRPr="00034F56">
                    <w:rPr>
                      <w:rFonts w:asciiTheme="minorHAnsi" w:eastAsia="Calibri" w:hAnsiTheme="minorHAnsi" w:cstheme="minorHAnsi"/>
                      <w:spacing w:val="4"/>
                      <w:position w:val="1"/>
                      <w:lang w:val="fr-FR"/>
                    </w:rPr>
                    <w:t>a</w:t>
                  </w:r>
                  <w:r w:rsidRPr="00034F56">
                    <w:rPr>
                      <w:rFonts w:asciiTheme="minorHAnsi" w:eastAsia="Calibri" w:hAnsiTheme="minorHAnsi" w:cstheme="minorHAnsi"/>
                      <w:spacing w:val="-3"/>
                      <w:position w:val="1"/>
                      <w:lang w:val="fr-FR"/>
                    </w:rPr>
                    <w:t>ll</w:t>
                  </w:r>
                  <w:r w:rsidRPr="00034F56">
                    <w:rPr>
                      <w:rFonts w:asciiTheme="minorHAnsi" w:eastAsia="Calibri" w:hAnsiTheme="minorHAnsi" w:cstheme="minorHAnsi"/>
                      <w:position w:val="1"/>
                      <w:lang w:val="fr-FR"/>
                    </w:rPr>
                    <w:t>é</w:t>
                  </w:r>
                  <w:r w:rsidRPr="00034F56">
                    <w:rPr>
                      <w:rFonts w:asciiTheme="minorHAnsi" w:eastAsia="Calibri" w:hAnsiTheme="minorHAnsi" w:cstheme="minorHAnsi"/>
                      <w:spacing w:val="1"/>
                      <w:position w:val="1"/>
                      <w:lang w:val="fr-FR"/>
                    </w:rPr>
                    <w:t>e</w:t>
                  </w:r>
                  <w:r w:rsidRPr="00034F56">
                    <w:rPr>
                      <w:rFonts w:asciiTheme="minorHAnsi" w:eastAsia="Calibri" w:hAnsiTheme="minorHAnsi" w:cstheme="minorHAnsi"/>
                      <w:position w:val="1"/>
                      <w:lang w:val="fr-FR"/>
                    </w:rPr>
                    <w:t>,</w:t>
                  </w:r>
                  <w:r w:rsidRPr="00034F56">
                    <w:rPr>
                      <w:rFonts w:asciiTheme="minorHAnsi" w:eastAsia="Calibri" w:hAnsiTheme="minorHAnsi" w:cstheme="minorHAnsi"/>
                      <w:spacing w:val="15"/>
                      <w:position w:val="1"/>
                      <w:lang w:val="fr-FR"/>
                    </w:rPr>
                    <w:t xml:space="preserve"> </w:t>
                  </w:r>
                  <w:r w:rsidRPr="00034F56">
                    <w:rPr>
                      <w:rFonts w:asciiTheme="minorHAnsi" w:eastAsia="Calibri" w:hAnsiTheme="minorHAnsi" w:cstheme="minorHAnsi"/>
                      <w:position w:val="1"/>
                      <w:lang w:val="fr-FR"/>
                    </w:rPr>
                    <w:t>1</w:t>
                  </w:r>
                  <w:r w:rsidRPr="00034F56">
                    <w:rPr>
                      <w:rFonts w:asciiTheme="minorHAnsi" w:eastAsia="Calibri" w:hAnsiTheme="minorHAnsi" w:cstheme="minorHAnsi"/>
                      <w:spacing w:val="3"/>
                      <w:position w:val="1"/>
                      <w:lang w:val="fr-FR"/>
                    </w:rPr>
                    <w:t xml:space="preserve"> </w:t>
                  </w:r>
                  <w:r w:rsidRPr="00034F56">
                    <w:rPr>
                      <w:rFonts w:asciiTheme="minorHAnsi" w:eastAsia="Calibri" w:hAnsiTheme="minorHAnsi" w:cstheme="minorHAnsi"/>
                      <w:position w:val="1"/>
                      <w:lang w:val="fr-FR"/>
                    </w:rPr>
                    <w:t>-</w:t>
                  </w:r>
                  <w:r w:rsidRPr="00034F56">
                    <w:rPr>
                      <w:rFonts w:asciiTheme="minorHAnsi" w:eastAsia="Calibri" w:hAnsiTheme="minorHAnsi" w:cstheme="minorHAnsi"/>
                      <w:spacing w:val="-5"/>
                      <w:position w:val="1"/>
                      <w:lang w:val="fr-FR"/>
                    </w:rPr>
                    <w:t xml:space="preserve"> </w:t>
                  </w:r>
                  <w:r w:rsidRPr="00034F56">
                    <w:rPr>
                      <w:rFonts w:asciiTheme="minorHAnsi" w:eastAsia="Calibri" w:hAnsiTheme="minorHAnsi" w:cstheme="minorHAnsi"/>
                      <w:spacing w:val="6"/>
                      <w:position w:val="1"/>
                      <w:lang w:val="fr-FR"/>
                    </w:rPr>
                    <w:t>B</w:t>
                  </w:r>
                  <w:r w:rsidRPr="00034F56">
                    <w:rPr>
                      <w:rFonts w:asciiTheme="minorHAnsi" w:eastAsia="Calibri" w:hAnsiTheme="minorHAnsi" w:cstheme="minorHAnsi"/>
                      <w:spacing w:val="-6"/>
                      <w:position w:val="1"/>
                      <w:lang w:val="fr-FR"/>
                    </w:rPr>
                    <w:t>u</w:t>
                  </w:r>
                  <w:r w:rsidRPr="00034F56">
                    <w:rPr>
                      <w:rFonts w:asciiTheme="minorHAnsi" w:eastAsia="Calibri" w:hAnsiTheme="minorHAnsi" w:cstheme="minorHAnsi"/>
                      <w:spacing w:val="2"/>
                      <w:position w:val="1"/>
                      <w:lang w:val="fr-FR"/>
                    </w:rPr>
                    <w:t>r</w:t>
                  </w:r>
                  <w:r w:rsidRPr="00034F56">
                    <w:rPr>
                      <w:rFonts w:asciiTheme="minorHAnsi" w:eastAsia="Calibri" w:hAnsiTheme="minorHAnsi" w:cstheme="minorHAnsi"/>
                      <w:position w:val="1"/>
                      <w:lang w:val="fr-FR"/>
                    </w:rPr>
                    <w:t>e</w:t>
                  </w:r>
                  <w:r w:rsidRPr="00034F56">
                    <w:rPr>
                      <w:rFonts w:asciiTheme="minorHAnsi" w:eastAsia="Calibri" w:hAnsiTheme="minorHAnsi" w:cstheme="minorHAnsi"/>
                      <w:spacing w:val="5"/>
                      <w:position w:val="1"/>
                      <w:lang w:val="fr-FR"/>
                    </w:rPr>
                    <w:t>a</w:t>
                  </w:r>
                  <w:r w:rsidRPr="00034F56">
                    <w:rPr>
                      <w:rFonts w:asciiTheme="minorHAnsi" w:eastAsia="Calibri" w:hAnsiTheme="minorHAnsi" w:cstheme="minorHAnsi"/>
                      <w:position w:val="1"/>
                      <w:lang w:val="fr-FR"/>
                    </w:rPr>
                    <w:t>u</w:t>
                  </w:r>
                  <w:r w:rsidRPr="00034F56">
                    <w:rPr>
                      <w:rFonts w:asciiTheme="minorHAnsi" w:eastAsia="Calibri" w:hAnsiTheme="minorHAnsi" w:cstheme="minorHAnsi"/>
                      <w:spacing w:val="-1"/>
                      <w:position w:val="1"/>
                      <w:lang w:val="fr-FR"/>
                    </w:rPr>
                    <w:t xml:space="preserve"> </w:t>
                  </w:r>
                  <w:r w:rsidRPr="00034F56">
                    <w:rPr>
                      <w:rFonts w:asciiTheme="minorHAnsi" w:eastAsia="Calibri" w:hAnsiTheme="minorHAnsi" w:cstheme="minorHAnsi"/>
                      <w:spacing w:val="-2"/>
                      <w:position w:val="1"/>
                      <w:lang w:val="fr-FR"/>
                    </w:rPr>
                    <w:t>2</w:t>
                  </w:r>
                  <w:r w:rsidRPr="00034F56">
                    <w:rPr>
                      <w:rFonts w:asciiTheme="minorHAnsi" w:eastAsia="Calibri" w:hAnsiTheme="minorHAnsi" w:cstheme="minorHAnsi"/>
                      <w:position w:val="1"/>
                      <w:lang w:val="fr-FR"/>
                    </w:rPr>
                    <w:t>F</w:t>
                  </w:r>
                  <w:r w:rsidRPr="00034F56">
                    <w:rPr>
                      <w:rFonts w:asciiTheme="minorHAnsi" w:eastAsia="Calibri" w:hAnsiTheme="minorHAnsi" w:cstheme="minorHAnsi"/>
                      <w:spacing w:val="-7"/>
                      <w:position w:val="1"/>
                      <w:lang w:val="fr-FR"/>
                    </w:rPr>
                    <w:t xml:space="preserve"> </w:t>
                  </w:r>
                  <w:r w:rsidRPr="00034F56">
                    <w:rPr>
                      <w:rFonts w:asciiTheme="minorHAnsi" w:eastAsia="Calibri" w:hAnsiTheme="minorHAnsi" w:cstheme="minorHAnsi"/>
                      <w:spacing w:val="-2"/>
                      <w:w w:val="101"/>
                      <w:position w:val="1"/>
                      <w:lang w:val="fr-FR"/>
                    </w:rPr>
                    <w:t>25</w:t>
                  </w:r>
                  <w:r w:rsidRPr="00034F56">
                    <w:rPr>
                      <w:rFonts w:asciiTheme="minorHAnsi" w:eastAsia="Calibri" w:hAnsiTheme="minorHAnsi" w:cstheme="minorHAnsi"/>
                      <w:w w:val="101"/>
                      <w:position w:val="1"/>
                      <w:lang w:val="fr-FR"/>
                    </w:rPr>
                    <w:t>0</w:t>
                  </w:r>
                </w:p>
                <w:p w:rsidR="007B45E2" w:rsidRPr="00034F56" w:rsidRDefault="00F13552">
                  <w:pPr>
                    <w:spacing w:before="20"/>
                    <w:ind w:left="4366" w:right="4203"/>
                    <w:jc w:val="center"/>
                    <w:rPr>
                      <w:rFonts w:asciiTheme="minorHAnsi" w:eastAsia="Calibri" w:hAnsiTheme="minorHAnsi" w:cstheme="minorHAnsi"/>
                      <w:lang w:val="fr-FR"/>
                    </w:rPr>
                  </w:pPr>
                  <w:r w:rsidRPr="00034F56">
                    <w:rPr>
                      <w:rFonts w:asciiTheme="minorHAnsi" w:eastAsia="Calibri" w:hAnsiTheme="minorHAnsi" w:cstheme="minorHAnsi"/>
                      <w:spacing w:val="-2"/>
                      <w:lang w:val="fr-FR"/>
                    </w:rPr>
                    <w:t>108</w:t>
                  </w:r>
                  <w:r w:rsidRPr="00034F56">
                    <w:rPr>
                      <w:rFonts w:asciiTheme="minorHAnsi" w:eastAsia="Calibri" w:hAnsiTheme="minorHAnsi" w:cstheme="minorHAnsi"/>
                      <w:lang w:val="fr-FR"/>
                    </w:rPr>
                    <w:t xml:space="preserve">0 </w:t>
                  </w:r>
                  <w:r w:rsidRPr="00034F56">
                    <w:rPr>
                      <w:rFonts w:asciiTheme="minorHAnsi" w:eastAsia="Calibri" w:hAnsiTheme="minorHAnsi" w:cstheme="minorHAnsi"/>
                      <w:spacing w:val="47"/>
                      <w:lang w:val="fr-FR"/>
                    </w:rPr>
                    <w:t xml:space="preserve"> </w:t>
                  </w:r>
                  <w:r w:rsidRPr="00034F56">
                    <w:rPr>
                      <w:rFonts w:asciiTheme="minorHAnsi" w:eastAsia="Calibri" w:hAnsiTheme="minorHAnsi" w:cstheme="minorHAnsi"/>
                      <w:spacing w:val="6"/>
                      <w:w w:val="101"/>
                      <w:lang w:val="fr-FR"/>
                    </w:rPr>
                    <w:t>BR</w:t>
                  </w:r>
                  <w:r w:rsidRPr="00034F56">
                    <w:rPr>
                      <w:rFonts w:asciiTheme="minorHAnsi" w:eastAsia="Calibri" w:hAnsiTheme="minorHAnsi" w:cstheme="minorHAnsi"/>
                      <w:w w:val="101"/>
                      <w:lang w:val="fr-FR"/>
                    </w:rPr>
                    <w:t>U</w:t>
                  </w:r>
                  <w:r w:rsidRPr="00034F56">
                    <w:rPr>
                      <w:rFonts w:asciiTheme="minorHAnsi" w:eastAsia="Calibri" w:hAnsiTheme="minorHAnsi" w:cstheme="minorHAnsi"/>
                      <w:spacing w:val="-4"/>
                      <w:w w:val="101"/>
                      <w:lang w:val="fr-FR"/>
                    </w:rPr>
                    <w:t>X</w:t>
                  </w:r>
                  <w:r w:rsidRPr="00034F56">
                    <w:rPr>
                      <w:rFonts w:asciiTheme="minorHAnsi" w:eastAsia="Calibri" w:hAnsiTheme="minorHAnsi" w:cstheme="minorHAnsi"/>
                      <w:spacing w:val="2"/>
                      <w:w w:val="101"/>
                      <w:lang w:val="fr-FR"/>
                    </w:rPr>
                    <w:t>ELLE</w:t>
                  </w:r>
                  <w:r w:rsidRPr="00034F56">
                    <w:rPr>
                      <w:rFonts w:asciiTheme="minorHAnsi" w:eastAsia="Calibri" w:hAnsiTheme="minorHAnsi" w:cstheme="minorHAnsi"/>
                      <w:w w:val="101"/>
                      <w:lang w:val="fr-FR"/>
                    </w:rPr>
                    <w:t>S</w:t>
                  </w:r>
                </w:p>
                <w:p w:rsidR="007B45E2" w:rsidRPr="00034F56" w:rsidRDefault="007B45E2">
                  <w:pPr>
                    <w:spacing w:before="12" w:line="280" w:lineRule="exact"/>
                    <w:rPr>
                      <w:rFonts w:asciiTheme="minorHAnsi" w:hAnsiTheme="minorHAnsi" w:cstheme="minorHAnsi"/>
                      <w:sz w:val="28"/>
                      <w:szCs w:val="28"/>
                      <w:lang w:val="fr-FR"/>
                    </w:rPr>
                  </w:pPr>
                </w:p>
                <w:p w:rsidR="007B45E2" w:rsidRPr="00034F56" w:rsidRDefault="00F13552">
                  <w:pPr>
                    <w:spacing w:line="243" w:lineRule="auto"/>
                    <w:ind w:left="670" w:right="479" w:hanging="16"/>
                    <w:jc w:val="both"/>
                    <w:rPr>
                      <w:rFonts w:asciiTheme="minorHAnsi" w:eastAsia="Calibri" w:hAnsiTheme="minorHAnsi" w:cstheme="minorHAnsi"/>
                      <w:lang w:val="fr-FR"/>
                    </w:rPr>
                  </w:pPr>
                  <w:r w:rsidRPr="00034F56">
                    <w:rPr>
                      <w:rFonts w:asciiTheme="minorHAnsi" w:eastAsia="Calibri" w:hAnsiTheme="minorHAnsi" w:cstheme="minorHAnsi"/>
                      <w:spacing w:val="6"/>
                      <w:lang w:val="fr-FR"/>
                    </w:rPr>
                    <w:t>B</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en</w:t>
                  </w:r>
                  <w:r w:rsidRPr="00034F56">
                    <w:rPr>
                      <w:rFonts w:asciiTheme="minorHAnsi" w:eastAsia="Calibri" w:hAnsiTheme="minorHAnsi" w:cstheme="minorHAnsi"/>
                      <w:spacing w:val="-19"/>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tt</w:t>
                  </w:r>
                  <w:r w:rsidRPr="00034F56">
                    <w:rPr>
                      <w:rFonts w:asciiTheme="minorHAnsi" w:eastAsia="Calibri" w:hAnsiTheme="minorHAnsi" w:cstheme="minorHAnsi"/>
                      <w:lang w:val="fr-FR"/>
                    </w:rPr>
                    <w:t>e</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33"/>
                      <w:lang w:val="fr-FR"/>
                    </w:rPr>
                    <w:t xml:space="preserve">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ê</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37"/>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n</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è</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ob</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5"/>
                      <w:lang w:val="fr-FR"/>
                    </w:rPr>
                    <w:t>y</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u</w:t>
                  </w:r>
                  <w:r w:rsidRPr="00034F56">
                    <w:rPr>
                      <w:rFonts w:asciiTheme="minorHAnsi" w:eastAsia="Calibri" w:hAnsiTheme="minorHAnsi" w:cstheme="minorHAnsi"/>
                      <w:spacing w:val="-23"/>
                      <w:lang w:val="fr-FR"/>
                    </w:rPr>
                    <w:t xml:space="preserve"> </w:t>
                  </w:r>
                  <w:r w:rsidRPr="00034F56">
                    <w:rPr>
                      <w:rFonts w:asciiTheme="minorHAnsi" w:eastAsia="Calibri" w:hAnsiTheme="minorHAnsi" w:cstheme="minorHAnsi"/>
                      <w:spacing w:val="-4"/>
                      <w:lang w:val="fr-FR"/>
                    </w:rPr>
                    <w:t>fi</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h</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er</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 xml:space="preserve">i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éé</w:t>
                  </w:r>
                  <w:r w:rsidRPr="00034F56">
                    <w:rPr>
                      <w:rFonts w:asciiTheme="minorHAnsi" w:eastAsia="Calibri" w:hAnsiTheme="minorHAnsi" w:cstheme="minorHAnsi"/>
                      <w:spacing w:val="-13"/>
                      <w:lang w:val="fr-FR"/>
                    </w:rPr>
                    <w:t xml:space="preserve"> </w:t>
                  </w:r>
                  <w:r w:rsidRPr="00034F56">
                    <w:rPr>
                      <w:rFonts w:asciiTheme="minorHAnsi" w:eastAsia="Calibri" w:hAnsiTheme="minorHAnsi" w:cstheme="minorHAnsi"/>
                      <w:spacing w:val="-6"/>
                      <w:w w:val="101"/>
                      <w:lang w:val="fr-FR"/>
                    </w:rPr>
                    <w:t>pou</w:t>
                  </w:r>
                  <w:r w:rsidRPr="00034F56">
                    <w:rPr>
                      <w:rFonts w:asciiTheme="minorHAnsi" w:eastAsia="Calibri" w:hAnsiTheme="minorHAnsi" w:cstheme="minorHAnsi"/>
                      <w:spacing w:val="2"/>
                      <w:w w:val="101"/>
                      <w:lang w:val="fr-FR"/>
                    </w:rPr>
                    <w:t>rr</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4"/>
                      <w:w w:val="102"/>
                      <w:lang w:val="fr-FR"/>
                    </w:rPr>
                    <w:t>i</w:t>
                  </w:r>
                  <w:r w:rsidRPr="00034F56">
                    <w:rPr>
                      <w:rFonts w:asciiTheme="minorHAnsi" w:eastAsia="Calibri" w:hAnsiTheme="minorHAnsi" w:cstheme="minorHAnsi"/>
                      <w:w w:val="101"/>
                      <w:lang w:val="fr-FR"/>
                    </w:rPr>
                    <w:t xml:space="preserve">t </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3"/>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2"/>
                      <w:lang w:val="fr-FR"/>
                    </w:rPr>
                    <w:t>A</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n</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er</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s</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lang w:val="fr-FR"/>
                    </w:rPr>
                    <w:t>en</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spacing w:val="8"/>
                      <w:w w:val="101"/>
                      <w:lang w:val="fr-FR"/>
                    </w:rPr>
                    <w:t>’</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1"/>
                      <w:w w:val="101"/>
                      <w:lang w:val="fr-FR"/>
                    </w:rPr>
                    <w:t>cc</w:t>
                  </w:r>
                  <w:r w:rsidRPr="00034F56">
                    <w:rPr>
                      <w:rFonts w:asciiTheme="minorHAnsi" w:eastAsia="Calibri" w:hAnsiTheme="minorHAnsi" w:cstheme="minorHAnsi"/>
                      <w:spacing w:val="-6"/>
                      <w:w w:val="101"/>
                      <w:lang w:val="fr-FR"/>
                    </w:rPr>
                    <w:t>u</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3"/>
                      <w:w w:val="101"/>
                      <w:lang w:val="fr-FR"/>
                    </w:rPr>
                    <w:t>i</w:t>
                  </w:r>
                  <w:r w:rsidRPr="00034F56">
                    <w:rPr>
                      <w:rFonts w:asciiTheme="minorHAnsi" w:eastAsia="Calibri" w:hAnsiTheme="minorHAnsi" w:cstheme="minorHAnsi"/>
                      <w:spacing w:val="-4"/>
                      <w:w w:val="102"/>
                      <w:lang w:val="fr-FR"/>
                    </w:rPr>
                    <w:t>l</w:t>
                  </w:r>
                  <w:r w:rsidRPr="00034F56">
                    <w:rPr>
                      <w:rFonts w:asciiTheme="minorHAnsi" w:eastAsia="Calibri" w:hAnsiTheme="minorHAnsi" w:cstheme="minorHAnsi"/>
                      <w:w w:val="101"/>
                      <w:lang w:val="fr-FR"/>
                    </w:rPr>
                    <w:t>.</w:t>
                  </w:r>
                </w:p>
                <w:p w:rsidR="007B45E2" w:rsidRPr="00034F56" w:rsidRDefault="007B45E2">
                  <w:pPr>
                    <w:spacing w:before="4" w:line="100" w:lineRule="exact"/>
                    <w:rPr>
                      <w:rFonts w:asciiTheme="minorHAnsi" w:hAnsiTheme="minorHAnsi" w:cstheme="minorHAnsi"/>
                      <w:sz w:val="10"/>
                      <w:szCs w:val="1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F13552">
                  <w:pPr>
                    <w:spacing w:line="243" w:lineRule="auto"/>
                    <w:ind w:left="670" w:right="475" w:hanging="16"/>
                    <w:jc w:val="both"/>
                    <w:rPr>
                      <w:rFonts w:asciiTheme="minorHAnsi" w:eastAsia="Calibri" w:hAnsiTheme="minorHAnsi" w:cstheme="minorHAnsi"/>
                      <w:lang w:val="fr-FR"/>
                    </w:rPr>
                  </w:pPr>
                  <w:r w:rsidRPr="00034F56">
                    <w:rPr>
                      <w:rFonts w:asciiTheme="minorHAnsi" w:eastAsia="Calibri" w:hAnsiTheme="minorHAnsi" w:cstheme="minorHAnsi"/>
                      <w:spacing w:val="-4"/>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r</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ill</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u</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tt</w:t>
                  </w:r>
                  <w:r w:rsidRPr="00034F56">
                    <w:rPr>
                      <w:rFonts w:asciiTheme="minorHAnsi" w:eastAsia="Calibri" w:hAnsiTheme="minorHAnsi" w:cstheme="minorHAnsi"/>
                      <w:lang w:val="fr-FR"/>
                    </w:rPr>
                    <w:t>e</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5"/>
                      <w:lang w:val="fr-FR"/>
                    </w:rPr>
                    <w:t>y</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3"/>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a</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u</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4"/>
                      <w:lang w:val="fr-FR"/>
                    </w:rPr>
                    <w:t>P</w:t>
                  </w:r>
                  <w:r w:rsidRPr="00034F56">
                    <w:rPr>
                      <w:rFonts w:asciiTheme="minorHAnsi" w:eastAsia="Calibri" w:hAnsiTheme="minorHAnsi" w:cstheme="minorHAnsi"/>
                      <w:spacing w:val="-6"/>
                      <w:lang w:val="fr-FR"/>
                    </w:rPr>
                    <w:t>ou</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r</w:t>
                  </w:r>
                  <w:r w:rsidRPr="00034F56">
                    <w:rPr>
                      <w:rFonts w:asciiTheme="minorHAnsi" w:eastAsia="Calibri" w:hAnsiTheme="minorHAnsi" w:cstheme="minorHAnsi"/>
                      <w:spacing w:val="23"/>
                      <w:lang w:val="fr-FR"/>
                    </w:rPr>
                    <w:t xml:space="preserve">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7"/>
                      <w:lang w:val="fr-FR"/>
                    </w:rPr>
                    <w:t>g</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u</w:t>
                  </w:r>
                  <w:r w:rsidRPr="00034F56">
                    <w:rPr>
                      <w:rFonts w:asciiTheme="minorHAnsi" w:eastAsia="Calibri" w:hAnsiTheme="minorHAnsi" w:cstheme="minorHAnsi"/>
                      <w:lang w:val="fr-FR"/>
                    </w:rPr>
                    <w:t>r</w:t>
                  </w:r>
                  <w:r w:rsidRPr="00034F56">
                    <w:rPr>
                      <w:rFonts w:asciiTheme="minorHAnsi" w:eastAsia="Calibri" w:hAnsiTheme="minorHAnsi" w:cstheme="minorHAnsi"/>
                      <w:spacing w:val="-6"/>
                      <w:lang w:val="fr-FR"/>
                    </w:rPr>
                    <w:t xml:space="preserve"> 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nv</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g</w:t>
                  </w:r>
                  <w:r w:rsidRPr="00034F56">
                    <w:rPr>
                      <w:rFonts w:asciiTheme="minorHAnsi" w:eastAsia="Calibri" w:hAnsiTheme="minorHAnsi" w:cstheme="minorHAnsi"/>
                      <w:lang w:val="fr-FR"/>
                    </w:rPr>
                    <w:t>er</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u</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ou</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g</w:t>
                  </w:r>
                  <w:r w:rsidRPr="00034F56">
                    <w:rPr>
                      <w:rFonts w:asciiTheme="minorHAnsi" w:eastAsia="Calibri" w:hAnsiTheme="minorHAnsi" w:cstheme="minorHAnsi"/>
                      <w:lang w:val="fr-FR"/>
                    </w:rPr>
                    <w:t>er</w:t>
                  </w:r>
                  <w:r w:rsidRPr="00034F56">
                    <w:rPr>
                      <w:rFonts w:asciiTheme="minorHAnsi" w:eastAsia="Calibri" w:hAnsiTheme="minorHAnsi" w:cstheme="minorHAnsi"/>
                      <w:spacing w:val="-4"/>
                      <w:lang w:val="fr-FR"/>
                    </w:rPr>
                    <w:t xml:space="preserve"> l</w:t>
                  </w:r>
                  <w:r w:rsidRPr="00034F56">
                    <w:rPr>
                      <w:rFonts w:asciiTheme="minorHAnsi" w:eastAsia="Calibri" w:hAnsiTheme="minorHAnsi" w:cstheme="minorHAnsi"/>
                      <w:lang w:val="fr-FR"/>
                    </w:rPr>
                    <w:t>a</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at</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n</w:t>
                  </w:r>
                  <w:r w:rsidRPr="00034F56">
                    <w:rPr>
                      <w:rFonts w:asciiTheme="minorHAnsi" w:eastAsia="Calibri" w:hAnsiTheme="minorHAnsi" w:cstheme="minorHAnsi"/>
                      <w:spacing w:val="-15"/>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 xml:space="preserve">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w:t>
                  </w:r>
                  <w:r w:rsidRPr="00034F56">
                    <w:rPr>
                      <w:rFonts w:asciiTheme="minorHAnsi" w:eastAsia="Calibri" w:hAnsiTheme="minorHAnsi" w:cstheme="minorHAnsi"/>
                      <w:spacing w:val="13"/>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lang w:val="fr-FR"/>
                    </w:rPr>
                    <w:t>,</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6"/>
                      <w:lang w:val="fr-FR"/>
                    </w:rPr>
                    <w:t>pou</w:t>
                  </w:r>
                  <w:r w:rsidRPr="00034F56">
                    <w:rPr>
                      <w:rFonts w:asciiTheme="minorHAnsi" w:eastAsia="Calibri" w:hAnsiTheme="minorHAnsi" w:cstheme="minorHAnsi"/>
                      <w:lang w:val="fr-FR"/>
                    </w:rPr>
                    <w:t>r</w:t>
                  </w:r>
                  <w:r w:rsidRPr="00034F56">
                    <w:rPr>
                      <w:rFonts w:asciiTheme="minorHAnsi" w:eastAsia="Calibri" w:hAnsiTheme="minorHAnsi" w:cstheme="minorHAnsi"/>
                      <w:spacing w:val="20"/>
                      <w:lang w:val="fr-FR"/>
                    </w:rPr>
                    <w:t xml:space="preserve">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é</w:t>
                  </w:r>
                  <w:r w:rsidRPr="00034F56">
                    <w:rPr>
                      <w:rFonts w:asciiTheme="minorHAnsi" w:eastAsia="Calibri" w:hAnsiTheme="minorHAnsi" w:cstheme="minorHAnsi"/>
                      <w:spacing w:val="-5"/>
                      <w:lang w:val="fr-FR"/>
                    </w:rPr>
                    <w:t>p</w:t>
                  </w:r>
                  <w:r w:rsidRPr="00034F56">
                    <w:rPr>
                      <w:rFonts w:asciiTheme="minorHAnsi" w:eastAsia="Calibri" w:hAnsiTheme="minorHAnsi" w:cstheme="minorHAnsi"/>
                      <w:spacing w:val="-6"/>
                      <w:lang w:val="fr-FR"/>
                    </w:rPr>
                    <w:t>ond</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 xml:space="preserve">x </w:t>
                  </w:r>
                  <w:r w:rsidRPr="00034F56">
                    <w:rPr>
                      <w:rFonts w:asciiTheme="minorHAnsi" w:eastAsia="Calibri" w:hAnsiTheme="minorHAnsi" w:cstheme="minorHAnsi"/>
                      <w:spacing w:val="-6"/>
                      <w:lang w:val="fr-FR"/>
                    </w:rPr>
                    <w:t>b</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s</w:t>
                  </w:r>
                  <w:r w:rsidRPr="00034F56">
                    <w:rPr>
                      <w:rFonts w:asciiTheme="minorHAnsi" w:eastAsia="Calibri" w:hAnsiTheme="minorHAnsi" w:cstheme="minorHAnsi"/>
                      <w:spacing w:val="29"/>
                      <w:lang w:val="fr-FR"/>
                    </w:rPr>
                    <w:t xml:space="preserve"> </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i</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lang w:val="fr-FR"/>
                    </w:rPr>
                    <w:t>en</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w w:val="101"/>
                      <w:lang w:val="fr-FR"/>
                    </w:rPr>
                    <w:t>é</w:t>
                  </w:r>
                  <w:r w:rsidRPr="00034F56">
                    <w:rPr>
                      <w:rFonts w:asciiTheme="minorHAnsi" w:eastAsia="Calibri" w:hAnsiTheme="minorHAnsi" w:cstheme="minorHAnsi"/>
                      <w:spacing w:val="-5"/>
                      <w:w w:val="101"/>
                      <w:lang w:val="fr-FR"/>
                    </w:rPr>
                    <w:t>v</w:t>
                  </w:r>
                  <w:r w:rsidRPr="00034F56">
                    <w:rPr>
                      <w:rFonts w:asciiTheme="minorHAnsi" w:eastAsia="Calibri" w:hAnsiTheme="minorHAnsi" w:cstheme="minorHAnsi"/>
                      <w:spacing w:val="-4"/>
                      <w:w w:val="102"/>
                      <w:lang w:val="fr-FR"/>
                    </w:rPr>
                    <w:t>i</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5"/>
                      <w:w w:val="101"/>
                      <w:lang w:val="fr-FR"/>
                    </w:rPr>
                    <w:t>n</w:t>
                  </w:r>
                  <w:r w:rsidRPr="00034F56">
                    <w:rPr>
                      <w:rFonts w:asciiTheme="minorHAnsi" w:eastAsia="Calibri" w:hAnsiTheme="minorHAnsi" w:cstheme="minorHAnsi"/>
                      <w:spacing w:val="1"/>
                      <w:w w:val="101"/>
                      <w:lang w:val="fr-FR"/>
                    </w:rPr>
                    <w:t>c</w:t>
                  </w:r>
                  <w:r w:rsidRPr="00034F56">
                    <w:rPr>
                      <w:rFonts w:asciiTheme="minorHAnsi" w:eastAsia="Calibri" w:hAnsiTheme="minorHAnsi" w:cstheme="minorHAnsi"/>
                      <w:w w:val="101"/>
                      <w:lang w:val="fr-FR"/>
                    </w:rPr>
                    <w:t>e.</w:t>
                  </w:r>
                </w:p>
                <w:p w:rsidR="007B45E2" w:rsidRPr="00034F56" w:rsidRDefault="007B45E2">
                  <w:pPr>
                    <w:spacing w:before="5" w:line="100" w:lineRule="exact"/>
                    <w:rPr>
                      <w:rFonts w:asciiTheme="minorHAnsi" w:hAnsiTheme="minorHAnsi" w:cstheme="minorHAnsi"/>
                      <w:sz w:val="10"/>
                      <w:szCs w:val="1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F13552">
                  <w:pPr>
                    <w:spacing w:line="243" w:lineRule="auto"/>
                    <w:ind w:left="670" w:right="58" w:hanging="16"/>
                    <w:rPr>
                      <w:rFonts w:asciiTheme="minorHAnsi" w:eastAsia="Calibri" w:hAnsiTheme="minorHAnsi" w:cstheme="minorHAnsi"/>
                      <w:lang w:val="fr-FR"/>
                    </w:rPr>
                  </w:pPr>
                  <w:r w:rsidRPr="00034F56">
                    <w:rPr>
                      <w:rFonts w:asciiTheme="minorHAnsi" w:eastAsia="Calibri" w:hAnsiTheme="minorHAnsi" w:cstheme="minorHAnsi"/>
                      <w:b/>
                      <w:bCs/>
                      <w:spacing w:val="-6"/>
                      <w:lang w:val="fr-FR"/>
                    </w:rPr>
                    <w:t>C</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spacing w:val="2"/>
                      <w:lang w:val="fr-FR"/>
                    </w:rPr>
                    <w:t>tt</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3"/>
                      <w:lang w:val="fr-FR"/>
                    </w:rPr>
                    <w:t xml:space="preserve"> </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spacing w:val="7"/>
                      <w:lang w:val="fr-FR"/>
                    </w:rPr>
                    <w:t>nn</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spacing w:val="-7"/>
                      <w:lang w:val="fr-FR"/>
                    </w:rPr>
                    <w:t>x</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1"/>
                      <w:lang w:val="fr-FR"/>
                    </w:rPr>
                    <w:t xml:space="preserve"> </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6"/>
                      <w:lang w:val="fr-FR"/>
                    </w:rPr>
                    <w:t xml:space="preserve"> </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7"/>
                      <w:lang w:val="fr-FR"/>
                    </w:rPr>
                    <w:t>on</w:t>
                  </w:r>
                  <w:r w:rsidRPr="00034F56">
                    <w:rPr>
                      <w:rFonts w:asciiTheme="minorHAnsi" w:eastAsia="Calibri" w:hAnsiTheme="minorHAnsi" w:cstheme="minorHAnsi"/>
                      <w:b/>
                      <w:bCs/>
                      <w:spacing w:val="6"/>
                      <w:lang w:val="fr-FR"/>
                    </w:rPr>
                    <w:t>s</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spacing w:val="7"/>
                      <w:lang w:val="fr-FR"/>
                    </w:rPr>
                    <w:t>u</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9"/>
                      <w:lang w:val="fr-FR"/>
                    </w:rPr>
                    <w:t xml:space="preserve"> </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n</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spacing w:val="7"/>
                      <w:lang w:val="fr-FR"/>
                    </w:rPr>
                    <w:t>u</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7"/>
                      <w:lang w:val="fr-FR"/>
                    </w:rPr>
                    <w:t>u</w:t>
                  </w:r>
                  <w:r w:rsidRPr="00034F56">
                    <w:rPr>
                      <w:rFonts w:asciiTheme="minorHAnsi" w:eastAsia="Calibri" w:hAnsiTheme="minorHAnsi" w:cstheme="minorHAnsi"/>
                      <w:b/>
                      <w:bCs/>
                      <w:lang w:val="fr-FR"/>
                    </w:rPr>
                    <w:t>n</w:t>
                  </w:r>
                  <w:r w:rsidRPr="00034F56">
                    <w:rPr>
                      <w:rFonts w:asciiTheme="minorHAnsi" w:eastAsia="Calibri" w:hAnsiTheme="minorHAnsi" w:cstheme="minorHAnsi"/>
                      <w:b/>
                      <w:bCs/>
                      <w:spacing w:val="-4"/>
                      <w:lang w:val="fr-FR"/>
                    </w:rPr>
                    <w:t xml:space="preserve"> </w:t>
                  </w:r>
                  <w:r w:rsidRPr="00034F56">
                    <w:rPr>
                      <w:rFonts w:asciiTheme="minorHAnsi" w:eastAsia="Calibri" w:hAnsiTheme="minorHAnsi" w:cstheme="minorHAnsi"/>
                      <w:b/>
                      <w:bCs/>
                      <w:spacing w:val="2"/>
                      <w:lang w:val="fr-FR"/>
                    </w:rPr>
                    <w:t>c</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7"/>
                      <w:lang w:val="fr-FR"/>
                    </w:rPr>
                    <w:t>u</w:t>
                  </w:r>
                  <w:r w:rsidRPr="00034F56">
                    <w:rPr>
                      <w:rFonts w:asciiTheme="minorHAnsi" w:eastAsia="Calibri" w:hAnsiTheme="minorHAnsi" w:cstheme="minorHAnsi"/>
                      <w:b/>
                      <w:bCs/>
                      <w:spacing w:val="-8"/>
                      <w:lang w:val="fr-FR"/>
                    </w:rPr>
                    <w:t>n</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5"/>
                      <w:lang w:val="fr-FR"/>
                    </w:rPr>
                    <w:t xml:space="preserve"> </w:t>
                  </w:r>
                  <w:r w:rsidRPr="00034F56">
                    <w:rPr>
                      <w:rFonts w:asciiTheme="minorHAnsi" w:eastAsia="Calibri" w:hAnsiTheme="minorHAnsi" w:cstheme="minorHAnsi"/>
                      <w:b/>
                      <w:bCs/>
                      <w:spacing w:val="7"/>
                      <w:lang w:val="fr-FR"/>
                    </w:rPr>
                    <w:t>d</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spacing w:val="-6"/>
                      <w:lang w:val="fr-FR"/>
                    </w:rPr>
                    <w:t>m</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spacing w:val="-8"/>
                      <w:lang w:val="fr-FR"/>
                    </w:rPr>
                    <w:t>d</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9"/>
                      <w:lang w:val="fr-FR"/>
                    </w:rPr>
                    <w:t xml:space="preserve"> </w:t>
                  </w:r>
                  <w:r w:rsidRPr="00034F56">
                    <w:rPr>
                      <w:rFonts w:asciiTheme="minorHAnsi" w:eastAsia="Calibri" w:hAnsiTheme="minorHAnsi" w:cstheme="minorHAnsi"/>
                      <w:b/>
                      <w:bCs/>
                      <w:spacing w:val="7"/>
                      <w:lang w:val="fr-FR"/>
                    </w:rPr>
                    <w:t>d</w:t>
                  </w:r>
                  <w:r w:rsidRPr="00034F56">
                    <w:rPr>
                      <w:rFonts w:asciiTheme="minorHAnsi" w:eastAsia="Calibri" w:hAnsiTheme="minorHAnsi" w:cstheme="minorHAnsi"/>
                      <w:b/>
                      <w:bCs/>
                      <w:spacing w:val="6"/>
                      <w:lang w:val="fr-FR"/>
                    </w:rPr>
                    <w:t>’</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spacing w:val="6"/>
                      <w:lang w:val="fr-FR"/>
                    </w:rPr>
                    <w:t>s</w:t>
                  </w:r>
                  <w:r w:rsidRPr="00034F56">
                    <w:rPr>
                      <w:rFonts w:asciiTheme="minorHAnsi" w:eastAsia="Calibri" w:hAnsiTheme="minorHAnsi" w:cstheme="minorHAnsi"/>
                      <w:b/>
                      <w:bCs/>
                      <w:spacing w:val="-14"/>
                      <w:lang w:val="fr-FR"/>
                    </w:rPr>
                    <w:t>c</w:t>
                  </w:r>
                  <w:r w:rsidRPr="00034F56">
                    <w:rPr>
                      <w:rFonts w:asciiTheme="minorHAnsi" w:eastAsia="Calibri" w:hAnsiTheme="minorHAnsi" w:cstheme="minorHAnsi"/>
                      <w:b/>
                      <w:bCs/>
                      <w:lang w:val="fr-FR"/>
                    </w:rPr>
                    <w:t>r</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7"/>
                      <w:lang w:val="fr-FR"/>
                    </w:rPr>
                    <w:t>p</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spacing w:val="-7"/>
                      <w:lang w:val="fr-FR"/>
                    </w:rPr>
                    <w:t>i</w:t>
                  </w:r>
                  <w:r w:rsidRPr="00034F56">
                    <w:rPr>
                      <w:rFonts w:asciiTheme="minorHAnsi" w:eastAsia="Calibri" w:hAnsiTheme="minorHAnsi" w:cstheme="minorHAnsi"/>
                      <w:b/>
                      <w:bCs/>
                      <w:spacing w:val="7"/>
                      <w:lang w:val="fr-FR"/>
                    </w:rPr>
                    <w:t>o</w:t>
                  </w:r>
                  <w:r w:rsidRPr="00034F56">
                    <w:rPr>
                      <w:rFonts w:asciiTheme="minorHAnsi" w:eastAsia="Calibri" w:hAnsiTheme="minorHAnsi" w:cstheme="minorHAnsi"/>
                      <w:b/>
                      <w:bCs/>
                      <w:lang w:val="fr-FR"/>
                    </w:rPr>
                    <w:t>n</w:t>
                  </w:r>
                  <w:r w:rsidRPr="00034F56">
                    <w:rPr>
                      <w:rFonts w:asciiTheme="minorHAnsi" w:eastAsia="Calibri" w:hAnsiTheme="minorHAnsi" w:cstheme="minorHAnsi"/>
                      <w:b/>
                      <w:bCs/>
                      <w:spacing w:val="-15"/>
                      <w:lang w:val="fr-FR"/>
                    </w:rPr>
                    <w:t xml:space="preserve"> </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t</w:t>
                  </w:r>
                  <w:r w:rsidRPr="00034F56">
                    <w:rPr>
                      <w:rFonts w:asciiTheme="minorHAnsi" w:eastAsia="Calibri" w:hAnsiTheme="minorHAnsi" w:cstheme="minorHAnsi"/>
                      <w:b/>
                      <w:bCs/>
                      <w:spacing w:val="-14"/>
                      <w:lang w:val="fr-FR"/>
                    </w:rPr>
                    <w:t xml:space="preserve"> </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6"/>
                      <w:lang w:val="fr-FR"/>
                    </w:rPr>
                    <w:t xml:space="preserve"> </w:t>
                  </w:r>
                  <w:r w:rsidRPr="00034F56">
                    <w:rPr>
                      <w:rFonts w:asciiTheme="minorHAnsi" w:eastAsia="Calibri" w:hAnsiTheme="minorHAnsi" w:cstheme="minorHAnsi"/>
                      <w:b/>
                      <w:bCs/>
                      <w:lang w:val="fr-FR"/>
                    </w:rPr>
                    <w:t>re</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spacing w:val="-1"/>
                      <w:lang w:val="fr-FR"/>
                    </w:rPr>
                    <w:t>è</w:t>
                  </w:r>
                  <w:r w:rsidRPr="00034F56">
                    <w:rPr>
                      <w:rFonts w:asciiTheme="minorHAnsi" w:eastAsia="Calibri" w:hAnsiTheme="minorHAnsi" w:cstheme="minorHAnsi"/>
                      <w:b/>
                      <w:bCs/>
                      <w:spacing w:val="6"/>
                      <w:lang w:val="fr-FR"/>
                    </w:rPr>
                    <w:t>v</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2"/>
                      <w:lang w:val="fr-FR"/>
                    </w:rPr>
                    <w:t xml:space="preserve"> </w:t>
                  </w:r>
                  <w:r w:rsidRPr="00034F56">
                    <w:rPr>
                      <w:rFonts w:asciiTheme="minorHAnsi" w:eastAsia="Calibri" w:hAnsiTheme="minorHAnsi" w:cstheme="minorHAnsi"/>
                      <w:b/>
                      <w:bCs/>
                      <w:spacing w:val="7"/>
                      <w:lang w:val="fr-FR"/>
                    </w:rPr>
                    <w:t>qu</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4"/>
                      <w:lang w:val="fr-FR"/>
                    </w:rPr>
                    <w:t xml:space="preserve"> </w:t>
                  </w:r>
                  <w:r w:rsidRPr="00034F56">
                    <w:rPr>
                      <w:rFonts w:asciiTheme="minorHAnsi" w:eastAsia="Calibri" w:hAnsiTheme="minorHAnsi" w:cstheme="minorHAnsi"/>
                      <w:b/>
                      <w:bCs/>
                      <w:spacing w:val="7"/>
                      <w:lang w:val="fr-FR"/>
                    </w:rPr>
                    <w:t>d</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16"/>
                      <w:lang w:val="fr-FR"/>
                    </w:rPr>
                    <w:t xml:space="preserve"> </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lang w:val="fr-FR"/>
                    </w:rPr>
                    <w:t>a</w:t>
                  </w:r>
                  <w:r w:rsidRPr="00034F56">
                    <w:rPr>
                      <w:rFonts w:asciiTheme="minorHAnsi" w:eastAsia="Calibri" w:hAnsiTheme="minorHAnsi" w:cstheme="minorHAnsi"/>
                      <w:b/>
                      <w:bCs/>
                      <w:spacing w:val="1"/>
                      <w:lang w:val="fr-FR"/>
                    </w:rPr>
                    <w:t xml:space="preserve"> </w:t>
                  </w:r>
                  <w:r w:rsidRPr="00034F56">
                    <w:rPr>
                      <w:rFonts w:asciiTheme="minorHAnsi" w:eastAsia="Calibri" w:hAnsiTheme="minorHAnsi" w:cstheme="minorHAnsi"/>
                      <w:b/>
                      <w:bCs/>
                      <w:w w:val="101"/>
                      <w:lang w:val="fr-FR"/>
                    </w:rPr>
                    <w:t>re</w:t>
                  </w:r>
                  <w:r w:rsidRPr="00034F56">
                    <w:rPr>
                      <w:rFonts w:asciiTheme="minorHAnsi" w:eastAsia="Calibri" w:hAnsiTheme="minorHAnsi" w:cstheme="minorHAnsi"/>
                      <w:b/>
                      <w:bCs/>
                      <w:spacing w:val="6"/>
                      <w:w w:val="101"/>
                      <w:lang w:val="fr-FR"/>
                    </w:rPr>
                    <w:t>s</w:t>
                  </w:r>
                  <w:r w:rsidRPr="00034F56">
                    <w:rPr>
                      <w:rFonts w:asciiTheme="minorHAnsi" w:eastAsia="Calibri" w:hAnsiTheme="minorHAnsi" w:cstheme="minorHAnsi"/>
                      <w:b/>
                      <w:bCs/>
                      <w:spacing w:val="7"/>
                      <w:w w:val="101"/>
                      <w:lang w:val="fr-FR"/>
                    </w:rPr>
                    <w:t>pons</w:t>
                  </w:r>
                  <w:r w:rsidRPr="00034F56">
                    <w:rPr>
                      <w:rFonts w:asciiTheme="minorHAnsi" w:eastAsia="Calibri" w:hAnsiTheme="minorHAnsi" w:cstheme="minorHAnsi"/>
                      <w:b/>
                      <w:bCs/>
                      <w:spacing w:val="1"/>
                      <w:w w:val="101"/>
                      <w:lang w:val="fr-FR"/>
                    </w:rPr>
                    <w:t>a</w:t>
                  </w:r>
                  <w:r w:rsidRPr="00034F56">
                    <w:rPr>
                      <w:rFonts w:asciiTheme="minorHAnsi" w:eastAsia="Calibri" w:hAnsiTheme="minorHAnsi" w:cstheme="minorHAnsi"/>
                      <w:b/>
                      <w:bCs/>
                      <w:spacing w:val="-8"/>
                      <w:w w:val="101"/>
                      <w:lang w:val="fr-FR"/>
                    </w:rPr>
                    <w:t>b</w:t>
                  </w:r>
                  <w:r w:rsidRPr="00034F56">
                    <w:rPr>
                      <w:rFonts w:asciiTheme="minorHAnsi" w:eastAsia="Calibri" w:hAnsiTheme="minorHAnsi" w:cstheme="minorHAnsi"/>
                      <w:b/>
                      <w:bCs/>
                      <w:spacing w:val="-7"/>
                      <w:w w:val="101"/>
                      <w:lang w:val="fr-FR"/>
                    </w:rPr>
                    <w:t>ili</w:t>
                  </w:r>
                  <w:r w:rsidRPr="00034F56">
                    <w:rPr>
                      <w:rFonts w:asciiTheme="minorHAnsi" w:eastAsia="Calibri" w:hAnsiTheme="minorHAnsi" w:cstheme="minorHAnsi"/>
                      <w:b/>
                      <w:bCs/>
                      <w:spacing w:val="2"/>
                      <w:w w:val="101"/>
                      <w:lang w:val="fr-FR"/>
                    </w:rPr>
                    <w:t>t</w:t>
                  </w:r>
                  <w:r w:rsidRPr="00034F56">
                    <w:rPr>
                      <w:rFonts w:asciiTheme="minorHAnsi" w:eastAsia="Calibri" w:hAnsiTheme="minorHAnsi" w:cstheme="minorHAnsi"/>
                      <w:b/>
                      <w:bCs/>
                      <w:w w:val="101"/>
                      <w:lang w:val="fr-FR"/>
                    </w:rPr>
                    <w:t xml:space="preserve">é </w:t>
                  </w:r>
                  <w:r w:rsidRPr="00034F56">
                    <w:rPr>
                      <w:rFonts w:asciiTheme="minorHAnsi" w:eastAsia="Calibri" w:hAnsiTheme="minorHAnsi" w:cstheme="minorHAnsi"/>
                      <w:b/>
                      <w:bCs/>
                      <w:spacing w:val="7"/>
                      <w:lang w:val="fr-FR"/>
                    </w:rPr>
                    <w:t>d</w:t>
                  </w:r>
                  <w:r w:rsidRPr="00034F56">
                    <w:rPr>
                      <w:rFonts w:asciiTheme="minorHAnsi" w:eastAsia="Calibri" w:hAnsiTheme="minorHAnsi" w:cstheme="minorHAnsi"/>
                      <w:b/>
                      <w:bCs/>
                      <w:spacing w:val="-1"/>
                      <w:lang w:val="fr-FR"/>
                    </w:rPr>
                    <w:t>e</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8"/>
                      <w:lang w:val="fr-FR"/>
                    </w:rPr>
                    <w:t xml:space="preserve"> </w:t>
                  </w:r>
                  <w:r w:rsidRPr="00034F56">
                    <w:rPr>
                      <w:rFonts w:asciiTheme="minorHAnsi" w:eastAsia="Calibri" w:hAnsiTheme="minorHAnsi" w:cstheme="minorHAnsi"/>
                      <w:b/>
                      <w:bCs/>
                      <w:spacing w:val="7"/>
                      <w:lang w:val="fr-FR"/>
                    </w:rPr>
                    <w:t>p</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lang w:val="fr-FR"/>
                    </w:rPr>
                    <w:t>re</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spacing w:val="2"/>
                      <w:lang w:val="fr-FR"/>
                    </w:rPr>
                    <w:t>t</w:t>
                  </w:r>
                  <w:r w:rsidRPr="00034F56">
                    <w:rPr>
                      <w:rFonts w:asciiTheme="minorHAnsi" w:eastAsia="Calibri" w:hAnsiTheme="minorHAnsi" w:cstheme="minorHAnsi"/>
                      <w:b/>
                      <w:bCs/>
                      <w:lang w:val="fr-FR"/>
                    </w:rPr>
                    <w:t>s</w:t>
                  </w:r>
                  <w:r w:rsidRPr="00034F56">
                    <w:rPr>
                      <w:rFonts w:asciiTheme="minorHAnsi" w:eastAsia="Calibri" w:hAnsiTheme="minorHAnsi" w:cstheme="minorHAnsi"/>
                      <w:b/>
                      <w:bCs/>
                      <w:spacing w:val="-4"/>
                      <w:lang w:val="fr-FR"/>
                    </w:rPr>
                    <w:t xml:space="preserve"> </w:t>
                  </w:r>
                  <w:r w:rsidRPr="00034F56">
                    <w:rPr>
                      <w:rFonts w:asciiTheme="minorHAnsi" w:eastAsia="Calibri" w:hAnsiTheme="minorHAnsi" w:cstheme="minorHAnsi"/>
                      <w:b/>
                      <w:bCs/>
                      <w:spacing w:val="7"/>
                      <w:w w:val="101"/>
                      <w:lang w:val="fr-FR"/>
                    </w:rPr>
                    <w:t>qu</w:t>
                  </w:r>
                  <w:r w:rsidRPr="00034F56">
                    <w:rPr>
                      <w:rFonts w:asciiTheme="minorHAnsi" w:eastAsia="Calibri" w:hAnsiTheme="minorHAnsi" w:cstheme="minorHAnsi"/>
                      <w:b/>
                      <w:bCs/>
                      <w:w w:val="101"/>
                      <w:lang w:val="fr-FR"/>
                    </w:rPr>
                    <w:t>i</w:t>
                  </w:r>
                  <w:r w:rsidRPr="00034F56">
                    <w:rPr>
                      <w:rFonts w:asciiTheme="minorHAnsi" w:eastAsia="Calibri" w:hAnsiTheme="minorHAnsi" w:cstheme="minorHAnsi"/>
                      <w:b/>
                      <w:bCs/>
                      <w:spacing w:val="-25"/>
                      <w:lang w:val="fr-FR"/>
                    </w:rPr>
                    <w:t xml:space="preserve"> </w:t>
                  </w:r>
                  <w:r w:rsidRPr="00034F56">
                    <w:rPr>
                      <w:rFonts w:asciiTheme="minorHAnsi" w:eastAsia="Calibri" w:hAnsiTheme="minorHAnsi" w:cstheme="minorHAnsi"/>
                      <w:b/>
                      <w:bCs/>
                      <w:spacing w:val="-7"/>
                      <w:lang w:val="fr-FR"/>
                    </w:rPr>
                    <w:t>l</w:t>
                  </w:r>
                  <w:r w:rsidRPr="00034F56">
                    <w:rPr>
                      <w:rFonts w:asciiTheme="minorHAnsi" w:eastAsia="Calibri" w:hAnsiTheme="minorHAnsi" w:cstheme="minorHAnsi"/>
                      <w:b/>
                      <w:bCs/>
                      <w:lang w:val="fr-FR"/>
                    </w:rPr>
                    <w:t>a</w:t>
                  </w:r>
                  <w:r w:rsidRPr="00034F56">
                    <w:rPr>
                      <w:rFonts w:asciiTheme="minorHAnsi" w:eastAsia="Calibri" w:hAnsiTheme="minorHAnsi" w:cstheme="minorHAnsi"/>
                      <w:b/>
                      <w:bCs/>
                      <w:spacing w:val="-14"/>
                      <w:lang w:val="fr-FR"/>
                    </w:rPr>
                    <w:t xml:space="preserve"> </w:t>
                  </w:r>
                  <w:r w:rsidRPr="00034F56">
                    <w:rPr>
                      <w:rFonts w:asciiTheme="minorHAnsi" w:eastAsia="Calibri" w:hAnsiTheme="minorHAnsi" w:cstheme="minorHAnsi"/>
                      <w:b/>
                      <w:bCs/>
                      <w:spacing w:val="7"/>
                      <w:w w:val="101"/>
                      <w:lang w:val="fr-FR"/>
                    </w:rPr>
                    <w:t>s</w:t>
                  </w:r>
                  <w:r w:rsidRPr="00034F56">
                    <w:rPr>
                      <w:rFonts w:asciiTheme="minorHAnsi" w:eastAsia="Calibri" w:hAnsiTheme="minorHAnsi" w:cstheme="minorHAnsi"/>
                      <w:b/>
                      <w:bCs/>
                      <w:spacing w:val="-7"/>
                      <w:w w:val="101"/>
                      <w:lang w:val="fr-FR"/>
                    </w:rPr>
                    <w:t>i</w:t>
                  </w:r>
                  <w:r w:rsidRPr="00034F56">
                    <w:rPr>
                      <w:rFonts w:asciiTheme="minorHAnsi" w:eastAsia="Calibri" w:hAnsiTheme="minorHAnsi" w:cstheme="minorHAnsi"/>
                      <w:b/>
                      <w:bCs/>
                      <w:spacing w:val="6"/>
                      <w:w w:val="101"/>
                      <w:lang w:val="fr-FR"/>
                    </w:rPr>
                    <w:t>g</w:t>
                  </w:r>
                  <w:r w:rsidRPr="00034F56">
                    <w:rPr>
                      <w:rFonts w:asciiTheme="minorHAnsi" w:eastAsia="Calibri" w:hAnsiTheme="minorHAnsi" w:cstheme="minorHAnsi"/>
                      <w:b/>
                      <w:bCs/>
                      <w:spacing w:val="7"/>
                      <w:w w:val="101"/>
                      <w:lang w:val="fr-FR"/>
                    </w:rPr>
                    <w:t>n</w:t>
                  </w:r>
                  <w:r w:rsidRPr="00034F56">
                    <w:rPr>
                      <w:rFonts w:asciiTheme="minorHAnsi" w:eastAsia="Calibri" w:hAnsiTheme="minorHAnsi" w:cstheme="minorHAnsi"/>
                      <w:b/>
                      <w:bCs/>
                      <w:spacing w:val="-1"/>
                      <w:w w:val="101"/>
                      <w:lang w:val="fr-FR"/>
                    </w:rPr>
                    <w:t>e</w:t>
                  </w:r>
                  <w:r w:rsidRPr="00034F56">
                    <w:rPr>
                      <w:rFonts w:asciiTheme="minorHAnsi" w:eastAsia="Calibri" w:hAnsiTheme="minorHAnsi" w:cstheme="minorHAnsi"/>
                      <w:b/>
                      <w:bCs/>
                      <w:spacing w:val="7"/>
                      <w:w w:val="101"/>
                      <w:lang w:val="fr-FR"/>
                    </w:rPr>
                    <w:t>n</w:t>
                  </w:r>
                  <w:r w:rsidRPr="00034F56">
                    <w:rPr>
                      <w:rFonts w:asciiTheme="minorHAnsi" w:eastAsia="Calibri" w:hAnsiTheme="minorHAnsi" w:cstheme="minorHAnsi"/>
                      <w:b/>
                      <w:bCs/>
                      <w:spacing w:val="2"/>
                      <w:w w:val="101"/>
                      <w:lang w:val="fr-FR"/>
                    </w:rPr>
                    <w:t>t</w:t>
                  </w:r>
                  <w:r w:rsidRPr="00034F56">
                    <w:rPr>
                      <w:rFonts w:asciiTheme="minorHAnsi" w:eastAsia="Calibri" w:hAnsiTheme="minorHAnsi" w:cstheme="minorHAnsi"/>
                      <w:b/>
                      <w:bCs/>
                      <w:w w:val="101"/>
                      <w:lang w:val="fr-FR"/>
                    </w:rPr>
                    <w:t>.</w:t>
                  </w:r>
                </w:p>
                <w:p w:rsidR="007B45E2" w:rsidRPr="00034F56" w:rsidRDefault="007B45E2">
                  <w:pPr>
                    <w:spacing w:before="4" w:line="100" w:lineRule="exact"/>
                    <w:rPr>
                      <w:rFonts w:asciiTheme="minorHAnsi" w:hAnsiTheme="minorHAnsi" w:cstheme="minorHAnsi"/>
                      <w:sz w:val="10"/>
                      <w:szCs w:val="1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F13552">
                  <w:pPr>
                    <w:spacing w:line="247" w:lineRule="auto"/>
                    <w:ind w:left="670" w:right="465" w:hanging="16"/>
                    <w:jc w:val="both"/>
                    <w:rPr>
                      <w:rFonts w:asciiTheme="minorHAnsi" w:eastAsia="Calibri" w:hAnsiTheme="minorHAnsi" w:cstheme="minorHAnsi"/>
                      <w:lang w:val="fr-FR"/>
                    </w:rPr>
                  </w:pPr>
                  <w:r w:rsidRPr="00034F56">
                    <w:rPr>
                      <w:rFonts w:asciiTheme="minorHAnsi" w:eastAsia="Calibri" w:hAnsiTheme="minorHAnsi" w:cstheme="minorHAnsi"/>
                      <w:spacing w:val="-7"/>
                      <w:lang w:val="fr-FR"/>
                    </w:rPr>
                    <w:t>J</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6"/>
                      <w:lang w:val="fr-FR"/>
                    </w:rPr>
                    <w:t>ou</w:t>
                  </w:r>
                  <w:r w:rsidRPr="00034F56">
                    <w:rPr>
                      <w:rFonts w:asciiTheme="minorHAnsi" w:eastAsia="Calibri" w:hAnsiTheme="minorHAnsi" w:cstheme="minorHAnsi"/>
                      <w:lang w:val="fr-FR"/>
                    </w:rPr>
                    <w:t>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6"/>
                      <w:lang w:val="fr-FR"/>
                    </w:rPr>
                    <w:t>opo</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2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onn</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8"/>
                      <w:lang w:val="fr-FR"/>
                    </w:rPr>
                    <w:t>ss</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1"/>
                      <w:lang w:val="fr-FR"/>
                    </w:rPr>
                    <w:t>c</w:t>
                  </w:r>
                  <w:r w:rsidRPr="00034F56">
                    <w:rPr>
                      <w:rFonts w:asciiTheme="minorHAnsi" w:eastAsia="Calibri" w:hAnsiTheme="minorHAnsi" w:cstheme="minorHAnsi"/>
                      <w:lang w:val="fr-FR"/>
                    </w:rPr>
                    <w:t>e</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s</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 xml:space="preserve">es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s</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3"/>
                      <w:lang w:val="fr-FR"/>
                    </w:rPr>
                    <w:t>l</w:t>
                  </w:r>
                  <w:r w:rsidRPr="00034F56">
                    <w:rPr>
                      <w:rFonts w:asciiTheme="minorHAnsi" w:eastAsia="Calibri" w:hAnsiTheme="minorHAnsi" w:cstheme="minorHAnsi"/>
                      <w:lang w:val="fr-FR"/>
                    </w:rPr>
                    <w:t>es</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g</w:t>
                  </w:r>
                  <w:r w:rsidRPr="00034F56">
                    <w:rPr>
                      <w:rFonts w:asciiTheme="minorHAnsi" w:eastAsia="Calibri" w:hAnsiTheme="minorHAnsi" w:cstheme="minorHAnsi"/>
                      <w:lang w:val="fr-FR"/>
                    </w:rPr>
                    <w:t>es</w:t>
                  </w:r>
                  <w:r w:rsidRPr="00034F56">
                    <w:rPr>
                      <w:rFonts w:asciiTheme="minorHAnsi" w:eastAsia="Calibri" w:hAnsiTheme="minorHAnsi" w:cstheme="minorHAnsi"/>
                      <w:spacing w:val="-20"/>
                      <w:lang w:val="fr-FR"/>
                    </w:rPr>
                    <w:t xml:space="preserve"> </w:t>
                  </w:r>
                  <w:r w:rsidRPr="00034F56">
                    <w:rPr>
                      <w:rFonts w:asciiTheme="minorHAnsi" w:eastAsia="Calibri" w:hAnsiTheme="minorHAnsi" w:cstheme="minorHAnsi"/>
                      <w:spacing w:val="-6"/>
                      <w:lang w:val="fr-FR"/>
                    </w:rPr>
                    <w:t>qu</w:t>
                  </w:r>
                  <w:r w:rsidRPr="00034F56">
                    <w:rPr>
                      <w:rFonts w:asciiTheme="minorHAnsi" w:eastAsia="Calibri" w:hAnsiTheme="minorHAnsi" w:cstheme="minorHAnsi"/>
                      <w:lang w:val="fr-FR"/>
                    </w:rPr>
                    <w:t>i</w:t>
                  </w:r>
                  <w:r w:rsidRPr="00034F56">
                    <w:rPr>
                      <w:rFonts w:asciiTheme="minorHAnsi" w:eastAsia="Calibri" w:hAnsiTheme="minorHAnsi" w:cstheme="minorHAnsi"/>
                      <w:spacing w:val="14"/>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w:t>
                  </w:r>
                  <w:r w:rsidRPr="00034F56">
                    <w:rPr>
                      <w:rFonts w:asciiTheme="minorHAnsi" w:eastAsia="Calibri" w:hAnsiTheme="minorHAnsi" w:cstheme="minorHAnsi"/>
                      <w:spacing w:val="14"/>
                      <w:lang w:val="fr-FR"/>
                    </w:rPr>
                    <w:t xml:space="preserve"> </w:t>
                  </w:r>
                  <w:r w:rsidRPr="00034F56">
                    <w:rPr>
                      <w:rFonts w:asciiTheme="minorHAnsi" w:eastAsia="Calibri" w:hAnsiTheme="minorHAnsi" w:cstheme="minorHAnsi"/>
                      <w:spacing w:val="-6"/>
                      <w:w w:val="101"/>
                      <w:lang w:val="fr-FR"/>
                    </w:rPr>
                    <w:t>pou</w:t>
                  </w:r>
                  <w:r w:rsidRPr="00034F56">
                    <w:rPr>
                      <w:rFonts w:asciiTheme="minorHAnsi" w:eastAsia="Calibri" w:hAnsiTheme="minorHAnsi" w:cstheme="minorHAnsi"/>
                      <w:w w:val="101"/>
                      <w:lang w:val="fr-FR"/>
                    </w:rPr>
                    <w:t xml:space="preserve">r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 xml:space="preserve">t </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6"/>
                      <w:lang w:val="fr-FR"/>
                    </w:rPr>
                    <w:t>ond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3"/>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a</w:t>
                  </w:r>
                  <w:r w:rsidRPr="00034F56">
                    <w:rPr>
                      <w:rFonts w:asciiTheme="minorHAnsi" w:eastAsia="Calibri" w:hAnsiTheme="minorHAnsi" w:cstheme="minorHAnsi"/>
                      <w:lang w:val="fr-FR"/>
                    </w:rPr>
                    <w:t>l</w:t>
                  </w:r>
                  <w:r w:rsidRPr="00034F56">
                    <w:rPr>
                      <w:rFonts w:asciiTheme="minorHAnsi" w:eastAsia="Calibri" w:hAnsiTheme="minorHAnsi" w:cstheme="minorHAnsi"/>
                      <w:spacing w:val="6"/>
                      <w:lang w:val="fr-FR"/>
                    </w:rPr>
                    <w:t xml:space="preserve"> </w:t>
                  </w:r>
                  <w:r w:rsidRPr="00034F56">
                    <w:rPr>
                      <w:rFonts w:asciiTheme="minorHAnsi" w:eastAsia="Calibri" w:hAnsiTheme="minorHAnsi" w:cstheme="minorHAnsi"/>
                      <w:lang w:val="fr-FR"/>
                    </w:rPr>
                    <w:t>et</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6"/>
                      <w:lang w:val="fr-FR"/>
                    </w:rPr>
                    <w:t>ond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é.</w:t>
                  </w:r>
                  <w:r w:rsidRPr="00034F56">
                    <w:rPr>
                      <w:rFonts w:asciiTheme="minorHAnsi" w:eastAsia="Calibri" w:hAnsiTheme="minorHAnsi" w:cstheme="minorHAnsi"/>
                      <w:spacing w:val="15"/>
                      <w:lang w:val="fr-FR"/>
                    </w:rPr>
                    <w:t xml:space="preserve"> </w:t>
                  </w:r>
                  <w:r w:rsidRPr="00034F56">
                    <w:rPr>
                      <w:rFonts w:asciiTheme="minorHAnsi" w:eastAsia="Calibri" w:hAnsiTheme="minorHAnsi" w:cstheme="minorHAnsi"/>
                      <w:spacing w:val="-7"/>
                      <w:lang w:val="fr-FR"/>
                    </w:rPr>
                    <w:t>J</w:t>
                  </w:r>
                  <w:r w:rsidRPr="00034F56">
                    <w:rPr>
                      <w:rFonts w:asciiTheme="minorHAnsi" w:eastAsia="Calibri" w:hAnsiTheme="minorHAnsi" w:cstheme="minorHAnsi"/>
                      <w:lang w:val="fr-FR"/>
                    </w:rPr>
                    <w:t>e</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1"/>
                      <w:lang w:val="fr-FR"/>
                    </w:rPr>
                    <w:t>c</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u</w:t>
                  </w:r>
                  <w:r w:rsidRPr="00034F56">
                    <w:rPr>
                      <w:rFonts w:asciiTheme="minorHAnsi" w:eastAsia="Calibri" w:hAnsiTheme="minorHAnsi" w:cstheme="minorHAnsi"/>
                      <w:lang w:val="fr-FR"/>
                    </w:rPr>
                    <w:t>r</w:t>
                  </w:r>
                  <w:r w:rsidRPr="00034F56">
                    <w:rPr>
                      <w:rFonts w:asciiTheme="minorHAnsi" w:eastAsia="Calibri" w:hAnsiTheme="minorHAnsi" w:cstheme="minorHAnsi"/>
                      <w:spacing w:val="2"/>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a</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iff</w:t>
                  </w:r>
                  <w:r w:rsidRPr="00034F56">
                    <w:rPr>
                      <w:rFonts w:asciiTheme="minorHAnsi" w:eastAsia="Calibri" w:hAnsiTheme="minorHAnsi" w:cstheme="minorHAnsi"/>
                      <w:spacing w:val="-6"/>
                      <w:lang w:val="fr-FR"/>
                    </w:rPr>
                    <w:t>u</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w:t>
                  </w:r>
                  <w:r w:rsidRPr="00034F56">
                    <w:rPr>
                      <w:rFonts w:asciiTheme="minorHAnsi" w:eastAsia="Calibri" w:hAnsiTheme="minorHAnsi" w:cstheme="minorHAnsi"/>
                      <w:lang w:val="fr-FR"/>
                    </w:rPr>
                    <w:t>n</w:t>
                  </w:r>
                  <w:r w:rsidRPr="00034F56">
                    <w:rPr>
                      <w:rFonts w:asciiTheme="minorHAnsi" w:eastAsia="Calibri" w:hAnsiTheme="minorHAnsi" w:cstheme="minorHAnsi"/>
                      <w:spacing w:val="33"/>
                      <w:lang w:val="fr-FR"/>
                    </w:rPr>
                    <w:t xml:space="preserve"> </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8"/>
                      <w:lang w:val="fr-FR"/>
                    </w:rPr>
                    <w:t>ss</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5"/>
                      <w:lang w:val="fr-FR"/>
                    </w:rPr>
                    <w:t>v</w:t>
                  </w:r>
                  <w:r w:rsidRPr="00034F56">
                    <w:rPr>
                      <w:rFonts w:asciiTheme="minorHAnsi" w:eastAsia="Calibri" w:hAnsiTheme="minorHAnsi" w:cstheme="minorHAnsi"/>
                      <w:lang w:val="fr-FR"/>
                    </w:rPr>
                    <w:t>e</w:t>
                  </w:r>
                  <w:r w:rsidRPr="00034F56">
                    <w:rPr>
                      <w:rFonts w:asciiTheme="minorHAnsi" w:eastAsia="Calibri" w:hAnsiTheme="minorHAnsi" w:cstheme="minorHAnsi"/>
                      <w:spacing w:val="2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 xml:space="preserve">e </w:t>
                  </w:r>
                  <w:r w:rsidRPr="00034F56">
                    <w:rPr>
                      <w:rFonts w:asciiTheme="minorHAnsi" w:eastAsia="Calibri" w:hAnsiTheme="minorHAnsi" w:cstheme="minorHAnsi"/>
                      <w:spacing w:val="1"/>
                      <w:w w:val="101"/>
                      <w:lang w:val="fr-FR"/>
                    </w:rPr>
                    <w:t>c</w:t>
                  </w:r>
                  <w:r w:rsidRPr="00034F56">
                    <w:rPr>
                      <w:rFonts w:asciiTheme="minorHAnsi" w:eastAsia="Calibri" w:hAnsiTheme="minorHAnsi" w:cstheme="minorHAnsi"/>
                      <w:w w:val="101"/>
                      <w:lang w:val="fr-FR"/>
                    </w:rPr>
                    <w:t xml:space="preserve">es </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4"/>
                      <w:lang w:val="fr-FR"/>
                    </w:rPr>
                    <w:t>f</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3"/>
                      <w:lang w:val="fr-FR"/>
                    </w:rPr>
                    <w:t>m</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i</w:t>
                  </w:r>
                  <w:r w:rsidRPr="00034F56">
                    <w:rPr>
                      <w:rFonts w:asciiTheme="minorHAnsi" w:eastAsia="Calibri" w:hAnsiTheme="minorHAnsi" w:cstheme="minorHAnsi"/>
                      <w:spacing w:val="-6"/>
                      <w:lang w:val="fr-FR"/>
                    </w:rPr>
                    <w:t>on</w:t>
                  </w:r>
                  <w:r w:rsidRPr="00034F56">
                    <w:rPr>
                      <w:rFonts w:asciiTheme="minorHAnsi" w:eastAsia="Calibri" w:hAnsiTheme="minorHAnsi" w:cstheme="minorHAnsi"/>
                      <w:lang w:val="fr-FR"/>
                    </w:rPr>
                    <w:t>s</w:t>
                  </w:r>
                  <w:r w:rsidRPr="00034F56">
                    <w:rPr>
                      <w:rFonts w:asciiTheme="minorHAnsi" w:eastAsia="Calibri" w:hAnsiTheme="minorHAnsi" w:cstheme="minorHAnsi"/>
                      <w:spacing w:val="18"/>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up</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ès</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es</w:t>
                  </w:r>
                  <w:r w:rsidRPr="00034F56">
                    <w:rPr>
                      <w:rFonts w:asciiTheme="minorHAnsi" w:eastAsia="Calibri" w:hAnsiTheme="minorHAnsi" w:cstheme="minorHAnsi"/>
                      <w:spacing w:val="9"/>
                      <w:lang w:val="fr-FR"/>
                    </w:rPr>
                    <w:t xml:space="preserve"> </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2"/>
                      <w:lang w:val="fr-FR"/>
                    </w:rPr>
                    <w:t>r</w:t>
                  </w:r>
                  <w:r w:rsidRPr="00034F56">
                    <w:rPr>
                      <w:rFonts w:asciiTheme="minorHAnsi" w:eastAsia="Calibri" w:hAnsiTheme="minorHAnsi" w:cstheme="minorHAnsi"/>
                      <w:spacing w:val="-6"/>
                      <w:lang w:val="fr-FR"/>
                    </w:rPr>
                    <w:t>o</w:t>
                  </w:r>
                  <w:r w:rsidRPr="00034F56">
                    <w:rPr>
                      <w:rFonts w:asciiTheme="minorHAnsi" w:eastAsia="Calibri" w:hAnsiTheme="minorHAnsi" w:cstheme="minorHAnsi"/>
                      <w:spacing w:val="-4"/>
                      <w:lang w:val="fr-FR"/>
                    </w:rPr>
                    <w:t>f</w:t>
                  </w:r>
                  <w:r w:rsidRPr="00034F56">
                    <w:rPr>
                      <w:rFonts w:asciiTheme="minorHAnsi" w:eastAsia="Calibri" w:hAnsiTheme="minorHAnsi" w:cstheme="minorHAnsi"/>
                      <w:lang w:val="fr-FR"/>
                    </w:rPr>
                    <w:t>e</w:t>
                  </w:r>
                  <w:r w:rsidRPr="00034F56">
                    <w:rPr>
                      <w:rFonts w:asciiTheme="minorHAnsi" w:eastAsia="Calibri" w:hAnsiTheme="minorHAnsi" w:cstheme="minorHAnsi"/>
                      <w:spacing w:val="-7"/>
                      <w:lang w:val="fr-FR"/>
                    </w:rPr>
                    <w:t>s</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6"/>
                      <w:lang w:val="fr-FR"/>
                    </w:rPr>
                    <w:t>onn</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l</w:t>
                  </w:r>
                  <w:r w:rsidRPr="00034F56">
                    <w:rPr>
                      <w:rFonts w:asciiTheme="minorHAnsi" w:eastAsia="Calibri" w:hAnsiTheme="minorHAnsi" w:cstheme="minorHAnsi"/>
                      <w:lang w:val="fr-FR"/>
                    </w:rPr>
                    <w:t xml:space="preserve">s </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e</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16"/>
                      <w:lang w:val="fr-FR"/>
                    </w:rPr>
                    <w:t xml:space="preserve"> </w:t>
                  </w:r>
                  <w:r w:rsidRPr="00034F56">
                    <w:rPr>
                      <w:rFonts w:asciiTheme="minorHAnsi" w:eastAsia="Calibri" w:hAnsiTheme="minorHAnsi" w:cstheme="minorHAnsi"/>
                      <w:spacing w:val="-8"/>
                      <w:lang w:val="fr-FR"/>
                    </w:rPr>
                    <w:t>s</w:t>
                  </w:r>
                  <w:r w:rsidRPr="00034F56">
                    <w:rPr>
                      <w:rFonts w:asciiTheme="minorHAnsi" w:eastAsia="Calibri" w:hAnsiTheme="minorHAnsi" w:cstheme="minorHAnsi"/>
                      <w:spacing w:val="-6"/>
                      <w:lang w:val="fr-FR"/>
                    </w:rPr>
                    <w:t>p</w:t>
                  </w:r>
                  <w:r w:rsidRPr="00034F56">
                    <w:rPr>
                      <w:rFonts w:asciiTheme="minorHAnsi" w:eastAsia="Calibri" w:hAnsiTheme="minorHAnsi" w:cstheme="minorHAnsi"/>
                      <w:lang w:val="fr-FR"/>
                    </w:rPr>
                    <w:t>é</w:t>
                  </w:r>
                  <w:r w:rsidRPr="00034F56">
                    <w:rPr>
                      <w:rFonts w:asciiTheme="minorHAnsi" w:eastAsia="Calibri" w:hAnsiTheme="minorHAnsi" w:cstheme="minorHAnsi"/>
                      <w:spacing w:val="2"/>
                      <w:lang w:val="fr-FR"/>
                    </w:rPr>
                    <w:t>c</w:t>
                  </w:r>
                  <w:r w:rsidRPr="00034F56">
                    <w:rPr>
                      <w:rFonts w:asciiTheme="minorHAnsi" w:eastAsia="Calibri" w:hAnsiTheme="minorHAnsi" w:cstheme="minorHAnsi"/>
                      <w:spacing w:val="-4"/>
                      <w:lang w:val="fr-FR"/>
                    </w:rPr>
                    <w:t>i</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li</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é</w:t>
                  </w:r>
                  <w:r w:rsidRPr="00034F56">
                    <w:rPr>
                      <w:rFonts w:asciiTheme="minorHAnsi" w:eastAsia="Calibri" w:hAnsiTheme="minorHAnsi" w:cstheme="minorHAnsi"/>
                      <w:spacing w:val="24"/>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4"/>
                      <w:lang w:val="fr-FR"/>
                    </w:rPr>
                    <w:t>fi</w:t>
                  </w:r>
                  <w:r w:rsidRPr="00034F56">
                    <w:rPr>
                      <w:rFonts w:asciiTheme="minorHAnsi" w:eastAsia="Calibri" w:hAnsiTheme="minorHAnsi" w:cstheme="minorHAnsi"/>
                      <w:lang w:val="fr-FR"/>
                    </w:rPr>
                    <w:t>n</w:t>
                  </w:r>
                  <w:r w:rsidRPr="00034F56">
                    <w:rPr>
                      <w:rFonts w:asciiTheme="minorHAnsi" w:eastAsia="Calibri" w:hAnsiTheme="minorHAnsi" w:cstheme="minorHAnsi"/>
                      <w:spacing w:val="12"/>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lang w:val="fr-FR"/>
                    </w:rPr>
                    <w:t xml:space="preserve">e </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20"/>
                      <w:lang w:val="fr-FR"/>
                    </w:rPr>
                    <w:t xml:space="preserve"> </w:t>
                  </w:r>
                  <w:r w:rsidRPr="00034F56">
                    <w:rPr>
                      <w:rFonts w:asciiTheme="minorHAnsi" w:eastAsia="Calibri" w:hAnsiTheme="minorHAnsi" w:cstheme="minorHAnsi"/>
                      <w:spacing w:val="-6"/>
                      <w:lang w:val="fr-FR"/>
                    </w:rPr>
                    <w:t>no</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2"/>
                      <w:lang w:val="fr-FR"/>
                    </w:rPr>
                    <w:t>r</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 xml:space="preserve"> </w:t>
                  </w:r>
                  <w:r w:rsidRPr="00034F56">
                    <w:rPr>
                      <w:rFonts w:asciiTheme="minorHAnsi" w:eastAsia="Calibri" w:hAnsiTheme="minorHAnsi" w:cstheme="minorHAnsi"/>
                      <w:spacing w:val="-6"/>
                      <w:w w:val="101"/>
                      <w:lang w:val="fr-FR"/>
                    </w:rPr>
                    <w:t>o</w:t>
                  </w:r>
                  <w:r w:rsidRPr="00034F56">
                    <w:rPr>
                      <w:rFonts w:asciiTheme="minorHAnsi" w:eastAsia="Calibri" w:hAnsiTheme="minorHAnsi" w:cstheme="minorHAnsi"/>
                      <w:spacing w:val="-4"/>
                      <w:w w:val="101"/>
                      <w:lang w:val="fr-FR"/>
                    </w:rPr>
                    <w:t>ff</w:t>
                  </w:r>
                  <w:r w:rsidRPr="00034F56">
                    <w:rPr>
                      <w:rFonts w:asciiTheme="minorHAnsi" w:eastAsia="Calibri" w:hAnsiTheme="minorHAnsi" w:cstheme="minorHAnsi"/>
                      <w:spacing w:val="2"/>
                      <w:w w:val="101"/>
                      <w:lang w:val="fr-FR"/>
                    </w:rPr>
                    <w:t>r</w:t>
                  </w:r>
                  <w:r w:rsidRPr="00034F56">
                    <w:rPr>
                      <w:rFonts w:asciiTheme="minorHAnsi" w:eastAsia="Calibri" w:hAnsiTheme="minorHAnsi" w:cstheme="minorHAnsi"/>
                      <w:w w:val="101"/>
                      <w:lang w:val="fr-FR"/>
                    </w:rPr>
                    <w:t xml:space="preserve">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8"/>
                      <w:lang w:val="fr-FR"/>
                    </w:rPr>
                    <w:t>’</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spacing w:val="-8"/>
                      <w:lang w:val="fr-FR"/>
                    </w:rPr>
                    <w:t>s</w:t>
                  </w:r>
                  <w:r w:rsidRPr="00034F56">
                    <w:rPr>
                      <w:rFonts w:asciiTheme="minorHAnsi" w:eastAsia="Calibri" w:hAnsiTheme="minorHAnsi" w:cstheme="minorHAnsi"/>
                      <w:lang w:val="fr-FR"/>
                    </w:rPr>
                    <w:t>e</w:t>
                  </w:r>
                  <w:r w:rsidRPr="00034F56">
                    <w:rPr>
                      <w:rFonts w:asciiTheme="minorHAnsi" w:eastAsia="Calibri" w:hAnsiTheme="minorHAnsi" w:cstheme="minorHAnsi"/>
                      <w:spacing w:val="-3"/>
                      <w:lang w:val="fr-FR"/>
                    </w:rPr>
                    <w:t>i</w:t>
                  </w:r>
                  <w:r w:rsidRPr="00034F56">
                    <w:rPr>
                      <w:rFonts w:asciiTheme="minorHAnsi" w:eastAsia="Calibri" w:hAnsiTheme="minorHAnsi" w:cstheme="minorHAnsi"/>
                      <w:spacing w:val="6"/>
                      <w:lang w:val="fr-FR"/>
                    </w:rPr>
                    <w:t>g</w:t>
                  </w:r>
                  <w:r w:rsidRPr="00034F56">
                    <w:rPr>
                      <w:rFonts w:asciiTheme="minorHAnsi" w:eastAsia="Calibri" w:hAnsiTheme="minorHAnsi" w:cstheme="minorHAnsi"/>
                      <w:spacing w:val="-6"/>
                      <w:lang w:val="fr-FR"/>
                    </w:rPr>
                    <w:t>n</w:t>
                  </w:r>
                  <w:r w:rsidRPr="00034F56">
                    <w:rPr>
                      <w:rFonts w:asciiTheme="minorHAnsi" w:eastAsia="Calibri" w:hAnsiTheme="minorHAnsi" w:cstheme="minorHAnsi"/>
                      <w:lang w:val="fr-FR"/>
                    </w:rPr>
                    <w:t>e</w:t>
                  </w:r>
                  <w:r w:rsidRPr="00034F56">
                    <w:rPr>
                      <w:rFonts w:asciiTheme="minorHAnsi" w:eastAsia="Calibri" w:hAnsiTheme="minorHAnsi" w:cstheme="minorHAnsi"/>
                      <w:spacing w:val="-2"/>
                      <w:lang w:val="fr-FR"/>
                    </w:rPr>
                    <w:t>m</w:t>
                  </w:r>
                  <w:r w:rsidRPr="00034F56">
                    <w:rPr>
                      <w:rFonts w:asciiTheme="minorHAnsi" w:eastAsia="Calibri" w:hAnsiTheme="minorHAnsi" w:cstheme="minorHAnsi"/>
                      <w:lang w:val="fr-FR"/>
                    </w:rPr>
                    <w:t>e</w:t>
                  </w:r>
                  <w:r w:rsidRPr="00034F56">
                    <w:rPr>
                      <w:rFonts w:asciiTheme="minorHAnsi" w:eastAsia="Calibri" w:hAnsiTheme="minorHAnsi" w:cstheme="minorHAnsi"/>
                      <w:spacing w:val="-5"/>
                      <w:lang w:val="fr-FR"/>
                    </w:rPr>
                    <w:t>n</w:t>
                  </w:r>
                  <w:r w:rsidRPr="00034F56">
                    <w:rPr>
                      <w:rFonts w:asciiTheme="minorHAnsi" w:eastAsia="Calibri" w:hAnsiTheme="minorHAnsi" w:cstheme="minorHAnsi"/>
                      <w:lang w:val="fr-FR"/>
                    </w:rPr>
                    <w:t>t</w:t>
                  </w:r>
                  <w:r w:rsidRPr="00034F56">
                    <w:rPr>
                      <w:rFonts w:asciiTheme="minorHAnsi" w:eastAsia="Calibri" w:hAnsiTheme="minorHAnsi" w:cstheme="minorHAnsi"/>
                      <w:spacing w:val="1"/>
                      <w:lang w:val="fr-FR"/>
                    </w:rPr>
                    <w:t xml:space="preserve"> </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5"/>
                      <w:lang w:val="fr-FR"/>
                    </w:rPr>
                    <w:t>v</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n</w:t>
                  </w:r>
                  <w:r w:rsidRPr="00034F56">
                    <w:rPr>
                      <w:rFonts w:asciiTheme="minorHAnsi" w:eastAsia="Calibri" w:hAnsiTheme="minorHAnsi" w:cstheme="minorHAnsi"/>
                      <w:spacing w:val="5"/>
                      <w:lang w:val="fr-FR"/>
                    </w:rPr>
                    <w:t>t</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g</w:t>
                  </w:r>
                  <w:r w:rsidRPr="00034F56">
                    <w:rPr>
                      <w:rFonts w:asciiTheme="minorHAnsi" w:eastAsia="Calibri" w:hAnsiTheme="minorHAnsi" w:cstheme="minorHAnsi"/>
                      <w:lang w:val="fr-FR"/>
                    </w:rPr>
                    <w:t>e</w:t>
                  </w:r>
                  <w:r w:rsidRPr="00034F56">
                    <w:rPr>
                      <w:rFonts w:asciiTheme="minorHAnsi" w:eastAsia="Calibri" w:hAnsiTheme="minorHAnsi" w:cstheme="minorHAnsi"/>
                      <w:spacing w:val="-8"/>
                      <w:lang w:val="fr-FR"/>
                    </w:rPr>
                    <w:t xml:space="preserve"> </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d</w:t>
                  </w:r>
                  <w:r w:rsidRPr="00034F56">
                    <w:rPr>
                      <w:rFonts w:asciiTheme="minorHAnsi" w:eastAsia="Calibri" w:hAnsiTheme="minorHAnsi" w:cstheme="minorHAnsi"/>
                      <w:spacing w:val="4"/>
                      <w:lang w:val="fr-FR"/>
                    </w:rPr>
                    <w:t>a</w:t>
                  </w:r>
                  <w:r w:rsidRPr="00034F56">
                    <w:rPr>
                      <w:rFonts w:asciiTheme="minorHAnsi" w:eastAsia="Calibri" w:hAnsiTheme="minorHAnsi" w:cstheme="minorHAnsi"/>
                      <w:spacing w:val="-6"/>
                      <w:lang w:val="fr-FR"/>
                    </w:rPr>
                    <w:t>p</w:t>
                  </w:r>
                  <w:r w:rsidRPr="00034F56">
                    <w:rPr>
                      <w:rFonts w:asciiTheme="minorHAnsi" w:eastAsia="Calibri" w:hAnsiTheme="minorHAnsi" w:cstheme="minorHAnsi"/>
                      <w:spacing w:val="5"/>
                      <w:lang w:val="fr-FR"/>
                    </w:rPr>
                    <w:t>t</w:t>
                  </w:r>
                  <w:r w:rsidRPr="00034F56">
                    <w:rPr>
                      <w:rFonts w:asciiTheme="minorHAnsi" w:eastAsia="Calibri" w:hAnsiTheme="minorHAnsi" w:cstheme="minorHAnsi"/>
                      <w:lang w:val="fr-FR"/>
                    </w:rPr>
                    <w:t>ée</w:t>
                  </w:r>
                  <w:r w:rsidRPr="00034F56">
                    <w:rPr>
                      <w:rFonts w:asciiTheme="minorHAnsi" w:eastAsia="Calibri" w:hAnsiTheme="minorHAnsi" w:cstheme="minorHAnsi"/>
                      <w:spacing w:val="-10"/>
                      <w:lang w:val="fr-FR"/>
                    </w:rPr>
                    <w:t xml:space="preserve"> </w:t>
                  </w:r>
                  <w:r w:rsidRPr="00034F56">
                    <w:rPr>
                      <w:rFonts w:asciiTheme="minorHAnsi" w:eastAsia="Calibri" w:hAnsiTheme="minorHAnsi" w:cstheme="minorHAnsi"/>
                      <w:lang w:val="fr-FR"/>
                    </w:rPr>
                    <w:t>à</w:t>
                  </w:r>
                  <w:r w:rsidRPr="00034F56">
                    <w:rPr>
                      <w:rFonts w:asciiTheme="minorHAnsi" w:eastAsia="Calibri" w:hAnsiTheme="minorHAnsi" w:cstheme="minorHAnsi"/>
                      <w:spacing w:val="4"/>
                      <w:lang w:val="fr-FR"/>
                    </w:rPr>
                    <w:t xml:space="preserve"> </w:t>
                  </w:r>
                  <w:r w:rsidRPr="00034F56">
                    <w:rPr>
                      <w:rFonts w:asciiTheme="minorHAnsi" w:eastAsia="Calibri" w:hAnsiTheme="minorHAnsi" w:cstheme="minorHAnsi"/>
                      <w:spacing w:val="-4"/>
                      <w:lang w:val="fr-FR"/>
                    </w:rPr>
                    <w:t>l</w:t>
                  </w:r>
                  <w:r w:rsidRPr="00034F56">
                    <w:rPr>
                      <w:rFonts w:asciiTheme="minorHAnsi" w:eastAsia="Calibri" w:hAnsiTheme="minorHAnsi" w:cstheme="minorHAnsi"/>
                      <w:lang w:val="fr-FR"/>
                    </w:rPr>
                    <w:t>a</w:t>
                  </w:r>
                  <w:r w:rsidRPr="00034F56">
                    <w:rPr>
                      <w:rFonts w:asciiTheme="minorHAnsi" w:eastAsia="Calibri" w:hAnsiTheme="minorHAnsi" w:cstheme="minorHAnsi"/>
                      <w:spacing w:val="-11"/>
                      <w:lang w:val="fr-FR"/>
                    </w:rPr>
                    <w:t xml:space="preserve"> </w:t>
                  </w:r>
                  <w:r w:rsidRPr="00034F56">
                    <w:rPr>
                      <w:rFonts w:asciiTheme="minorHAnsi" w:eastAsia="Calibri" w:hAnsiTheme="minorHAnsi" w:cstheme="minorHAnsi"/>
                      <w:spacing w:val="-6"/>
                      <w:w w:val="101"/>
                      <w:lang w:val="fr-FR"/>
                    </w:rPr>
                    <w:t>d</w:t>
                  </w:r>
                  <w:r w:rsidRPr="00034F56">
                    <w:rPr>
                      <w:rFonts w:asciiTheme="minorHAnsi" w:eastAsia="Calibri" w:hAnsiTheme="minorHAnsi" w:cstheme="minorHAnsi"/>
                      <w:w w:val="101"/>
                      <w:lang w:val="fr-FR"/>
                    </w:rPr>
                    <w:t>e</w:t>
                  </w:r>
                  <w:r w:rsidRPr="00034F56">
                    <w:rPr>
                      <w:rFonts w:asciiTheme="minorHAnsi" w:eastAsia="Calibri" w:hAnsiTheme="minorHAnsi" w:cstheme="minorHAnsi"/>
                      <w:spacing w:val="-2"/>
                      <w:w w:val="101"/>
                      <w:lang w:val="fr-FR"/>
                    </w:rPr>
                    <w:t>m</w:t>
                  </w:r>
                  <w:r w:rsidRPr="00034F56">
                    <w:rPr>
                      <w:rFonts w:asciiTheme="minorHAnsi" w:eastAsia="Calibri" w:hAnsiTheme="minorHAnsi" w:cstheme="minorHAnsi"/>
                      <w:spacing w:val="4"/>
                      <w:w w:val="101"/>
                      <w:lang w:val="fr-FR"/>
                    </w:rPr>
                    <w:t>a</w:t>
                  </w:r>
                  <w:r w:rsidRPr="00034F56">
                    <w:rPr>
                      <w:rFonts w:asciiTheme="minorHAnsi" w:eastAsia="Calibri" w:hAnsiTheme="minorHAnsi" w:cstheme="minorHAnsi"/>
                      <w:spacing w:val="-6"/>
                      <w:w w:val="101"/>
                      <w:lang w:val="fr-FR"/>
                    </w:rPr>
                    <w:t>nd</w:t>
                  </w:r>
                  <w:r w:rsidRPr="00034F56">
                    <w:rPr>
                      <w:rFonts w:asciiTheme="minorHAnsi" w:eastAsia="Calibri" w:hAnsiTheme="minorHAnsi" w:cstheme="minorHAnsi"/>
                      <w:w w:val="101"/>
                      <w:lang w:val="fr-FR"/>
                    </w:rPr>
                    <w:t>e.</w:t>
                  </w: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before="4" w:line="200" w:lineRule="exact"/>
                    <w:rPr>
                      <w:rFonts w:asciiTheme="minorHAnsi" w:hAnsiTheme="minorHAnsi" w:cstheme="minorHAnsi"/>
                      <w:sz w:val="20"/>
                      <w:szCs w:val="20"/>
                      <w:lang w:val="fr-FR"/>
                    </w:rPr>
                  </w:pPr>
                </w:p>
                <w:p w:rsidR="007B45E2" w:rsidRPr="00034F56" w:rsidRDefault="00F13552">
                  <w:pPr>
                    <w:ind w:left="6053" w:right="-20"/>
                    <w:rPr>
                      <w:rFonts w:asciiTheme="minorHAnsi" w:eastAsia="Calibri" w:hAnsiTheme="minorHAnsi" w:cstheme="minorHAnsi"/>
                      <w:lang w:val="fr-FR"/>
                    </w:rPr>
                  </w:pPr>
                  <w:r w:rsidRPr="00034F56">
                    <w:rPr>
                      <w:rFonts w:asciiTheme="minorHAnsi" w:eastAsia="Calibri" w:hAnsiTheme="minorHAnsi" w:cstheme="minorHAnsi"/>
                      <w:b/>
                      <w:bCs/>
                      <w:spacing w:val="1"/>
                      <w:lang w:val="fr-FR"/>
                    </w:rPr>
                    <w:t>L</w:t>
                  </w:r>
                  <w:r w:rsidRPr="00034F56">
                    <w:rPr>
                      <w:rFonts w:asciiTheme="minorHAnsi" w:eastAsia="Calibri" w:hAnsiTheme="minorHAnsi" w:cstheme="minorHAnsi"/>
                      <w:b/>
                      <w:bCs/>
                      <w:lang w:val="fr-FR"/>
                    </w:rPr>
                    <w:t>a</w:t>
                  </w:r>
                  <w:r w:rsidRPr="00034F56">
                    <w:rPr>
                      <w:rFonts w:asciiTheme="minorHAnsi" w:eastAsia="Calibri" w:hAnsiTheme="minorHAnsi" w:cstheme="minorHAnsi"/>
                      <w:b/>
                      <w:bCs/>
                      <w:spacing w:val="1"/>
                      <w:lang w:val="fr-FR"/>
                    </w:rPr>
                    <w:t xml:space="preserve"> </w:t>
                  </w:r>
                  <w:r w:rsidRPr="00034F56">
                    <w:rPr>
                      <w:rFonts w:asciiTheme="minorHAnsi" w:eastAsia="Calibri" w:hAnsiTheme="minorHAnsi" w:cstheme="minorHAnsi"/>
                      <w:b/>
                      <w:bCs/>
                      <w:spacing w:val="-3"/>
                      <w:w w:val="101"/>
                      <w:lang w:val="fr-FR"/>
                    </w:rPr>
                    <w:t>M</w:t>
                  </w:r>
                  <w:r w:rsidRPr="00034F56">
                    <w:rPr>
                      <w:rFonts w:asciiTheme="minorHAnsi" w:eastAsia="Calibri" w:hAnsiTheme="minorHAnsi" w:cstheme="minorHAnsi"/>
                      <w:b/>
                      <w:bCs/>
                      <w:spacing w:val="-7"/>
                      <w:w w:val="101"/>
                      <w:lang w:val="fr-FR"/>
                    </w:rPr>
                    <w:t>i</w:t>
                  </w:r>
                  <w:r w:rsidRPr="00034F56">
                    <w:rPr>
                      <w:rFonts w:asciiTheme="minorHAnsi" w:eastAsia="Calibri" w:hAnsiTheme="minorHAnsi" w:cstheme="minorHAnsi"/>
                      <w:b/>
                      <w:bCs/>
                      <w:spacing w:val="7"/>
                      <w:w w:val="101"/>
                      <w:lang w:val="fr-FR"/>
                    </w:rPr>
                    <w:t>n</w:t>
                  </w:r>
                  <w:r w:rsidRPr="00034F56">
                    <w:rPr>
                      <w:rFonts w:asciiTheme="minorHAnsi" w:eastAsia="Calibri" w:hAnsiTheme="minorHAnsi" w:cstheme="minorHAnsi"/>
                      <w:b/>
                      <w:bCs/>
                      <w:spacing w:val="-7"/>
                      <w:w w:val="101"/>
                      <w:lang w:val="fr-FR"/>
                    </w:rPr>
                    <w:t>i</w:t>
                  </w:r>
                  <w:r w:rsidRPr="00034F56">
                    <w:rPr>
                      <w:rFonts w:asciiTheme="minorHAnsi" w:eastAsia="Calibri" w:hAnsiTheme="minorHAnsi" w:cstheme="minorHAnsi"/>
                      <w:b/>
                      <w:bCs/>
                      <w:spacing w:val="7"/>
                      <w:w w:val="101"/>
                      <w:lang w:val="fr-FR"/>
                    </w:rPr>
                    <w:t>s</w:t>
                  </w:r>
                  <w:r w:rsidRPr="00034F56">
                    <w:rPr>
                      <w:rFonts w:asciiTheme="minorHAnsi" w:eastAsia="Calibri" w:hAnsiTheme="minorHAnsi" w:cstheme="minorHAnsi"/>
                      <w:b/>
                      <w:bCs/>
                      <w:spacing w:val="2"/>
                      <w:w w:val="101"/>
                      <w:lang w:val="fr-FR"/>
                    </w:rPr>
                    <w:t>t</w:t>
                  </w:r>
                  <w:r w:rsidRPr="00034F56">
                    <w:rPr>
                      <w:rFonts w:asciiTheme="minorHAnsi" w:eastAsia="Calibri" w:hAnsiTheme="minorHAnsi" w:cstheme="minorHAnsi"/>
                      <w:b/>
                      <w:bCs/>
                      <w:w w:val="101"/>
                      <w:lang w:val="fr-FR"/>
                    </w:rPr>
                    <w:t>re,</w:t>
                  </w: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line="200" w:lineRule="exact"/>
                    <w:rPr>
                      <w:rFonts w:asciiTheme="minorHAnsi" w:hAnsiTheme="minorHAnsi" w:cstheme="minorHAnsi"/>
                      <w:sz w:val="20"/>
                      <w:szCs w:val="20"/>
                      <w:lang w:val="fr-FR"/>
                    </w:rPr>
                  </w:pPr>
                </w:p>
                <w:p w:rsidR="007B45E2" w:rsidRPr="00034F56" w:rsidRDefault="007B45E2">
                  <w:pPr>
                    <w:spacing w:before="8" w:line="260" w:lineRule="exact"/>
                    <w:rPr>
                      <w:rFonts w:asciiTheme="minorHAnsi" w:hAnsiTheme="minorHAnsi" w:cstheme="minorHAnsi"/>
                      <w:sz w:val="26"/>
                      <w:szCs w:val="26"/>
                      <w:lang w:val="fr-FR"/>
                    </w:rPr>
                  </w:pPr>
                </w:p>
                <w:p w:rsidR="007B45E2" w:rsidRPr="00034F56" w:rsidRDefault="00F13552">
                  <w:pPr>
                    <w:ind w:left="6069" w:right="-20"/>
                    <w:rPr>
                      <w:rFonts w:asciiTheme="minorHAnsi" w:eastAsia="Calibri" w:hAnsiTheme="minorHAnsi" w:cstheme="minorHAnsi"/>
                      <w:lang w:val="fr-FR"/>
                    </w:rPr>
                  </w:pPr>
                  <w:r w:rsidRPr="00034F56">
                    <w:rPr>
                      <w:rFonts w:asciiTheme="minorHAnsi" w:eastAsia="Calibri" w:hAnsiTheme="minorHAnsi" w:cstheme="minorHAnsi"/>
                      <w:b/>
                      <w:bCs/>
                      <w:spacing w:val="-7"/>
                      <w:lang w:val="fr-FR"/>
                    </w:rPr>
                    <w:t>C</w:t>
                  </w:r>
                  <w:r w:rsidRPr="00034F56">
                    <w:rPr>
                      <w:rFonts w:asciiTheme="minorHAnsi" w:eastAsia="Calibri" w:hAnsiTheme="minorHAnsi" w:cstheme="minorHAnsi"/>
                      <w:b/>
                      <w:bCs/>
                      <w:spacing w:val="1"/>
                      <w:lang w:val="fr-FR"/>
                    </w:rPr>
                    <w:t>a</w:t>
                  </w:r>
                  <w:r w:rsidRPr="00034F56">
                    <w:rPr>
                      <w:rFonts w:asciiTheme="minorHAnsi" w:eastAsia="Calibri" w:hAnsiTheme="minorHAnsi" w:cstheme="minorHAnsi"/>
                      <w:b/>
                      <w:bCs/>
                      <w:lang w:val="fr-FR"/>
                    </w:rPr>
                    <w:t>r</w:t>
                  </w:r>
                  <w:r w:rsidRPr="00034F56">
                    <w:rPr>
                      <w:rFonts w:asciiTheme="minorHAnsi" w:eastAsia="Calibri" w:hAnsiTheme="minorHAnsi" w:cstheme="minorHAnsi"/>
                      <w:b/>
                      <w:bCs/>
                      <w:spacing w:val="8"/>
                      <w:lang w:val="fr-FR"/>
                    </w:rPr>
                    <w:t>o</w:t>
                  </w:r>
                  <w:r w:rsidRPr="00034F56">
                    <w:rPr>
                      <w:rFonts w:asciiTheme="minorHAnsi" w:eastAsia="Calibri" w:hAnsiTheme="minorHAnsi" w:cstheme="minorHAnsi"/>
                      <w:b/>
                      <w:bCs/>
                      <w:spacing w:val="-7"/>
                      <w:lang w:val="fr-FR"/>
                    </w:rPr>
                    <w:t>li</w:t>
                  </w:r>
                  <w:r w:rsidRPr="00034F56">
                    <w:rPr>
                      <w:rFonts w:asciiTheme="minorHAnsi" w:eastAsia="Calibri" w:hAnsiTheme="minorHAnsi" w:cstheme="minorHAnsi"/>
                      <w:b/>
                      <w:bCs/>
                      <w:spacing w:val="7"/>
                      <w:lang w:val="fr-FR"/>
                    </w:rPr>
                    <w:t>n</w:t>
                  </w:r>
                  <w:r w:rsidRPr="00034F56">
                    <w:rPr>
                      <w:rFonts w:asciiTheme="minorHAnsi" w:eastAsia="Calibri" w:hAnsiTheme="minorHAnsi" w:cstheme="minorHAnsi"/>
                      <w:b/>
                      <w:bCs/>
                      <w:lang w:val="fr-FR"/>
                    </w:rPr>
                    <w:t>e</w:t>
                  </w:r>
                  <w:r w:rsidRPr="00034F56">
                    <w:rPr>
                      <w:rFonts w:asciiTheme="minorHAnsi" w:eastAsia="Calibri" w:hAnsiTheme="minorHAnsi" w:cstheme="minorHAnsi"/>
                      <w:b/>
                      <w:bCs/>
                      <w:spacing w:val="5"/>
                      <w:lang w:val="fr-FR"/>
                    </w:rPr>
                    <w:t xml:space="preserve"> </w:t>
                  </w:r>
                  <w:r w:rsidRPr="00034F56">
                    <w:rPr>
                      <w:rFonts w:asciiTheme="minorHAnsi" w:eastAsia="Calibri" w:hAnsiTheme="minorHAnsi" w:cstheme="minorHAnsi"/>
                      <w:b/>
                      <w:bCs/>
                      <w:spacing w:val="3"/>
                      <w:w w:val="101"/>
                      <w:lang w:val="fr-FR"/>
                    </w:rPr>
                    <w:t>DE</w:t>
                  </w:r>
                  <w:r w:rsidRPr="00034F56">
                    <w:rPr>
                      <w:rFonts w:asciiTheme="minorHAnsi" w:eastAsia="Calibri" w:hAnsiTheme="minorHAnsi" w:cstheme="minorHAnsi"/>
                      <w:b/>
                      <w:bCs/>
                      <w:spacing w:val="6"/>
                      <w:w w:val="101"/>
                      <w:lang w:val="fr-FR"/>
                    </w:rPr>
                    <w:t>S</w:t>
                  </w:r>
                  <w:r w:rsidRPr="00034F56">
                    <w:rPr>
                      <w:rFonts w:asciiTheme="minorHAnsi" w:eastAsia="Calibri" w:hAnsiTheme="minorHAnsi" w:cstheme="minorHAnsi"/>
                      <w:b/>
                      <w:bCs/>
                      <w:spacing w:val="4"/>
                      <w:w w:val="101"/>
                      <w:lang w:val="fr-FR"/>
                    </w:rPr>
                    <w:t>I</w:t>
                  </w:r>
                  <w:r w:rsidRPr="00034F56">
                    <w:rPr>
                      <w:rFonts w:asciiTheme="minorHAnsi" w:eastAsia="Calibri" w:hAnsiTheme="minorHAnsi" w:cstheme="minorHAnsi"/>
                      <w:b/>
                      <w:bCs/>
                      <w:w w:val="101"/>
                      <w:lang w:val="fr-FR"/>
                    </w:rPr>
                    <w:t>R</w:t>
                  </w:r>
                </w:p>
                <w:p w:rsidR="007B45E2" w:rsidRPr="00034F56" w:rsidRDefault="007B45E2">
                  <w:pPr>
                    <w:rPr>
                      <w:rFonts w:asciiTheme="minorHAnsi" w:hAnsiTheme="minorHAnsi" w:cstheme="minorHAnsi"/>
                      <w:lang w:val="fr-FR"/>
                    </w:rPr>
                    <w:sectPr w:rsidR="007B45E2" w:rsidRPr="00034F56">
                      <w:footnotePr>
                        <w:numRestart w:val="eachPage"/>
                      </w:footnotePr>
                      <w:pgSz w:w="11920" w:h="16840"/>
                      <w:pgMar w:top="340" w:right="880" w:bottom="280" w:left="740" w:header="720" w:footer="720" w:gutter="0"/>
                      <w:cols w:space="720"/>
                    </w:sectPr>
                  </w:pPr>
                </w:p>
                <w:p w:rsidR="00230BD6" w:rsidRDefault="00230BD6" w:rsidP="00230BD6">
                  <w:pPr>
                    <w:pBdr>
                      <w:top w:val="single" w:sz="4" w:space="1" w:color="auto"/>
                      <w:left w:val="single" w:sz="4" w:space="4" w:color="auto"/>
                      <w:bottom w:val="single" w:sz="4" w:space="1" w:color="auto"/>
                      <w:right w:val="single" w:sz="4" w:space="4" w:color="auto"/>
                    </w:pBdr>
                    <w:ind w:left="564"/>
                    <w:rPr>
                      <w:rFonts w:cs="Calibri"/>
                      <w:b/>
                      <w:color w:val="000000"/>
                      <w:lang w:eastAsia="fr-BE"/>
                    </w:rPr>
                  </w:pPr>
                  <w:r>
                    <w:rPr>
                      <w:rFonts w:cs="Calibri"/>
                      <w:b/>
                      <w:color w:val="000000"/>
                      <w:lang w:eastAsia="fr-BE"/>
                    </w:rPr>
                    <w:t xml:space="preserve">Signalement d’élèves en recherche d’une inscription dans une école de la Communauté française. </w:t>
                  </w:r>
                </w:p>
                <w:p w:rsidR="00230BD6" w:rsidRDefault="00230BD6" w:rsidP="00230BD6">
                  <w:pPr>
                    <w:pBdr>
                      <w:top w:val="single" w:sz="4" w:space="1" w:color="auto"/>
                      <w:left w:val="single" w:sz="4" w:space="4" w:color="auto"/>
                      <w:bottom w:val="single" w:sz="4" w:space="1" w:color="auto"/>
                      <w:right w:val="single" w:sz="4" w:space="4" w:color="auto"/>
                    </w:pBdr>
                    <w:spacing w:after="323"/>
                    <w:ind w:left="564"/>
                    <w:rPr>
                      <w:rFonts w:cs="Calibri"/>
                      <w:b/>
                      <w:color w:val="000000"/>
                      <w:lang w:eastAsia="fr-BE"/>
                    </w:rPr>
                  </w:pPr>
                  <w:r>
                    <w:rPr>
                      <w:rFonts w:cs="Calibri"/>
                      <w:b/>
                      <w:color w:val="000000"/>
                      <w:lang w:eastAsia="fr-BE"/>
                    </w:rPr>
                    <w:t xml:space="preserve">ANNEE SCOLAIRE 2023-2024  </w:t>
                  </w:r>
                  <w:r>
                    <w:rPr>
                      <w:rFonts w:cs="Calibri"/>
                      <w:color w:val="000000"/>
                      <w:lang w:eastAsia="fr-BE"/>
                    </w:rPr>
                    <w:t xml:space="preserve">Ce document </w:t>
                  </w:r>
                  <w:r>
                    <w:rPr>
                      <w:rFonts w:cs="Calibri"/>
                      <w:b/>
                      <w:color w:val="000000"/>
                      <w:u w:val="single"/>
                      <w:lang w:eastAsia="fr-BE"/>
                    </w:rPr>
                    <w:t>ne constitue pas une demande d’inscription.</w:t>
                  </w:r>
                </w:p>
                <w:p w:rsidR="00230BD6" w:rsidRDefault="00230BD6" w:rsidP="00230BD6">
                  <w:pPr>
                    <w:rPr>
                      <w:rFonts w:cs="Calibri"/>
                      <w:color w:val="000000"/>
                      <w:u w:val="single"/>
                      <w:lang w:eastAsia="fr-BE"/>
                    </w:rPr>
                  </w:pPr>
                  <w:r>
                    <w:rPr>
                      <w:rFonts w:cs="Calibri"/>
                      <w:color w:val="000000"/>
                      <w:lang w:eastAsia="fr-BE"/>
                    </w:rPr>
                    <w:t xml:space="preserve">Il ne porte ses effets que pour une année scolaire et </w:t>
                  </w:r>
                  <w:r>
                    <w:rPr>
                      <w:rFonts w:cs="Calibri"/>
                      <w:color w:val="000000"/>
                      <w:u w:val="single"/>
                      <w:lang w:eastAsia="fr-BE"/>
                    </w:rPr>
                    <w:t>doit être renouvelé annuellement.</w:t>
                  </w:r>
                </w:p>
                <w:p w:rsidR="00230BD6" w:rsidRDefault="00230BD6" w:rsidP="00230BD6">
                  <w:pPr>
                    <w:rPr>
                      <w:rFonts w:ascii="Calibri Light" w:hAnsi="Calibri Light" w:cs="Calibri"/>
                      <w:color w:val="000000"/>
                      <w:lang w:eastAsia="fr-BE"/>
                    </w:rPr>
                  </w:pPr>
                  <w:r>
                    <w:rPr>
                      <w:rFonts w:ascii="Calibri Light" w:hAnsi="Calibri Light" w:cs="Calibri"/>
                      <w:b/>
                      <w:color w:val="000000"/>
                      <w:lang w:eastAsia="fr-BE"/>
                    </w:rPr>
                    <w:t>Demande introduite par :</w:t>
                  </w:r>
                  <w:r>
                    <w:rPr>
                      <w:rFonts w:ascii="Calibri Light" w:hAnsi="Calibri Light" w:cs="Calibri"/>
                      <w:color w:val="000000"/>
                      <w:lang w:eastAsia="fr-BE"/>
                    </w:rPr>
                    <w:t xml:space="preserve"> Chef de famille (Qualité </w:t>
                  </w:r>
                  <w:r>
                    <w:rPr>
                      <w:rFonts w:ascii="Times New Roman" w:hAnsi="Times New Roman"/>
                      <w:color w:val="000000"/>
                      <w:lang w:eastAsia="fr-BE"/>
                    </w:rPr>
                    <w:t>□</w:t>
                  </w:r>
                  <w:r>
                    <w:rPr>
                      <w:rFonts w:ascii="Calibri Light" w:hAnsi="Calibri Light" w:cs="Calibri"/>
                      <w:color w:val="000000"/>
                      <w:lang w:eastAsia="fr-BE"/>
                    </w:rPr>
                    <w:t xml:space="preserve"> p</w:t>
                  </w:r>
                  <w:r>
                    <w:rPr>
                      <w:rFonts w:ascii="Calibri Light" w:hAnsi="Calibri Light" w:cs="Cambria"/>
                      <w:color w:val="000000"/>
                      <w:lang w:eastAsia="fr-BE"/>
                    </w:rPr>
                    <w:t>è</w:t>
                  </w:r>
                  <w:r>
                    <w:rPr>
                      <w:rFonts w:ascii="Calibri Light" w:hAnsi="Calibri Light" w:cs="Calibri"/>
                      <w:color w:val="000000"/>
                      <w:lang w:eastAsia="fr-BE"/>
                    </w:rPr>
                    <w:t xml:space="preserve">re </w:t>
                  </w:r>
                  <w:r>
                    <w:rPr>
                      <w:rFonts w:ascii="Times New Roman" w:hAnsi="Times New Roman"/>
                      <w:color w:val="000000"/>
                      <w:lang w:eastAsia="fr-BE"/>
                    </w:rPr>
                    <w:t>□</w:t>
                  </w:r>
                  <w:r>
                    <w:rPr>
                      <w:rFonts w:ascii="Calibri Light" w:hAnsi="Calibri Light" w:cs="Calibri"/>
                      <w:color w:val="000000"/>
                      <w:lang w:eastAsia="fr-BE"/>
                    </w:rPr>
                    <w:t xml:space="preserve"> m</w:t>
                  </w:r>
                  <w:r>
                    <w:rPr>
                      <w:rFonts w:ascii="Calibri Light" w:hAnsi="Calibri Light" w:cs="Cambria"/>
                      <w:color w:val="000000"/>
                      <w:lang w:eastAsia="fr-BE"/>
                    </w:rPr>
                    <w:t>è</w:t>
                  </w:r>
                  <w:r>
                    <w:rPr>
                      <w:rFonts w:ascii="Calibri Light" w:hAnsi="Calibri Light" w:cs="Calibri"/>
                      <w:color w:val="000000"/>
                      <w:lang w:eastAsia="fr-BE"/>
                    </w:rPr>
                    <w:t xml:space="preserve">re  </w:t>
                  </w:r>
                  <w:r>
                    <w:rPr>
                      <w:rFonts w:ascii="Times New Roman" w:hAnsi="Times New Roman"/>
                      <w:color w:val="000000"/>
                      <w:lang w:eastAsia="fr-BE"/>
                    </w:rPr>
                    <w:t>□</w:t>
                  </w:r>
                  <w:r>
                    <w:rPr>
                      <w:rFonts w:ascii="Calibri Light" w:hAnsi="Calibri Light" w:cs="Calibri"/>
                      <w:color w:val="000000"/>
                      <w:lang w:eastAsia="fr-BE"/>
                    </w:rPr>
                    <w:t xml:space="preserve"> tuteur </w:t>
                  </w:r>
                  <w:r>
                    <w:rPr>
                      <w:rFonts w:ascii="Times New Roman" w:hAnsi="Times New Roman"/>
                      <w:color w:val="000000"/>
                      <w:lang w:eastAsia="fr-BE"/>
                    </w:rPr>
                    <w:t>□</w:t>
                  </w:r>
                  <w:r>
                    <w:rPr>
                      <w:rFonts w:ascii="Calibri Light" w:hAnsi="Calibri Light" w:cs="Calibri"/>
                      <w:color w:val="000000"/>
                      <w:lang w:eastAsia="fr-BE"/>
                    </w:rPr>
                    <w:t xml:space="preserve"> autre </w:t>
                  </w:r>
                  <w:r>
                    <w:rPr>
                      <w:rFonts w:ascii="Calibri Light" w:hAnsi="Calibri Light" w:cs="Cambria"/>
                      <w:color w:val="000000"/>
                      <w:lang w:eastAsia="fr-BE"/>
                    </w:rPr>
                    <w:t>à</w:t>
                  </w:r>
                  <w:r>
                    <w:rPr>
                      <w:rFonts w:ascii="Calibri Light" w:hAnsi="Calibri Light" w:cs="Calibri"/>
                      <w:color w:val="000000"/>
                      <w:lang w:eastAsia="fr-BE"/>
                    </w:rPr>
                    <w:t xml:space="preserve"> pr</w:t>
                  </w:r>
                  <w:r>
                    <w:rPr>
                      <w:rFonts w:ascii="Calibri Light" w:hAnsi="Calibri Light" w:cs="Cambria"/>
                      <w:color w:val="000000"/>
                      <w:lang w:eastAsia="fr-BE"/>
                    </w:rPr>
                    <w:t>é</w:t>
                  </w:r>
                  <w:r>
                    <w:rPr>
                      <w:rFonts w:ascii="Calibri Light" w:hAnsi="Calibri Light" w:cs="Calibri"/>
                      <w:color w:val="000000"/>
                      <w:lang w:eastAsia="fr-BE"/>
                    </w:rPr>
                    <w:t xml:space="preserve">ciser). </w:t>
                  </w:r>
                </w:p>
                <w:p w:rsidR="00230BD6" w:rsidRDefault="00230BD6" w:rsidP="00230BD6">
                  <w:pPr>
                    <w:rPr>
                      <w:rFonts w:ascii="Calibri Light" w:hAnsi="Calibri Light" w:cs="Calibri"/>
                      <w:color w:val="000000"/>
                      <w:lang w:eastAsia="fr-BE"/>
                    </w:rPr>
                  </w:pPr>
                  <w:r>
                    <w:rPr>
                      <w:rFonts w:ascii="Calibri Light" w:hAnsi="Calibri Light" w:cs="Calibri"/>
                      <w:b/>
                      <w:color w:val="000000"/>
                      <w:lang w:eastAsia="fr-BE"/>
                    </w:rPr>
                    <w:t>Identité du demandeur</w:t>
                  </w:r>
                  <w:r>
                    <w:rPr>
                      <w:rFonts w:ascii="Calibri Light" w:hAnsi="Calibri Light" w:cs="Calibri"/>
                      <w:color w:val="000000"/>
                      <w:lang w:eastAsia="fr-BE"/>
                    </w:rPr>
                    <w:t> :</w:t>
                  </w:r>
                </w:p>
                <w:p w:rsidR="00230BD6" w:rsidRDefault="00230BD6" w:rsidP="00230BD6">
                  <w:pPr>
                    <w:rPr>
                      <w:rFonts w:ascii="Calibri Light" w:hAnsi="Calibri Light" w:cs="Calibri"/>
                      <w:color w:val="000000"/>
                      <w:lang w:eastAsia="fr-BE"/>
                    </w:rPr>
                  </w:pPr>
                  <w:r>
                    <w:rPr>
                      <w:rFonts w:ascii="Calibri Light" w:hAnsi="Calibri Light" w:cs="Calibri"/>
                      <w:color w:val="000000"/>
                      <w:lang w:eastAsia="fr-BE"/>
                    </w:rPr>
                    <w:t>Nom, prénom : …………………………………………………………………………………………………………………………</w:t>
                  </w:r>
                </w:p>
                <w:p w:rsidR="00230BD6" w:rsidRDefault="00230BD6" w:rsidP="00230BD6">
                  <w:pPr>
                    <w:rPr>
                      <w:rFonts w:ascii="Calibri Light" w:hAnsi="Calibri Light" w:cs="Calibri"/>
                      <w:color w:val="000000"/>
                      <w:lang w:eastAsia="fr-BE"/>
                    </w:rPr>
                  </w:pPr>
                  <w:r>
                    <w:rPr>
                      <w:rFonts w:ascii="Calibri Light" w:hAnsi="Calibri Light" w:cs="Calibri"/>
                      <w:color w:val="000000"/>
                      <w:lang w:eastAsia="fr-BE"/>
                    </w:rPr>
                    <w:t>Adresse : …………………………………………………………………………………………………………………………………..</w:t>
                  </w:r>
                </w:p>
                <w:p w:rsidR="00230BD6" w:rsidRDefault="00230BD6" w:rsidP="00230BD6">
                  <w:pPr>
                    <w:tabs>
                      <w:tab w:val="left" w:pos="4820"/>
                    </w:tabs>
                    <w:rPr>
                      <w:rFonts w:ascii="Calibri Light" w:hAnsi="Calibri Light" w:cs="Calibri"/>
                      <w:color w:val="000000"/>
                      <w:lang w:eastAsia="fr-BE"/>
                    </w:rPr>
                  </w:pPr>
                  <w:r>
                    <w:rPr>
                      <w:rFonts w:ascii="Calibri Light" w:hAnsi="Calibri Light" w:cs="Calibri"/>
                      <w:color w:val="000000"/>
                      <w:lang w:eastAsia="fr-BE"/>
                    </w:rPr>
                    <w:t>Tél : ………………………………………………………………..</w:t>
                  </w:r>
                  <w:r>
                    <w:rPr>
                      <w:rFonts w:ascii="Calibri Light" w:hAnsi="Calibri Light" w:cs="Calibri"/>
                      <w:color w:val="000000"/>
                      <w:lang w:eastAsia="fr-BE"/>
                    </w:rPr>
                    <w:tab/>
                    <w:t>Email :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230BD6" w:rsidTr="0026744A">
                    <w:tc>
                      <w:tcPr>
                        <w:tcW w:w="10008" w:type="dxa"/>
                        <w:tcBorders>
                          <w:top w:val="single" w:sz="4" w:space="0" w:color="auto"/>
                          <w:bottom w:val="single" w:sz="4" w:space="0" w:color="auto"/>
                        </w:tcBorders>
                      </w:tcPr>
                      <w:p w:rsidR="00230BD6" w:rsidRDefault="00230BD6" w:rsidP="0026744A">
                        <w:pPr>
                          <w:rPr>
                            <w:rFonts w:cs="Calibri"/>
                            <w:b/>
                            <w:bCs/>
                            <w:caps/>
                            <w:color w:val="000000"/>
                            <w:lang w:eastAsia="fr-BE"/>
                          </w:rPr>
                        </w:pPr>
                        <w:r>
                          <w:rPr>
                            <w:rFonts w:cs="Calibri"/>
                            <w:b/>
                            <w:bCs/>
                            <w:caps/>
                            <w:color w:val="000000"/>
                            <w:lang w:eastAsia="fr-BE"/>
                          </w:rPr>
                          <w:t>concernE l’élève:</w:t>
                        </w:r>
                        <w:r>
                          <w:rPr>
                            <w:rFonts w:cs="Calibri"/>
                            <w:bCs/>
                            <w:color w:val="000000"/>
                            <w:lang w:eastAsia="fr-BE"/>
                          </w:rPr>
                          <w:br/>
                          <w:t>NOM, PRENOM : …………………………………………………………………………………………………………………………………….</w:t>
                        </w:r>
                      </w:p>
                      <w:p w:rsidR="00230BD6" w:rsidRDefault="00230BD6" w:rsidP="0026744A">
                        <w:pPr>
                          <w:jc w:val="both"/>
                          <w:rPr>
                            <w:rFonts w:cs="Calibri"/>
                            <w:bCs/>
                            <w:color w:val="000000"/>
                            <w:lang w:eastAsia="fr-BE"/>
                          </w:rPr>
                        </w:pPr>
                        <w:r>
                          <w:rPr>
                            <w:rFonts w:cs="Calibri"/>
                            <w:bCs/>
                            <w:color w:val="000000"/>
                            <w:lang w:eastAsia="fr-BE"/>
                          </w:rPr>
                          <w:t>ADRESSE : ………………………………………………………………………………………………………………………………………………..</w:t>
                        </w:r>
                      </w:p>
                      <w:p w:rsidR="00230BD6" w:rsidRDefault="00230BD6" w:rsidP="0026744A">
                        <w:pPr>
                          <w:jc w:val="both"/>
                          <w:rPr>
                            <w:rFonts w:cs="Calibri"/>
                            <w:bCs/>
                            <w:color w:val="000000"/>
                            <w:lang w:eastAsia="fr-BE"/>
                          </w:rPr>
                        </w:pPr>
                        <w:r>
                          <w:rPr>
                            <w:rFonts w:cs="Calibri"/>
                            <w:bCs/>
                            <w:color w:val="000000"/>
                            <w:lang w:eastAsia="fr-BE"/>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Cs/>
                                  <w:color w:val="000000"/>
                                  <w:lang w:eastAsia="fr-BE"/>
                                </w:rPr>
                              </w:pPr>
                              <w:r>
                                <w:rPr>
                                  <w:rFonts w:cs="Calibri"/>
                                  <w:b/>
                                  <w:bCs/>
                                  <w:color w:val="000000"/>
                                  <w:lang w:eastAsia="fr-BE"/>
                                </w:rPr>
                                <w:t>Démarche soutenue par : Centre orienteur </w:t>
                              </w:r>
                              <w:r>
                                <w:rPr>
                                  <w:rFonts w:cs="Calibri"/>
                                  <w:bCs/>
                                  <w:color w:val="000000"/>
                                  <w:lang w:eastAsia="fr-BE"/>
                                </w:rPr>
                                <w:t>(ou autre</w:t>
                              </w:r>
                              <w:r>
                                <w:rPr>
                                  <w:rFonts w:cs="Calibri"/>
                                  <w:color w:val="000000"/>
                                  <w:lang w:eastAsia="fr-BE"/>
                                </w:rPr>
                                <w:t> :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Cs/>
                                  <w:color w:val="000000"/>
                                  <w:lang w:eastAsia="fr-BE"/>
                                </w:rPr>
                              </w:pPr>
                              <w:r>
                                <w:rPr>
                                  <w:rFonts w:cs="Calibri"/>
                                  <w:bCs/>
                                  <w:color w:val="000000"/>
                                  <w:lang w:eastAsia="fr-BE"/>
                                </w:rPr>
                                <w:t>Dénomination :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Cs/>
                                  <w:color w:val="000000"/>
                                  <w:lang w:eastAsia="fr-BE"/>
                                </w:rPr>
                              </w:pPr>
                              <w:r>
                                <w:rPr>
                                  <w:rFonts w:cs="Calibri"/>
                                  <w:bCs/>
                                  <w:color w:val="000000"/>
                                  <w:lang w:eastAsia="fr-BE"/>
                                </w:rPr>
                                <w:t>Agent de référence :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Cs/>
                                  <w:color w:val="000000"/>
                                  <w:lang w:eastAsia="fr-BE"/>
                                </w:rPr>
                              </w:pPr>
                              <w:r>
                                <w:rPr>
                                  <w:rFonts w:cs="Calibri"/>
                                  <w:bCs/>
                                  <w:color w:val="000000"/>
                                  <w:lang w:eastAsia="fr-BE"/>
                                </w:rPr>
                                <w:t>Adresse :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Cs/>
                                  <w:color w:val="000000"/>
                                  <w:lang w:eastAsia="fr-BE"/>
                                </w:rPr>
                              </w:pPr>
                              <w:r>
                                <w:rPr>
                                  <w:rFonts w:cs="Calibri"/>
                                  <w:bCs/>
                                  <w:color w:val="000000"/>
                                  <w:lang w:eastAsia="fr-BE"/>
                                </w:rPr>
                                <w:sym w:font="Wingdings" w:char="F028"/>
                              </w:r>
                              <w:r>
                                <w:rPr>
                                  <w:rFonts w:cs="Calibri"/>
                                  <w:bCs/>
                                  <w:color w:val="000000"/>
                                  <w:lang w:eastAsia="fr-BE"/>
                                </w:rPr>
                                <w:t xml:space="preserve"> :  …………………………………………………………      </w:t>
                              </w:r>
                              <w:r>
                                <w:rPr>
                                  <w:rFonts w:cs="Calibri"/>
                                  <w:bCs/>
                                  <w:color w:val="000000"/>
                                  <w:lang w:eastAsia="fr-BE"/>
                                </w:rPr>
                                <w:sym w:font="Wingdings" w:char="F03A"/>
                              </w:r>
                              <w:r>
                                <w:rPr>
                                  <w:rFonts w:cs="Calibri"/>
                                  <w:bCs/>
                                  <w:color w:val="000000"/>
                                  <w:lang w:eastAsia="fr-BE"/>
                                </w:rPr>
                                <w:t> : …………………………………………………………………………………</w:t>
                              </w:r>
                            </w:p>
                          </w:tc>
                        </w:tr>
                        <w:tr w:rsidR="00230BD6" w:rsidTr="0026744A">
                          <w:trPr>
                            <w:trHeight w:val="2622"/>
                          </w:trPr>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rPr>
                                  <w:rFonts w:cs="Calibri"/>
                                  <w:color w:val="000000"/>
                                  <w:lang w:eastAsia="fr-BE"/>
                                </w:rPr>
                              </w:pPr>
                              <w:r>
                                <w:rPr>
                                  <w:noProof/>
                                  <w:lang w:eastAsia="fr-BE"/>
                                </w:rPr>
                                <mc:AlternateContent>
                                  <mc:Choice Requires="wpg">
                                    <w:drawing>
                                      <wp:inline distT="0" distB="0" distL="0" distR="0">
                                        <wp:extent cx="3185160" cy="1568450"/>
                                        <wp:effectExtent l="3175" t="1905" r="12065" b="10795"/>
                                        <wp:docPr id="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1568450"/>
                                                  <a:chOff x="0" y="0"/>
                                                  <a:chExt cx="3184855" cy="1808226"/>
                                                </a:xfrm>
                                              </wpg:grpSpPr>
                                              <wps:wsp>
                                                <wps:cNvPr id="7" name="Rectangle 636"/>
                                                <wps:cNvSpPr>
                                                  <a:spLocks noChangeArrowheads="1"/>
                                                </wps:cNvSpPr>
                                                <wps:spPr bwMode="auto">
                                                  <a:xfrm>
                                                    <a:off x="0" y="0"/>
                                                    <a:ext cx="643750"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sz w:val="24"/>
                                                        </w:rPr>
                                                        <w:t>Cachet</w:t>
                                                      </w:r>
                                                    </w:p>
                                                  </w:txbxContent>
                                                </wps:txbx>
                                                <wps:bodyPr rot="0" vert="horz" wrap="square" lIns="0" tIns="0" rIns="0" bIns="0" anchor="t" anchorCtr="0" upright="1">
                                                  <a:noAutofit/>
                                                </wps:bodyPr>
                                              </wps:wsp>
                                              <wps:wsp>
                                                <wps:cNvPr id="8" name="Rectangle 637"/>
                                                <wps:cNvSpPr>
                                                  <a:spLocks noChangeArrowheads="1"/>
                                                </wps:cNvSpPr>
                                                <wps:spPr bwMode="auto">
                                                  <a:xfrm>
                                                    <a:off x="484581" y="0"/>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sz w:val="24"/>
                                                        </w:rPr>
                                                        <w:t xml:space="preserve"> </w:t>
                                                      </w:r>
                                                    </w:p>
                                                  </w:txbxContent>
                                                </wps:txbx>
                                                <wps:bodyPr rot="0" vert="horz" wrap="square" lIns="0" tIns="0" rIns="0" bIns="0" anchor="t" anchorCtr="0" upright="1">
                                                  <a:noAutofit/>
                                                </wps:bodyPr>
                                              </wps:wsp>
                                              <wps:wsp>
                                                <wps:cNvPr id="10" name="Rectangle 638"/>
                                                <wps:cNvSpPr>
                                                  <a:spLocks noChangeArrowheads="1"/>
                                                </wps:cNvSpPr>
                                                <wps:spPr bwMode="auto">
                                                  <a:xfrm>
                                                    <a:off x="525729" y="0"/>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sz w:val="24"/>
                                                        </w:rPr>
                                                        <w:t>:</w:t>
                                                      </w:r>
                                                    </w:p>
                                                  </w:txbxContent>
                                                </wps:txbx>
                                                <wps:bodyPr rot="0" vert="horz" wrap="square" lIns="0" tIns="0" rIns="0" bIns="0" anchor="t" anchorCtr="0" upright="1">
                                                  <a:noAutofit/>
                                                </wps:bodyPr>
                                              </wps:wsp>
                                              <wps:wsp>
                                                <wps:cNvPr id="11" name="Rectangle 639"/>
                                                <wps:cNvSpPr>
                                                  <a:spLocks noChangeArrowheads="1"/>
                                                </wps:cNvSpPr>
                                                <wps:spPr bwMode="auto">
                                                  <a:xfrm>
                                                    <a:off x="568401" y="0"/>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sz w:val="24"/>
                                                        </w:rPr>
                                                        <w:t xml:space="preserve"> </w:t>
                                                      </w:r>
                                                    </w:p>
                                                  </w:txbxContent>
                                                </wps:txbx>
                                                <wps:bodyPr rot="0" vert="horz" wrap="square" lIns="0" tIns="0" rIns="0" bIns="0" anchor="t" anchorCtr="0" upright="1">
                                                  <a:noAutofit/>
                                                </wps:bodyPr>
                                              </wps:wsp>
                                              <wps:wsp>
                                                <wps:cNvPr id="12" name="Rectangle 640"/>
                                                <wps:cNvSpPr>
                                                  <a:spLocks noChangeArrowheads="1"/>
                                                </wps:cNvSpPr>
                                                <wps:spPr bwMode="auto">
                                                  <a:xfrm>
                                                    <a:off x="0" y="175260"/>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sz w:val="24"/>
                                                        </w:rPr>
                                                        <w:t xml:space="preserve"> </w:t>
                                                      </w:r>
                                                    </w:p>
                                                  </w:txbxContent>
                                                </wps:txbx>
                                                <wps:bodyPr rot="0" vert="horz" wrap="square" lIns="0" tIns="0" rIns="0" bIns="0" anchor="t" anchorCtr="0" upright="1">
                                                  <a:noAutofit/>
                                                </wps:bodyPr>
                                              </wps:wsp>
                                              <wps:wsp>
                                                <wps:cNvPr id="13" name="Rectangle 641"/>
                                                <wps:cNvSpPr>
                                                  <a:spLocks noChangeArrowheads="1"/>
                                                </wps:cNvSpPr>
                                                <wps:spPr bwMode="auto">
                                                  <a:xfrm>
                                                    <a:off x="0" y="350886"/>
                                                    <a:ext cx="51809" cy="2079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rPr>
                                                        <w:t xml:space="preserve"> </w:t>
                                                      </w:r>
                                                    </w:p>
                                                  </w:txbxContent>
                                                </wps:txbx>
                                                <wps:bodyPr rot="0" vert="horz" wrap="square" lIns="0" tIns="0" rIns="0" bIns="0" anchor="t" anchorCtr="0" upright="1">
                                                  <a:noAutofit/>
                                                </wps:bodyPr>
                                              </wps:wsp>
                                              <wps:wsp>
                                                <wps:cNvPr id="14" name="Rectangle 642"/>
                                                <wps:cNvSpPr>
                                                  <a:spLocks noChangeArrowheads="1"/>
                                                </wps:cNvSpPr>
                                                <wps:spPr bwMode="auto">
                                                  <a:xfrm>
                                                    <a:off x="0" y="512318"/>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b/>
                                                          <w:sz w:val="24"/>
                                                        </w:rPr>
                                                        <w:t xml:space="preserve"> </w:t>
                                                      </w:r>
                                                    </w:p>
                                                  </w:txbxContent>
                                                </wps:txbx>
                                                <wps:bodyPr rot="0" vert="horz" wrap="square" lIns="0" tIns="0" rIns="0" bIns="0" anchor="t" anchorCtr="0" upright="1">
                                                  <a:noAutofit/>
                                                </wps:bodyPr>
                                              </wps:wsp>
                                              <wps:wsp>
                                                <wps:cNvPr id="15" name="Rectangle 643"/>
                                                <wps:cNvSpPr>
                                                  <a:spLocks noChangeArrowheads="1"/>
                                                </wps:cNvSpPr>
                                                <wps:spPr bwMode="auto">
                                                  <a:xfrm>
                                                    <a:off x="0" y="841502"/>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b/>
                                                          <w:sz w:val="24"/>
                                                        </w:rPr>
                                                        <w:t xml:space="preserve"> </w:t>
                                                      </w:r>
                                                    </w:p>
                                                  </w:txbxContent>
                                                </wps:txbx>
                                                <wps:bodyPr rot="0" vert="horz" wrap="square" lIns="0" tIns="0" rIns="0" bIns="0" anchor="t" anchorCtr="0" upright="1">
                                                  <a:noAutofit/>
                                                </wps:bodyPr>
                                              </wps:wsp>
                                              <wps:wsp>
                                                <wps:cNvPr id="16" name="Rectangle 644"/>
                                                <wps:cNvSpPr>
                                                  <a:spLocks noChangeArrowheads="1"/>
                                                </wps:cNvSpPr>
                                                <wps:spPr bwMode="auto">
                                                  <a:xfrm>
                                                    <a:off x="0" y="1170686"/>
                                                    <a:ext cx="56314" cy="226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b/>
                                                          <w:sz w:val="24"/>
                                                        </w:rPr>
                                                        <w:t xml:space="preserve"> </w:t>
                                                      </w:r>
                                                    </w:p>
                                                  </w:txbxContent>
                                                </wps:txbx>
                                                <wps:bodyPr rot="0" vert="horz" wrap="square" lIns="0" tIns="0" rIns="0" bIns="0" anchor="t" anchorCtr="0" upright="1">
                                                  <a:noAutofit/>
                                                </wps:bodyPr>
                                              </wps:wsp>
                                              <wps:wsp>
                                                <wps:cNvPr id="17" name="Rectangle 645"/>
                                                <wps:cNvSpPr>
                                                  <a:spLocks noChangeArrowheads="1"/>
                                                </wps:cNvSpPr>
                                                <wps:spPr bwMode="auto">
                                                  <a:xfrm>
                                                    <a:off x="0" y="1498346"/>
                                                    <a:ext cx="56314" cy="226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BD6" w:rsidRDefault="00230BD6" w:rsidP="00230BD6">
                                                      <w:r>
                                                        <w:rPr>
                                                          <w:rFonts w:ascii="Arial" w:eastAsia="Arial" w:hAnsi="Arial" w:cs="Arial"/>
                                                          <w:b/>
                                                          <w:sz w:val="24"/>
                                                        </w:rPr>
                                                        <w:t xml:space="preserve"> </w:t>
                                                      </w:r>
                                                    </w:p>
                                                  </w:txbxContent>
                                                </wps:txbx>
                                                <wps:bodyPr rot="0" vert="horz" wrap="square" lIns="0" tIns="0" rIns="0" bIns="0" anchor="t" anchorCtr="0" upright="1">
                                                  <a:noAutofit/>
                                                </wps:bodyPr>
                                              </wps:wsp>
                                              <wps:wsp>
                                                <wps:cNvPr id="18" name="Shape 704"/>
                                                <wps:cNvSpPr>
                                                  <a:spLocks/>
                                                </wps:cNvSpPr>
                                                <wps:spPr bwMode="auto">
                                                  <a:xfrm>
                                                    <a:off x="26365" y="347726"/>
                                                    <a:ext cx="3158490" cy="1460500"/>
                                                  </a:xfrm>
                                                  <a:custGeom>
                                                    <a:avLst/>
                                                    <a:gdLst>
                                                      <a:gd name="T0" fmla="*/ 0 w 3158490"/>
                                                      <a:gd name="T1" fmla="*/ 1460500 h 1460500"/>
                                                      <a:gd name="T2" fmla="*/ 3158490 w 3158490"/>
                                                      <a:gd name="T3" fmla="*/ 1460500 h 1460500"/>
                                                      <a:gd name="T4" fmla="*/ 3158490 w 3158490"/>
                                                      <a:gd name="T5" fmla="*/ 0 h 1460500"/>
                                                      <a:gd name="T6" fmla="*/ 0 w 3158490"/>
                                                      <a:gd name="T7" fmla="*/ 0 h 1460500"/>
                                                      <a:gd name="T8" fmla="*/ 0 w 3158490"/>
                                                      <a:gd name="T9" fmla="*/ 1460500 h 1460500"/>
                                                      <a:gd name="T10" fmla="*/ 0 w 3158490"/>
                                                      <a:gd name="T11" fmla="*/ 0 h 1460500"/>
                                                      <a:gd name="T12" fmla="*/ 3158490 w 3158490"/>
                                                      <a:gd name="T13" fmla="*/ 1460500 h 1460500"/>
                                                    </a:gdLst>
                                                    <a:ahLst/>
                                                    <a:cxnLst>
                                                      <a:cxn ang="0">
                                                        <a:pos x="T0" y="T1"/>
                                                      </a:cxn>
                                                      <a:cxn ang="0">
                                                        <a:pos x="T2" y="T3"/>
                                                      </a:cxn>
                                                      <a:cxn ang="0">
                                                        <a:pos x="T4" y="T5"/>
                                                      </a:cxn>
                                                      <a:cxn ang="0">
                                                        <a:pos x="T6" y="T7"/>
                                                      </a:cxn>
                                                      <a:cxn ang="0">
                                                        <a:pos x="T8" y="T9"/>
                                                      </a:cxn>
                                                    </a:cxnLst>
                                                    <a:rect l="T10" t="T11" r="T12" b="T13"/>
                                                    <a:pathLst>
                                                      <a:path w="3158490" h="1460500">
                                                        <a:moveTo>
                                                          <a:pt x="0" y="1460500"/>
                                                        </a:moveTo>
                                                        <a:lnTo>
                                                          <a:pt x="3158490" y="1460500"/>
                                                        </a:lnTo>
                                                        <a:lnTo>
                                                          <a:pt x="3158490" y="0"/>
                                                        </a:lnTo>
                                                        <a:lnTo>
                                                          <a:pt x="0" y="0"/>
                                                        </a:lnTo>
                                                        <a:lnTo>
                                                          <a:pt x="0" y="1460500"/>
                                                        </a:lnTo>
                                                        <a:close/>
                                                      </a:path>
                                                    </a:pathLst>
                                                  </a:custGeom>
                                                  <a:noFill/>
                                                  <a:ln w="3175" cap="flat" cmpd="sng" algn="ctr">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e 6" o:spid="_x0000_s1036" style="width:250.8pt;height:123.5pt;mso-position-horizontal-relative:char;mso-position-vertical-relative:line" coordsize="31848,18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">
                                        <v:rect id="Rectangle 636" o:spid="_x0000_s1037" style="position:absolute;width:6437;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230BD6" w:rsidRDefault="00230BD6" w:rsidP="00230BD6">
                                                <w:r>
                                                  <w:rPr>
                                                    <w:rFonts w:ascii="Arial" w:eastAsia="Arial" w:hAnsi="Arial" w:cs="Arial"/>
                                                    <w:sz w:val="24"/>
                                                  </w:rPr>
                                                  <w:t>Cachet</w:t>
                                                </w:r>
                                              </w:p>
                                            </w:txbxContent>
                                          </v:textbox>
                                        </v:rect>
                                        <v:rect id="Rectangle 637" o:spid="_x0000_s1038" style="position:absolute;left:484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230BD6" w:rsidRDefault="00230BD6" w:rsidP="00230BD6">
                                                <w:r>
                                                  <w:rPr>
                                                    <w:rFonts w:ascii="Arial" w:eastAsia="Arial" w:hAnsi="Arial" w:cs="Arial"/>
                                                    <w:sz w:val="24"/>
                                                  </w:rPr>
                                                  <w:t xml:space="preserve"> </w:t>
                                                </w:r>
                                              </w:p>
                                            </w:txbxContent>
                                          </v:textbox>
                                        </v:rect>
                                        <v:rect id="Rectangle 638" o:spid="_x0000_s1039" style="position:absolute;left:525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230BD6" w:rsidRDefault="00230BD6" w:rsidP="00230BD6">
                                                <w:r>
                                                  <w:rPr>
                                                    <w:rFonts w:ascii="Arial" w:eastAsia="Arial" w:hAnsi="Arial" w:cs="Arial"/>
                                                    <w:sz w:val="24"/>
                                                  </w:rPr>
                                                  <w:t>:</w:t>
                                                </w:r>
                                              </w:p>
                                            </w:txbxContent>
                                          </v:textbox>
                                        </v:rect>
                                        <v:rect id="Rectangle 639" o:spid="_x0000_s1040" style="position:absolute;left:5684;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230BD6" w:rsidRDefault="00230BD6" w:rsidP="00230BD6">
                                                <w:r>
                                                  <w:rPr>
                                                    <w:rFonts w:ascii="Arial" w:eastAsia="Arial" w:hAnsi="Arial" w:cs="Arial"/>
                                                    <w:sz w:val="24"/>
                                                  </w:rPr>
                                                  <w:t xml:space="preserve"> </w:t>
                                                </w:r>
                                              </w:p>
                                            </w:txbxContent>
                                          </v:textbox>
                                        </v:rect>
                                        <v:rect id="Rectangle 640" o:spid="_x0000_s1041" style="position:absolute;top:1752;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230BD6" w:rsidRDefault="00230BD6" w:rsidP="00230BD6">
                                                <w:r>
                                                  <w:rPr>
                                                    <w:rFonts w:ascii="Arial" w:eastAsia="Arial" w:hAnsi="Arial" w:cs="Arial"/>
                                                    <w:sz w:val="24"/>
                                                  </w:rPr>
                                                  <w:t xml:space="preserve"> </w:t>
                                                </w:r>
                                              </w:p>
                                            </w:txbxContent>
                                          </v:textbox>
                                        </v:rect>
                                        <v:rect id="Rectangle 641" o:spid="_x0000_s1042" style="position:absolute;top:3508;width:518;height:2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230BD6" w:rsidRDefault="00230BD6" w:rsidP="00230BD6">
                                                <w:r>
                                                  <w:rPr>
                                                    <w:rFonts w:ascii="Arial" w:eastAsia="Arial" w:hAnsi="Arial" w:cs="Arial"/>
                                                  </w:rPr>
                                                  <w:t xml:space="preserve"> </w:t>
                                                </w:r>
                                              </w:p>
                                            </w:txbxContent>
                                          </v:textbox>
                                        </v:rect>
                                        <v:rect id="Rectangle 642" o:spid="_x0000_s1043" style="position:absolute;top:5123;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230BD6" w:rsidRDefault="00230BD6" w:rsidP="00230BD6">
                                                <w:r>
                                                  <w:rPr>
                                                    <w:rFonts w:ascii="Arial" w:eastAsia="Arial" w:hAnsi="Arial" w:cs="Arial"/>
                                                    <w:b/>
                                                    <w:sz w:val="24"/>
                                                  </w:rPr>
                                                  <w:t xml:space="preserve"> </w:t>
                                                </w:r>
                                              </w:p>
                                            </w:txbxContent>
                                          </v:textbox>
                                        </v:rect>
                                        <v:rect id="Rectangle 643" o:spid="_x0000_s1044" style="position:absolute;top:8415;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230BD6" w:rsidRDefault="00230BD6" w:rsidP="00230BD6">
                                                <w:r>
                                                  <w:rPr>
                                                    <w:rFonts w:ascii="Arial" w:eastAsia="Arial" w:hAnsi="Arial" w:cs="Arial"/>
                                                    <w:b/>
                                                    <w:sz w:val="24"/>
                                                  </w:rPr>
                                                  <w:t xml:space="preserve"> </w:t>
                                                </w:r>
                                              </w:p>
                                            </w:txbxContent>
                                          </v:textbox>
                                        </v:rect>
                                        <v:rect id="Rectangle 644" o:spid="_x0000_s1045" style="position:absolute;top:11706;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230BD6" w:rsidRDefault="00230BD6" w:rsidP="00230BD6">
                                                <w:r>
                                                  <w:rPr>
                                                    <w:rFonts w:ascii="Arial" w:eastAsia="Arial" w:hAnsi="Arial" w:cs="Arial"/>
                                                    <w:b/>
                                                    <w:sz w:val="24"/>
                                                  </w:rPr>
                                                  <w:t xml:space="preserve"> </w:t>
                                                </w:r>
                                              </w:p>
                                            </w:txbxContent>
                                          </v:textbox>
                                        </v:rect>
                                        <v:rect id="Rectangle 645" o:spid="_x0000_s1046" style="position:absolute;top:14983;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230BD6" w:rsidRDefault="00230BD6" w:rsidP="00230BD6">
                                                <w:r>
                                                  <w:rPr>
                                                    <w:rFonts w:ascii="Arial" w:eastAsia="Arial" w:hAnsi="Arial" w:cs="Arial"/>
                                                    <w:b/>
                                                    <w:sz w:val="24"/>
                                                  </w:rPr>
                                                  <w:t xml:space="preserve"> </w:t>
                                                </w:r>
                                              </w:p>
                                            </w:txbxContent>
                                          </v:textbox>
                                        </v:rect>
                                        <v:shape id="Shape 704" o:spid="_x0000_s1047" style="position:absolute;left:263;top:3477;width:31585;height:14605;visibility:visible;mso-wrap-style:square;v-text-anchor:top" coordsize="3158490,1460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RnccA&#10;AADbAAAADwAAAGRycy9kb3ducmV2LnhtbESPQUvDQBCF74L/YRnBm9lURSTttkhFCVham/agtyE7&#10;ZoPZ2ZBd27S/3jkI3mZ4b977ZrYYfacONMQ2sIFJloMiroNtuTGw373cPIKKCdliF5gMnCjCYn55&#10;McPChiNv6VClRkkIxwINuJT6QutYO/IYs9ATi/YVBo9J1qHRdsCjhPtO3+b5g/bYsjQ47GnpqP6u&#10;fryB9f367rV7PruP5er0tuH3spp8lsZcX41PU1CJxvRv/rsureALrPwiA+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UZ3HAAAA2wAAAA8AAAAAAAAAAAAAAAAAmAIAAGRy&#10;cy9kb3ducmV2LnhtbFBLBQYAAAAABAAEAPUAAACMAwAAAAA=&#10;" path="m,1460500r3158490,l3158490,,,,,1460500xe" filled="f" strokeweight=".25pt">
                                          <v:path arrowok="t" o:connecttype="custom" o:connectlocs="0,1460500;3158490,1460500;3158490,0;0,0;0,1460500" o:connectangles="0,0,0,0,0" textboxrect="0,0,3158490,1460500"/>
                                        </v:shape>
                                        <w10:anchorlock/>
                                      </v:group>
                                    </w:pict>
                                  </mc:Fallback>
                                </mc:AlternateConten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
                                  <w:bCs/>
                                  <w:color w:val="000000"/>
                                  <w:lang w:eastAsia="fr-BE"/>
                                </w:rPr>
                              </w:pPr>
                              <w:r>
                                <w:rPr>
                                  <w:rFonts w:cs="Calibri"/>
                                  <w:b/>
                                  <w:bCs/>
                                  <w:color w:val="000000"/>
                                  <w:lang w:eastAsia="fr-BE"/>
                                </w:rPr>
                                <w:t xml:space="preserve">Diagnostic posé : (autisme, TDA/H, X fragile, HP, etc.,  …)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
                                  <w:bCs/>
                                  <w:color w:val="000000"/>
                                  <w:lang w:eastAsia="fr-BE"/>
                                </w:rPr>
                              </w:pPr>
                              <w:r>
                                <w:rPr>
                                  <w:rFonts w:cs="Calibri"/>
                                  <w:b/>
                                  <w:bCs/>
                                  <w:color w:val="000000"/>
                                  <w:lang w:eastAsia="fr-BE"/>
                                </w:rPr>
                                <w:t xml:space="preserve">Niveau : </w:t>
                              </w:r>
                              <w:r>
                                <w:rPr>
                                  <w:rFonts w:cs="Calibri"/>
                                  <w:b/>
                                  <w:bCs/>
                                  <w:color w:val="000000"/>
                                  <w:lang w:eastAsia="fr-BE"/>
                                </w:rPr>
                                <w:sym w:font="Wingdings" w:char="F0A8"/>
                              </w:r>
                              <w:r>
                                <w:rPr>
                                  <w:rFonts w:cs="Calibri"/>
                                  <w:b/>
                                  <w:bCs/>
                                  <w:color w:val="000000"/>
                                  <w:lang w:eastAsia="fr-BE"/>
                                </w:rPr>
                                <w:t xml:space="preserve"> Maternel, </w:t>
                              </w:r>
                              <w:r>
                                <w:rPr>
                                  <w:rFonts w:cs="Calibri"/>
                                  <w:b/>
                                  <w:bCs/>
                                  <w:color w:val="000000"/>
                                  <w:lang w:eastAsia="fr-BE"/>
                                </w:rPr>
                                <w:sym w:font="Wingdings" w:char="F0A8"/>
                              </w:r>
                              <w:r>
                                <w:rPr>
                                  <w:rFonts w:cs="Calibri"/>
                                  <w:b/>
                                  <w:bCs/>
                                  <w:color w:val="000000"/>
                                  <w:lang w:eastAsia="fr-BE"/>
                                </w:rPr>
                                <w:t xml:space="preserve"> primaire, </w:t>
                              </w:r>
                              <w:r>
                                <w:rPr>
                                  <w:rFonts w:cs="Calibri"/>
                                  <w:b/>
                                  <w:bCs/>
                                  <w:color w:val="000000"/>
                                  <w:lang w:eastAsia="fr-BE"/>
                                </w:rPr>
                                <w:sym w:font="Wingdings" w:char="F0A8"/>
                              </w:r>
                              <w:r>
                                <w:rPr>
                                  <w:rFonts w:cs="Calibri"/>
                                  <w:b/>
                                  <w:bCs/>
                                  <w:color w:val="000000"/>
                                  <w:lang w:eastAsia="fr-BE"/>
                                </w:rPr>
                                <w:t xml:space="preserve"> secondaire. </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
                                  <w:bCs/>
                                  <w:color w:val="000000"/>
                                  <w:lang w:eastAsia="fr-BE"/>
                                </w:rPr>
                              </w:pPr>
                              <w:r>
                                <w:rPr>
                                  <w:rFonts w:cs="Calibri"/>
                                  <w:b/>
                                  <w:bCs/>
                                  <w:color w:val="000000"/>
                                  <w:lang w:eastAsia="fr-BE"/>
                                </w:rPr>
                                <w:t xml:space="preserve">Type : </w:t>
                              </w:r>
                              <w:r>
                                <w:rPr>
                                  <w:rFonts w:cs="Calibri"/>
                                  <w:b/>
                                  <w:bCs/>
                                  <w:color w:val="000000"/>
                                  <w:lang w:eastAsia="fr-BE"/>
                                </w:rPr>
                                <w:sym w:font="Wingdings" w:char="F0A8"/>
                              </w:r>
                              <w:r>
                                <w:rPr>
                                  <w:rFonts w:cs="Calibri"/>
                                  <w:b/>
                                  <w:bCs/>
                                  <w:color w:val="000000"/>
                                  <w:lang w:eastAsia="fr-BE"/>
                                </w:rPr>
                                <w:t xml:space="preserve">1, </w:t>
                              </w:r>
                              <w:r>
                                <w:rPr>
                                  <w:rFonts w:cs="Calibri"/>
                                  <w:b/>
                                  <w:bCs/>
                                  <w:color w:val="000000"/>
                                  <w:lang w:eastAsia="fr-BE"/>
                                </w:rPr>
                                <w:sym w:font="Wingdings" w:char="F0A8"/>
                              </w:r>
                              <w:r>
                                <w:rPr>
                                  <w:rFonts w:cs="Calibri"/>
                                  <w:b/>
                                  <w:bCs/>
                                  <w:color w:val="000000"/>
                                  <w:lang w:eastAsia="fr-BE"/>
                                </w:rPr>
                                <w:t xml:space="preserve"> 2,</w:t>
                              </w:r>
                              <w:r>
                                <w:rPr>
                                  <w:rFonts w:cs="Calibri"/>
                                  <w:b/>
                                  <w:bCs/>
                                  <w:color w:val="000000"/>
                                  <w:lang w:eastAsia="fr-BE"/>
                                </w:rPr>
                                <w:sym w:font="Wingdings" w:char="F0A8"/>
                              </w:r>
                              <w:r>
                                <w:rPr>
                                  <w:rFonts w:cs="Calibri"/>
                                  <w:b/>
                                  <w:bCs/>
                                  <w:color w:val="000000"/>
                                  <w:lang w:eastAsia="fr-BE"/>
                                </w:rPr>
                                <w:t xml:space="preserve"> 3,</w:t>
                              </w:r>
                              <w:r>
                                <w:rPr>
                                  <w:rFonts w:cs="Calibri"/>
                                  <w:b/>
                                  <w:bCs/>
                                  <w:color w:val="000000"/>
                                  <w:lang w:eastAsia="fr-BE"/>
                                </w:rPr>
                                <w:sym w:font="Wingdings" w:char="F0A8"/>
                              </w:r>
                              <w:r>
                                <w:rPr>
                                  <w:rFonts w:cs="Calibri"/>
                                  <w:b/>
                                  <w:bCs/>
                                  <w:color w:val="000000"/>
                                  <w:lang w:eastAsia="fr-BE"/>
                                </w:rPr>
                                <w:t xml:space="preserve"> 4,</w:t>
                              </w:r>
                              <w:r>
                                <w:rPr>
                                  <w:rFonts w:cs="Calibri"/>
                                  <w:b/>
                                  <w:bCs/>
                                  <w:color w:val="000000"/>
                                  <w:lang w:eastAsia="fr-BE"/>
                                </w:rPr>
                                <w:sym w:font="Wingdings" w:char="F0A8"/>
                              </w:r>
                              <w:r>
                                <w:rPr>
                                  <w:rFonts w:cs="Calibri"/>
                                  <w:b/>
                                  <w:bCs/>
                                  <w:color w:val="000000"/>
                                  <w:lang w:eastAsia="fr-BE"/>
                                </w:rPr>
                                <w:t xml:space="preserve"> 5,</w:t>
                              </w:r>
                              <w:r>
                                <w:rPr>
                                  <w:rFonts w:cs="Calibri"/>
                                  <w:b/>
                                  <w:bCs/>
                                  <w:color w:val="000000"/>
                                  <w:lang w:eastAsia="fr-BE"/>
                                </w:rPr>
                                <w:sym w:font="Wingdings" w:char="F0A8"/>
                              </w:r>
                              <w:r>
                                <w:rPr>
                                  <w:rFonts w:cs="Calibri"/>
                                  <w:b/>
                                  <w:bCs/>
                                  <w:color w:val="000000"/>
                                  <w:lang w:eastAsia="fr-BE"/>
                                </w:rPr>
                                <w:t xml:space="preserve"> 6,</w:t>
                              </w:r>
                              <w:r>
                                <w:rPr>
                                  <w:rFonts w:cs="Calibri"/>
                                  <w:b/>
                                  <w:bCs/>
                                  <w:color w:val="000000"/>
                                  <w:lang w:eastAsia="fr-BE"/>
                                </w:rPr>
                                <w:sym w:font="Wingdings" w:char="F0A8"/>
                              </w:r>
                              <w:r>
                                <w:rPr>
                                  <w:rFonts w:cs="Calibri"/>
                                  <w:b/>
                                  <w:bCs/>
                                  <w:color w:val="000000"/>
                                  <w:lang w:eastAsia="fr-BE"/>
                                </w:rPr>
                                <w:t xml:space="preserve"> 7,</w:t>
                              </w:r>
                              <w:r>
                                <w:rPr>
                                  <w:rFonts w:cs="Calibri"/>
                                  <w:b/>
                                  <w:bCs/>
                                  <w:color w:val="000000"/>
                                  <w:lang w:eastAsia="fr-BE"/>
                                </w:rPr>
                                <w:sym w:font="Wingdings" w:char="F0A8"/>
                              </w:r>
                              <w:r>
                                <w:rPr>
                                  <w:rFonts w:cs="Calibri"/>
                                  <w:b/>
                                  <w:bCs/>
                                  <w:color w:val="000000"/>
                                  <w:lang w:eastAsia="fr-BE"/>
                                </w:rPr>
                                <w:t xml:space="preserve"> 8</w:t>
                              </w:r>
                            </w:p>
                          </w:tc>
                        </w:tr>
                        <w:tr w:rsidR="00230BD6" w:rsidTr="0026744A">
                          <w:tc>
                            <w:tcPr>
                              <w:tcW w:w="9535" w:type="dxa"/>
                              <w:tcBorders>
                                <w:top w:val="single" w:sz="4" w:space="0" w:color="auto"/>
                                <w:left w:val="single" w:sz="4" w:space="0" w:color="auto"/>
                                <w:bottom w:val="single" w:sz="4" w:space="0" w:color="auto"/>
                                <w:right w:val="single" w:sz="4" w:space="0" w:color="auto"/>
                              </w:tcBorders>
                            </w:tcPr>
                            <w:p w:rsidR="00230BD6" w:rsidRDefault="00230BD6" w:rsidP="0026744A">
                              <w:pPr>
                                <w:jc w:val="both"/>
                                <w:rPr>
                                  <w:rFonts w:cs="Calibri"/>
                                  <w:b/>
                                  <w:bCs/>
                                  <w:color w:val="000000"/>
                                  <w:lang w:eastAsia="fr-BE"/>
                                </w:rPr>
                              </w:pPr>
                              <w:r>
                                <w:rPr>
                                  <w:rFonts w:cs="Calibri"/>
                                  <w:b/>
                                  <w:bCs/>
                                  <w:color w:val="000000"/>
                                  <w:lang w:eastAsia="fr-BE"/>
                                </w:rPr>
                                <w:t xml:space="preserve">Pédagogie adaptée : </w:t>
                              </w:r>
                              <w:r>
                                <w:rPr>
                                  <w:rFonts w:cs="Calibri"/>
                                  <w:b/>
                                  <w:bCs/>
                                  <w:color w:val="000000"/>
                                  <w:lang w:eastAsia="fr-BE"/>
                                </w:rPr>
                                <w:sym w:font="Wingdings" w:char="F0A8"/>
                              </w:r>
                              <w:r>
                                <w:rPr>
                                  <w:rFonts w:cs="Calibri"/>
                                  <w:b/>
                                  <w:bCs/>
                                  <w:color w:val="000000"/>
                                  <w:lang w:eastAsia="fr-BE"/>
                                </w:rPr>
                                <w:t xml:space="preserve"> autisme, </w:t>
                              </w:r>
                              <w:r>
                                <w:rPr>
                                  <w:rFonts w:cs="Calibri"/>
                                  <w:b/>
                                  <w:bCs/>
                                  <w:color w:val="000000"/>
                                  <w:lang w:eastAsia="fr-BE"/>
                                </w:rPr>
                                <w:sym w:font="Wingdings" w:char="F0A8"/>
                              </w:r>
                              <w:r>
                                <w:rPr>
                                  <w:rFonts w:cs="Calibri"/>
                                  <w:b/>
                                  <w:color w:val="000000"/>
                                  <w:sz w:val="24"/>
                                  <w:szCs w:val="24"/>
                                  <w:lang w:eastAsia="fr-BE"/>
                                </w:rPr>
                                <w:t xml:space="preserve">polyhandicapé, </w:t>
                              </w:r>
                              <w:r>
                                <w:rPr>
                                  <w:rFonts w:cs="Calibri"/>
                                  <w:b/>
                                  <w:bCs/>
                                  <w:color w:val="000000"/>
                                  <w:lang w:eastAsia="fr-BE"/>
                                </w:rPr>
                                <w:sym w:font="Wingdings" w:char="F0A8"/>
                              </w:r>
                              <w:r>
                                <w:rPr>
                                  <w:rFonts w:cs="Calibri"/>
                                  <w:b/>
                                  <w:bCs/>
                                  <w:color w:val="000000"/>
                                  <w:lang w:eastAsia="fr-BE"/>
                                </w:rPr>
                                <w:t xml:space="preserve"> </w:t>
                              </w:r>
                              <w:r>
                                <w:rPr>
                                  <w:rFonts w:cs="Calibri"/>
                                  <w:b/>
                                  <w:color w:val="000000"/>
                                  <w:sz w:val="24"/>
                                  <w:szCs w:val="24"/>
                                  <w:lang w:eastAsia="fr-BE"/>
                                </w:rPr>
                                <w:t xml:space="preserve">aphasique ou dysphasique ; </w:t>
                              </w:r>
                              <w:r>
                                <w:rPr>
                                  <w:rFonts w:cs="Calibri"/>
                                  <w:b/>
                                  <w:bCs/>
                                  <w:color w:val="000000"/>
                                  <w:lang w:eastAsia="fr-BE"/>
                                </w:rPr>
                                <w:sym w:font="Wingdings" w:char="F0A8"/>
                              </w:r>
                              <w:r>
                                <w:rPr>
                                  <w:rFonts w:cs="Calibri"/>
                                  <w:b/>
                                  <w:bCs/>
                                  <w:color w:val="000000"/>
                                  <w:lang w:eastAsia="fr-BE"/>
                                </w:rPr>
                                <w:t>HPLCI</w:t>
                              </w:r>
                              <w:r>
                                <w:rPr>
                                  <w:rFonts w:cs="Calibri"/>
                                  <w:b/>
                                  <w:color w:val="000000"/>
                                  <w:sz w:val="24"/>
                                  <w:szCs w:val="24"/>
                                  <w:vertAlign w:val="superscript"/>
                                  <w:lang w:eastAsia="fr-BE"/>
                                </w:rPr>
                                <w:footnoteReference w:id="1"/>
                              </w:r>
                            </w:p>
                            <w:p w:rsidR="00230BD6" w:rsidRDefault="00230BD6" w:rsidP="0026744A">
                              <w:pPr>
                                <w:jc w:val="both"/>
                                <w:rPr>
                                  <w:rFonts w:cs="Calibri"/>
                                  <w:b/>
                                  <w:bCs/>
                                  <w:color w:val="000000"/>
                                  <w:lang w:eastAsia="fr-BE"/>
                                </w:rPr>
                              </w:pPr>
                              <w:r>
                                <w:rPr>
                                  <w:rFonts w:cs="Calibri"/>
                                  <w:b/>
                                  <w:bCs/>
                                  <w:color w:val="000000"/>
                                  <w:lang w:eastAsia="fr-BE"/>
                                </w:rPr>
                                <w:sym w:font="Wingdings" w:char="F0A8"/>
                              </w:r>
                              <w:r>
                                <w:rPr>
                                  <w:rFonts w:cs="Calibri"/>
                                  <w:b/>
                                  <w:bCs/>
                                  <w:color w:val="000000"/>
                                  <w:lang w:eastAsia="fr-BE"/>
                                </w:rPr>
                                <w:t xml:space="preserve"> Classes et/ou implantations à visée inclusive</w:t>
                              </w:r>
                            </w:p>
                          </w:tc>
                        </w:tr>
                      </w:tbl>
                      <w:p w:rsidR="00230BD6" w:rsidRDefault="00230BD6" w:rsidP="0026744A">
                        <w:pPr>
                          <w:jc w:val="both"/>
                          <w:rPr>
                            <w:rFonts w:ascii="Calibri Light" w:hAnsi="Calibri Light" w:cs="Calibri"/>
                            <w:color w:val="000000"/>
                            <w:lang w:eastAsia="fr-BE"/>
                          </w:rPr>
                        </w:pPr>
                      </w:p>
                    </w:tc>
                  </w:tr>
                  <w:tr w:rsidR="00230BD6" w:rsidTr="0026744A">
                    <w:tc>
                      <w:tcPr>
                        <w:tcW w:w="10008" w:type="dxa"/>
                        <w:tcBorders>
                          <w:top w:val="single" w:sz="4" w:space="0" w:color="auto"/>
                          <w:bottom w:val="single" w:sz="4" w:space="0" w:color="auto"/>
                        </w:tcBorders>
                      </w:tcPr>
                      <w:p w:rsidR="00230BD6" w:rsidRDefault="00230BD6" w:rsidP="0026744A">
                        <w:pPr>
                          <w:jc w:val="both"/>
                          <w:rPr>
                            <w:rFonts w:ascii="Calibri Light" w:hAnsi="Calibri Light" w:cs="Calibri"/>
                            <w:b/>
                            <w:color w:val="000000"/>
                            <w:lang w:eastAsia="fr-BE"/>
                          </w:rPr>
                        </w:pPr>
                        <w:r>
                          <w:rPr>
                            <w:rFonts w:ascii="Calibri Light" w:hAnsi="Calibri Light" w:cs="Calibri"/>
                            <w:b/>
                            <w:color w:val="000000"/>
                            <w:lang w:eastAsia="fr-BE"/>
                          </w:rPr>
                          <w:t>DATE :                                                                            SIGNATURE :</w:t>
                        </w:r>
                      </w:p>
                      <w:p w:rsidR="00230BD6" w:rsidRDefault="00230BD6" w:rsidP="0026744A">
                        <w:pPr>
                          <w:jc w:val="both"/>
                          <w:rPr>
                            <w:rFonts w:ascii="Calibri Light" w:hAnsi="Calibri Light" w:cs="Calibri"/>
                            <w:b/>
                            <w:color w:val="000000"/>
                            <w:lang w:eastAsia="fr-BE"/>
                          </w:rPr>
                        </w:pPr>
                      </w:p>
                    </w:tc>
                  </w:tr>
                  <w:tr w:rsidR="00230BD6" w:rsidTr="0026744A">
                    <w:tc>
                      <w:tcPr>
                        <w:tcW w:w="10008" w:type="dxa"/>
                        <w:tcBorders>
                          <w:top w:val="single" w:sz="4" w:space="0" w:color="auto"/>
                          <w:left w:val="single" w:sz="4" w:space="0" w:color="auto"/>
                          <w:bottom w:val="single" w:sz="4" w:space="0" w:color="auto"/>
                          <w:right w:val="single" w:sz="4" w:space="0" w:color="auto"/>
                        </w:tcBorders>
                      </w:tcPr>
                      <w:p w:rsidR="00230BD6" w:rsidRDefault="00230BD6" w:rsidP="0026744A">
                        <w:pPr>
                          <w:jc w:val="center"/>
                          <w:rPr>
                            <w:rFonts w:ascii="Calibri Light" w:hAnsi="Calibri Light" w:cs="Calibri"/>
                            <w:color w:val="000000"/>
                            <w:szCs w:val="18"/>
                            <w:lang w:eastAsia="fr-BE"/>
                          </w:rPr>
                        </w:pPr>
                        <w:r>
                          <w:rPr>
                            <w:rFonts w:ascii="Calibri Light" w:hAnsi="Calibri Light" w:cs="Calibri"/>
                            <w:b/>
                            <w:color w:val="000000"/>
                            <w:szCs w:val="18"/>
                            <w:lang w:eastAsia="fr-BE"/>
                          </w:rPr>
                          <w:t>Formulaire de demande  à adresser</w:t>
                        </w:r>
                        <w:r>
                          <w:rPr>
                            <w:rFonts w:ascii="Calibri Light" w:hAnsi="Calibri Light" w:cs="Calibri"/>
                            <w:color w:val="000000"/>
                            <w:szCs w:val="18"/>
                            <w:lang w:eastAsia="fr-BE"/>
                          </w:rPr>
                          <w:t xml:space="preserve"> : </w:t>
                        </w:r>
                      </w:p>
                      <w:p w:rsidR="00230BD6" w:rsidRDefault="00230BD6" w:rsidP="0026744A">
                        <w:pPr>
                          <w:jc w:val="center"/>
                          <w:rPr>
                            <w:rFonts w:ascii="Calibri Light" w:hAnsi="Calibri Light" w:cs="Calibri"/>
                            <w:color w:val="000000"/>
                            <w:szCs w:val="18"/>
                            <w:lang w:eastAsia="fr-BE"/>
                          </w:rPr>
                        </w:pPr>
                        <w:r>
                          <w:rPr>
                            <w:rFonts w:ascii="Calibri Light" w:hAnsi="Calibri Light" w:cs="Calibri"/>
                            <w:color w:val="000000"/>
                            <w:szCs w:val="18"/>
                            <w:lang w:eastAsia="fr-BE"/>
                          </w:rPr>
                          <w:t>Direction générale de l’enseignement obligatoire</w:t>
                        </w:r>
                      </w:p>
                      <w:p w:rsidR="00230BD6" w:rsidRDefault="00230BD6" w:rsidP="0026744A">
                        <w:pPr>
                          <w:jc w:val="center"/>
                          <w:rPr>
                            <w:rFonts w:ascii="Calibri Light" w:hAnsi="Calibri Light" w:cs="Calibri"/>
                            <w:color w:val="000000"/>
                            <w:szCs w:val="18"/>
                            <w:lang w:eastAsia="fr-BE"/>
                          </w:rPr>
                        </w:pPr>
                        <w:r>
                          <w:rPr>
                            <w:rFonts w:ascii="Calibri Light" w:hAnsi="Calibri Light" w:cs="Calibri"/>
                            <w:color w:val="000000"/>
                            <w:szCs w:val="18"/>
                            <w:lang w:eastAsia="fr-BE"/>
                          </w:rPr>
                          <w:t>Service de l’enseignement spécialisé</w:t>
                        </w:r>
                      </w:p>
                      <w:p w:rsidR="00230BD6" w:rsidRDefault="00230BD6" w:rsidP="0026744A">
                        <w:pPr>
                          <w:jc w:val="center"/>
                          <w:rPr>
                            <w:rFonts w:ascii="Calibri Light" w:hAnsi="Calibri Light" w:cs="Calibri"/>
                            <w:color w:val="000000"/>
                            <w:szCs w:val="18"/>
                            <w:lang w:eastAsia="fr-BE"/>
                          </w:rPr>
                        </w:pPr>
                        <w:r>
                          <w:rPr>
                            <w:rFonts w:ascii="Calibri Light" w:hAnsi="Calibri Light" w:cs="Calibri"/>
                            <w:color w:val="000000"/>
                            <w:szCs w:val="18"/>
                            <w:lang w:eastAsia="fr-BE"/>
                          </w:rPr>
                          <w:t>Madame Nathalie DUJARDIN</w:t>
                        </w:r>
                      </w:p>
                      <w:p w:rsidR="00230BD6" w:rsidRDefault="00230BD6" w:rsidP="0026744A">
                        <w:pPr>
                          <w:jc w:val="center"/>
                          <w:rPr>
                            <w:rFonts w:ascii="Calibri Light" w:hAnsi="Calibri Light" w:cs="Calibri"/>
                            <w:color w:val="000000"/>
                            <w:szCs w:val="18"/>
                            <w:lang w:eastAsia="fr-BE"/>
                          </w:rPr>
                        </w:pPr>
                        <w:r>
                          <w:rPr>
                            <w:rFonts w:ascii="Calibri Light" w:hAnsi="Calibri Light" w:cs="Calibri"/>
                            <w:color w:val="000000"/>
                            <w:szCs w:val="18"/>
                            <w:lang w:eastAsia="fr-BE"/>
                          </w:rPr>
                          <w:t>Bureau 2F250 - Rue Adolphe Lavallée, 1 - 1080   BRUXELLES</w:t>
                        </w:r>
                      </w:p>
                      <w:p w:rsidR="00230BD6" w:rsidRDefault="00230BD6" w:rsidP="0026744A">
                        <w:pPr>
                          <w:jc w:val="center"/>
                          <w:rPr>
                            <w:rFonts w:ascii="Calibri Light" w:hAnsi="Calibri Light" w:cs="Calibri"/>
                            <w:color w:val="000000"/>
                            <w:szCs w:val="18"/>
                            <w:lang w:val="en-GB" w:eastAsia="fr-BE"/>
                          </w:rPr>
                        </w:pPr>
                        <w:r>
                          <w:rPr>
                            <w:rFonts w:ascii="Calibri Light" w:hAnsi="Calibri Light" w:cs="Calibri"/>
                            <w:color w:val="000000"/>
                            <w:szCs w:val="18"/>
                            <w:lang w:eastAsia="fr-BE"/>
                          </w:rPr>
                          <w:sym w:font="Wingdings" w:char="F028"/>
                        </w:r>
                        <w:r>
                          <w:rPr>
                            <w:rFonts w:ascii="Calibri Light" w:hAnsi="Calibri Light" w:cs="Calibri"/>
                            <w:color w:val="000000"/>
                            <w:szCs w:val="18"/>
                            <w:lang w:val="en-GB" w:eastAsia="fr-BE"/>
                          </w:rPr>
                          <w:t xml:space="preserve"> : 02/690.88.59 – GSM : 0472/94.31.95  -  </w:t>
                        </w:r>
                        <w:r>
                          <w:rPr>
                            <w:rFonts w:ascii="Calibri Light" w:hAnsi="Calibri Light" w:cs="Calibri"/>
                            <w:bCs/>
                            <w:color w:val="000000"/>
                            <w:szCs w:val="18"/>
                            <w:lang w:eastAsia="fr-BE"/>
                          </w:rPr>
                          <w:sym w:font="Wingdings" w:char="F03A"/>
                        </w:r>
                        <w:r>
                          <w:rPr>
                            <w:rFonts w:ascii="Calibri Light" w:hAnsi="Calibri Light" w:cs="Calibri"/>
                            <w:bCs/>
                            <w:color w:val="000000"/>
                            <w:szCs w:val="18"/>
                            <w:lang w:val="en-GB" w:eastAsia="fr-BE"/>
                          </w:rPr>
                          <w:t> </w:t>
                        </w:r>
                        <w:r>
                          <w:rPr>
                            <w:rFonts w:ascii="Calibri Light" w:hAnsi="Calibri Light" w:cs="Calibri"/>
                            <w:color w:val="000000"/>
                            <w:szCs w:val="18"/>
                            <w:lang w:val="en-GB" w:eastAsia="fr-BE"/>
                          </w:rPr>
                          <w:t xml:space="preserve"> </w:t>
                        </w:r>
                        <w:hyperlink r:id="rId42" w:history="1">
                          <w:r>
                            <w:rPr>
                              <w:rFonts w:ascii="Calibri Light" w:hAnsi="Calibri Light" w:cs="Arial"/>
                              <w:b/>
                              <w:color w:val="0000FF"/>
                              <w:szCs w:val="18"/>
                              <w:u w:val="single"/>
                              <w:lang w:val="en-GB" w:eastAsia="fr-BE"/>
                            </w:rPr>
                            <w:t>nathalie.dujardin@cfwb.be</w:t>
                          </w:r>
                        </w:hyperlink>
                      </w:p>
                    </w:tc>
                  </w:tr>
                </w:tbl>
                <w:p w:rsidR="007B45E2" w:rsidRPr="00034F56" w:rsidRDefault="007B45E2">
                  <w:pPr>
                    <w:spacing w:line="259" w:lineRule="auto"/>
                    <w:rPr>
                      <w:rFonts w:asciiTheme="minorHAnsi" w:hAnsiTheme="minorHAnsi" w:cstheme="minorHAnsi"/>
                      <w:lang w:val="fr-FR"/>
                    </w:rPr>
                  </w:pPr>
                </w:p>
                <w:p w:rsidR="007B45E2" w:rsidRPr="00034F56" w:rsidRDefault="007B45E2">
                  <w:pPr>
                    <w:spacing w:after="328" w:line="259" w:lineRule="auto"/>
                    <w:rPr>
                      <w:rFonts w:asciiTheme="minorHAnsi" w:hAnsiTheme="minorHAnsi" w:cstheme="minorHAnsi"/>
                    </w:rPr>
                    <w:sectPr w:rsidR="007B45E2" w:rsidRPr="00034F56">
                      <w:pgSz w:w="11910" w:h="16840"/>
                      <w:pgMar w:top="1180" w:right="700" w:bottom="280" w:left="720" w:header="720" w:footer="720" w:gutter="0"/>
                      <w:cols w:space="720"/>
                    </w:sectPr>
                  </w:pPr>
                </w:p>
                <w:p w:rsidR="007B45E2" w:rsidRPr="00034F56" w:rsidRDefault="00F13552">
                  <w:pPr>
                    <w:pStyle w:val="Titre4"/>
                  </w:pPr>
                  <w:bookmarkStart w:id="142" w:name="_Annexe_19_:"/>
                  <w:bookmarkEnd w:id="142"/>
                  <w:r w:rsidRPr="00034F56">
                    <w:t>Annexe 19 : informations relatives à la gratuité pour l’enseignement maternel</w:t>
                  </w:r>
                </w:p>
                <w:p w:rsidR="007B45E2" w:rsidRPr="00034F56" w:rsidRDefault="007B45E2">
                  <w:pPr>
                    <w:spacing w:line="276" w:lineRule="auto"/>
                    <w:rPr>
                      <w:rFonts w:asciiTheme="minorHAnsi" w:eastAsia="Calibri" w:hAnsiTheme="minorHAnsi" w:cstheme="minorHAnsi"/>
                    </w:rPr>
                  </w:pPr>
                </w:p>
                <w:p w:rsidR="007B45E2" w:rsidRPr="00034F56" w:rsidRDefault="00F13552">
                  <w:pPr>
                    <w:rPr>
                      <w:rFonts w:asciiTheme="minorHAnsi" w:hAnsiTheme="minorHAnsi" w:cstheme="minorHAnsi"/>
                      <w:noProof/>
                      <w:lang w:eastAsia="fr-BE"/>
                    </w:rPr>
                  </w:pPr>
                  <w:r w:rsidRPr="00034F56">
                    <w:rPr>
                      <w:rFonts w:asciiTheme="minorHAnsi" w:hAnsiTheme="minorHAnsi" w:cstheme="minorHAnsi"/>
                      <w:noProof/>
                      <w:lang w:eastAsia="fr-BE"/>
                    </w:rPr>
                    <w:drawing>
                      <wp:inline distT="0" distB="0" distL="0" distR="0">
                        <wp:extent cx="1859280" cy="57912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wb.png"/>
                                <pic:cNvPicPr/>
                              </pic:nvPicPr>
                              <pic:blipFill>
                                <a:blip r:embed="rId43">
                                  <a:extLst>
                                    <a:ext uri="{28A0092B-C50C-407E-A947-70E740481C1C}">
                                      <a14:useLocalDpi xmlns:a14="http://schemas.microsoft.com/office/drawing/2010/main" val="0"/>
                                    </a:ext>
                                  </a:extLst>
                                </a:blip>
                                <a:stretch>
                                  <a:fillRect/>
                                </a:stretch>
                              </pic:blipFill>
                              <pic:spPr>
                                <a:xfrm>
                                  <a:off x="0" y="0"/>
                                  <a:ext cx="1898638" cy="591379"/>
                                </a:xfrm>
                                <a:prstGeom prst="rect">
                                  <a:avLst/>
                                </a:prstGeom>
                              </pic:spPr>
                            </pic:pic>
                          </a:graphicData>
                        </a:graphic>
                      </wp:inline>
                    </w:drawing>
                  </w:r>
                  <w:r w:rsidRPr="00034F56">
                    <w:rPr>
                      <w:rFonts w:asciiTheme="minorHAnsi" w:hAnsiTheme="minorHAnsi" w:cstheme="minorHAnsi"/>
                      <w:noProof/>
                      <w:lang w:eastAsia="fr-BE"/>
                    </w:rPr>
                    <w:t xml:space="preserve">                                                       </w:t>
                  </w:r>
                  <w:r w:rsidRPr="00034F56">
                    <w:rPr>
                      <w:rFonts w:asciiTheme="minorHAnsi" w:hAnsiTheme="minorHAnsi" w:cstheme="minorHAnsi"/>
                      <w:noProof/>
                      <w:lang w:eastAsia="fr-BE"/>
                    </w:rPr>
                    <w:drawing>
                      <wp:inline distT="0" distB="0" distL="0" distR="0">
                        <wp:extent cx="2065020" cy="599566"/>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acte-enseignement-excellence.jp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081304" cy="604294"/>
                                </a:xfrm>
                                <a:prstGeom prst="rect">
                                  <a:avLst/>
                                </a:prstGeom>
                              </pic:spPr>
                            </pic:pic>
                          </a:graphicData>
                        </a:graphic>
                      </wp:inline>
                    </w:drawing>
                  </w:r>
                </w:p>
                <w:p w:rsidR="007B45E2" w:rsidRPr="00034F56" w:rsidRDefault="007B45E2">
                  <w:pPr>
                    <w:rPr>
                      <w:rFonts w:asciiTheme="minorHAnsi" w:hAnsiTheme="minorHAnsi" w:cstheme="minorHAnsi"/>
                    </w:rPr>
                  </w:pPr>
                </w:p>
                <w:p w:rsidR="007B45E2" w:rsidRPr="00034F56" w:rsidRDefault="00F13552">
                  <w:pPr>
                    <w:jc w:val="both"/>
                    <w:rPr>
                      <w:rFonts w:asciiTheme="minorHAnsi" w:hAnsiTheme="minorHAnsi" w:cstheme="minorHAnsi"/>
                      <w:b/>
                      <w:bCs/>
                    </w:rPr>
                  </w:pPr>
                  <w:r w:rsidRPr="00034F56">
                    <w:rPr>
                      <w:rFonts w:asciiTheme="minorHAnsi" w:hAnsiTheme="minorHAnsi" w:cstheme="minorHAnsi"/>
                      <w:b/>
                      <w:bCs/>
                    </w:rPr>
                    <w:t>INFORMATION SUR LA GRATUITE SCOLAIRE</w:t>
                  </w:r>
                </w:p>
                <w:p w:rsidR="007B45E2" w:rsidRPr="00034F56" w:rsidRDefault="007B45E2">
                  <w:pPr>
                    <w:jc w:val="both"/>
                    <w:rPr>
                      <w:rFonts w:asciiTheme="minorHAnsi" w:hAnsiTheme="minorHAnsi" w:cstheme="minorHAnsi"/>
                      <w:b/>
                      <w:bCs/>
                    </w:rPr>
                  </w:pPr>
                </w:p>
                <w:p w:rsidR="007B45E2" w:rsidRPr="00034F56" w:rsidRDefault="00F13552">
                  <w:pPr>
                    <w:jc w:val="both"/>
                    <w:rPr>
                      <w:rFonts w:asciiTheme="minorHAnsi" w:hAnsiTheme="minorHAnsi" w:cstheme="minorHAnsi"/>
                    </w:rPr>
                  </w:pPr>
                  <w:r w:rsidRPr="00034F56">
                    <w:rPr>
                      <w:rFonts w:asciiTheme="minorHAnsi" w:hAnsiTheme="minorHAnsi" w:cstheme="minorHAnsi"/>
                    </w:rPr>
                    <w:t>Madame, Monsieur, Chers parents,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bCs/>
                    </w:rPr>
                    <w:t xml:space="preserve">Le Pacte pour un Enseignement d’excellence veut garantir à tous les enfants </w:t>
                  </w:r>
                  <w:r w:rsidRPr="00034F56">
                    <w:rPr>
                      <w:rFonts w:asciiTheme="minorHAnsi" w:hAnsiTheme="minorHAnsi" w:cstheme="minorHAnsi"/>
                      <w:b/>
                      <w:bCs/>
                    </w:rPr>
                    <w:t>une école de qualité</w:t>
                  </w:r>
                  <w:r w:rsidRPr="00034F56">
                    <w:rPr>
                      <w:rFonts w:asciiTheme="minorHAnsi" w:hAnsiTheme="minorHAnsi" w:cstheme="minorHAnsi"/>
                      <w:bCs/>
                    </w:rPr>
                    <w:t xml:space="preserve">. Dans ce cadre, de </w:t>
                  </w:r>
                  <w:r w:rsidRPr="00034F56">
                    <w:rPr>
                      <w:rFonts w:asciiTheme="minorHAnsi" w:hAnsiTheme="minorHAnsi" w:cstheme="minorHAnsi"/>
                      <w:b/>
                      <w:bCs/>
                    </w:rPr>
                    <w:t>nouvelles règles relatives à la gratuité scolaire</w:t>
                  </w:r>
                  <w:r w:rsidRPr="00034F56">
                    <w:rPr>
                      <w:rFonts w:asciiTheme="minorHAnsi" w:hAnsiTheme="minorHAnsi" w:cstheme="minorHAnsi"/>
                      <w:bCs/>
                    </w:rPr>
                    <w:t xml:space="preserve"> sont entrées en application</w:t>
                  </w:r>
                  <w:r w:rsidRPr="00034F56">
                    <w:rPr>
                      <w:rFonts w:asciiTheme="minorHAnsi" w:hAnsiTheme="minorHAnsi" w:cstheme="minorHAnsi"/>
                      <w:bCs/>
                      <w:vertAlign w:val="superscript"/>
                    </w:rPr>
                    <w:t>1</w:t>
                  </w:r>
                  <w:r w:rsidRPr="00034F56">
                    <w:rPr>
                      <w:rFonts w:asciiTheme="minorHAnsi" w:hAnsiTheme="minorHAnsi" w:cstheme="minorHAnsi"/>
                      <w:bCs/>
                    </w:rPr>
                    <w:t xml:space="preserve">. Ces changements concernent principalement le </w:t>
                  </w:r>
                  <w:r w:rsidRPr="00034F56">
                    <w:rPr>
                      <w:rFonts w:asciiTheme="minorHAnsi" w:hAnsiTheme="minorHAnsi" w:cstheme="minorHAnsi"/>
                      <w:b/>
                      <w:bCs/>
                    </w:rPr>
                    <w:t>niveau maternel</w:t>
                  </w:r>
                  <w:r w:rsidRPr="00034F56">
                    <w:rPr>
                      <w:rFonts w:asciiTheme="minorHAnsi" w:hAnsiTheme="minorHAnsi" w:cstheme="minorHAnsi"/>
                      <w:bCs/>
                    </w:rPr>
                    <w:t>.</w:t>
                  </w:r>
                </w:p>
                <w:p w:rsidR="007B45E2" w:rsidRPr="00034F56" w:rsidRDefault="00F13552">
                  <w:pPr>
                    <w:jc w:val="both"/>
                    <w:rPr>
                      <w:rFonts w:asciiTheme="minorHAnsi" w:hAnsiTheme="minorHAnsi" w:cstheme="minorHAnsi"/>
                      <w:bCs/>
                    </w:rPr>
                  </w:pPr>
                  <w:r w:rsidRPr="00034F56">
                    <w:rPr>
                      <w:rFonts w:asciiTheme="minorHAnsi" w:hAnsiTheme="minorHAnsi" w:cstheme="minorHAnsi"/>
                      <w:bCs/>
                    </w:rPr>
                    <w:t>Voici les règles concernant les frais scolaires</w:t>
                  </w:r>
                  <w:r w:rsidRPr="00034F56">
                    <w:rPr>
                      <w:rFonts w:asciiTheme="minorHAnsi" w:hAnsiTheme="minorHAnsi" w:cstheme="minorHAnsi"/>
                      <w:bCs/>
                      <w:vertAlign w:val="superscript"/>
                    </w:rPr>
                    <w:t>2</w:t>
                  </w:r>
                  <w:r w:rsidRPr="00034F56">
                    <w:rPr>
                      <w:rFonts w:asciiTheme="minorHAnsi" w:hAnsiTheme="minorHAnsi" w:cstheme="minorHAnsi"/>
                      <w:bCs/>
                    </w:rPr>
                    <w:t>.</w:t>
                  </w:r>
                </w:p>
                <w:p w:rsidR="007B45E2" w:rsidRPr="00034F56" w:rsidRDefault="007B45E2">
                  <w:pPr>
                    <w:jc w:val="both"/>
                    <w:rPr>
                      <w:rFonts w:asciiTheme="minorHAnsi" w:hAnsiTheme="minorHAnsi" w:cstheme="minorHAnsi"/>
                      <w:bCs/>
                    </w:rPr>
                  </w:pPr>
                </w:p>
                <w:p w:rsidR="007B45E2" w:rsidRPr="00034F56" w:rsidRDefault="00F13552">
                  <w:pPr>
                    <w:spacing w:after="120"/>
                    <w:jc w:val="both"/>
                    <w:rPr>
                      <w:rFonts w:asciiTheme="minorHAnsi" w:hAnsiTheme="minorHAnsi" w:cstheme="minorHAnsi"/>
                      <w:bCs/>
                    </w:rPr>
                  </w:pPr>
                  <w:r w:rsidRPr="00034F56">
                    <w:rPr>
                      <w:rFonts w:asciiTheme="minorHAnsi" w:hAnsiTheme="minorHAnsi" w:cstheme="minorHAnsi"/>
                      <w:noProof/>
                      <w:lang w:eastAsia="fr-BE"/>
                    </w:rPr>
                    <w:drawing>
                      <wp:anchor distT="0" distB="0" distL="114300" distR="114300" simplePos="0" relativeHeight="251673600" behindDoc="0" locked="0" layoutInCell="1" allowOverlap="1">
                        <wp:simplePos x="0" y="0"/>
                        <wp:positionH relativeFrom="column">
                          <wp:posOffset>-304800</wp:posOffset>
                        </wp:positionH>
                        <wp:positionV relativeFrom="paragraph">
                          <wp:posOffset>171450</wp:posOffset>
                        </wp:positionV>
                        <wp:extent cx="388750" cy="440275"/>
                        <wp:effectExtent l="0" t="0" r="0" b="0"/>
                        <wp:wrapNone/>
                        <wp:docPr id="22" name="Image 22" descr="C:\Users\gervch01\Pictures\Camera Roll\Pictos gratuits\thumb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ervch01\Pictures\Camera Roll\Pictos gratuits\thumb up.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rot="10800000">
                                  <a:off x="0" y="0"/>
                                  <a:ext cx="388750" cy="440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4F56">
                    <w:rPr>
                      <w:rFonts w:asciiTheme="minorHAnsi" w:hAnsiTheme="minorHAnsi" w:cstheme="minorHAnsi"/>
                    </w:rPr>
                    <w:t>RÈGLES EN VIGUEUR</w:t>
                  </w:r>
                </w:p>
                <w:p w:rsidR="007B45E2" w:rsidRPr="00034F56" w:rsidRDefault="00F13552">
                  <w:pPr>
                    <w:numPr>
                      <w:ilvl w:val="0"/>
                      <w:numId w:val="208"/>
                    </w:numPr>
                    <w:spacing w:after="120"/>
                    <w:ind w:left="969" w:hanging="357"/>
                    <w:jc w:val="both"/>
                    <w:rPr>
                      <w:rFonts w:asciiTheme="minorHAnsi" w:hAnsiTheme="minorHAnsi" w:cstheme="minorHAnsi"/>
                    </w:rPr>
                  </w:pPr>
                  <w:r w:rsidRPr="00034F56">
                    <w:rPr>
                      <w:rFonts w:asciiTheme="minorHAnsi" w:hAnsiTheme="minorHAnsi" w:cstheme="minorHAnsi"/>
                    </w:rPr>
                    <w:t xml:space="preserve">L’école doit fournir à votre enfant les crayons, marqueurs, papier, colle, ciseaux, peinture, jeux éducatifs, matériel de bricolage… dont il aura besoin en classe, ainsi qu’un éventuel cahier de communication (journal de classe). Pour que cela soit possible, chaque école reçoit un forfait de 50€ par élève inscrit dans l’enseignement maternel, ordinaire ou spécialisé et indexé annuellement. </w:t>
                  </w:r>
                  <w:r w:rsidRPr="00034F56">
                    <w:rPr>
                      <w:rFonts w:asciiTheme="minorHAnsi" w:hAnsiTheme="minorHAnsi" w:cstheme="minorHAnsi"/>
                      <w:b/>
                      <w:bCs/>
                    </w:rPr>
                    <w:t>Aucune participation financière ne peut donc vous être demandée pour le matériel lié aux apprentissages dispensés à l’ensemble de la classe.</w:t>
                  </w:r>
                </w:p>
                <w:p w:rsidR="007B45E2" w:rsidRPr="00034F56" w:rsidRDefault="00F13552">
                  <w:pPr>
                    <w:numPr>
                      <w:ilvl w:val="0"/>
                      <w:numId w:val="208"/>
                    </w:numPr>
                    <w:ind w:left="969" w:hanging="357"/>
                    <w:jc w:val="both"/>
                    <w:rPr>
                      <w:rFonts w:asciiTheme="minorHAnsi" w:hAnsiTheme="minorHAnsi" w:cstheme="minorHAnsi"/>
                    </w:rPr>
                  </w:pPr>
                  <w:r w:rsidRPr="00034F56">
                    <w:rPr>
                      <w:rFonts w:asciiTheme="minorHAnsi" w:hAnsiTheme="minorHAnsi" w:cstheme="minorHAnsi"/>
                    </w:rPr>
                    <w:t>Cependant, l’école peut toujours vous demander de fournir :</w:t>
                  </w:r>
                </w:p>
                <w:p w:rsidR="007B45E2" w:rsidRPr="00034F56" w:rsidRDefault="00F13552">
                  <w:pPr>
                    <w:pStyle w:val="Paragraphedeliste"/>
                    <w:numPr>
                      <w:ilvl w:val="0"/>
                      <w:numId w:val="212"/>
                    </w:numPr>
                    <w:suppressAutoHyphens w:val="0"/>
                    <w:ind w:left="1418"/>
                    <w:jc w:val="both"/>
                    <w:rPr>
                      <w:rFonts w:asciiTheme="minorHAnsi" w:hAnsiTheme="minorHAnsi" w:cstheme="minorHAnsi"/>
                      <w:sz w:val="22"/>
                    </w:rPr>
                  </w:pPr>
                  <w:r w:rsidRPr="00034F56">
                    <w:rPr>
                      <w:rFonts w:asciiTheme="minorHAnsi" w:hAnsiTheme="minorHAnsi" w:cstheme="minorHAnsi"/>
                      <w:sz w:val="22"/>
                    </w:rPr>
                    <w:t xml:space="preserve">un cartable et un plumier </w:t>
                  </w:r>
                  <w:r w:rsidRPr="00034F56">
                    <w:rPr>
                      <w:rFonts w:asciiTheme="minorHAnsi" w:hAnsiTheme="minorHAnsi" w:cstheme="minorHAnsi"/>
                      <w:sz w:val="22"/>
                      <w:u w:val="single"/>
                    </w:rPr>
                    <w:t>non garnis</w:t>
                  </w:r>
                  <w:r w:rsidRPr="00034F56">
                    <w:rPr>
                      <w:rFonts w:asciiTheme="minorHAnsi" w:hAnsiTheme="minorHAnsi" w:cstheme="minorHAnsi"/>
                      <w:sz w:val="22"/>
                    </w:rPr>
                    <w:t xml:space="preserve"> et des vêtements pour votre enfant (ex. : les vêtements de rechange, un t-shirt, un short et des chaussures pour une activité sportive et, occasionnellement, des bottes et vêtements de pluie pour une sortie scolaire…) ;</w:t>
                  </w:r>
                </w:p>
                <w:p w:rsidR="007B45E2" w:rsidRPr="00034F56" w:rsidRDefault="00F13552">
                  <w:pPr>
                    <w:pStyle w:val="Paragraphedeliste"/>
                    <w:numPr>
                      <w:ilvl w:val="0"/>
                      <w:numId w:val="212"/>
                    </w:numPr>
                    <w:suppressAutoHyphens w:val="0"/>
                    <w:spacing w:after="120"/>
                    <w:ind w:left="1418" w:hanging="357"/>
                    <w:jc w:val="both"/>
                    <w:rPr>
                      <w:rFonts w:asciiTheme="minorHAnsi" w:hAnsiTheme="minorHAnsi" w:cstheme="minorHAnsi"/>
                      <w:sz w:val="22"/>
                    </w:rPr>
                  </w:pPr>
                  <w:r w:rsidRPr="00034F56">
                    <w:rPr>
                      <w:rFonts w:asciiTheme="minorHAnsi" w:hAnsiTheme="minorHAnsi" w:cstheme="minorHAnsi"/>
                      <w:sz w:val="22"/>
                    </w:rPr>
                    <w:t>les langes, les mouchoirs et les collations de votre enfant.</w:t>
                  </w:r>
                </w:p>
                <w:p w:rsidR="007B45E2" w:rsidRPr="00034F56" w:rsidRDefault="00F13552">
                  <w:pPr>
                    <w:numPr>
                      <w:ilvl w:val="0"/>
                      <w:numId w:val="208"/>
                    </w:numPr>
                    <w:ind w:left="969" w:hanging="357"/>
                    <w:jc w:val="both"/>
                    <w:rPr>
                      <w:rFonts w:asciiTheme="minorHAnsi" w:hAnsiTheme="minorHAnsi" w:cstheme="minorHAnsi"/>
                    </w:rPr>
                  </w:pPr>
                  <w:r w:rsidRPr="00034F56">
                    <w:rPr>
                      <w:rFonts w:asciiTheme="minorHAnsi" w:hAnsiTheme="minorHAnsi" w:cstheme="minorHAnsi"/>
                    </w:rPr>
                    <w:t>Une participation financière peut être demandée pour des activités organisées durant le temps scolaire, dans les cas suivants uniquement :</w:t>
                  </w:r>
                </w:p>
                <w:p w:rsidR="007B45E2" w:rsidRPr="00034F56" w:rsidRDefault="00F13552">
                  <w:pPr>
                    <w:numPr>
                      <w:ilvl w:val="0"/>
                      <w:numId w:val="207"/>
                    </w:numPr>
                    <w:ind w:left="1418"/>
                    <w:jc w:val="both"/>
                    <w:rPr>
                      <w:rFonts w:asciiTheme="minorHAnsi" w:hAnsiTheme="minorHAnsi" w:cstheme="minorHAnsi"/>
                    </w:rPr>
                  </w:pPr>
                  <w:r w:rsidRPr="00034F56">
                    <w:rPr>
                      <w:rFonts w:asciiTheme="minorHAnsi" w:hAnsiTheme="minorHAnsi" w:cstheme="minorHAnsi"/>
                    </w:rPr>
                    <w:t>des cours de natation (entrée à la piscine et déplacements compris) ;</w:t>
                  </w:r>
                </w:p>
                <w:p w:rsidR="007B45E2" w:rsidRPr="00034F56" w:rsidRDefault="00F13552">
                  <w:pPr>
                    <w:numPr>
                      <w:ilvl w:val="0"/>
                      <w:numId w:val="207"/>
                    </w:numPr>
                    <w:ind w:left="1418"/>
                    <w:jc w:val="both"/>
                    <w:rPr>
                      <w:rFonts w:asciiTheme="minorHAnsi" w:hAnsiTheme="minorHAnsi" w:cstheme="minorHAnsi"/>
                    </w:rPr>
                  </w:pPr>
                  <w:r w:rsidRPr="00034F56">
                    <w:rPr>
                      <w:rFonts w:asciiTheme="minorHAnsi" w:hAnsiTheme="minorHAnsi" w:cstheme="minorHAnsi"/>
                    </w:rPr>
                    <w:t>des activités culturelles et sportives d’un jour : avec un maximum de 45€</w:t>
                  </w:r>
                  <w:r w:rsidRPr="00034F56">
                    <w:rPr>
                      <w:rFonts w:asciiTheme="minorHAnsi" w:hAnsiTheme="minorHAnsi" w:cstheme="minorHAnsi"/>
                      <w:vertAlign w:val="superscript"/>
                    </w:rPr>
                    <w:t>3</w:t>
                  </w:r>
                  <w:r w:rsidRPr="00034F56">
                    <w:rPr>
                      <w:rFonts w:asciiTheme="minorHAnsi" w:hAnsiTheme="minorHAnsi" w:cstheme="minorHAnsi"/>
                    </w:rPr>
                    <w:t xml:space="preserve"> </w:t>
                  </w:r>
                  <w:r w:rsidRPr="00034F56">
                    <w:rPr>
                      <w:rFonts w:asciiTheme="minorHAnsi" w:hAnsiTheme="minorHAnsi" w:cstheme="minorHAnsi"/>
                      <w:u w:val="single"/>
                    </w:rPr>
                    <w:t>par année scolaire</w:t>
                  </w:r>
                  <w:r w:rsidRPr="00034F56">
                    <w:rPr>
                      <w:rFonts w:asciiTheme="minorHAnsi" w:hAnsiTheme="minorHAnsi" w:cstheme="minorHAnsi"/>
                    </w:rPr>
                    <w:t xml:space="preserve"> (déplacements compris) ;</w:t>
                  </w:r>
                </w:p>
                <w:p w:rsidR="007B45E2" w:rsidRPr="00034F56" w:rsidRDefault="00F13552">
                  <w:pPr>
                    <w:numPr>
                      <w:ilvl w:val="0"/>
                      <w:numId w:val="207"/>
                    </w:numPr>
                    <w:ind w:left="1418"/>
                    <w:jc w:val="both"/>
                    <w:rPr>
                      <w:rFonts w:asciiTheme="minorHAnsi" w:hAnsiTheme="minorHAnsi" w:cstheme="minorHAnsi"/>
                    </w:rPr>
                  </w:pPr>
                  <w:r w:rsidRPr="00034F56">
                    <w:rPr>
                      <w:rFonts w:asciiTheme="minorHAnsi" w:hAnsiTheme="minorHAnsi" w:cstheme="minorHAnsi"/>
                    </w:rPr>
                    <w:t>des séjours pédagogiques avec un maximum de 100€</w:t>
                  </w:r>
                  <w:r w:rsidRPr="00034F56">
                    <w:rPr>
                      <w:rFonts w:asciiTheme="minorHAnsi" w:hAnsiTheme="minorHAnsi" w:cstheme="minorHAnsi"/>
                      <w:vertAlign w:val="superscript"/>
                    </w:rPr>
                    <w:t>4</w:t>
                  </w:r>
                  <w:r w:rsidRPr="00034F56">
                    <w:rPr>
                      <w:rFonts w:asciiTheme="minorHAnsi" w:hAnsiTheme="minorHAnsi" w:cstheme="minorHAnsi"/>
                    </w:rPr>
                    <w:t xml:space="preserve"> </w:t>
                  </w:r>
                  <w:r w:rsidRPr="00034F56">
                    <w:rPr>
                      <w:rFonts w:asciiTheme="minorHAnsi" w:hAnsiTheme="minorHAnsi" w:cstheme="minorHAnsi"/>
                      <w:u w:val="single"/>
                    </w:rPr>
                    <w:t>sur l’ensemble de la scolarité maternelle</w:t>
                  </w:r>
                  <w:r w:rsidRPr="00034F56">
                    <w:rPr>
                      <w:rFonts w:asciiTheme="minorHAnsi" w:hAnsiTheme="minorHAnsi" w:cstheme="minorHAnsi"/>
                    </w:rPr>
                    <w:t xml:space="preserve"> (activités, nuitées et déplacements compris).</w:t>
                  </w:r>
                </w:p>
                <w:p w:rsidR="007B45E2" w:rsidRPr="00034F56" w:rsidRDefault="00F13552">
                  <w:pPr>
                    <w:spacing w:after="120"/>
                    <w:ind w:left="993"/>
                    <w:jc w:val="both"/>
                    <w:rPr>
                      <w:rFonts w:asciiTheme="minorHAnsi" w:eastAsia="Times New Roman" w:hAnsiTheme="minorHAnsi" w:cstheme="minorHAnsi"/>
                      <w:b/>
                      <w:bCs/>
                      <w:color w:val="000000"/>
                      <w:lang w:eastAsia="fr-FR"/>
                    </w:rPr>
                  </w:pPr>
                  <w:r w:rsidRPr="00034F56">
                    <w:rPr>
                      <w:rFonts w:asciiTheme="minorHAnsi" w:hAnsiTheme="minorHAnsi" w:cstheme="minorHAnsi"/>
                    </w:rPr>
                    <w:t xml:space="preserve">Ces montants sont indexés chaque année. Pour l’année scolaire 2022-2023, ils se montent respectivement à </w:t>
                  </w:r>
                  <w:r w:rsidRPr="00034F56">
                    <w:rPr>
                      <w:rFonts w:asciiTheme="minorHAnsi" w:eastAsia="Times New Roman" w:hAnsiTheme="minorHAnsi" w:cstheme="minorHAnsi"/>
                      <w:b/>
                      <w:bCs/>
                      <w:color w:val="000000"/>
                      <w:lang w:eastAsia="fr-FR"/>
                    </w:rPr>
                    <w:t>49,22 € </w:t>
                  </w:r>
                  <w:r w:rsidRPr="00034F56">
                    <w:rPr>
                      <w:rFonts w:asciiTheme="minorHAnsi" w:eastAsia="Times New Roman" w:hAnsiTheme="minorHAnsi" w:cstheme="minorHAnsi"/>
                      <w:color w:val="000000"/>
                      <w:sz w:val="24"/>
                      <w:szCs w:val="24"/>
                      <w:lang w:eastAsia="fr-FR"/>
                    </w:rPr>
                    <w:t>et</w:t>
                  </w:r>
                  <w:r w:rsidRPr="00034F56">
                    <w:rPr>
                      <w:rFonts w:asciiTheme="minorHAnsi" w:eastAsia="Times New Roman" w:hAnsiTheme="minorHAnsi" w:cstheme="minorHAnsi"/>
                      <w:color w:val="000000"/>
                      <w:lang w:eastAsia="fr-FR"/>
                    </w:rPr>
                    <w:t> </w:t>
                  </w:r>
                  <w:r w:rsidRPr="00034F56">
                    <w:rPr>
                      <w:rFonts w:asciiTheme="minorHAnsi" w:eastAsia="Times New Roman" w:hAnsiTheme="minorHAnsi" w:cstheme="minorHAnsi"/>
                      <w:b/>
                      <w:bCs/>
                      <w:color w:val="000000"/>
                      <w:lang w:eastAsia="fr-FR"/>
                    </w:rPr>
                    <w:t>109,38 €.</w:t>
                  </w:r>
                </w:p>
                <w:p w:rsidR="007B45E2" w:rsidRPr="00034F56" w:rsidRDefault="00F13552">
                  <w:pPr>
                    <w:pStyle w:val="Paragraphedeliste"/>
                    <w:numPr>
                      <w:ilvl w:val="0"/>
                      <w:numId w:val="208"/>
                    </w:numPr>
                    <w:suppressAutoHyphens w:val="0"/>
                    <w:ind w:left="969" w:hanging="357"/>
                    <w:jc w:val="both"/>
                    <w:rPr>
                      <w:rFonts w:asciiTheme="minorHAnsi" w:hAnsiTheme="minorHAnsi" w:cstheme="minorHAnsi"/>
                      <w:sz w:val="22"/>
                    </w:rPr>
                  </w:pPr>
                  <w:r w:rsidRPr="00034F56">
                    <w:rPr>
                      <w:rFonts w:asciiTheme="minorHAnsi" w:hAnsiTheme="minorHAnsi" w:cstheme="minorHAnsi"/>
                      <w:sz w:val="22"/>
                    </w:rPr>
                    <w:t>Les frais liés aux temps extrascolaires (temps de midi, garderies du matin et du soir) ne sont pas des frais scolaires et peuvent donc vous être réclamés si votre enfant est concerné.</w:t>
                  </w:r>
                </w:p>
                <w:p w:rsidR="007B45E2" w:rsidRPr="00034F56" w:rsidRDefault="007B45E2">
                  <w:pPr>
                    <w:jc w:val="both"/>
                    <w:rPr>
                      <w:rFonts w:asciiTheme="minorHAnsi" w:hAnsiTheme="minorHAnsi" w:cstheme="minorHAnsi"/>
                      <w:b/>
                      <w:sz w:val="12"/>
                    </w:rPr>
                  </w:pPr>
                </w:p>
                <w:p w:rsidR="007B45E2" w:rsidRPr="00034F56" w:rsidRDefault="00F13552">
                  <w:pPr>
                    <w:jc w:val="both"/>
                    <w:rPr>
                      <w:rFonts w:asciiTheme="minorHAnsi" w:hAnsiTheme="minorHAnsi" w:cstheme="minorHAnsi"/>
                      <w:b/>
                    </w:rPr>
                  </w:pPr>
                  <w:r w:rsidRPr="00034F56">
                    <w:rPr>
                      <w:rFonts w:asciiTheme="minorHAnsi" w:hAnsiTheme="minorHAnsi" w:cstheme="minorHAnsi"/>
                      <w:b/>
                    </w:rPr>
                    <w:t>Aucun autre frais scolaire et aucune autre fourniture scolaire ne peuvent vous être réclamés.</w:t>
                  </w: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31"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ind w:left="142" w:hanging="142"/>
                    <w:rPr>
                      <w:lang w:val="fr-FR"/>
                    </w:rPr>
                  </w:pPr>
                  <w:r w:rsidRPr="00034F56">
                    <w:rPr>
                      <w:sz w:val="18"/>
                      <w:szCs w:val="18"/>
                      <w:vertAlign w:val="superscript"/>
                      <w:lang w:val="fr-FR"/>
                    </w:rPr>
                    <w:t>1</w:t>
                  </w:r>
                  <w:r w:rsidRPr="00034F56">
                    <w:rPr>
                      <w:sz w:val="18"/>
                      <w:szCs w:val="18"/>
                      <w:lang w:val="fr-FR"/>
                    </w:rPr>
                    <w:t xml:space="preserve"> </w:t>
                  </w:r>
                  <w:r w:rsidRPr="00034F56">
                    <w:rPr>
                      <w:lang w:eastAsia="fr-FR"/>
                    </w:rPr>
                    <w:t>Décret portant les livres 1er et 2 du Code de l'enseignement fondamental et de l'enseignement secondaire, et mettant en place le tronc commun du 03-05-2019, CHAPITRE II. - De la gratuité, articles 1.7.2-1. à 1.7.2-5.</w:t>
                  </w:r>
                </w:p>
                <w:p w:rsidR="007B45E2" w:rsidRPr="00034F56" w:rsidRDefault="00F13552">
                  <w:pPr>
                    <w:pStyle w:val="BASDEPAGEcalibri8"/>
                    <w:ind w:left="142" w:hanging="142"/>
                  </w:pPr>
                  <w:r w:rsidRPr="00034F56">
                    <w:rPr>
                      <w:sz w:val="18"/>
                      <w:szCs w:val="18"/>
                      <w:vertAlign w:val="superscript"/>
                      <w:lang w:val="fr-FR"/>
                    </w:rPr>
                    <w:t>2</w:t>
                  </w:r>
                  <w:r w:rsidRPr="00034F56">
                    <w:rPr>
                      <w:sz w:val="18"/>
                      <w:szCs w:val="18"/>
                      <w:lang w:val="fr-FR"/>
                    </w:rPr>
                    <w:t xml:space="preserve"> </w:t>
                  </w:r>
                  <w:r w:rsidRPr="00034F56">
                    <w:t xml:space="preserve">Les « Frais scolaires » sont définis par le Décret comme étant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sidRPr="00034F56">
                    <w:rPr>
                      <w:bCs/>
                    </w:rPr>
                    <w:t>droits d'accès à la piscine</w:t>
                  </w:r>
                  <w:r w:rsidRPr="00034F56">
                    <w:t xml:space="preserve">, </w:t>
                  </w:r>
                  <w:r w:rsidRPr="00034F56">
                    <w:rPr>
                      <w:bCs/>
                    </w:rPr>
                    <w:t>les droits d’accès aux activités culturelles et sportives et les frais liés aux séjours pédagogiques avec nuitée(s).</w:t>
                  </w:r>
                  <w:r w:rsidRPr="00034F56">
                    <w:t> </w:t>
                  </w:r>
                </w:p>
                <w:p w:rsidR="007B45E2" w:rsidRPr="00034F56" w:rsidRDefault="00F13552">
                  <w:pPr>
                    <w:pStyle w:val="BASDEPAGEcalibri8"/>
                    <w:ind w:left="142" w:hanging="142"/>
                  </w:pPr>
                  <w:r w:rsidRPr="00034F56">
                    <w:rPr>
                      <w:sz w:val="18"/>
                      <w:szCs w:val="18"/>
                      <w:vertAlign w:val="superscript"/>
                      <w:lang w:val="fr-FR"/>
                    </w:rPr>
                    <w:t>3</w:t>
                  </w:r>
                  <w:r w:rsidRPr="00034F56">
                    <w:rPr>
                      <w:lang w:val="fr-FR"/>
                    </w:rPr>
                    <w:t xml:space="preserve"> </w:t>
                  </w:r>
                  <w:r w:rsidRPr="00034F56">
                    <w:rPr>
                      <w:rFonts w:cs="Arial"/>
                    </w:rPr>
                    <w:t>M</w:t>
                  </w:r>
                  <w:r w:rsidRPr="00034F56">
                    <w:t>ontant prévu par l’Arrêté du Gouvernement de la Communauté française fixant des montants plafonds pouvant être réclamés dans l'enseignement maternel en exécution de l'article 100, § 3, alinéa 2, 2° et 3°, du décret du 24 juillet 1997 définissant les missions prioritaires de l’enseignement tel que remplacé par le décret du 14 mars 2019.</w:t>
                  </w:r>
                </w:p>
                <w:p w:rsidR="007B45E2" w:rsidRPr="00034F56" w:rsidRDefault="00F13552">
                  <w:pPr>
                    <w:pStyle w:val="BASDEPAGEcalibri8"/>
                    <w:ind w:left="142" w:hanging="142"/>
                    <w:rPr>
                      <w:sz w:val="18"/>
                      <w:szCs w:val="18"/>
                      <w:lang w:val="fr-FR"/>
                    </w:rPr>
                  </w:pPr>
                  <w:r w:rsidRPr="00034F56">
                    <w:rPr>
                      <w:sz w:val="18"/>
                      <w:szCs w:val="18"/>
                      <w:vertAlign w:val="superscript"/>
                      <w:lang w:val="fr-FR"/>
                    </w:rPr>
                    <w:t xml:space="preserve">4  </w:t>
                  </w:r>
                  <w:r w:rsidRPr="00034F56">
                    <w:rPr>
                      <w:sz w:val="18"/>
                      <w:szCs w:val="18"/>
                      <w:lang w:val="fr-FR"/>
                    </w:rPr>
                    <w:t xml:space="preserve"> </w:t>
                  </w:r>
                  <w:r w:rsidRPr="00034F56">
                    <w:rPr>
                      <w:rFonts w:cs="Arial"/>
                    </w:rPr>
                    <w:t>Idem supra.</w:t>
                  </w:r>
                </w:p>
                <w:p w:rsidR="007B45E2" w:rsidRPr="00034F56" w:rsidRDefault="007B45E2">
                  <w:pPr>
                    <w:rPr>
                      <w:rFonts w:asciiTheme="minorHAnsi" w:hAnsiTheme="minorHAnsi" w:cstheme="minorHAnsi"/>
                    </w:rPr>
                  </w:pPr>
                </w:p>
                <w:p w:rsidR="007B45E2" w:rsidRPr="00034F56" w:rsidRDefault="00F13552">
                  <w:pPr>
                    <w:numPr>
                      <w:ilvl w:val="0"/>
                      <w:numId w:val="209"/>
                    </w:numPr>
                    <w:jc w:val="both"/>
                    <w:rPr>
                      <w:rFonts w:asciiTheme="minorHAnsi" w:hAnsiTheme="minorHAnsi" w:cstheme="minorHAnsi"/>
                    </w:rPr>
                  </w:pPr>
                  <w:r w:rsidRPr="00034F56">
                    <w:rPr>
                      <w:rFonts w:asciiTheme="minorHAnsi" w:hAnsiTheme="minorHAnsi" w:cstheme="minorHAnsi"/>
                      <w:noProof/>
                      <w:lang w:eastAsia="fr-BE"/>
                    </w:rPr>
                    <w:drawing>
                      <wp:anchor distT="0" distB="0" distL="114300" distR="114300" simplePos="0" relativeHeight="251670528" behindDoc="0" locked="0" layoutInCell="1" allowOverlap="1">
                        <wp:simplePos x="0" y="0"/>
                        <wp:positionH relativeFrom="column">
                          <wp:posOffset>-195055</wp:posOffset>
                        </wp:positionH>
                        <wp:positionV relativeFrom="paragraph">
                          <wp:posOffset>10105</wp:posOffset>
                        </wp:positionV>
                        <wp:extent cx="390236" cy="441959"/>
                        <wp:effectExtent l="0" t="0" r="0" b="0"/>
                        <wp:wrapNone/>
                        <wp:docPr id="4928" name="Image 4928" descr="C:\Users\gervch01\Pictures\Camera Roll\Pictos gratuits\thumb 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ervch01\Pictures\Camera Roll\Pictos gratuits\thumb down.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rot="10800000">
                                  <a:off x="0" y="0"/>
                                  <a:ext cx="390236" cy="4419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4F56">
                    <w:rPr>
                      <w:rFonts w:asciiTheme="minorHAnsi" w:hAnsiTheme="minorHAnsi" w:cstheme="minorHAnsi"/>
                    </w:rPr>
                    <w:t xml:space="preserve">En ce qui concerne les vêtements, l’école </w:t>
                  </w:r>
                  <w:r w:rsidRPr="00034F56">
                    <w:rPr>
                      <w:rFonts w:asciiTheme="minorHAnsi" w:hAnsiTheme="minorHAnsi" w:cstheme="minorHAnsi"/>
                      <w:b/>
                      <w:bCs/>
                    </w:rPr>
                    <w:t>ne peut pas vous imposer un fournisseur ou une marque</w:t>
                  </w:r>
                  <w:r w:rsidRPr="00034F56">
                    <w:rPr>
                      <w:rFonts w:asciiTheme="minorHAnsi" w:hAnsiTheme="minorHAnsi" w:cstheme="minorHAnsi"/>
                    </w:rPr>
                    <w:t>, mais elle peut demander une couleur précise. Si l’école souhaite qu’un logo figure sur un vêtement, elle doit vous le fournir.</w:t>
                  </w:r>
                </w:p>
                <w:p w:rsidR="007B45E2" w:rsidRPr="00034F56" w:rsidRDefault="007B45E2">
                  <w:pPr>
                    <w:jc w:val="both"/>
                    <w:rPr>
                      <w:rFonts w:asciiTheme="minorHAnsi" w:hAnsiTheme="minorHAnsi" w:cstheme="minorHAnsi"/>
                      <w:sz w:val="12"/>
                    </w:rPr>
                  </w:pPr>
                </w:p>
                <w:p w:rsidR="007B45E2" w:rsidRPr="00034F56" w:rsidRDefault="00F13552">
                  <w:pPr>
                    <w:numPr>
                      <w:ilvl w:val="0"/>
                      <w:numId w:val="209"/>
                    </w:numPr>
                    <w:jc w:val="both"/>
                    <w:rPr>
                      <w:rFonts w:asciiTheme="minorHAnsi" w:hAnsiTheme="minorHAnsi" w:cstheme="minorHAnsi"/>
                    </w:rPr>
                  </w:pPr>
                  <w:r w:rsidRPr="00034F56">
                    <w:rPr>
                      <w:rFonts w:asciiTheme="minorHAnsi" w:hAnsiTheme="minorHAnsi" w:cstheme="minorHAnsi"/>
                    </w:rPr>
                    <w:t xml:space="preserve">L’école </w:t>
                  </w:r>
                  <w:r w:rsidRPr="00034F56">
                    <w:rPr>
                      <w:rFonts w:asciiTheme="minorHAnsi" w:hAnsiTheme="minorHAnsi" w:cstheme="minorHAnsi"/>
                      <w:b/>
                    </w:rPr>
                    <w:t>ne peut pas vous proposer de</w:t>
                  </w:r>
                  <w:r w:rsidRPr="00034F56">
                    <w:rPr>
                      <w:rFonts w:asciiTheme="minorHAnsi" w:hAnsiTheme="minorHAnsi" w:cstheme="minorHAnsi"/>
                    </w:rPr>
                    <w:t xml:space="preserve"> </w:t>
                  </w:r>
                  <w:r w:rsidRPr="00034F56">
                    <w:rPr>
                      <w:rFonts w:asciiTheme="minorHAnsi" w:hAnsiTheme="minorHAnsi" w:cstheme="minorHAnsi"/>
                      <w:b/>
                    </w:rPr>
                    <w:t>frais facultatifs</w:t>
                  </w:r>
                  <w:r w:rsidRPr="00034F56">
                    <w:rPr>
                      <w:rFonts w:asciiTheme="minorHAnsi" w:hAnsiTheme="minorHAnsi" w:cstheme="minorHAnsi"/>
                    </w:rPr>
                    <w:t>, par exemple, un abonnement à une revue. Toutefois, l’achat de</w:t>
                  </w:r>
                  <w:r w:rsidRPr="00034F56">
                    <w:rPr>
                      <w:rFonts w:asciiTheme="minorHAnsi" w:hAnsiTheme="minorHAnsi" w:cstheme="minorHAnsi"/>
                      <w:b/>
                    </w:rPr>
                    <w:t xml:space="preserve"> photos</w:t>
                  </w:r>
                  <w:r w:rsidRPr="00034F56">
                    <w:rPr>
                      <w:rFonts w:asciiTheme="minorHAnsi" w:hAnsiTheme="minorHAnsi" w:cstheme="minorHAnsi"/>
                    </w:rPr>
                    <w:t xml:space="preserve">, de classe ou individuelle, peut vous être </w:t>
                  </w:r>
                  <w:r w:rsidRPr="00034F56">
                    <w:rPr>
                      <w:rFonts w:asciiTheme="minorHAnsi" w:hAnsiTheme="minorHAnsi" w:cstheme="minorHAnsi"/>
                      <w:b/>
                    </w:rPr>
                    <w:t>proposé</w:t>
                  </w:r>
                  <w:r w:rsidRPr="00034F56">
                    <w:rPr>
                      <w:rFonts w:asciiTheme="minorHAnsi" w:hAnsiTheme="minorHAnsi" w:cstheme="minorHAnsi"/>
                    </w:rPr>
                    <w:t xml:space="preserve"> mais pas imposé.</w:t>
                  </w:r>
                </w:p>
                <w:p w:rsidR="007B45E2" w:rsidRPr="00034F56" w:rsidRDefault="007B45E2">
                  <w:pPr>
                    <w:jc w:val="both"/>
                    <w:rPr>
                      <w:rFonts w:asciiTheme="minorHAnsi" w:hAnsiTheme="minorHAnsi" w:cstheme="minorHAnsi"/>
                      <w:sz w:val="12"/>
                    </w:rPr>
                  </w:pPr>
                </w:p>
                <w:p w:rsidR="007B45E2" w:rsidRPr="00034F56" w:rsidRDefault="00F13552">
                  <w:pPr>
                    <w:numPr>
                      <w:ilvl w:val="0"/>
                      <w:numId w:val="209"/>
                    </w:numPr>
                    <w:jc w:val="both"/>
                    <w:rPr>
                      <w:rFonts w:asciiTheme="minorHAnsi" w:hAnsiTheme="minorHAnsi" w:cstheme="minorHAnsi"/>
                    </w:rPr>
                  </w:pPr>
                  <w:r w:rsidRPr="00034F56">
                    <w:rPr>
                      <w:rFonts w:asciiTheme="minorHAnsi" w:hAnsiTheme="minorHAnsi" w:cstheme="minorHAnsi"/>
                      <w:b/>
                    </w:rPr>
                    <w:t>Aucun droit d’inscription et aucune demande de services</w:t>
                  </w:r>
                  <w:r w:rsidRPr="00034F56">
                    <w:rPr>
                      <w:rFonts w:asciiTheme="minorHAnsi" w:hAnsiTheme="minorHAnsi" w:cstheme="minorHAnsi"/>
                    </w:rPr>
                    <w:t xml:space="preserve"> ne peuvent vous être </w:t>
                  </w:r>
                  <w:r w:rsidRPr="00034F56">
                    <w:rPr>
                      <w:rFonts w:asciiTheme="minorHAnsi" w:hAnsiTheme="minorHAnsi" w:cstheme="minorHAnsi"/>
                      <w:b/>
                    </w:rPr>
                    <w:t>imposés</w:t>
                  </w:r>
                  <w:r w:rsidRPr="00034F56">
                    <w:rPr>
                      <w:rFonts w:asciiTheme="minorHAnsi" w:hAnsiTheme="minorHAnsi" w:cstheme="minorHAnsi"/>
                    </w:rPr>
                    <w:t>, que ce soit directement par l’école ou indirectement via un autre organisme (ASBL, amicale, association, etc.).</w:t>
                  </w:r>
                </w:p>
                <w:p w:rsidR="007B45E2" w:rsidRPr="00034F56" w:rsidRDefault="007B45E2">
                  <w:pPr>
                    <w:jc w:val="both"/>
                    <w:rPr>
                      <w:rFonts w:asciiTheme="minorHAnsi" w:hAnsiTheme="minorHAnsi" w:cstheme="minorHAnsi"/>
                      <w:sz w:val="12"/>
                    </w:rPr>
                  </w:pPr>
                </w:p>
                <w:p w:rsidR="007B45E2" w:rsidRPr="00034F56" w:rsidRDefault="00F13552">
                  <w:pPr>
                    <w:numPr>
                      <w:ilvl w:val="0"/>
                      <w:numId w:val="209"/>
                    </w:numPr>
                    <w:jc w:val="both"/>
                    <w:rPr>
                      <w:rFonts w:asciiTheme="minorHAnsi" w:hAnsiTheme="minorHAnsi" w:cstheme="minorHAnsi"/>
                      <w:b/>
                    </w:rPr>
                  </w:pPr>
                  <w:r w:rsidRPr="00034F56">
                    <w:rPr>
                      <w:rFonts w:asciiTheme="minorHAnsi" w:hAnsiTheme="minorHAnsi" w:cstheme="minorHAnsi"/>
                      <w:b/>
                    </w:rPr>
                    <w:t>Aucun paiement ne peut transiter par votre enfant</w:t>
                  </w:r>
                  <w:r w:rsidRPr="00034F56">
                    <w:rPr>
                      <w:rFonts w:asciiTheme="minorHAnsi" w:hAnsiTheme="minorHAnsi" w:cstheme="minorHAnsi"/>
                    </w:rPr>
                    <w:t>.</w:t>
                  </w:r>
                  <w:r w:rsidRPr="00034F56">
                    <w:rPr>
                      <w:rFonts w:asciiTheme="minorHAnsi" w:hAnsiTheme="minorHAnsi" w:cstheme="minorHAnsi"/>
                      <w:b/>
                    </w:rPr>
                    <w:t xml:space="preserve"> </w:t>
                  </w:r>
                  <w:r w:rsidRPr="00034F56">
                    <w:rPr>
                      <w:rFonts w:asciiTheme="minorHAnsi" w:hAnsiTheme="minorHAnsi" w:cstheme="minorHAnsi"/>
                    </w:rPr>
                    <w:t xml:space="preserve">Le dialogue portant sur les frais scolaires et les décomptes périodiques ne peut </w:t>
                  </w:r>
                  <w:r w:rsidRPr="00034F56">
                    <w:rPr>
                      <w:rFonts w:asciiTheme="minorHAnsi" w:hAnsiTheme="minorHAnsi" w:cstheme="minorHAnsi"/>
                      <w:b/>
                    </w:rPr>
                    <w:t>pas impliquer</w:t>
                  </w:r>
                  <w:r w:rsidRPr="00034F56">
                    <w:rPr>
                      <w:rFonts w:asciiTheme="minorHAnsi" w:hAnsiTheme="minorHAnsi" w:cstheme="minorHAnsi"/>
                    </w:rPr>
                    <w:t xml:space="preserve"> votre enfant.</w:t>
                  </w:r>
                </w:p>
                <w:p w:rsidR="007B45E2" w:rsidRPr="00034F56" w:rsidRDefault="007B45E2">
                  <w:pPr>
                    <w:jc w:val="both"/>
                    <w:rPr>
                      <w:rFonts w:asciiTheme="minorHAnsi" w:hAnsiTheme="minorHAnsi" w:cstheme="minorHAnsi"/>
                      <w:b/>
                      <w:sz w:val="12"/>
                    </w:rPr>
                  </w:pPr>
                </w:p>
                <w:p w:rsidR="007B45E2" w:rsidRPr="00034F56" w:rsidRDefault="00F13552">
                  <w:pPr>
                    <w:numPr>
                      <w:ilvl w:val="0"/>
                      <w:numId w:val="209"/>
                    </w:numPr>
                    <w:jc w:val="both"/>
                    <w:rPr>
                      <w:rFonts w:asciiTheme="minorHAnsi" w:hAnsiTheme="minorHAnsi" w:cstheme="minorHAnsi"/>
                    </w:rPr>
                  </w:pPr>
                  <w:r w:rsidRPr="00034F56">
                    <w:rPr>
                      <w:rFonts w:asciiTheme="minorHAnsi" w:hAnsiTheme="minorHAnsi" w:cstheme="minorHAnsi"/>
                    </w:rPr>
                    <w:t xml:space="preserve">Le non-paiement des frais scolaires ne peut </w:t>
                  </w:r>
                  <w:r w:rsidRPr="00034F56">
                    <w:rPr>
                      <w:rFonts w:asciiTheme="minorHAnsi" w:hAnsiTheme="minorHAnsi" w:cstheme="minorHAnsi"/>
                      <w:b/>
                    </w:rPr>
                    <w:t>en aucun cas</w:t>
                  </w:r>
                  <w:r w:rsidRPr="00034F56">
                    <w:rPr>
                      <w:rFonts w:asciiTheme="minorHAnsi" w:hAnsiTheme="minorHAnsi" w:cstheme="minorHAnsi"/>
                    </w:rPr>
                    <w:t xml:space="preserve"> </w:t>
                  </w:r>
                  <w:r w:rsidRPr="00034F56">
                    <w:rPr>
                      <w:rFonts w:asciiTheme="minorHAnsi" w:hAnsiTheme="minorHAnsi" w:cstheme="minorHAnsi"/>
                      <w:b/>
                    </w:rPr>
                    <w:t>être un</w:t>
                  </w:r>
                  <w:r w:rsidRPr="00034F56">
                    <w:rPr>
                      <w:rFonts w:asciiTheme="minorHAnsi" w:hAnsiTheme="minorHAnsi" w:cstheme="minorHAnsi"/>
                    </w:rPr>
                    <w:t xml:space="preserve"> </w:t>
                  </w:r>
                  <w:r w:rsidRPr="00034F56">
                    <w:rPr>
                      <w:rFonts w:asciiTheme="minorHAnsi" w:hAnsiTheme="minorHAnsi" w:cstheme="minorHAnsi"/>
                      <w:b/>
                    </w:rPr>
                    <w:t>motif de sanction pour votre enfant</w:t>
                  </w:r>
                  <w:r w:rsidRPr="00034F56">
                    <w:rPr>
                      <w:rFonts w:asciiTheme="minorHAnsi" w:hAnsiTheme="minorHAnsi" w:cstheme="minorHAnsi"/>
                    </w:rPr>
                    <w:t xml:space="preserve"> (refus d’inscription, exclusion ou toute autre sanction).</w:t>
                  </w:r>
                </w:p>
                <w:p w:rsidR="007B45E2" w:rsidRPr="00034F56" w:rsidRDefault="007B45E2">
                  <w:pPr>
                    <w:jc w:val="both"/>
                    <w:rPr>
                      <w:rFonts w:asciiTheme="minorHAnsi" w:hAnsiTheme="minorHAnsi" w:cstheme="minorHAnsi"/>
                    </w:rPr>
                  </w:pPr>
                </w:p>
                <w:p w:rsidR="007B45E2" w:rsidRPr="00034F56" w:rsidRDefault="00F13552">
                  <w:pPr>
                    <w:spacing w:after="120"/>
                    <w:jc w:val="both"/>
                    <w:rPr>
                      <w:rFonts w:asciiTheme="minorHAnsi" w:hAnsiTheme="minorHAnsi" w:cstheme="minorHAnsi"/>
                    </w:rPr>
                  </w:pPr>
                  <w:r w:rsidRPr="00034F56">
                    <w:rPr>
                      <w:rFonts w:asciiTheme="minorHAnsi" w:hAnsiTheme="minorHAnsi" w:cstheme="minorHAnsi"/>
                    </w:rPr>
                    <w:t>COMMUNICATION DE LA PART DE L’ÉCOLE</w:t>
                  </w:r>
                </w:p>
                <w:p w:rsidR="007B45E2" w:rsidRPr="00034F56" w:rsidRDefault="00F13552">
                  <w:pPr>
                    <w:numPr>
                      <w:ilvl w:val="0"/>
                      <w:numId w:val="210"/>
                    </w:numPr>
                    <w:jc w:val="both"/>
                    <w:rPr>
                      <w:rFonts w:asciiTheme="minorHAnsi" w:hAnsiTheme="minorHAnsi" w:cstheme="minorHAnsi"/>
                    </w:rPr>
                  </w:pPr>
                  <w:r w:rsidRPr="00034F56">
                    <w:rPr>
                      <w:rFonts w:asciiTheme="minorHAnsi" w:hAnsiTheme="minorHAnsi" w:cstheme="minorHAnsi"/>
                      <w:noProof/>
                      <w:lang w:eastAsia="fr-BE"/>
                    </w:rPr>
                    <w:drawing>
                      <wp:anchor distT="0" distB="0" distL="114300" distR="114300" simplePos="0" relativeHeight="251653120" behindDoc="0" locked="0" layoutInCell="1" allowOverlap="1">
                        <wp:simplePos x="0" y="0"/>
                        <wp:positionH relativeFrom="column">
                          <wp:posOffset>-31750</wp:posOffset>
                        </wp:positionH>
                        <wp:positionV relativeFrom="paragraph">
                          <wp:posOffset>65405</wp:posOffset>
                        </wp:positionV>
                        <wp:extent cx="323850" cy="323850"/>
                        <wp:effectExtent l="0" t="0" r="0" b="0"/>
                        <wp:wrapNone/>
                        <wp:docPr id="4933" name="Image 4933" descr="C:\Users\gervch01\Desktop\documen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vch01\Desktop\document2.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anchor>
                    </w:drawing>
                  </w:r>
                  <w:r w:rsidRPr="00034F56">
                    <w:rPr>
                      <w:rFonts w:asciiTheme="minorHAnsi" w:hAnsiTheme="minorHAnsi" w:cstheme="minorHAnsi"/>
                    </w:rPr>
                    <w:t xml:space="preserve">Une </w:t>
                  </w:r>
                  <w:r w:rsidRPr="00034F56">
                    <w:rPr>
                      <w:rFonts w:asciiTheme="minorHAnsi" w:hAnsiTheme="minorHAnsi" w:cstheme="minorHAnsi"/>
                      <w:b/>
                    </w:rPr>
                    <w:t>estimation des différents frais</w:t>
                  </w:r>
                  <w:r w:rsidRPr="00034F56">
                    <w:rPr>
                      <w:rFonts w:asciiTheme="minorHAnsi" w:hAnsiTheme="minorHAnsi" w:cstheme="minorHAnsi"/>
                    </w:rPr>
                    <w:t xml:space="preserve"> qui seront à votre charge doit vous être remise, </w:t>
                  </w:r>
                  <w:r w:rsidRPr="00034F56">
                    <w:rPr>
                      <w:rFonts w:asciiTheme="minorHAnsi" w:hAnsiTheme="minorHAnsi" w:cstheme="minorHAnsi"/>
                      <w:b/>
                    </w:rPr>
                    <w:t>par écrit</w:t>
                  </w:r>
                  <w:r w:rsidRPr="00034F56">
                    <w:rPr>
                      <w:rFonts w:asciiTheme="minorHAnsi" w:hAnsiTheme="minorHAnsi" w:cstheme="minorHAnsi"/>
                    </w:rPr>
                    <w:t>, en début d’année scolaire. L’école ne peut pas vous demander un forfait unique couvrant tous les frais de l’année scolaire.</w:t>
                  </w:r>
                </w:p>
                <w:p w:rsidR="007B45E2" w:rsidRPr="00034F56" w:rsidRDefault="007B45E2">
                  <w:pPr>
                    <w:jc w:val="both"/>
                    <w:rPr>
                      <w:rFonts w:asciiTheme="minorHAnsi" w:hAnsiTheme="minorHAnsi" w:cstheme="minorHAnsi"/>
                      <w:sz w:val="12"/>
                    </w:rPr>
                  </w:pPr>
                </w:p>
                <w:p w:rsidR="007B45E2" w:rsidRPr="00034F56" w:rsidRDefault="00F13552">
                  <w:pPr>
                    <w:numPr>
                      <w:ilvl w:val="0"/>
                      <w:numId w:val="210"/>
                    </w:numPr>
                    <w:jc w:val="both"/>
                    <w:rPr>
                      <w:rFonts w:asciiTheme="minorHAnsi" w:hAnsiTheme="minorHAnsi" w:cstheme="minorHAnsi"/>
                    </w:rPr>
                  </w:pPr>
                  <w:r w:rsidRPr="00034F56">
                    <w:rPr>
                      <w:rFonts w:asciiTheme="minorHAnsi" w:hAnsiTheme="minorHAnsi" w:cstheme="minorHAnsi"/>
                    </w:rPr>
                    <w:t xml:space="preserve">Des </w:t>
                  </w:r>
                  <w:r w:rsidRPr="00034F56">
                    <w:rPr>
                      <w:rFonts w:asciiTheme="minorHAnsi" w:hAnsiTheme="minorHAnsi" w:cstheme="minorHAnsi"/>
                      <w:b/>
                    </w:rPr>
                    <w:t>décomptes périodiques</w:t>
                  </w:r>
                  <w:r w:rsidRPr="00034F56">
                    <w:rPr>
                      <w:rFonts w:asciiTheme="minorHAnsi" w:hAnsiTheme="minorHAnsi" w:cstheme="minorHAnsi"/>
                    </w:rPr>
                    <w:t xml:space="preserve"> détaillant les frais scolaires vous seront communiqués durant l’année scolaire. </w:t>
                  </w:r>
                  <w:r w:rsidRPr="00034F56">
                    <w:rPr>
                      <w:rFonts w:asciiTheme="minorHAnsi" w:hAnsiTheme="minorHAnsi" w:cstheme="minorHAnsi"/>
                      <w:b/>
                    </w:rPr>
                    <w:t>Seuls</w:t>
                  </w:r>
                  <w:r w:rsidRPr="00034F56">
                    <w:rPr>
                      <w:rFonts w:asciiTheme="minorHAnsi" w:hAnsiTheme="minorHAnsi" w:cstheme="minorHAnsi"/>
                    </w:rPr>
                    <w:t xml:space="preserve"> les frais renseignés sur ces décomptes peuvent vous être réclamés.</w:t>
                  </w:r>
                </w:p>
                <w:p w:rsidR="007B45E2" w:rsidRPr="00034F56" w:rsidRDefault="007B45E2">
                  <w:pPr>
                    <w:jc w:val="both"/>
                    <w:rPr>
                      <w:rFonts w:asciiTheme="minorHAnsi" w:hAnsiTheme="minorHAnsi" w:cstheme="minorHAnsi"/>
                      <w:sz w:val="12"/>
                    </w:rPr>
                  </w:pPr>
                </w:p>
                <w:p w:rsidR="007B45E2" w:rsidRPr="00034F56" w:rsidRDefault="00F13552">
                  <w:pPr>
                    <w:numPr>
                      <w:ilvl w:val="0"/>
                      <w:numId w:val="210"/>
                    </w:numPr>
                    <w:jc w:val="both"/>
                    <w:rPr>
                      <w:rFonts w:asciiTheme="minorHAnsi" w:hAnsiTheme="minorHAnsi" w:cstheme="minorHAnsi"/>
                    </w:rPr>
                  </w:pPr>
                  <w:r w:rsidRPr="00034F56">
                    <w:rPr>
                      <w:rFonts w:asciiTheme="minorHAnsi" w:hAnsiTheme="minorHAnsi" w:cstheme="minorHAnsi"/>
                    </w:rPr>
                    <w:t xml:space="preserve">Lorsque les frais scolaires </w:t>
                  </w:r>
                  <w:r w:rsidRPr="00034F56">
                    <w:rPr>
                      <w:rFonts w:asciiTheme="minorHAnsi" w:hAnsiTheme="minorHAnsi" w:cstheme="minorHAnsi"/>
                      <w:b/>
                    </w:rPr>
                    <w:t>excèdent 50 €</w:t>
                  </w:r>
                  <w:r w:rsidRPr="00034F56">
                    <w:rPr>
                      <w:rFonts w:asciiTheme="minorHAnsi" w:hAnsiTheme="minorHAnsi" w:cstheme="minorHAnsi"/>
                    </w:rPr>
                    <w:t xml:space="preserve">, vous avez la possibilité d’obtenir un </w:t>
                  </w:r>
                  <w:r w:rsidRPr="00034F56">
                    <w:rPr>
                      <w:rFonts w:asciiTheme="minorHAnsi" w:hAnsiTheme="minorHAnsi" w:cstheme="minorHAnsi"/>
                      <w:b/>
                    </w:rPr>
                    <w:t xml:space="preserve">échelonnement de paiement </w:t>
                  </w:r>
                  <w:r w:rsidRPr="00034F56">
                    <w:rPr>
                      <w:rFonts w:asciiTheme="minorHAnsi" w:hAnsiTheme="minorHAnsi" w:cstheme="minorHAnsi"/>
                    </w:rPr>
                    <w:t>(sur demande).</w:t>
                  </w:r>
                </w:p>
                <w:p w:rsidR="007B45E2" w:rsidRPr="00034F56" w:rsidRDefault="007B45E2">
                  <w:pPr>
                    <w:jc w:val="both"/>
                    <w:rPr>
                      <w:rFonts w:asciiTheme="minorHAnsi" w:hAnsiTheme="minorHAnsi" w:cstheme="minorHAnsi"/>
                      <w:sz w:val="12"/>
                    </w:rPr>
                  </w:pPr>
                </w:p>
                <w:p w:rsidR="007B45E2" w:rsidRPr="00034F56" w:rsidRDefault="00F13552">
                  <w:pPr>
                    <w:numPr>
                      <w:ilvl w:val="0"/>
                      <w:numId w:val="210"/>
                    </w:numPr>
                    <w:jc w:val="both"/>
                    <w:rPr>
                      <w:rFonts w:asciiTheme="minorHAnsi" w:hAnsiTheme="minorHAnsi" w:cstheme="minorHAnsi"/>
                    </w:rPr>
                  </w:pPr>
                  <w:r w:rsidRPr="00034F56">
                    <w:rPr>
                      <w:rFonts w:asciiTheme="minorHAnsi" w:hAnsiTheme="minorHAnsi" w:cstheme="minorHAnsi"/>
                    </w:rPr>
                    <w:t>Les dispositions légales relatives à la gratuité doivent être indiquées, par exemple au verso des estimations de frais, des décomptes périodiques et dans le règlement d’ordre intérieur de l’école.</w:t>
                  </w:r>
                </w:p>
                <w:p w:rsidR="007B45E2" w:rsidRPr="00034F56" w:rsidRDefault="007B45E2">
                  <w:pPr>
                    <w:jc w:val="both"/>
                    <w:rPr>
                      <w:rFonts w:asciiTheme="minorHAnsi" w:hAnsiTheme="minorHAnsi" w:cstheme="minorHAnsi"/>
                      <w:sz w:val="12"/>
                    </w:rPr>
                  </w:pPr>
                </w:p>
                <w:p w:rsidR="007B45E2" w:rsidRPr="00034F56" w:rsidRDefault="00F13552">
                  <w:pPr>
                    <w:spacing w:after="120"/>
                    <w:jc w:val="both"/>
                    <w:rPr>
                      <w:rFonts w:asciiTheme="minorHAnsi" w:hAnsiTheme="minorHAnsi" w:cstheme="minorHAnsi"/>
                    </w:rPr>
                  </w:pPr>
                  <w:r w:rsidRPr="00034F56">
                    <w:rPr>
                      <w:rFonts w:asciiTheme="minorHAnsi" w:hAnsiTheme="minorHAnsi" w:cstheme="minorHAnsi"/>
                      <w:noProof/>
                      <w:lang w:eastAsia="fr-BE"/>
                    </w:rPr>
                    <w:drawing>
                      <wp:anchor distT="0" distB="0" distL="114300" distR="114300" simplePos="0" relativeHeight="251659264" behindDoc="0" locked="0" layoutInCell="1" allowOverlap="1">
                        <wp:simplePos x="0" y="0"/>
                        <wp:positionH relativeFrom="column">
                          <wp:posOffset>-218882</wp:posOffset>
                        </wp:positionH>
                        <wp:positionV relativeFrom="paragraph">
                          <wp:posOffset>237021</wp:posOffset>
                        </wp:positionV>
                        <wp:extent cx="508000" cy="508000"/>
                        <wp:effectExtent l="0" t="0" r="6350" b="6350"/>
                        <wp:wrapNone/>
                        <wp:docPr id="4947" name="Image 4947" descr="C:\Users\gervch01\Desktop\smiley specti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ervch01\Desktop\smiley spectique.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a:ln>
                                  <a:noFill/>
                                </a:ln>
                              </pic:spPr>
                            </pic:pic>
                          </a:graphicData>
                        </a:graphic>
                      </wp:anchor>
                    </w:drawing>
                  </w:r>
                  <w:r w:rsidRPr="00034F56">
                    <w:rPr>
                      <w:rFonts w:asciiTheme="minorHAnsi" w:hAnsiTheme="minorHAnsi" w:cstheme="minorHAnsi"/>
                    </w:rPr>
                    <w:t>EN CAS DE NON-RESPECT</w:t>
                  </w:r>
                </w:p>
                <w:p w:rsidR="007B45E2" w:rsidRPr="00034F56" w:rsidRDefault="00F13552">
                  <w:pPr>
                    <w:numPr>
                      <w:ilvl w:val="0"/>
                      <w:numId w:val="211"/>
                    </w:numPr>
                    <w:jc w:val="both"/>
                    <w:rPr>
                      <w:rFonts w:asciiTheme="minorHAnsi" w:hAnsiTheme="minorHAnsi" w:cstheme="minorHAnsi"/>
                    </w:rPr>
                  </w:pPr>
                  <w:r w:rsidRPr="00034F56">
                    <w:rPr>
                      <w:rFonts w:asciiTheme="minorHAnsi" w:hAnsiTheme="minorHAnsi" w:cstheme="minorHAnsi"/>
                    </w:rPr>
                    <w:t>Si vous pensez qu’une des règles en matière de gratuité n’est pas respectée,</w:t>
                  </w:r>
                  <w:r w:rsidRPr="00034F56">
                    <w:rPr>
                      <w:rFonts w:asciiTheme="minorHAnsi" w:hAnsiTheme="minorHAnsi" w:cstheme="minorHAnsi"/>
                      <w:b/>
                    </w:rPr>
                    <w:t xml:space="preserve"> nous vous invitons à rencontrer la direction d’école ou à en discuter avec vos représentants au Conseil de participation</w:t>
                  </w:r>
                  <w:r w:rsidRPr="00034F56">
                    <w:rPr>
                      <w:rFonts w:asciiTheme="minorHAnsi" w:hAnsiTheme="minorHAnsi" w:cstheme="minorHAnsi"/>
                    </w:rPr>
                    <w:t>. Vous pouvez également vous adresser à l’</w:t>
                  </w:r>
                  <w:r w:rsidRPr="00034F56">
                    <w:rPr>
                      <w:rFonts w:asciiTheme="minorHAnsi" w:hAnsiTheme="minorHAnsi" w:cstheme="minorHAnsi"/>
                      <w:b/>
                      <w:bCs/>
                    </w:rPr>
                    <w:t>Association de Parents</w:t>
                  </w:r>
                  <w:r w:rsidRPr="00034F56">
                    <w:rPr>
                      <w:rFonts w:asciiTheme="minorHAnsi" w:hAnsiTheme="minorHAnsi" w:cstheme="minorHAnsi"/>
                    </w:rPr>
                    <w:t xml:space="preserve"> de votre école.</w:t>
                  </w:r>
                </w:p>
                <w:p w:rsidR="007B45E2" w:rsidRPr="00034F56" w:rsidRDefault="007B45E2">
                  <w:pPr>
                    <w:jc w:val="both"/>
                    <w:rPr>
                      <w:rFonts w:asciiTheme="minorHAnsi" w:hAnsiTheme="minorHAnsi" w:cstheme="minorHAnsi"/>
                      <w:sz w:val="12"/>
                    </w:rPr>
                  </w:pPr>
                </w:p>
                <w:p w:rsidR="007B45E2" w:rsidRPr="00034F56" w:rsidRDefault="00F13552">
                  <w:pPr>
                    <w:numPr>
                      <w:ilvl w:val="0"/>
                      <w:numId w:val="211"/>
                    </w:numPr>
                    <w:jc w:val="both"/>
                    <w:rPr>
                      <w:rFonts w:asciiTheme="minorHAnsi" w:hAnsiTheme="minorHAnsi" w:cstheme="minorHAnsi"/>
                    </w:rPr>
                  </w:pPr>
                  <w:r w:rsidRPr="00034F56">
                    <w:rPr>
                      <w:rFonts w:asciiTheme="minorHAnsi" w:hAnsiTheme="minorHAnsi" w:cstheme="minorHAnsi"/>
                    </w:rPr>
                    <w:t xml:space="preserve">En dernier recours, une plainte peut être déposée auprès de l’Administration générale de l’Enseignement (AGE) :  </w:t>
                  </w:r>
                  <w:r w:rsidRPr="00034F56">
                    <w:rPr>
                      <w:rFonts w:asciiTheme="minorHAnsi" w:hAnsiTheme="minorHAnsi" w:cstheme="minorHAnsi"/>
                    </w:rPr>
                    <w:sym w:font="Wingdings" w:char="F02A"/>
                  </w:r>
                  <w:r w:rsidRPr="00034F56">
                    <w:rPr>
                      <w:rFonts w:asciiTheme="minorHAnsi" w:hAnsiTheme="minorHAnsi" w:cstheme="minorHAnsi"/>
                    </w:rPr>
                    <w:t xml:space="preserve"> </w:t>
                  </w:r>
                  <w:hyperlink r:id="rId49" w:history="1">
                    <w:r w:rsidRPr="00034F56">
                      <w:rPr>
                        <w:rStyle w:val="Lienhypertexte"/>
                        <w:rFonts w:asciiTheme="minorHAnsi" w:hAnsiTheme="minorHAnsi" w:cstheme="minorHAnsi"/>
                      </w:rPr>
                      <w:t>gratuite.ensobligatoire@cfwb.be</w:t>
                    </w:r>
                  </w:hyperlink>
                </w:p>
                <w:p w:rsidR="007B45E2" w:rsidRPr="00034F56" w:rsidRDefault="007B45E2">
                  <w:pPr>
                    <w:jc w:val="both"/>
                    <w:rPr>
                      <w:rFonts w:asciiTheme="minorHAnsi" w:hAnsiTheme="minorHAnsi" w:cstheme="minorHAnsi"/>
                    </w:rPr>
                  </w:pPr>
                </w:p>
                <w:p w:rsidR="007B45E2" w:rsidRPr="00034F56" w:rsidRDefault="00F13552">
                  <w:pPr>
                    <w:spacing w:after="120"/>
                    <w:jc w:val="both"/>
                    <w:rPr>
                      <w:rFonts w:asciiTheme="minorHAnsi" w:hAnsiTheme="minorHAnsi" w:cstheme="minorHAnsi"/>
                    </w:rPr>
                  </w:pPr>
                  <w:r w:rsidRPr="00034F56">
                    <w:rPr>
                      <w:rFonts w:asciiTheme="minorHAnsi" w:hAnsiTheme="minorHAnsi" w:cstheme="minorHAnsi"/>
                      <w:noProof/>
                      <w:u w:val="single"/>
                      <w:lang w:eastAsia="fr-BE"/>
                    </w:rPr>
                    <w:drawing>
                      <wp:anchor distT="0" distB="0" distL="114300" distR="114300" simplePos="0" relativeHeight="251666432" behindDoc="0" locked="0" layoutInCell="1" allowOverlap="1">
                        <wp:simplePos x="0" y="0"/>
                        <wp:positionH relativeFrom="column">
                          <wp:posOffset>-221007</wp:posOffset>
                        </wp:positionH>
                        <wp:positionV relativeFrom="paragraph">
                          <wp:posOffset>190776</wp:posOffset>
                        </wp:positionV>
                        <wp:extent cx="569383" cy="571500"/>
                        <wp:effectExtent l="0" t="0" r="0" b="0"/>
                        <wp:wrapNone/>
                        <wp:docPr id="4948" name="Image 4948" descr="C:\Users\gervch01\Desktop\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rvch01\Desktop\info.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9383"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4F56">
                    <w:rPr>
                      <w:rFonts w:asciiTheme="minorHAnsi" w:hAnsiTheme="minorHAnsi" w:cstheme="minorHAnsi"/>
                    </w:rPr>
                    <w:t>PLUS D’INFOS</w:t>
                  </w:r>
                </w:p>
                <w:p w:rsidR="007B45E2" w:rsidRPr="00034F56" w:rsidRDefault="00134B2D">
                  <w:pPr>
                    <w:ind w:left="709"/>
                    <w:jc w:val="both"/>
                    <w:rPr>
                      <w:rFonts w:asciiTheme="minorHAnsi" w:hAnsiTheme="minorHAnsi" w:cstheme="minorHAnsi"/>
                    </w:rPr>
                  </w:pPr>
                  <w:hyperlink r:id="rId51" w:history="1">
                    <w:r w:rsidR="00F13552" w:rsidRPr="00034F56">
                      <w:rPr>
                        <w:rStyle w:val="Lienhypertexte"/>
                        <w:rFonts w:asciiTheme="minorHAnsi" w:hAnsiTheme="minorHAnsi" w:cstheme="minorHAnsi"/>
                      </w:rPr>
                      <w:t>www.enseignement.be</w:t>
                    </w:r>
                  </w:hyperlink>
                  <w:r w:rsidR="00F13552" w:rsidRPr="00034F56">
                    <w:rPr>
                      <w:rFonts w:asciiTheme="minorHAnsi" w:hAnsiTheme="minorHAnsi" w:cstheme="minorHAnsi"/>
                    </w:rPr>
                    <w:t xml:space="preserve"> dans la rubrique : « De A à Z »  </w:t>
                  </w:r>
                  <w:hyperlink r:id="rId52" w:history="1">
                    <w:r w:rsidR="00F13552" w:rsidRPr="00034F56">
                      <w:rPr>
                        <w:rStyle w:val="Lienhypertexte"/>
                        <w:rFonts w:asciiTheme="minorHAnsi" w:hAnsiTheme="minorHAnsi" w:cstheme="minorHAnsi"/>
                      </w:rPr>
                      <w:t>Gratuité d’accès à l’enseignement obligatoire</w:t>
                    </w:r>
                  </w:hyperlink>
                  <w:r w:rsidR="00F13552" w:rsidRPr="00034F56">
                    <w:rPr>
                      <w:rFonts w:asciiTheme="minorHAnsi" w:hAnsiTheme="minorHAnsi" w:cstheme="minorHAnsi"/>
                    </w:rPr>
                    <w:t xml:space="preserve">. Votre demande spécifique via </w:t>
                  </w:r>
                  <w:r w:rsidR="00F13552" w:rsidRPr="00034F56">
                    <w:rPr>
                      <w:rFonts w:asciiTheme="minorHAnsi" w:hAnsiTheme="minorHAnsi" w:cstheme="minorHAnsi"/>
                    </w:rPr>
                    <w:sym w:font="Wingdings" w:char="F02A"/>
                  </w:r>
                  <w:r w:rsidR="00F13552" w:rsidRPr="00034F56">
                    <w:rPr>
                      <w:rFonts w:asciiTheme="minorHAnsi" w:hAnsiTheme="minorHAnsi" w:cstheme="minorHAnsi"/>
                    </w:rPr>
                    <w:t xml:space="preserve"> </w:t>
                  </w:r>
                  <w:hyperlink r:id="rId53" w:history="1">
                    <w:r w:rsidR="00F13552" w:rsidRPr="00034F56">
                      <w:rPr>
                        <w:rStyle w:val="Lienhypertexte"/>
                        <w:rFonts w:asciiTheme="minorHAnsi" w:hAnsiTheme="minorHAnsi" w:cstheme="minorHAnsi"/>
                      </w:rPr>
                      <w:t>gratuite.ensobligatoire@cfwb.be</w:t>
                    </w:r>
                  </w:hyperlink>
                  <w:r w:rsidR="00F13552" w:rsidRPr="00034F56">
                    <w:rPr>
                      <w:rFonts w:asciiTheme="minorHAnsi" w:hAnsiTheme="minorHAnsi" w:cstheme="minorHAnsi"/>
                    </w:rPr>
                    <w:t>.</w:t>
                  </w:r>
                  <w:r w:rsidR="00F13552" w:rsidRPr="00034F56">
                    <w:rPr>
                      <w:rFonts w:asciiTheme="minorHAnsi" w:hAnsiTheme="minorHAnsi" w:cstheme="minorHAnsi"/>
                      <w:u w:val="single"/>
                    </w:rPr>
                    <w:t xml:space="preserve"> </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sz w:val="14"/>
                    </w:rPr>
                  </w:pPr>
                </w:p>
                <w:p w:rsidR="007B45E2" w:rsidRPr="00034F56" w:rsidRDefault="00F13552">
                  <w:pPr>
                    <w:jc w:val="both"/>
                    <w:rPr>
                      <w:rFonts w:asciiTheme="minorHAnsi" w:hAnsiTheme="minorHAnsi" w:cstheme="minorHAnsi"/>
                    </w:rPr>
                  </w:pPr>
                  <w:r w:rsidRPr="00034F56">
                    <w:rPr>
                      <w:rFonts w:asciiTheme="minorHAnsi" w:hAnsiTheme="minorHAnsi" w:cstheme="minorHAnsi"/>
                    </w:rPr>
                    <w:t>Nous vous souhaitons, à votre enfant et à vous-mêmes, une agréable année scolaire.</w:t>
                  </w:r>
                </w:p>
                <w:p w:rsidR="007B45E2" w:rsidRPr="00034F56" w:rsidRDefault="00F13552">
                  <w:pPr>
                    <w:rPr>
                      <w:rFonts w:asciiTheme="minorHAnsi" w:hAnsiTheme="minorHAnsi" w:cstheme="minorHAnsi"/>
                    </w:rPr>
                  </w:pPr>
                  <w:r w:rsidRPr="00034F56">
                    <w:rPr>
                      <w:rFonts w:asciiTheme="minorHAnsi" w:hAnsiTheme="minorHAnsi" w:cstheme="minorHAnsi"/>
                      <w:noProof/>
                      <w:lang w:eastAsia="fr-BE"/>
                    </w:rPr>
                    <w:drawing>
                      <wp:anchor distT="0" distB="0" distL="114300" distR="114300" simplePos="0" relativeHeight="251685888" behindDoc="1" locked="0" layoutInCell="1" allowOverlap="1">
                        <wp:simplePos x="0" y="0"/>
                        <wp:positionH relativeFrom="margin">
                          <wp:posOffset>-190195</wp:posOffset>
                        </wp:positionH>
                        <wp:positionV relativeFrom="paragraph">
                          <wp:posOffset>1381938</wp:posOffset>
                        </wp:positionV>
                        <wp:extent cx="1876425" cy="269240"/>
                        <wp:effectExtent l="0" t="0" r="9525" b="0"/>
                        <wp:wrapNone/>
                        <wp:docPr id="4949" name="Image 4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r w:rsidRPr="00034F56">
                    <w:rPr>
                      <w:rFonts w:asciiTheme="minorHAnsi" w:hAnsiTheme="minorHAnsi" w:cstheme="minorHAnsi"/>
                      <w:noProof/>
                      <w:lang w:eastAsia="fr-BE"/>
                    </w:rPr>
                    <w:drawing>
                      <wp:anchor distT="0" distB="0" distL="114300" distR="114300" simplePos="0" relativeHeight="251656192" behindDoc="1" locked="0" layoutInCell="1" allowOverlap="1">
                        <wp:simplePos x="0" y="0"/>
                        <wp:positionH relativeFrom="margin">
                          <wp:align>right</wp:align>
                        </wp:positionH>
                        <wp:positionV relativeFrom="paragraph">
                          <wp:posOffset>13280</wp:posOffset>
                        </wp:positionV>
                        <wp:extent cx="2061210" cy="1247775"/>
                        <wp:effectExtent l="0" t="0" r="0" b="9525"/>
                        <wp:wrapNone/>
                        <wp:docPr id="4950" name="Image 4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2061210" cy="1247775"/>
                                </a:xfrm>
                                <a:prstGeom prst="rect">
                                  <a:avLst/>
                                </a:prstGeom>
                              </pic:spPr>
                            </pic:pic>
                          </a:graphicData>
                        </a:graphic>
                      </wp:anchor>
                    </w:drawing>
                  </w:r>
                </w:p>
                <w:p w:rsidR="007B45E2" w:rsidRPr="00034F56" w:rsidRDefault="007B45E2">
                  <w:pPr>
                    <w:spacing w:line="276" w:lineRule="auto"/>
                    <w:rPr>
                      <w:rFonts w:asciiTheme="minorHAnsi" w:eastAsia="Calibri" w:hAnsiTheme="minorHAnsi" w:cstheme="minorHAnsi"/>
                    </w:rPr>
                  </w:pPr>
                </w:p>
                <w:p w:rsidR="007B45E2" w:rsidRPr="00034F56" w:rsidRDefault="007B45E2">
                  <w:pPr>
                    <w:spacing w:line="276" w:lineRule="auto"/>
                    <w:rPr>
                      <w:rFonts w:asciiTheme="minorHAnsi" w:eastAsia="Calibri" w:hAnsiTheme="minorHAnsi" w:cstheme="minorHAnsi"/>
                    </w:rPr>
                  </w:pPr>
                </w:p>
                <w:p w:rsidR="007B45E2" w:rsidRPr="00034F56" w:rsidRDefault="007B45E2">
                  <w:pPr>
                    <w:spacing w:line="276" w:lineRule="auto"/>
                    <w:rPr>
                      <w:rFonts w:asciiTheme="minorHAnsi" w:eastAsia="Calibri" w:hAnsiTheme="minorHAnsi" w:cstheme="minorHAnsi"/>
                    </w:rPr>
                  </w:pPr>
                </w:p>
                <w:p w:rsidR="007B45E2" w:rsidRPr="00034F56" w:rsidRDefault="007B45E2">
                  <w:pPr>
                    <w:spacing w:line="276" w:lineRule="auto"/>
                    <w:rPr>
                      <w:rFonts w:asciiTheme="minorHAnsi" w:eastAsia="Calibri" w:hAnsiTheme="minorHAnsi" w:cstheme="minorHAnsi"/>
                    </w:rPr>
                  </w:pPr>
                </w:p>
                <w:p w:rsidR="007B45E2" w:rsidRPr="00034F56" w:rsidRDefault="007B45E2">
                  <w:pPr>
                    <w:tabs>
                      <w:tab w:val="left" w:pos="0"/>
                    </w:tabs>
                    <w:rPr>
                      <w:rFonts w:asciiTheme="minorHAnsi" w:eastAsia="Calibri" w:hAnsiTheme="minorHAnsi" w:cstheme="minorHAnsi"/>
                      <w:sz w:val="20"/>
                      <w:szCs w:val="20"/>
                    </w:rPr>
                  </w:pPr>
                </w:p>
                <w:p w:rsidR="007B45E2" w:rsidRPr="00034F56" w:rsidRDefault="007B45E2">
                  <w:pPr>
                    <w:tabs>
                      <w:tab w:val="left" w:pos="0"/>
                    </w:tabs>
                    <w:rPr>
                      <w:rFonts w:asciiTheme="minorHAnsi" w:eastAsia="Calibri" w:hAnsiTheme="minorHAnsi" w:cstheme="minorHAnsi"/>
                      <w:sz w:val="20"/>
                      <w:szCs w:val="20"/>
                    </w:rPr>
                  </w:pPr>
                </w:p>
                <w:p w:rsidR="007B45E2" w:rsidRPr="00034F56" w:rsidRDefault="00F13552">
                  <w:pPr>
                    <w:tabs>
                      <w:tab w:val="left" w:pos="0"/>
                    </w:tabs>
                    <w:rPr>
                      <w:rFonts w:asciiTheme="minorHAnsi" w:eastAsia="Calibri" w:hAnsiTheme="minorHAnsi" w:cstheme="minorHAnsi"/>
                      <w:sz w:val="20"/>
                      <w:szCs w:val="20"/>
                    </w:rPr>
                  </w:pPr>
                  <w:r w:rsidRPr="00034F56">
                    <w:rPr>
                      <w:rFonts w:asciiTheme="minorHAnsi" w:eastAsia="Calibri" w:hAnsiTheme="minorHAnsi" w:cstheme="minorHAnsi"/>
                      <w:sz w:val="20"/>
                      <w:szCs w:val="20"/>
                    </w:rPr>
                    <w:br w:type="page"/>
                  </w:r>
                </w:p>
                <w:p w:rsidR="007B45E2" w:rsidRPr="00034F56" w:rsidRDefault="007B45E2">
                  <w:pPr>
                    <w:tabs>
                      <w:tab w:val="left" w:pos="0"/>
                    </w:tabs>
                    <w:rPr>
                      <w:rFonts w:asciiTheme="minorHAnsi" w:eastAsia="Calibri" w:hAnsiTheme="minorHAnsi" w:cstheme="minorHAnsi"/>
                      <w:sz w:val="20"/>
                      <w:szCs w:val="20"/>
                    </w:rPr>
                  </w:pPr>
                </w:p>
                <w:p w:rsidR="007B45E2" w:rsidRPr="00034F56" w:rsidRDefault="00F13552">
                  <w:pPr>
                    <w:pStyle w:val="Titre4"/>
                  </w:pPr>
                  <w:bookmarkStart w:id="143" w:name="_Annexe_20_:_1"/>
                  <w:bookmarkEnd w:id="143"/>
                  <w:r w:rsidRPr="00034F56">
                    <w:t>Annexe 20 : informations relatives à la gratuité pour l’enseignement primaire</w:t>
                  </w:r>
                </w:p>
                <w:p w:rsidR="007B45E2" w:rsidRPr="00034F56" w:rsidRDefault="00F13552">
                  <w:pPr>
                    <w:rPr>
                      <w:rFonts w:asciiTheme="minorHAnsi" w:hAnsiTheme="minorHAnsi" w:cstheme="minorHAnsi"/>
                    </w:rPr>
                  </w:pPr>
                  <w:r w:rsidRPr="00034F56">
                    <w:rPr>
                      <w:noProof/>
                      <w:lang w:eastAsia="fr-BE"/>
                    </w:rPr>
                    <w:drawing>
                      <wp:anchor distT="0" distB="0" distL="114300" distR="114300" simplePos="0" relativeHeight="251682816" behindDoc="1" locked="0" layoutInCell="1" allowOverlap="1">
                        <wp:simplePos x="0" y="0"/>
                        <wp:positionH relativeFrom="margin">
                          <wp:posOffset>125095</wp:posOffset>
                        </wp:positionH>
                        <wp:positionV relativeFrom="paragraph">
                          <wp:posOffset>16510</wp:posOffset>
                        </wp:positionV>
                        <wp:extent cx="2308225" cy="762000"/>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3082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45E2" w:rsidRPr="00034F56" w:rsidRDefault="007B45E2">
                  <w:pPr>
                    <w:rPr>
                      <w:rFonts w:asciiTheme="minorHAnsi" w:hAnsiTheme="minorHAnsi" w:cstheme="minorHAnsi"/>
                    </w:rPr>
                  </w:pPr>
                </w:p>
                <w:p w:rsidR="007B45E2" w:rsidRPr="00034F56" w:rsidRDefault="007B45E2">
                  <w:pPr>
                    <w:spacing w:line="276" w:lineRule="auto"/>
                    <w:rPr>
                      <w:rFonts w:asciiTheme="minorHAnsi" w:hAnsiTheme="minorHAnsi" w:cstheme="minorHAnsi"/>
                    </w:rPr>
                  </w:pPr>
                </w:p>
                <w:p w:rsidR="007B45E2" w:rsidRPr="00034F56" w:rsidRDefault="007B45E2">
                  <w:pPr>
                    <w:spacing w:line="276" w:lineRule="auto"/>
                    <w:rPr>
                      <w:rFonts w:asciiTheme="minorHAnsi" w:hAnsiTheme="minorHAnsi" w:cstheme="minorHAnsi"/>
                    </w:rPr>
                  </w:pPr>
                </w:p>
                <w:p w:rsidR="007B45E2" w:rsidRPr="00034F56" w:rsidRDefault="007B45E2">
                  <w:pPr>
                    <w:spacing w:line="276" w:lineRule="auto"/>
                    <w:rPr>
                      <w:rFonts w:asciiTheme="minorHAnsi" w:hAnsiTheme="minorHAnsi" w:cstheme="minorHAnsi"/>
                    </w:rPr>
                  </w:pPr>
                </w:p>
                <w:tbl>
                  <w:tblPr>
                    <w:tblStyle w:val="Grilledutableau5"/>
                    <w:tblW w:w="9606" w:type="dxa"/>
                    <w:tblLook w:val="04A0" w:firstRow="1" w:lastRow="0" w:firstColumn="1" w:lastColumn="0" w:noHBand="0" w:noVBand="1"/>
                  </w:tblPr>
                  <w:tblGrid>
                    <w:gridCol w:w="9606"/>
                  </w:tblGrid>
                  <w:tr w:rsidR="007B45E2" w:rsidRPr="00034F56">
                    <w:tc>
                      <w:tcPr>
                        <w:tcW w:w="9606" w:type="dxa"/>
                      </w:tcPr>
                      <w:p w:rsidR="007B45E2" w:rsidRPr="00034F56" w:rsidRDefault="007B45E2">
                        <w:pPr>
                          <w:tabs>
                            <w:tab w:val="left" w:pos="0"/>
                          </w:tabs>
                          <w:jc w:val="center"/>
                          <w:rPr>
                            <w:rFonts w:asciiTheme="minorHAnsi" w:hAnsiTheme="minorHAnsi" w:cstheme="minorHAnsi"/>
                            <w:b/>
                            <w:smallCaps/>
                            <w:sz w:val="6"/>
                            <w:szCs w:val="6"/>
                            <w:u w:val="single"/>
                          </w:rPr>
                        </w:pPr>
                      </w:p>
                      <w:p w:rsidR="007B45E2" w:rsidRPr="00034F56" w:rsidRDefault="00F13552">
                        <w:pPr>
                          <w:tabs>
                            <w:tab w:val="left" w:pos="0"/>
                          </w:tabs>
                          <w:jc w:val="center"/>
                          <w:rPr>
                            <w:rFonts w:asciiTheme="minorHAnsi" w:hAnsiTheme="minorHAnsi" w:cstheme="minorHAnsi"/>
                            <w:b/>
                            <w:smallCaps/>
                            <w:sz w:val="28"/>
                            <w:szCs w:val="28"/>
                            <w:u w:val="single"/>
                          </w:rPr>
                        </w:pPr>
                        <w:r w:rsidRPr="00034F56">
                          <w:rPr>
                            <w:rFonts w:asciiTheme="minorHAnsi" w:hAnsiTheme="minorHAnsi" w:cstheme="minorHAnsi"/>
                            <w:b/>
                            <w:smallCaps/>
                            <w:sz w:val="28"/>
                            <w:szCs w:val="28"/>
                            <w:u w:val="single"/>
                          </w:rPr>
                          <w:t xml:space="preserve">Document destiné à informer les parents d’élèves sur la gratuité d’accès </w:t>
                        </w:r>
                        <w:r w:rsidRPr="00034F56">
                          <w:rPr>
                            <w:rFonts w:asciiTheme="minorHAnsi" w:hAnsiTheme="minorHAnsi" w:cstheme="minorHAnsi"/>
                            <w:b/>
                            <w:smallCaps/>
                            <w:sz w:val="28"/>
                            <w:szCs w:val="28"/>
                            <w:u w:val="single"/>
                          </w:rPr>
                          <w:br/>
                          <w:t>à l’enseignement</w:t>
                        </w:r>
                      </w:p>
                      <w:p w:rsidR="007B45E2" w:rsidRPr="00034F56" w:rsidRDefault="00F13552">
                        <w:pPr>
                          <w:tabs>
                            <w:tab w:val="left" w:pos="0"/>
                          </w:tabs>
                          <w:jc w:val="both"/>
                          <w:rPr>
                            <w:rFonts w:asciiTheme="minorHAnsi" w:hAnsiTheme="minorHAnsi" w:cstheme="minorHAnsi"/>
                            <w:b/>
                          </w:rPr>
                        </w:pPr>
                        <w:r w:rsidRPr="00034F56">
                          <w:rPr>
                            <w:rFonts w:asciiTheme="minorHAnsi" w:hAnsiTheme="minorHAnsi" w:cstheme="minorHAnsi"/>
                            <w:b/>
                          </w:rPr>
                          <w:t>Document à remettre aux parents lors de toute inscription dans l’enseignement primaire ordinaire ou spécialisé</w:t>
                        </w:r>
                      </w:p>
                    </w:tc>
                  </w:tr>
                </w:tbl>
                <w:p w:rsidR="007B45E2" w:rsidRPr="00034F56" w:rsidRDefault="007B45E2">
                  <w:pPr>
                    <w:spacing w:line="276" w:lineRule="auto"/>
                    <w:rPr>
                      <w:rFonts w:asciiTheme="minorHAnsi" w:hAnsiTheme="minorHAnsi" w:cstheme="minorHAnsi"/>
                    </w:rPr>
                  </w:pPr>
                </w:p>
                <w:p w:rsidR="007B45E2" w:rsidRPr="00034F56" w:rsidRDefault="00F13552">
                  <w:pPr>
                    <w:spacing w:line="276" w:lineRule="auto"/>
                    <w:jc w:val="both"/>
                    <w:rPr>
                      <w:rFonts w:asciiTheme="minorHAnsi" w:hAnsiTheme="minorHAnsi" w:cstheme="minorHAnsi"/>
                    </w:rPr>
                  </w:pPr>
                  <w:r w:rsidRPr="00034F56">
                    <w:rPr>
                      <w:rFonts w:asciiTheme="minorHAnsi" w:hAnsiTheme="minorHAnsi" w:cstheme="minorHAnsi"/>
                    </w:rPr>
                    <w:t>Madame, Monsieur, Chers parents,</w:t>
                  </w:r>
                </w:p>
                <w:p w:rsidR="007B45E2" w:rsidRPr="00034F56" w:rsidRDefault="007B45E2">
                  <w:pPr>
                    <w:spacing w:line="276" w:lineRule="auto"/>
                    <w:jc w:val="both"/>
                    <w:rPr>
                      <w:rFonts w:asciiTheme="minorHAnsi" w:hAnsiTheme="minorHAnsi" w:cstheme="minorHAnsi"/>
                    </w:rPr>
                  </w:pPr>
                </w:p>
                <w:p w:rsidR="007B45E2" w:rsidRPr="00034F56" w:rsidRDefault="00F13552">
                  <w:pPr>
                    <w:spacing w:line="276" w:lineRule="auto"/>
                    <w:jc w:val="both"/>
                    <w:rPr>
                      <w:rFonts w:asciiTheme="minorHAnsi" w:hAnsiTheme="minorHAnsi" w:cstheme="minorHAnsi"/>
                    </w:rPr>
                  </w:pPr>
                  <w:r w:rsidRPr="00034F56">
                    <w:rPr>
                      <w:rFonts w:asciiTheme="minorHAnsi" w:hAnsiTheme="minorHAnsi" w:cstheme="minorHAnsi"/>
                    </w:rPr>
                    <w:t>Le Pacte pour un Enseignement d’excellence veut garantir à tous les enfants une école de qualité. Dans ce cadre, de nouvelles règles relatives à la gratuité scolaire sont entrées en application depuis la rentrée 2019-2020.</w:t>
                  </w:r>
                </w:p>
                <w:p w:rsidR="007B45E2" w:rsidRPr="00034F56" w:rsidRDefault="007B45E2">
                  <w:pPr>
                    <w:spacing w:line="276" w:lineRule="auto"/>
                    <w:jc w:val="both"/>
                    <w:rPr>
                      <w:rFonts w:asciiTheme="minorHAnsi" w:hAnsiTheme="minorHAnsi" w:cstheme="minorHAnsi"/>
                      <w:bCs/>
                    </w:rPr>
                  </w:pPr>
                </w:p>
                <w:p w:rsidR="007B45E2" w:rsidRPr="00034F56" w:rsidRDefault="00F13552">
                  <w:pPr>
                    <w:spacing w:line="276" w:lineRule="auto"/>
                    <w:jc w:val="both"/>
                    <w:rPr>
                      <w:rFonts w:asciiTheme="minorHAnsi" w:hAnsiTheme="minorHAnsi" w:cstheme="minorHAnsi"/>
                      <w:bCs/>
                    </w:rPr>
                  </w:pPr>
                  <w:r w:rsidRPr="00034F56">
                    <w:rPr>
                      <w:rFonts w:asciiTheme="minorHAnsi" w:hAnsiTheme="minorHAnsi" w:cstheme="minorHAnsi"/>
                      <w:bCs/>
                    </w:rPr>
                    <w:t>Ce document reprend les principales règles – nouvelles comme anciennes – relatives à la gratuité scolaire applicables dans l’enseignement organisé ou subventionné par la Fédération Wallonie-Bruxelles.</w:t>
                  </w:r>
                </w:p>
                <w:p w:rsidR="007B45E2" w:rsidRPr="00034F56" w:rsidRDefault="007B45E2">
                  <w:pPr>
                    <w:autoSpaceDE w:val="0"/>
                    <w:autoSpaceDN w:val="0"/>
                    <w:adjustRightInd w:val="0"/>
                    <w:spacing w:line="276" w:lineRule="auto"/>
                    <w:jc w:val="both"/>
                    <w:rPr>
                      <w:rFonts w:asciiTheme="minorHAnsi" w:hAnsiTheme="minorHAnsi" w:cstheme="minorHAnsi"/>
                      <w:b/>
                      <w:u w:val="single"/>
                    </w:rPr>
                  </w:pPr>
                </w:p>
                <w:p w:rsidR="007B45E2" w:rsidRPr="00034F56" w:rsidRDefault="00F13552">
                  <w:pPr>
                    <w:autoSpaceDE w:val="0"/>
                    <w:autoSpaceDN w:val="0"/>
                    <w:adjustRightInd w:val="0"/>
                    <w:spacing w:line="276" w:lineRule="auto"/>
                    <w:jc w:val="both"/>
                    <w:rPr>
                      <w:rFonts w:asciiTheme="minorHAnsi" w:hAnsiTheme="minorHAnsi" w:cstheme="minorHAnsi"/>
                      <w:b/>
                      <w:u w:val="single"/>
                    </w:rPr>
                  </w:pPr>
                  <w:r w:rsidRPr="00034F56">
                    <w:rPr>
                      <w:rFonts w:asciiTheme="minorHAnsi" w:hAnsiTheme="minorHAnsi" w:cstheme="minorHAnsi"/>
                      <w:b/>
                      <w:u w:val="single"/>
                    </w:rPr>
                    <w:t>Quels sont les frais scolaires</w:t>
                  </w:r>
                  <w:r w:rsidRPr="00034F56">
                    <w:rPr>
                      <w:rFonts w:asciiTheme="minorHAnsi" w:hAnsiTheme="minorHAnsi" w:cstheme="minorHAnsi"/>
                      <w:b/>
                      <w:u w:val="single"/>
                      <w:vertAlign w:val="superscript"/>
                    </w:rPr>
                    <w:t>1</w:t>
                  </w:r>
                  <w:r w:rsidRPr="00034F56">
                    <w:rPr>
                      <w:rFonts w:asciiTheme="minorHAnsi" w:hAnsiTheme="minorHAnsi" w:cstheme="minorHAnsi"/>
                      <w:b/>
                      <w:u w:val="single"/>
                    </w:rPr>
                    <w:t xml:space="preserve"> que l’école de votre enfant peut vous réclamer ?</w:t>
                  </w:r>
                </w:p>
                <w:p w:rsidR="007B45E2" w:rsidRPr="00034F56" w:rsidRDefault="007B45E2">
                  <w:pPr>
                    <w:autoSpaceDE w:val="0"/>
                    <w:autoSpaceDN w:val="0"/>
                    <w:adjustRightInd w:val="0"/>
                    <w:spacing w:line="276" w:lineRule="auto"/>
                    <w:jc w:val="both"/>
                    <w:rPr>
                      <w:rFonts w:asciiTheme="minorHAnsi" w:hAnsiTheme="minorHAnsi" w:cstheme="minorHAnsi"/>
                    </w:rPr>
                  </w:pPr>
                </w:p>
                <w:p w:rsidR="007B45E2" w:rsidRPr="00034F56" w:rsidRDefault="00F13552">
                  <w:p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Une participation financière peut être demandée pour des activités organisées </w:t>
                  </w:r>
                  <w:r w:rsidRPr="00034F56">
                    <w:rPr>
                      <w:rFonts w:asciiTheme="minorHAnsi" w:hAnsiTheme="minorHAnsi" w:cstheme="minorHAnsi"/>
                      <w:b/>
                    </w:rPr>
                    <w:t>durant le temps scolaire </w:t>
                  </w:r>
                  <w:r w:rsidRPr="00034F56">
                    <w:rPr>
                      <w:rFonts w:asciiTheme="minorHAnsi" w:hAnsiTheme="minorHAnsi" w:cstheme="minorHAnsi"/>
                    </w:rPr>
                    <w:t>uniquement dans les cas suivants :</w:t>
                  </w:r>
                </w:p>
                <w:p w:rsidR="007B45E2" w:rsidRPr="00034F56" w:rsidRDefault="00F13552">
                  <w:pPr>
                    <w:numPr>
                      <w:ilvl w:val="0"/>
                      <w:numId w:val="191"/>
                    </w:num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Les </w:t>
                  </w:r>
                  <w:r w:rsidRPr="00034F56">
                    <w:rPr>
                      <w:rFonts w:asciiTheme="minorHAnsi" w:hAnsiTheme="minorHAnsi" w:cstheme="minorHAnsi"/>
                      <w:b/>
                    </w:rPr>
                    <w:t xml:space="preserve">cours de natation </w:t>
                  </w:r>
                  <w:r w:rsidRPr="00034F56">
                    <w:rPr>
                      <w:rFonts w:asciiTheme="minorHAnsi" w:hAnsiTheme="minorHAnsi" w:cstheme="minorHAnsi"/>
                    </w:rPr>
                    <w:t>(déplacements compris) ;</w:t>
                  </w:r>
                </w:p>
                <w:p w:rsidR="007B45E2" w:rsidRPr="00034F56" w:rsidRDefault="00F13552">
                  <w:pPr>
                    <w:numPr>
                      <w:ilvl w:val="0"/>
                      <w:numId w:val="191"/>
                    </w:num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Les </w:t>
                  </w:r>
                  <w:r w:rsidRPr="00034F56">
                    <w:rPr>
                      <w:rFonts w:asciiTheme="minorHAnsi" w:hAnsiTheme="minorHAnsi" w:cstheme="minorHAnsi"/>
                      <w:b/>
                    </w:rPr>
                    <w:t>activités culturelles et sportives</w:t>
                  </w:r>
                  <w:r w:rsidRPr="00034F56">
                    <w:rPr>
                      <w:rFonts w:asciiTheme="minorHAnsi" w:hAnsiTheme="minorHAnsi" w:cstheme="minorHAnsi"/>
                    </w:rPr>
                    <w:t xml:space="preserve"> (déplacements compris) ;</w:t>
                  </w:r>
                </w:p>
                <w:p w:rsidR="007B45E2" w:rsidRPr="00034F56" w:rsidRDefault="00F13552">
                  <w:pPr>
                    <w:numPr>
                      <w:ilvl w:val="0"/>
                      <w:numId w:val="191"/>
                    </w:num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Les </w:t>
                  </w:r>
                  <w:r w:rsidRPr="00034F56">
                    <w:rPr>
                      <w:rFonts w:asciiTheme="minorHAnsi" w:hAnsiTheme="minorHAnsi" w:cstheme="minorHAnsi"/>
                      <w:b/>
                    </w:rPr>
                    <w:t>séjours pédagogiques avec nuitée(s)</w:t>
                  </w:r>
                  <w:r w:rsidRPr="00034F56">
                    <w:rPr>
                      <w:rFonts w:asciiTheme="minorHAnsi" w:hAnsiTheme="minorHAnsi" w:cstheme="minorHAnsi"/>
                    </w:rPr>
                    <w:t xml:space="preserve"> (déplacements compris). </w:t>
                  </w:r>
                </w:p>
                <w:p w:rsidR="007B45E2" w:rsidRPr="00034F56" w:rsidRDefault="007B45E2">
                  <w:pPr>
                    <w:autoSpaceDE w:val="0"/>
                    <w:autoSpaceDN w:val="0"/>
                    <w:adjustRightInd w:val="0"/>
                    <w:spacing w:line="276" w:lineRule="auto"/>
                    <w:jc w:val="both"/>
                    <w:rPr>
                      <w:rFonts w:asciiTheme="minorHAnsi" w:hAnsiTheme="minorHAnsi" w:cstheme="minorHAnsi"/>
                    </w:rPr>
                  </w:pPr>
                </w:p>
                <w:p w:rsidR="007B45E2" w:rsidRPr="00034F56" w:rsidRDefault="00F13552">
                  <w:p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b/>
                    </w:rPr>
                    <w:t>Aucun autre frais scolaire ne peut vous être réclamé.</w:t>
                  </w:r>
                </w:p>
                <w:p w:rsidR="007B45E2" w:rsidRPr="00034F56" w:rsidRDefault="007B45E2">
                  <w:pPr>
                    <w:autoSpaceDE w:val="0"/>
                    <w:autoSpaceDN w:val="0"/>
                    <w:adjustRightInd w:val="0"/>
                    <w:spacing w:line="276" w:lineRule="auto"/>
                    <w:jc w:val="both"/>
                    <w:rPr>
                      <w:rFonts w:asciiTheme="minorHAnsi" w:hAnsiTheme="minorHAnsi" w:cstheme="minorHAnsi"/>
                    </w:rPr>
                  </w:pPr>
                </w:p>
                <w:p w:rsidR="007B45E2" w:rsidRPr="00034F56" w:rsidRDefault="00F13552">
                  <w:p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L’école ne peut pas vous imposer un fournisseur ou une marque, mais elle peut demander qu’un vêtement soit d’une couleur précise. Si l’école souhaite qu’un logo figure sur un vêtement, elle vous fournit ce logo.</w:t>
                  </w:r>
                </w:p>
                <w:p w:rsidR="007B45E2" w:rsidRPr="00034F56" w:rsidRDefault="007B45E2">
                  <w:pPr>
                    <w:autoSpaceDE w:val="0"/>
                    <w:autoSpaceDN w:val="0"/>
                    <w:adjustRightInd w:val="0"/>
                    <w:spacing w:line="276" w:lineRule="auto"/>
                    <w:jc w:val="both"/>
                    <w:rPr>
                      <w:rFonts w:asciiTheme="minorHAnsi" w:hAnsiTheme="minorHAnsi" w:cstheme="minorHAnsi"/>
                    </w:rPr>
                  </w:pPr>
                </w:p>
                <w:p w:rsidR="007B45E2" w:rsidRPr="00034F56" w:rsidRDefault="00F13552">
                  <w:pPr>
                    <w:spacing w:line="276" w:lineRule="auto"/>
                    <w:jc w:val="both"/>
                    <w:rPr>
                      <w:rFonts w:asciiTheme="minorHAnsi" w:hAnsiTheme="minorHAnsi" w:cstheme="minorHAnsi"/>
                    </w:rPr>
                  </w:pPr>
                  <w:r w:rsidRPr="00034F56">
                    <w:rPr>
                      <w:rFonts w:asciiTheme="minorHAnsi" w:hAnsiTheme="minorHAnsi" w:cstheme="minorHAnsi"/>
                    </w:rPr>
                    <w:t xml:space="preserve">L’école peut également vous proposer des achats groupés, des frais de participation à des activités facultatives ou vous proposer de souscrire à des abonnements à des revues, en lien avec le projet pédagogique. Ces frais doivent correspondre au cout réel et ne sont </w:t>
                  </w:r>
                  <w:r w:rsidRPr="00034F56">
                    <w:rPr>
                      <w:rFonts w:asciiTheme="minorHAnsi" w:hAnsiTheme="minorHAnsi" w:cstheme="minorHAnsi"/>
                      <w:b/>
                    </w:rPr>
                    <w:t>pas obligatoires</w:t>
                  </w:r>
                  <w:r w:rsidRPr="00034F56">
                    <w:rPr>
                      <w:rFonts w:asciiTheme="minorHAnsi" w:hAnsiTheme="minorHAnsi" w:cstheme="minorHAnsi"/>
                    </w:rPr>
                    <w:t xml:space="preserve">. </w:t>
                  </w:r>
                </w:p>
                <w:p w:rsidR="007B45E2" w:rsidRPr="00034F56" w:rsidRDefault="007B45E2">
                  <w:pPr>
                    <w:spacing w:line="276" w:lineRule="auto"/>
                    <w:jc w:val="both"/>
                    <w:rPr>
                      <w:rFonts w:asciiTheme="minorHAnsi" w:hAnsiTheme="minorHAnsi" w:cstheme="minorHAnsi"/>
                    </w:rPr>
                  </w:pPr>
                </w:p>
                <w:p w:rsidR="007B45E2" w:rsidRPr="00034F56" w:rsidRDefault="00F13552">
                  <w:pPr>
                    <w:spacing w:line="276" w:lineRule="auto"/>
                    <w:jc w:val="both"/>
                    <w:rPr>
                      <w:rFonts w:asciiTheme="minorHAnsi" w:hAnsiTheme="minorHAnsi" w:cstheme="minorHAnsi"/>
                    </w:rPr>
                  </w:pPr>
                  <w:r w:rsidRPr="00034F56">
                    <w:rPr>
                      <w:rFonts w:asciiTheme="minorHAnsi" w:hAnsiTheme="minorHAnsi" w:cstheme="minorHAnsi"/>
                    </w:rPr>
                    <w:t xml:space="preserve">Les </w:t>
                  </w:r>
                  <w:r w:rsidRPr="00034F56">
                    <w:rPr>
                      <w:rFonts w:asciiTheme="minorHAnsi" w:hAnsiTheme="minorHAnsi" w:cstheme="minorHAnsi"/>
                      <w:b/>
                    </w:rPr>
                    <w:t>frais liés aux temps extrascolaires</w:t>
                  </w:r>
                  <w:r w:rsidRPr="00034F56">
                    <w:rPr>
                      <w:rFonts w:asciiTheme="minorHAnsi" w:hAnsiTheme="minorHAnsi" w:cstheme="minorHAnsi"/>
                    </w:rPr>
                    <w:t xml:space="preserve"> (temps de midi, garderies du matin et du soir) ne sont pas des frais scolaires et peuvent donc vous être réclamés si votre enfant est concerné.</w:t>
                  </w:r>
                </w:p>
                <w:p w:rsidR="007B45E2" w:rsidRPr="00034F56" w:rsidRDefault="00F13552">
                  <w:pPr>
                    <w:autoSpaceDE w:val="0"/>
                    <w:autoSpaceDN w:val="0"/>
                    <w:adjustRightInd w:val="0"/>
                    <w:spacing w:line="276" w:lineRule="auto"/>
                    <w:jc w:val="both"/>
                    <w:rPr>
                      <w:rFonts w:asciiTheme="minorHAnsi" w:hAnsiTheme="minorHAnsi" w:cstheme="minorHAnsi"/>
                      <w:b/>
                      <w:u w:val="single"/>
                    </w:rPr>
                  </w:pPr>
                  <w:r w:rsidRPr="00034F56">
                    <w:rPr>
                      <w:rFonts w:asciiTheme="minorHAnsi" w:hAnsiTheme="minorHAnsi" w:cstheme="minorHAnsi"/>
                      <w:b/>
                      <w:u w:val="single"/>
                    </w:rPr>
                    <w:t>Quelles sont les autres règles importantes à connaitre par rapport à la gratuité scolaire ?</w:t>
                  </w: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32"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ind w:left="142" w:hanging="142"/>
                    <w:rPr>
                      <w:lang w:val="fr-FR"/>
                    </w:rPr>
                  </w:pPr>
                  <w:r w:rsidRPr="00034F56">
                    <w:rPr>
                      <w:sz w:val="18"/>
                      <w:szCs w:val="18"/>
                      <w:vertAlign w:val="superscript"/>
                      <w:lang w:val="fr-FR"/>
                    </w:rPr>
                    <w:t>1</w:t>
                  </w:r>
                  <w:r w:rsidRPr="00034F56">
                    <w:rPr>
                      <w:sz w:val="18"/>
                      <w:szCs w:val="18"/>
                      <w:lang w:val="fr-FR"/>
                    </w:rPr>
                    <w:t xml:space="preserve"> </w:t>
                  </w:r>
                  <w:r w:rsidRPr="00034F56">
                    <w:t xml:space="preserve">« Frais scolaires »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sidRPr="00034F56">
                    <w:rPr>
                      <w:bCs/>
                    </w:rPr>
                    <w:t>droits d'accès à la piscine</w:t>
                  </w:r>
                  <w:r w:rsidRPr="00034F56">
                    <w:t xml:space="preserve">, </w:t>
                  </w:r>
                  <w:r w:rsidRPr="00034F56">
                    <w:rPr>
                      <w:bCs/>
                    </w:rPr>
                    <w:t>les droits d’accès aux activités culturelles et sportives et les frais liés aux séjours pédagogiques avec nuitée(s).</w:t>
                  </w:r>
                  <w:r w:rsidRPr="00034F56">
                    <w:t> </w:t>
                  </w:r>
                </w:p>
                <w:p w:rsidR="007B45E2" w:rsidRPr="00034F56" w:rsidRDefault="00F13552">
                  <w:p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 </w:t>
                  </w:r>
                </w:p>
                <w:p w:rsidR="007B45E2" w:rsidRPr="00034F56" w:rsidRDefault="00F13552">
                  <w:pPr>
                    <w:numPr>
                      <w:ilvl w:val="0"/>
                      <w:numId w:val="193"/>
                    </w:numPr>
                    <w:spacing w:line="276" w:lineRule="auto"/>
                    <w:jc w:val="both"/>
                    <w:rPr>
                      <w:rFonts w:asciiTheme="minorHAnsi" w:hAnsiTheme="minorHAnsi" w:cstheme="minorHAnsi"/>
                    </w:rPr>
                  </w:pPr>
                  <w:r w:rsidRPr="00034F56">
                    <w:rPr>
                      <w:rFonts w:asciiTheme="minorHAnsi" w:hAnsiTheme="minorHAnsi" w:cstheme="minorHAnsi"/>
                      <w:b/>
                    </w:rPr>
                    <w:t>Aucun droit d’inscription et aucune demande de services</w:t>
                  </w:r>
                  <w:r w:rsidRPr="00034F56">
                    <w:rPr>
                      <w:rFonts w:asciiTheme="minorHAnsi" w:hAnsiTheme="minorHAnsi" w:cstheme="minorHAnsi"/>
                    </w:rPr>
                    <w:t xml:space="preserve"> ne peuvent vous être imposés, que ce soit directement par l’école ou indirectement via un autre organisme (ASBL, amicale, association). </w:t>
                  </w:r>
                </w:p>
                <w:p w:rsidR="007B45E2" w:rsidRPr="00034F56" w:rsidRDefault="00F13552">
                  <w:pPr>
                    <w:numPr>
                      <w:ilvl w:val="0"/>
                      <w:numId w:val="193"/>
                    </w:numPr>
                    <w:spacing w:line="276" w:lineRule="auto"/>
                    <w:contextualSpacing/>
                    <w:jc w:val="both"/>
                    <w:rPr>
                      <w:rFonts w:asciiTheme="minorHAnsi" w:hAnsiTheme="minorHAnsi" w:cstheme="minorHAnsi"/>
                    </w:rPr>
                  </w:pPr>
                  <w:r w:rsidRPr="00034F56">
                    <w:rPr>
                      <w:rFonts w:asciiTheme="minorHAnsi" w:hAnsiTheme="minorHAnsi" w:cstheme="minorHAnsi"/>
                    </w:rPr>
                    <w:t>Le journal de classe, les diplômes, les certificats d’enseignement ou les bulletins scolaires sont fournis gratuitement.</w:t>
                  </w:r>
                </w:p>
                <w:p w:rsidR="007B45E2" w:rsidRPr="00034F56" w:rsidRDefault="00F13552">
                  <w:pPr>
                    <w:numPr>
                      <w:ilvl w:val="0"/>
                      <w:numId w:val="192"/>
                    </w:numPr>
                    <w:spacing w:line="276" w:lineRule="auto"/>
                    <w:contextualSpacing/>
                    <w:jc w:val="both"/>
                    <w:rPr>
                      <w:rFonts w:asciiTheme="minorHAnsi" w:hAnsiTheme="minorHAnsi" w:cstheme="minorHAnsi"/>
                    </w:rPr>
                  </w:pPr>
                  <w:r w:rsidRPr="00034F56">
                    <w:rPr>
                      <w:rFonts w:asciiTheme="minorHAnsi" w:hAnsiTheme="minorHAnsi" w:cstheme="minorHAnsi"/>
                      <w:b/>
                    </w:rPr>
                    <w:t xml:space="preserve">Aucun paiement ne peut transiter par votre enfant. </w:t>
                  </w:r>
                </w:p>
                <w:p w:rsidR="007B45E2" w:rsidRPr="00034F56" w:rsidRDefault="00F13552">
                  <w:pPr>
                    <w:numPr>
                      <w:ilvl w:val="0"/>
                      <w:numId w:val="193"/>
                    </w:numPr>
                    <w:spacing w:line="276" w:lineRule="auto"/>
                    <w:contextualSpacing/>
                    <w:jc w:val="both"/>
                    <w:rPr>
                      <w:rFonts w:asciiTheme="minorHAnsi" w:hAnsiTheme="minorHAnsi" w:cstheme="minorHAnsi"/>
                    </w:rPr>
                  </w:pPr>
                  <w:r w:rsidRPr="00034F56">
                    <w:rPr>
                      <w:rFonts w:asciiTheme="minorHAnsi" w:hAnsiTheme="minorHAnsi" w:cstheme="minorHAnsi"/>
                    </w:rPr>
                    <w:t>Votre enfant ne peut pas être impliqué dans le dialogue portant sur les frais scolaires et les décomptes périodiques.</w:t>
                  </w:r>
                  <w:r w:rsidRPr="00034F56">
                    <w:rPr>
                      <w:rFonts w:asciiTheme="minorHAnsi" w:hAnsiTheme="minorHAnsi" w:cstheme="minorHAnsi"/>
                      <w:b/>
                    </w:rPr>
                    <w:t xml:space="preserve"> </w:t>
                  </w:r>
                </w:p>
                <w:p w:rsidR="007B45E2" w:rsidRPr="00034F56" w:rsidRDefault="00F13552">
                  <w:pPr>
                    <w:numPr>
                      <w:ilvl w:val="0"/>
                      <w:numId w:val="193"/>
                    </w:numPr>
                    <w:spacing w:line="276" w:lineRule="auto"/>
                    <w:contextualSpacing/>
                    <w:jc w:val="both"/>
                    <w:rPr>
                      <w:rFonts w:asciiTheme="minorHAnsi" w:hAnsiTheme="minorHAnsi" w:cstheme="minorHAnsi"/>
                    </w:rPr>
                  </w:pPr>
                  <w:r w:rsidRPr="00034F56">
                    <w:rPr>
                      <w:rFonts w:asciiTheme="minorHAnsi" w:hAnsiTheme="minorHAnsi" w:cstheme="minorHAnsi"/>
                    </w:rPr>
                    <w:t xml:space="preserve">Le non-paiement des frais scolaires ne peut </w:t>
                  </w:r>
                  <w:r w:rsidRPr="00034F56">
                    <w:rPr>
                      <w:rFonts w:asciiTheme="minorHAnsi" w:hAnsiTheme="minorHAnsi" w:cstheme="minorHAnsi"/>
                      <w:b/>
                    </w:rPr>
                    <w:t>en aucun cas être un motif de sanction pour votre enfant</w:t>
                  </w:r>
                  <w:r w:rsidRPr="00034F56">
                    <w:rPr>
                      <w:rFonts w:asciiTheme="minorHAnsi" w:hAnsiTheme="minorHAnsi" w:cstheme="minorHAnsi"/>
                    </w:rPr>
                    <w:t xml:space="preserve"> (refus d’inscription, exclusion ou toute autre sanction). </w:t>
                  </w:r>
                </w:p>
                <w:p w:rsidR="007B45E2" w:rsidRPr="00034F56" w:rsidRDefault="00F13552">
                  <w:pPr>
                    <w:numPr>
                      <w:ilvl w:val="0"/>
                      <w:numId w:val="193"/>
                    </w:numPr>
                    <w:spacing w:line="276" w:lineRule="auto"/>
                    <w:contextualSpacing/>
                    <w:jc w:val="both"/>
                    <w:rPr>
                      <w:rFonts w:asciiTheme="minorHAnsi" w:hAnsiTheme="minorHAnsi" w:cstheme="minorHAnsi"/>
                    </w:rPr>
                  </w:pPr>
                  <w:r w:rsidRPr="00034F56">
                    <w:rPr>
                      <w:rFonts w:asciiTheme="minorHAnsi" w:hAnsiTheme="minorHAnsi" w:cstheme="minorHAnsi"/>
                    </w:rPr>
                    <w:t xml:space="preserve">Si l’école veut utiliser un manuel scolaire, un cahier d’exercices ou une revue comme support pour un cours, elle peut vous proposer de l’acheter. Si vous ne souhaitez pas l’acheter, l’école doit mettre ce support gratuitement à la disposition de votre enfant.  </w:t>
                  </w:r>
                </w:p>
                <w:p w:rsidR="007B45E2" w:rsidRPr="00034F56" w:rsidRDefault="007B45E2">
                  <w:pPr>
                    <w:spacing w:line="276" w:lineRule="auto"/>
                    <w:ind w:left="360"/>
                    <w:contextualSpacing/>
                    <w:jc w:val="both"/>
                    <w:rPr>
                      <w:rFonts w:asciiTheme="minorHAnsi" w:hAnsiTheme="minorHAnsi" w:cstheme="minorHAnsi"/>
                    </w:rPr>
                  </w:pPr>
                </w:p>
                <w:p w:rsidR="007B45E2" w:rsidRPr="00034F56" w:rsidRDefault="00F13552">
                  <w:pPr>
                    <w:tabs>
                      <w:tab w:val="left" w:pos="2694"/>
                      <w:tab w:val="left" w:pos="5529"/>
                      <w:tab w:val="left" w:pos="8222"/>
                    </w:tabs>
                    <w:spacing w:line="276" w:lineRule="auto"/>
                    <w:rPr>
                      <w:rFonts w:asciiTheme="minorHAnsi" w:hAnsiTheme="minorHAnsi" w:cstheme="minorHAnsi"/>
                      <w:b/>
                      <w:u w:val="single"/>
                    </w:rPr>
                  </w:pPr>
                  <w:r w:rsidRPr="00034F56">
                    <w:rPr>
                      <w:rFonts w:asciiTheme="minorHAnsi" w:hAnsiTheme="minorHAnsi" w:cstheme="minorHAnsi"/>
                      <w:b/>
                      <w:u w:val="single"/>
                    </w:rPr>
                    <w:t>Comment l’école communique-t-elle avec les parents en la matière ?</w:t>
                  </w:r>
                </w:p>
                <w:p w:rsidR="007B45E2" w:rsidRPr="00034F56" w:rsidRDefault="007B45E2">
                  <w:pPr>
                    <w:tabs>
                      <w:tab w:val="left" w:pos="2694"/>
                      <w:tab w:val="left" w:pos="5529"/>
                      <w:tab w:val="left" w:pos="8222"/>
                    </w:tabs>
                    <w:spacing w:line="276" w:lineRule="auto"/>
                    <w:contextualSpacing/>
                    <w:jc w:val="both"/>
                    <w:rPr>
                      <w:rFonts w:asciiTheme="minorHAnsi" w:hAnsiTheme="minorHAnsi" w:cstheme="minorHAnsi"/>
                      <w:b/>
                      <w:u w:val="single"/>
                    </w:rPr>
                  </w:pPr>
                </w:p>
                <w:p w:rsidR="007B45E2" w:rsidRPr="00034F56" w:rsidRDefault="00F13552">
                  <w:pPr>
                    <w:numPr>
                      <w:ilvl w:val="0"/>
                      <w:numId w:val="192"/>
                    </w:numPr>
                    <w:spacing w:line="276" w:lineRule="auto"/>
                    <w:contextualSpacing/>
                    <w:jc w:val="both"/>
                    <w:rPr>
                      <w:rFonts w:asciiTheme="minorHAnsi" w:hAnsiTheme="minorHAnsi" w:cstheme="minorHAnsi"/>
                    </w:rPr>
                  </w:pPr>
                  <w:r w:rsidRPr="00034F56">
                    <w:rPr>
                      <w:rFonts w:asciiTheme="minorHAnsi" w:hAnsiTheme="minorHAnsi" w:cstheme="minorHAnsi"/>
                    </w:rPr>
                    <w:t xml:space="preserve">Une </w:t>
                  </w:r>
                  <w:r w:rsidRPr="00034F56">
                    <w:rPr>
                      <w:rFonts w:asciiTheme="minorHAnsi" w:hAnsiTheme="minorHAnsi" w:cstheme="minorHAnsi"/>
                      <w:b/>
                    </w:rPr>
                    <w:t>estimation des différents frais</w:t>
                  </w:r>
                  <w:r w:rsidRPr="00034F56">
                    <w:rPr>
                      <w:rFonts w:asciiTheme="minorHAnsi" w:hAnsiTheme="minorHAnsi" w:cstheme="minorHAnsi"/>
                    </w:rPr>
                    <w:t xml:space="preserve"> qui vous seront réclamés doit vous être remise, </w:t>
                  </w:r>
                  <w:r w:rsidRPr="00034F56">
                    <w:rPr>
                      <w:rFonts w:asciiTheme="minorHAnsi" w:hAnsiTheme="minorHAnsi" w:cstheme="minorHAnsi"/>
                      <w:b/>
                    </w:rPr>
                    <w:t>par écrit</w:t>
                  </w:r>
                  <w:r w:rsidRPr="00034F56">
                    <w:rPr>
                      <w:rFonts w:asciiTheme="minorHAnsi" w:hAnsiTheme="minorHAnsi" w:cstheme="minorHAnsi"/>
                    </w:rPr>
                    <w:t>, en début d’année scolaire. L’école ne peut pas vous demander un forfait unique couvrant tous les frais de l’année scolaire.</w:t>
                  </w:r>
                </w:p>
                <w:p w:rsidR="007B45E2" w:rsidRPr="00034F56" w:rsidRDefault="00F13552">
                  <w:pPr>
                    <w:numPr>
                      <w:ilvl w:val="0"/>
                      <w:numId w:val="192"/>
                    </w:numPr>
                    <w:spacing w:line="276" w:lineRule="auto"/>
                    <w:contextualSpacing/>
                    <w:jc w:val="both"/>
                    <w:rPr>
                      <w:rFonts w:asciiTheme="minorHAnsi" w:hAnsiTheme="minorHAnsi" w:cstheme="minorHAnsi"/>
                    </w:rPr>
                  </w:pPr>
                  <w:r w:rsidRPr="00034F56">
                    <w:rPr>
                      <w:rFonts w:asciiTheme="minorHAnsi" w:hAnsiTheme="minorHAnsi" w:cstheme="minorHAnsi"/>
                    </w:rPr>
                    <w:t xml:space="preserve">Des </w:t>
                  </w:r>
                  <w:r w:rsidRPr="00034F56">
                    <w:rPr>
                      <w:rFonts w:asciiTheme="minorHAnsi" w:hAnsiTheme="minorHAnsi" w:cstheme="minorHAnsi"/>
                      <w:b/>
                    </w:rPr>
                    <w:t>décomptes périodiques</w:t>
                  </w:r>
                  <w:r w:rsidRPr="00034F56">
                    <w:rPr>
                      <w:rFonts w:asciiTheme="minorHAnsi" w:hAnsiTheme="minorHAnsi" w:cstheme="minorHAnsi"/>
                    </w:rPr>
                    <w:t xml:space="preserve"> détaillant les frais vous seront communiqués durant l’année scolaire. </w:t>
                  </w:r>
                  <w:r w:rsidRPr="00034F56">
                    <w:rPr>
                      <w:rFonts w:asciiTheme="minorHAnsi" w:hAnsiTheme="minorHAnsi" w:cstheme="minorHAnsi"/>
                      <w:b/>
                    </w:rPr>
                    <w:t>Seuls</w:t>
                  </w:r>
                  <w:r w:rsidRPr="00034F56">
                    <w:rPr>
                      <w:rFonts w:asciiTheme="minorHAnsi" w:hAnsiTheme="minorHAnsi" w:cstheme="minorHAnsi"/>
                    </w:rPr>
                    <w:t xml:space="preserve"> les frais renseignés sur ces décomptes peuvent vous être réclamés.</w:t>
                  </w:r>
                </w:p>
                <w:p w:rsidR="007B45E2" w:rsidRPr="00034F56" w:rsidRDefault="00F13552">
                  <w:pPr>
                    <w:numPr>
                      <w:ilvl w:val="0"/>
                      <w:numId w:val="192"/>
                    </w:numPr>
                    <w:spacing w:line="276" w:lineRule="auto"/>
                    <w:contextualSpacing/>
                    <w:jc w:val="both"/>
                    <w:rPr>
                      <w:rFonts w:asciiTheme="minorHAnsi" w:hAnsiTheme="minorHAnsi" w:cstheme="minorHAnsi"/>
                    </w:rPr>
                  </w:pPr>
                  <w:r w:rsidRPr="00034F56">
                    <w:rPr>
                      <w:rFonts w:asciiTheme="minorHAnsi" w:hAnsiTheme="minorHAnsi" w:cstheme="minorHAnsi"/>
                    </w:rPr>
                    <w:t xml:space="preserve">Lorsque les frais scolaires </w:t>
                  </w:r>
                  <w:r w:rsidRPr="00034F56">
                    <w:rPr>
                      <w:rFonts w:asciiTheme="minorHAnsi" w:hAnsiTheme="minorHAnsi" w:cstheme="minorHAnsi"/>
                      <w:b/>
                    </w:rPr>
                    <w:t>excèdent 50 €,</w:t>
                  </w:r>
                  <w:r w:rsidRPr="00034F56">
                    <w:rPr>
                      <w:rFonts w:asciiTheme="minorHAnsi" w:hAnsiTheme="minorHAnsi" w:cstheme="minorHAnsi"/>
                    </w:rPr>
                    <w:t xml:space="preserve"> vous avez la possibilité d’obtenir un </w:t>
                  </w:r>
                  <w:r w:rsidRPr="00034F56">
                    <w:rPr>
                      <w:rFonts w:asciiTheme="minorHAnsi" w:hAnsiTheme="minorHAnsi" w:cstheme="minorHAnsi"/>
                      <w:b/>
                    </w:rPr>
                    <w:t xml:space="preserve">échelonnement de paiement </w:t>
                  </w:r>
                  <w:r w:rsidRPr="00034F56">
                    <w:rPr>
                      <w:rFonts w:asciiTheme="minorHAnsi" w:hAnsiTheme="minorHAnsi" w:cstheme="minorHAnsi"/>
                    </w:rPr>
                    <w:t xml:space="preserve">(sur demande). </w:t>
                  </w:r>
                </w:p>
                <w:p w:rsidR="007B45E2" w:rsidRPr="00034F56" w:rsidRDefault="00F13552">
                  <w:pPr>
                    <w:numPr>
                      <w:ilvl w:val="0"/>
                      <w:numId w:val="192"/>
                    </w:numPr>
                    <w:spacing w:line="276" w:lineRule="auto"/>
                    <w:contextualSpacing/>
                    <w:jc w:val="both"/>
                    <w:rPr>
                      <w:rFonts w:asciiTheme="minorHAnsi" w:hAnsiTheme="minorHAnsi" w:cstheme="minorHAnsi"/>
                    </w:rPr>
                  </w:pPr>
                  <w:r w:rsidRPr="00034F56">
                    <w:rPr>
                      <w:rFonts w:asciiTheme="minorHAnsi" w:hAnsiTheme="minorHAnsi" w:cstheme="minorHAnsi"/>
                    </w:rPr>
                    <w:t>Les dispositions légales relatives à la gratuité doivent se retrouver dans le règlement d’ordre intérieur de l’école, sur les estimations de frais et les décomptes périodiques.</w:t>
                  </w:r>
                </w:p>
                <w:p w:rsidR="007B45E2" w:rsidRPr="00034F56" w:rsidRDefault="007B45E2">
                  <w:pPr>
                    <w:tabs>
                      <w:tab w:val="left" w:pos="2694"/>
                      <w:tab w:val="left" w:pos="5529"/>
                      <w:tab w:val="left" w:pos="8222"/>
                    </w:tabs>
                    <w:spacing w:line="276" w:lineRule="auto"/>
                    <w:contextualSpacing/>
                    <w:jc w:val="both"/>
                    <w:rPr>
                      <w:rFonts w:asciiTheme="minorHAnsi" w:hAnsiTheme="minorHAnsi" w:cstheme="minorHAnsi"/>
                      <w:b/>
                      <w:u w:val="single"/>
                    </w:rPr>
                  </w:pPr>
                </w:p>
                <w:p w:rsidR="007B45E2" w:rsidRPr="00034F56" w:rsidRDefault="00F13552">
                  <w:pPr>
                    <w:tabs>
                      <w:tab w:val="left" w:pos="2694"/>
                      <w:tab w:val="left" w:pos="5529"/>
                      <w:tab w:val="left" w:pos="8222"/>
                    </w:tabs>
                    <w:spacing w:line="276" w:lineRule="auto"/>
                    <w:contextualSpacing/>
                    <w:jc w:val="both"/>
                    <w:rPr>
                      <w:rFonts w:asciiTheme="minorHAnsi" w:hAnsiTheme="minorHAnsi" w:cstheme="minorHAnsi"/>
                      <w:b/>
                      <w:u w:val="single"/>
                    </w:rPr>
                  </w:pPr>
                  <w:r w:rsidRPr="00034F56">
                    <w:rPr>
                      <w:rFonts w:asciiTheme="minorHAnsi" w:hAnsiTheme="minorHAnsi" w:cstheme="minorHAnsi"/>
                      <w:b/>
                      <w:u w:val="single"/>
                    </w:rPr>
                    <w:t>Que faire en cas de non-respect des règles de gratuité ?</w:t>
                  </w:r>
                </w:p>
                <w:p w:rsidR="007B45E2" w:rsidRPr="00034F56" w:rsidRDefault="007B45E2">
                  <w:pPr>
                    <w:tabs>
                      <w:tab w:val="left" w:pos="2694"/>
                      <w:tab w:val="left" w:pos="5529"/>
                      <w:tab w:val="left" w:pos="8222"/>
                    </w:tabs>
                    <w:spacing w:line="276" w:lineRule="auto"/>
                    <w:contextualSpacing/>
                    <w:jc w:val="both"/>
                    <w:rPr>
                      <w:rFonts w:asciiTheme="minorHAnsi" w:hAnsiTheme="minorHAnsi" w:cstheme="minorHAnsi"/>
                    </w:rPr>
                  </w:pPr>
                </w:p>
                <w:p w:rsidR="007B45E2" w:rsidRPr="00034F56" w:rsidRDefault="00F13552">
                  <w:pPr>
                    <w:tabs>
                      <w:tab w:val="left" w:pos="2694"/>
                      <w:tab w:val="left" w:pos="5529"/>
                      <w:tab w:val="left" w:pos="8222"/>
                    </w:tabs>
                    <w:spacing w:line="276" w:lineRule="auto"/>
                    <w:contextualSpacing/>
                    <w:jc w:val="both"/>
                    <w:rPr>
                      <w:rFonts w:asciiTheme="minorHAnsi" w:hAnsiTheme="minorHAnsi" w:cstheme="minorHAnsi"/>
                    </w:rPr>
                  </w:pPr>
                  <w:r w:rsidRPr="00034F56">
                    <w:rPr>
                      <w:rFonts w:asciiTheme="minorHAnsi" w:hAnsiTheme="minorHAnsi" w:cstheme="minorHAnsi"/>
                    </w:rPr>
                    <w:t>Si vous pensez qu’une des règles en matière de gratuité n’est pas respectée,</w:t>
                  </w:r>
                  <w:r w:rsidRPr="00034F56">
                    <w:rPr>
                      <w:rFonts w:asciiTheme="minorHAnsi" w:hAnsiTheme="minorHAnsi" w:cstheme="minorHAnsi"/>
                      <w:b/>
                    </w:rPr>
                    <w:t xml:space="preserve"> nous vous invitons à rencontrer la direction d’école et/ou à en discuter avec vos représentants au Conseil de participation</w:t>
                  </w:r>
                  <w:r w:rsidRPr="00034F56">
                    <w:rPr>
                      <w:rFonts w:asciiTheme="minorHAnsi" w:hAnsiTheme="minorHAnsi" w:cstheme="minorHAnsi"/>
                    </w:rPr>
                    <w:t>. Vous pouvez également vous adresser à l’</w:t>
                  </w:r>
                  <w:r w:rsidRPr="00034F56">
                    <w:rPr>
                      <w:rFonts w:asciiTheme="minorHAnsi" w:hAnsiTheme="minorHAnsi" w:cstheme="minorHAnsi"/>
                      <w:b/>
                      <w:bCs/>
                    </w:rPr>
                    <w:t>Association de Parents</w:t>
                  </w:r>
                  <w:r w:rsidRPr="00034F56">
                    <w:rPr>
                      <w:rFonts w:asciiTheme="minorHAnsi" w:hAnsiTheme="minorHAnsi" w:cstheme="minorHAnsi"/>
                    </w:rPr>
                    <w:t xml:space="preserve"> de votre école.</w:t>
                  </w:r>
                </w:p>
                <w:p w:rsidR="007B45E2" w:rsidRPr="00034F56" w:rsidRDefault="00F13552">
                  <w:pPr>
                    <w:tabs>
                      <w:tab w:val="left" w:pos="2694"/>
                      <w:tab w:val="left" w:pos="5529"/>
                      <w:tab w:val="left" w:pos="8222"/>
                    </w:tabs>
                    <w:spacing w:line="276" w:lineRule="auto"/>
                    <w:contextualSpacing/>
                    <w:jc w:val="both"/>
                    <w:rPr>
                      <w:rFonts w:asciiTheme="minorHAnsi" w:hAnsiTheme="minorHAnsi" w:cstheme="minorHAnsi"/>
                    </w:rPr>
                  </w:pPr>
                  <w:r w:rsidRPr="00034F56">
                    <w:rPr>
                      <w:rFonts w:asciiTheme="minorHAnsi" w:hAnsiTheme="minorHAnsi" w:cstheme="minorHAnsi"/>
                      <w:b/>
                    </w:rPr>
                    <w:br/>
                  </w:r>
                  <w:r w:rsidRPr="00034F56">
                    <w:rPr>
                      <w:rFonts w:asciiTheme="minorHAnsi" w:hAnsiTheme="minorHAnsi" w:cstheme="minorHAnsi"/>
                    </w:rPr>
                    <w:t xml:space="preserve">En dernier recours, une plainte peut être déposée auprès de l’Administration générale de l’Enseignement (AGE) : </w:t>
                  </w:r>
                </w:p>
                <w:p w:rsidR="007B45E2" w:rsidRPr="00034F56" w:rsidRDefault="00F13552">
                  <w:pPr>
                    <w:tabs>
                      <w:tab w:val="left" w:pos="2694"/>
                      <w:tab w:val="left" w:pos="5529"/>
                      <w:tab w:val="left" w:pos="8222"/>
                    </w:tabs>
                    <w:spacing w:line="276" w:lineRule="auto"/>
                    <w:contextualSpacing/>
                    <w:jc w:val="both"/>
                    <w:rPr>
                      <w:rFonts w:asciiTheme="minorHAnsi" w:hAnsiTheme="minorHAnsi" w:cstheme="minorHAnsi"/>
                    </w:rPr>
                  </w:pPr>
                  <w:r w:rsidRPr="00034F56">
                    <w:rPr>
                      <w:rFonts w:asciiTheme="minorHAnsi" w:hAnsiTheme="minorHAnsi" w:cstheme="minorHAnsi"/>
                    </w:rPr>
                    <w:sym w:font="Wingdings" w:char="F02A"/>
                  </w:r>
                  <w:r w:rsidRPr="00034F56">
                    <w:rPr>
                      <w:rFonts w:asciiTheme="minorHAnsi" w:hAnsiTheme="minorHAnsi" w:cstheme="minorHAnsi"/>
                    </w:rPr>
                    <w:t xml:space="preserve"> </w:t>
                  </w:r>
                  <w:hyperlink r:id="rId57" w:history="1">
                    <w:r w:rsidRPr="00034F56">
                      <w:rPr>
                        <w:rFonts w:asciiTheme="minorHAnsi" w:hAnsiTheme="minorHAnsi" w:cstheme="minorHAnsi"/>
                        <w:color w:val="0000FF"/>
                        <w:u w:val="single"/>
                      </w:rPr>
                      <w:t>gratuite.ensobligatoire@cfwb.be</w:t>
                    </w:r>
                  </w:hyperlink>
                  <w:r w:rsidRPr="00034F56">
                    <w:rPr>
                      <w:rFonts w:asciiTheme="minorHAnsi" w:hAnsiTheme="minorHAnsi" w:cstheme="minorHAnsi"/>
                    </w:rPr>
                    <w:t xml:space="preserve"> </w:t>
                  </w:r>
                </w:p>
                <w:p w:rsidR="007B45E2" w:rsidRPr="00034F56" w:rsidRDefault="007B45E2">
                  <w:pPr>
                    <w:tabs>
                      <w:tab w:val="left" w:pos="2694"/>
                      <w:tab w:val="left" w:pos="5529"/>
                      <w:tab w:val="left" w:pos="8222"/>
                    </w:tabs>
                    <w:spacing w:line="276" w:lineRule="auto"/>
                    <w:contextualSpacing/>
                    <w:jc w:val="both"/>
                    <w:rPr>
                      <w:rFonts w:asciiTheme="minorHAnsi" w:hAnsiTheme="minorHAnsi" w:cstheme="minorHAnsi"/>
                      <w:b/>
                      <w:u w:val="single"/>
                    </w:rPr>
                  </w:pPr>
                </w:p>
                <w:p w:rsidR="007B45E2" w:rsidRPr="00034F56" w:rsidRDefault="00F13552">
                  <w:pPr>
                    <w:autoSpaceDE w:val="0"/>
                    <w:autoSpaceDN w:val="0"/>
                    <w:adjustRightInd w:val="0"/>
                    <w:spacing w:line="276" w:lineRule="auto"/>
                    <w:jc w:val="both"/>
                    <w:rPr>
                      <w:rFonts w:asciiTheme="minorHAnsi" w:hAnsiTheme="minorHAnsi" w:cstheme="minorHAnsi"/>
                      <w:b/>
                    </w:rPr>
                  </w:pPr>
                  <w:r w:rsidRPr="00034F56">
                    <w:rPr>
                      <w:rFonts w:asciiTheme="minorHAnsi" w:hAnsiTheme="minorHAnsi" w:cstheme="minorHAnsi"/>
                      <w:b/>
                    </w:rPr>
                    <w:t xml:space="preserve">Plus d’infos sur : </w:t>
                  </w:r>
                  <w:hyperlink r:id="rId58" w:history="1">
                    <w:r w:rsidRPr="00034F56">
                      <w:rPr>
                        <w:rFonts w:asciiTheme="minorHAnsi" w:hAnsiTheme="minorHAnsi" w:cstheme="minorHAnsi"/>
                        <w:b/>
                        <w:color w:val="0000FF"/>
                        <w:u w:val="single"/>
                      </w:rPr>
                      <w:t>www.enseignement.be</w:t>
                    </w:r>
                  </w:hyperlink>
                  <w:r w:rsidRPr="00034F56">
                    <w:rPr>
                      <w:rFonts w:asciiTheme="minorHAnsi" w:hAnsiTheme="minorHAnsi" w:cstheme="minorHAnsi"/>
                      <w:b/>
                    </w:rPr>
                    <w:t xml:space="preserve">  </w:t>
                  </w:r>
                </w:p>
                <w:p w:rsidR="007B45E2" w:rsidRPr="00034F56" w:rsidRDefault="00F13552">
                  <w:pPr>
                    <w:autoSpaceDE w:val="0"/>
                    <w:autoSpaceDN w:val="0"/>
                    <w:adjustRightInd w:val="0"/>
                    <w:spacing w:line="276" w:lineRule="auto"/>
                    <w:jc w:val="both"/>
                    <w:rPr>
                      <w:rFonts w:asciiTheme="minorHAnsi" w:hAnsiTheme="minorHAnsi" w:cstheme="minorHAnsi"/>
                    </w:rPr>
                  </w:pPr>
                  <w:r w:rsidRPr="00034F56">
                    <w:rPr>
                      <w:rFonts w:asciiTheme="minorHAnsi" w:hAnsiTheme="minorHAnsi" w:cstheme="minorHAnsi"/>
                    </w:rPr>
                    <w:t xml:space="preserve">Vous trouverez le </w:t>
                  </w:r>
                  <w:hyperlink r:id="rId59" w:history="1">
                    <w:r w:rsidRPr="00034F56">
                      <w:rPr>
                        <w:rStyle w:val="Lienhypertexte"/>
                        <w:rFonts w:asciiTheme="minorHAnsi" w:hAnsiTheme="minorHAnsi" w:cstheme="minorHAnsi"/>
                      </w:rPr>
                      <w:t>Code de l'enseignement fondamental et de l'enseignement secondaire</w:t>
                    </w:r>
                  </w:hyperlink>
                  <w:r w:rsidRPr="00034F56">
                    <w:rPr>
                      <w:rFonts w:asciiTheme="minorHAnsi" w:hAnsiTheme="minorHAnsi" w:cstheme="minorHAnsi"/>
                      <w:color w:val="0000FF"/>
                    </w:rPr>
                    <w:t xml:space="preserve"> </w:t>
                  </w:r>
                  <w:r w:rsidRPr="00034F56">
                    <w:rPr>
                      <w:rFonts w:asciiTheme="minorHAnsi" w:hAnsiTheme="minorHAnsi" w:cstheme="minorHAnsi"/>
                    </w:rPr>
                    <w:t>et toute information complémentaire sur le portail de la Fédération Wallonie-Bruxelles (Enseignement.be) dans la rubrique : « De A à Z »  </w:t>
                  </w:r>
                  <w:r w:rsidRPr="00034F56">
                    <w:rPr>
                      <w:rFonts w:asciiTheme="minorHAnsi" w:hAnsiTheme="minorHAnsi" w:cstheme="minorHAnsi"/>
                    </w:rPr>
                    <w:sym w:font="Wingdings" w:char="F0E0"/>
                  </w:r>
                  <w:r w:rsidRPr="00034F56">
                    <w:rPr>
                      <w:rFonts w:asciiTheme="minorHAnsi" w:hAnsiTheme="minorHAnsi" w:cstheme="minorHAnsi"/>
                    </w:rPr>
                    <w:t xml:space="preserve"> Gratuité d’accès à l’enseignement obligatoire.</w:t>
                  </w:r>
                </w:p>
                <w:p w:rsidR="007B45E2" w:rsidRPr="00034F56" w:rsidRDefault="007B45E2">
                  <w:pPr>
                    <w:autoSpaceDE w:val="0"/>
                    <w:autoSpaceDN w:val="0"/>
                    <w:adjustRightInd w:val="0"/>
                    <w:spacing w:line="276" w:lineRule="auto"/>
                    <w:jc w:val="both"/>
                    <w:rPr>
                      <w:rFonts w:asciiTheme="minorHAnsi" w:hAnsiTheme="minorHAnsi" w:cstheme="minorHAnsi"/>
                      <w:b/>
                      <w:u w:val="single"/>
                    </w:rPr>
                  </w:pPr>
                </w:p>
                <w:p w:rsidR="007B45E2" w:rsidRPr="00034F56" w:rsidRDefault="00F13552">
                  <w:pPr>
                    <w:autoSpaceDE w:val="0"/>
                    <w:autoSpaceDN w:val="0"/>
                    <w:adjustRightInd w:val="0"/>
                    <w:jc w:val="both"/>
                    <w:rPr>
                      <w:rFonts w:asciiTheme="minorHAnsi" w:hAnsiTheme="minorHAnsi" w:cstheme="minorHAnsi"/>
                    </w:rPr>
                  </w:pPr>
                  <w:r w:rsidRPr="00034F56">
                    <w:rPr>
                      <w:rFonts w:asciiTheme="minorHAnsi" w:hAnsiTheme="minorHAnsi" w:cstheme="minorHAnsi"/>
                    </w:rPr>
                    <w:t>Nous souhaitons à votre enfant et à vous-mêmes une belle année scolaire.</w:t>
                  </w:r>
                </w:p>
                <w:p w:rsidR="007B45E2" w:rsidRPr="00034F56" w:rsidRDefault="00F13552">
                  <w:pPr>
                    <w:spacing w:line="276" w:lineRule="auto"/>
                    <w:rPr>
                      <w:rFonts w:asciiTheme="minorHAnsi" w:hAnsiTheme="minorHAnsi" w:cstheme="minorHAnsi"/>
                      <w:sz w:val="20"/>
                      <w:szCs w:val="20"/>
                      <w:lang w:eastAsia="fr-BE"/>
                    </w:rPr>
                  </w:pPr>
                  <w:r w:rsidRPr="00034F56">
                    <w:rPr>
                      <w:rFonts w:asciiTheme="minorHAnsi" w:hAnsiTheme="minorHAnsi" w:cstheme="minorHAnsi"/>
                      <w:noProof/>
                      <w:lang w:eastAsia="fr-BE"/>
                    </w:rPr>
                    <w:drawing>
                      <wp:anchor distT="0" distB="0" distL="114300" distR="114300" simplePos="0" relativeHeight="251698176" behindDoc="1" locked="0" layoutInCell="1" allowOverlap="1">
                        <wp:simplePos x="0" y="0"/>
                        <wp:positionH relativeFrom="margin">
                          <wp:posOffset>3973830</wp:posOffset>
                        </wp:positionH>
                        <wp:positionV relativeFrom="paragraph">
                          <wp:posOffset>3546</wp:posOffset>
                        </wp:positionV>
                        <wp:extent cx="1965960" cy="1089660"/>
                        <wp:effectExtent l="0" t="0" r="0" b="0"/>
                        <wp:wrapNone/>
                        <wp:docPr id="49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65960"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F56">
                    <w:rPr>
                      <w:rFonts w:asciiTheme="minorHAnsi" w:hAnsiTheme="minorHAnsi" w:cstheme="minorHAnsi"/>
                      <w:noProof/>
                      <w:lang w:eastAsia="fr-BE"/>
                    </w:rPr>
                    <w:drawing>
                      <wp:anchor distT="0" distB="0" distL="114300" distR="114300" simplePos="0" relativeHeight="251704320" behindDoc="1" locked="0" layoutInCell="1" allowOverlap="1">
                        <wp:simplePos x="0" y="0"/>
                        <wp:positionH relativeFrom="margin">
                          <wp:posOffset>899795</wp:posOffset>
                        </wp:positionH>
                        <wp:positionV relativeFrom="paragraph">
                          <wp:posOffset>9785985</wp:posOffset>
                        </wp:positionV>
                        <wp:extent cx="1876425" cy="269240"/>
                        <wp:effectExtent l="0" t="0" r="9525" b="0"/>
                        <wp:wrapNone/>
                        <wp:docPr id="494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F56">
                    <w:rPr>
                      <w:rFonts w:asciiTheme="minorHAnsi" w:hAnsiTheme="minorHAnsi" w:cstheme="minorHAnsi"/>
                      <w:noProof/>
                      <w:lang w:eastAsia="fr-BE"/>
                    </w:rPr>
                    <w:drawing>
                      <wp:anchor distT="0" distB="0" distL="114300" distR="114300" simplePos="0" relativeHeight="251701248" behindDoc="1" locked="0" layoutInCell="1" allowOverlap="1">
                        <wp:simplePos x="0" y="0"/>
                        <wp:positionH relativeFrom="margin">
                          <wp:posOffset>899795</wp:posOffset>
                        </wp:positionH>
                        <wp:positionV relativeFrom="paragraph">
                          <wp:posOffset>9785985</wp:posOffset>
                        </wp:positionV>
                        <wp:extent cx="1876425" cy="269240"/>
                        <wp:effectExtent l="0" t="0" r="9525" b="0"/>
                        <wp:wrapNone/>
                        <wp:docPr id="494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45E2" w:rsidRPr="00034F56" w:rsidRDefault="00F13552">
                  <w:pPr>
                    <w:spacing w:line="276" w:lineRule="auto"/>
                    <w:rPr>
                      <w:rFonts w:asciiTheme="minorHAnsi" w:hAnsiTheme="minorHAnsi" w:cstheme="minorHAnsi"/>
                      <w:sz w:val="20"/>
                      <w:szCs w:val="20"/>
                      <w:lang w:eastAsia="fr-BE"/>
                    </w:rPr>
                  </w:pPr>
                  <w:r w:rsidRPr="00034F56">
                    <w:rPr>
                      <w:rFonts w:asciiTheme="minorHAnsi" w:hAnsiTheme="minorHAnsi" w:cstheme="minorHAnsi"/>
                      <w:noProof/>
                      <w:lang w:eastAsia="fr-BE"/>
                    </w:rPr>
                    <w:drawing>
                      <wp:anchor distT="0" distB="0" distL="114300" distR="114300" simplePos="0" relativeHeight="251582464" behindDoc="1" locked="0" layoutInCell="1" allowOverlap="1">
                        <wp:simplePos x="0" y="0"/>
                        <wp:positionH relativeFrom="margin">
                          <wp:posOffset>899795</wp:posOffset>
                        </wp:positionH>
                        <wp:positionV relativeFrom="paragraph">
                          <wp:posOffset>9785985</wp:posOffset>
                        </wp:positionV>
                        <wp:extent cx="1876425" cy="269240"/>
                        <wp:effectExtent l="0" t="0" r="9525" b="0"/>
                        <wp:wrapNone/>
                        <wp:docPr id="494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45E2" w:rsidRPr="00034F56" w:rsidRDefault="007B45E2">
                  <w:pPr>
                    <w:jc w:val="both"/>
                    <w:rPr>
                      <w:rFonts w:asciiTheme="minorHAnsi" w:hAnsiTheme="minorHAnsi" w:cstheme="minorHAnsi"/>
                      <w:b/>
                      <w:sz w:val="20"/>
                    </w:rPr>
                  </w:pPr>
                </w:p>
                <w:p w:rsidR="007B45E2" w:rsidRPr="00034F56" w:rsidRDefault="007B45E2">
                  <w:pPr>
                    <w:spacing w:line="276" w:lineRule="auto"/>
                    <w:rPr>
                      <w:rFonts w:asciiTheme="minorHAnsi" w:hAnsiTheme="minorHAnsi" w:cstheme="minorHAnsi"/>
                      <w:sz w:val="20"/>
                      <w:szCs w:val="20"/>
                      <w:lang w:eastAsia="fr-BE"/>
                    </w:rPr>
                  </w:pPr>
                </w:p>
                <w:p w:rsidR="007B45E2" w:rsidRPr="00034F56" w:rsidRDefault="00F13552">
                  <w:pPr>
                    <w:spacing w:line="276" w:lineRule="auto"/>
                    <w:rPr>
                      <w:rFonts w:asciiTheme="minorHAnsi" w:hAnsiTheme="minorHAnsi" w:cstheme="minorHAnsi"/>
                      <w:sz w:val="20"/>
                      <w:szCs w:val="20"/>
                      <w:lang w:eastAsia="fr-BE"/>
                    </w:rPr>
                  </w:pPr>
                  <w:r w:rsidRPr="00034F56">
                    <w:rPr>
                      <w:rFonts w:asciiTheme="minorHAnsi" w:hAnsiTheme="minorHAnsi" w:cstheme="minorHAnsi"/>
                      <w:sz w:val="20"/>
                      <w:szCs w:val="20"/>
                      <w:lang w:eastAsia="fr-BE"/>
                    </w:rPr>
                    <w:br w:type="page"/>
                  </w:r>
                </w:p>
                <w:bookmarkStart w:id="144" w:name="_Chapitre_2_:" w:displacedByCustomXml="next"/>
                <w:bookmarkEnd w:id="144" w:displacedByCustomXml="next"/>
                <w:bookmarkStart w:id="145" w:name="_Toc139897035" w:displacedByCustomXml="next"/>
                <w:bookmarkStart w:id="146" w:name="_Toc477623601" w:displacedByCustomXml="next"/>
                <w:bookmarkStart w:id="147" w:name="_Toc477767386" w:displacedByCustomXml="next"/>
                <w:sdt>
                  <w:sdtPr>
                    <w:rPr>
                      <w:rFonts w:asciiTheme="minorHAnsi" w:eastAsiaTheme="minorHAnsi" w:hAnsiTheme="minorHAnsi" w:cstheme="minorHAnsi"/>
                      <w:b w:val="0"/>
                      <w:caps w:val="0"/>
                      <w:smallCaps/>
                      <w:sz w:val="22"/>
                      <w:lang w:eastAsia="en-US"/>
                    </w:rPr>
                    <w:id w:val="-1669088165"/>
                    <w:docPartObj>
                      <w:docPartGallery w:val="Cover Pages"/>
                      <w:docPartUnique/>
                    </w:docPartObj>
                  </w:sdtPr>
                  <w:sdtEndPr>
                    <w:rPr>
                      <w:smallCaps w:val="0"/>
                    </w:rPr>
                  </w:sdtEndPr>
                  <w:sdtContent>
                    <w:p w:rsidR="007B45E2" w:rsidRPr="00034F56" w:rsidRDefault="00F13552">
                      <w:pPr>
                        <w:pStyle w:val="Titre2"/>
                        <w:rPr>
                          <w:rFonts w:asciiTheme="minorHAnsi" w:hAnsiTheme="minorHAnsi" w:cstheme="minorHAnsi"/>
                        </w:rPr>
                      </w:pPr>
                      <w:r w:rsidRPr="00034F56">
                        <w:rPr>
                          <w:rFonts w:asciiTheme="minorHAnsi" w:hAnsiTheme="minorHAnsi" w:cstheme="minorHAnsi"/>
                        </w:rPr>
                        <w:t>Chapitre</w:t>
                      </w:r>
                      <w:bookmarkStart w:id="148" w:name="_Toc477623602"/>
                      <w:bookmarkStart w:id="149" w:name="_Toc477767387"/>
                      <w:bookmarkEnd w:id="147"/>
                      <w:bookmarkEnd w:id="146"/>
                      <w:r w:rsidRPr="00034F56">
                        <w:rPr>
                          <w:rFonts w:asciiTheme="minorHAnsi" w:hAnsiTheme="minorHAnsi" w:cstheme="minorHAnsi"/>
                        </w:rPr>
                        <w:t xml:space="preserve"> 2 : Rationalisation et programmation</w:t>
                      </w:r>
                    </w:p>
                    <w:bookmarkEnd w:id="149" w:displacedByCustomXml="next"/>
                    <w:bookmarkEnd w:id="148" w:displacedByCustomXml="next"/>
                  </w:sdtContent>
                </w:sdt>
                <w:bookmarkEnd w:id="145" w:displacedByCustomXml="prev"/>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7B45E2" w:rsidRPr="00034F56" w:rsidRDefault="001C1595" w:rsidP="001C1595">
                  <w:pPr>
                    <w:pStyle w:val="Titre3"/>
                  </w:pPr>
                  <w:bookmarkStart w:id="150" w:name="_Toc139897036"/>
                  <w:r w:rsidRPr="00034F56">
                    <w:t>Annexe</w:t>
                  </w:r>
                  <w:bookmarkEnd w:id="150"/>
                </w:p>
                <w:p w:rsidR="007B45E2" w:rsidRPr="00034F56" w:rsidRDefault="00F13552">
                  <w:pPr>
                    <w:jc w:val="both"/>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r w:rsidRPr="00034F56">
                    <w:t>Annexe 1 : Liste des zones concernant l’enseignement fondamental</w:t>
                  </w:r>
                </w:p>
                <w:p w:rsidR="007B45E2" w:rsidRPr="00034F56" w:rsidRDefault="007B45E2">
                  <w:pPr>
                    <w:rPr>
                      <w:rFonts w:asciiTheme="minorHAnsi" w:hAnsiTheme="minorHAnsi" w:cstheme="minorHAnsi"/>
                    </w:rPr>
                  </w:pPr>
                </w:p>
                <w:p w:rsidR="007B45E2" w:rsidRPr="00034F56" w:rsidRDefault="00F13552">
                  <w:pPr>
                    <w:autoSpaceDE w:val="0"/>
                    <w:autoSpaceDN w:val="0"/>
                    <w:adjustRightInd w:val="0"/>
                    <w:jc w:val="both"/>
                    <w:rPr>
                      <w:rFonts w:asciiTheme="minorHAnsi" w:hAnsiTheme="minorHAnsi" w:cstheme="minorHAnsi"/>
                    </w:rPr>
                  </w:pPr>
                  <w:r w:rsidRPr="00034F56">
                    <w:rPr>
                      <w:rFonts w:asciiTheme="minorHAnsi" w:hAnsiTheme="minorHAnsi" w:cstheme="minorHAnsi"/>
                    </w:rPr>
                    <w:t>En application de l'article 4, § 1er, 29°, du décret du 3 mars 2004 organisant l'enseignement spécialisé, les zones de l'enseignement spécialisé sont constituées de la manière suivante :</w:t>
                  </w:r>
                </w:p>
                <w:p w:rsidR="007B45E2" w:rsidRPr="00034F56" w:rsidRDefault="007B45E2">
                  <w:pPr>
                    <w:autoSpaceDE w:val="0"/>
                    <w:autoSpaceDN w:val="0"/>
                    <w:adjustRightInd w:val="0"/>
                    <w:jc w:val="both"/>
                    <w:rPr>
                      <w:rFonts w:asciiTheme="minorHAnsi" w:hAnsiTheme="minorHAnsi" w:cstheme="minorHAnsi"/>
                    </w:rPr>
                  </w:pPr>
                </w:p>
                <w:p w:rsidR="007B45E2" w:rsidRPr="00034F56" w:rsidRDefault="00F13552">
                  <w:pPr>
                    <w:pStyle w:val="Paragraphedeliste"/>
                    <w:autoSpaceDE w:val="0"/>
                    <w:autoSpaceDN w:val="0"/>
                    <w:adjustRightInd w:val="0"/>
                    <w:ind w:left="0"/>
                    <w:jc w:val="both"/>
                    <w:rPr>
                      <w:rFonts w:asciiTheme="minorHAnsi" w:hAnsiTheme="minorHAnsi" w:cstheme="minorHAnsi"/>
                      <w:sz w:val="22"/>
                      <w:szCs w:val="22"/>
                    </w:rPr>
                  </w:pPr>
                  <w:r w:rsidRPr="00034F56">
                    <w:rPr>
                      <w:rFonts w:asciiTheme="minorHAnsi" w:hAnsiTheme="minorHAnsi" w:cstheme="minorHAnsi"/>
                      <w:sz w:val="22"/>
                      <w:szCs w:val="22"/>
                    </w:rPr>
                    <w:t>Celles-ci sont définies telles que déterminées à l'article 1er de l'arrêté du Gouvernement de la Communauté française du 11 juillet 2002 déterminant pour l'enseignement fondamental les zones en application de l'article 13 du décret du 14 mars 1995 relatif à la promotion d'une école de la réussite dans l'enseignement fondamental ;</w:t>
                  </w:r>
                </w:p>
                <w:p w:rsidR="007B45E2" w:rsidRPr="00034F56" w:rsidRDefault="007B45E2">
                  <w:pPr>
                    <w:jc w:val="center"/>
                    <w:rPr>
                      <w:rFonts w:asciiTheme="minorHAnsi" w:hAnsiTheme="minorHAnsi" w:cstheme="minorHAnsi"/>
                    </w:rPr>
                  </w:pPr>
                </w:p>
                <w:tbl>
                  <w:tblPr>
                    <w:tblpPr w:leftFromText="141" w:rightFromText="141" w:vertAnchor="page" w:horzAnchor="margin" w:tblpY="4006"/>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09"/>
                    <w:gridCol w:w="2457"/>
                    <w:gridCol w:w="2409"/>
                  </w:tblGrid>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1</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Région de Bruxelles-Capitale</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2</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Province de Brabant wallon</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3</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arrondissements administratifs de Huy et Waremme</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4</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arrondissement administratif de Liège</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5</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arrondissement administratif de Verviers</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6</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Province de Namur</w:t>
                        </w:r>
                      </w:p>
                    </w:tc>
                  </w:tr>
                  <w:tr w:rsidR="007B45E2" w:rsidRPr="00034F56">
                    <w:tc>
                      <w:tcPr>
                        <w:tcW w:w="2405" w:type="dxa"/>
                      </w:tcPr>
                      <w:p w:rsidR="007B45E2" w:rsidRPr="00034F56" w:rsidRDefault="00F13552">
                        <w:pPr>
                          <w:rPr>
                            <w:rFonts w:asciiTheme="minorHAnsi" w:hAnsiTheme="minorHAnsi" w:cstheme="minorHAnsi"/>
                          </w:rPr>
                        </w:pPr>
                        <w:r w:rsidRPr="00034F56">
                          <w:rPr>
                            <w:rFonts w:asciiTheme="minorHAnsi" w:hAnsiTheme="minorHAnsi" w:cstheme="minorHAnsi"/>
                          </w:rPr>
                          <w:t>Zone 7</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Province de Luxembourg</w:t>
                        </w:r>
                      </w:p>
                    </w:tc>
                  </w:tr>
                  <w:tr w:rsidR="007B45E2" w:rsidRPr="00034F56">
                    <w:tc>
                      <w:tcPr>
                        <w:tcW w:w="2405" w:type="dxa"/>
                        <w:vMerge w:val="restart"/>
                      </w:tcPr>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Zone 8</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Hainaut occidental comprenant les communes suivantes :</w:t>
                        </w:r>
                      </w:p>
                    </w:tc>
                  </w:tr>
                  <w:tr w:rsidR="007B45E2" w:rsidRPr="00034F56">
                    <w:trPr>
                      <w:trHeight w:val="274"/>
                    </w:trPr>
                    <w:tc>
                      <w:tcPr>
                        <w:tcW w:w="2405" w:type="dxa"/>
                        <w:vMerge/>
                      </w:tcPr>
                      <w:p w:rsidR="007B45E2" w:rsidRPr="00034F56" w:rsidRDefault="007B45E2">
                        <w:pPr>
                          <w:rPr>
                            <w:rFonts w:asciiTheme="minorHAnsi" w:hAnsiTheme="minorHAnsi" w:cstheme="minorHAnsi"/>
                          </w:rPr>
                        </w:pPr>
                      </w:p>
                    </w:tc>
                    <w:tc>
                      <w:tcPr>
                        <w:tcW w:w="2409"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Antoing</w:t>
                        </w:r>
                      </w:p>
                    </w:tc>
                    <w:tc>
                      <w:tcPr>
                        <w:tcW w:w="2457"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Chièvres</w:t>
                        </w:r>
                      </w:p>
                    </w:tc>
                    <w:tc>
                      <w:tcPr>
                        <w:tcW w:w="2409"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Mont-de-L'Enclus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Anvaing</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Comines-Warneton</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Mouscron</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Ath</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Ellezelles</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Pecq</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Beloeil</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Estaimpuis</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Peruwelz</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Bernissart</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Flobecq</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Rumes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Brugelette</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Frasnes-lez-</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Silly</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Brunehaut</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Lessines</w:t>
                        </w: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Tournai</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Celles</w:t>
                        </w:r>
                      </w:p>
                    </w:tc>
                    <w:tc>
                      <w:tcPr>
                        <w:tcW w:w="2457"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Leuze-en-Hainaut</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Mouscron</w:t>
                        </w:r>
                      </w:p>
                    </w:tc>
                  </w:tr>
                  <w:tr w:rsidR="007B45E2" w:rsidRPr="00034F56">
                    <w:tc>
                      <w:tcPr>
                        <w:tcW w:w="2405" w:type="dxa"/>
                        <w:vMerge w:val="restart"/>
                      </w:tcPr>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Zone 9</w:t>
                        </w:r>
                      </w:p>
                    </w:tc>
                    <w:tc>
                      <w:tcPr>
                        <w:tcW w:w="7275" w:type="dxa"/>
                        <w:gridSpan w:val="3"/>
                      </w:tcPr>
                      <w:p w:rsidR="007B45E2" w:rsidRPr="00034F56" w:rsidRDefault="00F13552">
                        <w:pPr>
                          <w:rPr>
                            <w:rFonts w:asciiTheme="minorHAnsi" w:hAnsiTheme="minorHAnsi" w:cstheme="minorHAnsi"/>
                          </w:rPr>
                        </w:pPr>
                        <w:r w:rsidRPr="00034F56">
                          <w:rPr>
                            <w:rFonts w:asciiTheme="minorHAnsi" w:hAnsiTheme="minorHAnsi" w:cstheme="minorHAnsi"/>
                          </w:rPr>
                          <w:t>Mons-Centre comprenant les communes suivantes :</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Boussu</w:t>
                        </w:r>
                      </w:p>
                    </w:tc>
                    <w:tc>
                      <w:tcPr>
                        <w:tcW w:w="2457"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Hensies</w:t>
                        </w:r>
                      </w:p>
                    </w:tc>
                    <w:tc>
                      <w:tcPr>
                        <w:tcW w:w="2409" w:type="dxa"/>
                        <w:vAlign w:val="center"/>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Morlanwelz</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Braine-le-Comte</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Honnelles</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Quaregnon</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Chapelle-Herlaimont</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Jurbize</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Quévy</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Colfontaine</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La Louvière</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Quiévrain</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Dour</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 xml:space="preserve">Le Roeulx </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Saint-Ghislain</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Ecaussinnes</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Lens</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Seneffe</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Enghien</w:t>
                        </w:r>
                      </w:p>
                    </w:tc>
                    <w:tc>
                      <w:tcPr>
                        <w:tcW w:w="2457"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Manage</w:t>
                        </w: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Soignies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Frameries</w:t>
                        </w:r>
                      </w:p>
                    </w:tc>
                    <w:tc>
                      <w:tcPr>
                        <w:tcW w:w="2457" w:type="dxa"/>
                      </w:tcPr>
                      <w:p w:rsidR="007B45E2" w:rsidRPr="00034F56" w:rsidRDefault="00F13552">
                        <w:pPr>
                          <w:rPr>
                            <w:rFonts w:asciiTheme="minorHAnsi" w:hAnsiTheme="minorHAnsi" w:cstheme="minorHAnsi"/>
                          </w:rPr>
                        </w:pPr>
                        <w:r w:rsidRPr="00034F56">
                          <w:rPr>
                            <w:rFonts w:asciiTheme="minorHAnsi" w:hAnsiTheme="minorHAnsi" w:cstheme="minorHAnsi"/>
                            <w:color w:val="000000"/>
                          </w:rPr>
                          <w:t>Mons</w:t>
                        </w:r>
                      </w:p>
                    </w:tc>
                    <w:tc>
                      <w:tcPr>
                        <w:tcW w:w="2409" w:type="dxa"/>
                      </w:tcPr>
                      <w:p w:rsidR="007B45E2" w:rsidRPr="00034F56" w:rsidRDefault="00F13552">
                        <w:pPr>
                          <w:rPr>
                            <w:rFonts w:asciiTheme="minorHAnsi" w:hAnsiTheme="minorHAnsi" w:cstheme="minorHAnsi"/>
                            <w:color w:val="000000"/>
                          </w:rPr>
                        </w:pPr>
                        <w:r w:rsidRPr="00034F56">
                          <w:rPr>
                            <w:rFonts w:asciiTheme="minorHAnsi" w:hAnsiTheme="minorHAnsi" w:cstheme="minorHAnsi"/>
                            <w:color w:val="000000"/>
                          </w:rPr>
                          <w:t>Quaregnon</w:t>
                        </w:r>
                      </w:p>
                    </w:tc>
                  </w:tr>
                  <w:tr w:rsidR="007B45E2" w:rsidRPr="00034F56">
                    <w:tc>
                      <w:tcPr>
                        <w:tcW w:w="2405" w:type="dxa"/>
                        <w:vMerge w:val="restart"/>
                      </w:tcPr>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Zone 10 </w:t>
                        </w:r>
                      </w:p>
                    </w:tc>
                    <w:tc>
                      <w:tcPr>
                        <w:tcW w:w="7275" w:type="dxa"/>
                        <w:gridSpan w:val="3"/>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Charleroi-Hainaut Sud comprenant les communes suivantes :</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Aiseau-Presles</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Erquelinnes</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Les Bons-Villers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Anderlues</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Estinnes</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Lobbes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Beaumont</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Farciennes</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Montigny-le-Tilleul</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Binche</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Fleurus</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Merbes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Charleroi</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Fontainel'Evêque</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Momignies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Châtelet</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Froidchapelle</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Pont-à-Celles</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Chimay</w:t>
                        </w:r>
                      </w:p>
                    </w:tc>
                    <w:tc>
                      <w:tcPr>
                        <w:tcW w:w="2457"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Gerpinnes</w:t>
                        </w:r>
                      </w:p>
                    </w:tc>
                    <w:tc>
                      <w:tcPr>
                        <w:tcW w:w="2409" w:type="dxa"/>
                      </w:tcPr>
                      <w:p w:rsidR="007B45E2" w:rsidRPr="00034F56" w:rsidRDefault="00F13552">
                        <w:pPr>
                          <w:autoSpaceDE w:val="0"/>
                          <w:autoSpaceDN w:val="0"/>
                          <w:adjustRightInd w:val="0"/>
                          <w:rPr>
                            <w:rFonts w:asciiTheme="minorHAnsi" w:hAnsiTheme="minorHAnsi" w:cstheme="minorHAnsi"/>
                          </w:rPr>
                        </w:pPr>
                        <w:r w:rsidRPr="00034F56">
                          <w:rPr>
                            <w:rFonts w:asciiTheme="minorHAnsi" w:hAnsiTheme="minorHAnsi" w:cstheme="minorHAnsi"/>
                          </w:rPr>
                          <w:t>Sivry-Rance</w:t>
                        </w:r>
                      </w:p>
                    </w:tc>
                  </w:tr>
                  <w:tr w:rsidR="007B45E2" w:rsidRPr="00034F56">
                    <w:tc>
                      <w:tcPr>
                        <w:tcW w:w="2405" w:type="dxa"/>
                        <w:vMerge/>
                      </w:tcPr>
                      <w:p w:rsidR="007B45E2" w:rsidRPr="00034F56" w:rsidRDefault="007B45E2">
                        <w:pPr>
                          <w:rPr>
                            <w:rFonts w:asciiTheme="minorHAnsi" w:hAnsiTheme="minorHAnsi" w:cstheme="minorHAnsi"/>
                          </w:rPr>
                        </w:pP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rPr>
                          <w:t>Courcelles</w:t>
                        </w:r>
                      </w:p>
                    </w:tc>
                    <w:tc>
                      <w:tcPr>
                        <w:tcW w:w="2457" w:type="dxa"/>
                      </w:tcPr>
                      <w:p w:rsidR="007B45E2" w:rsidRPr="00034F56" w:rsidRDefault="00F13552">
                        <w:pPr>
                          <w:rPr>
                            <w:rFonts w:asciiTheme="minorHAnsi" w:hAnsiTheme="minorHAnsi" w:cstheme="minorHAnsi"/>
                          </w:rPr>
                        </w:pPr>
                        <w:r w:rsidRPr="00034F56">
                          <w:rPr>
                            <w:rFonts w:asciiTheme="minorHAnsi" w:hAnsiTheme="minorHAnsi" w:cstheme="minorHAnsi"/>
                          </w:rPr>
                          <w:t>Ham-sur-Heure</w:t>
                        </w:r>
                      </w:p>
                    </w:tc>
                    <w:tc>
                      <w:tcPr>
                        <w:tcW w:w="2409" w:type="dxa"/>
                      </w:tcPr>
                      <w:p w:rsidR="007B45E2" w:rsidRPr="00034F56" w:rsidRDefault="00F13552">
                        <w:pPr>
                          <w:rPr>
                            <w:rFonts w:asciiTheme="minorHAnsi" w:hAnsiTheme="minorHAnsi" w:cstheme="minorHAnsi"/>
                          </w:rPr>
                        </w:pPr>
                        <w:r w:rsidRPr="00034F56">
                          <w:rPr>
                            <w:rFonts w:asciiTheme="minorHAnsi" w:hAnsiTheme="minorHAnsi" w:cstheme="minorHAnsi"/>
                          </w:rPr>
                          <w:t>Thuin</w:t>
                        </w: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bookmarkStart w:id="151" w:name="_Toc139897037" w:displacedByCustomXml="next"/>
                <w:sdt>
                  <w:sdtPr>
                    <w:rPr>
                      <w:rFonts w:asciiTheme="majorHAnsi" w:eastAsiaTheme="minorHAnsi" w:hAnsiTheme="majorHAnsi"/>
                      <w:b w:val="0"/>
                      <w:caps w:val="0"/>
                      <w:smallCaps/>
                      <w:sz w:val="24"/>
                      <w:lang w:eastAsia="en-US"/>
                    </w:rPr>
                    <w:id w:val="207770601"/>
                    <w:docPartObj>
                      <w:docPartGallery w:val="Cover Pages"/>
                      <w:docPartUnique/>
                    </w:docPartObj>
                  </w:sdtPr>
                  <w:sdtEndPr>
                    <w:rPr>
                      <w:rFonts w:ascii="Calibri" w:hAnsi="Calibri" w:cstheme="minorHAnsi"/>
                      <w:smallCaps w:val="0"/>
                      <w:sz w:val="22"/>
                    </w:rPr>
                  </w:sdtEndPr>
                  <w:sdtContent>
                    <w:bookmarkStart w:id="152" w:name="_chapitre_3_:" w:displacedByCustomXml="prev"/>
                    <w:bookmarkEnd w:id="152" w:displacedByCustomXml="prev"/>
                    <w:bookmarkStart w:id="153" w:name="_Toc477623648" w:displacedByCustomXml="prev"/>
                    <w:bookmarkStart w:id="154" w:name="_Toc477767438" w:displacedByCustomXml="prev"/>
                    <w:p w:rsidR="007B45E2" w:rsidRPr="00034F56" w:rsidRDefault="00F13552">
                      <w:pPr>
                        <w:pStyle w:val="Titre2"/>
                      </w:pPr>
                      <w:r w:rsidRPr="00034F56">
                        <w:t>Chapitre</w:t>
                      </w:r>
                      <w:bookmarkEnd w:id="154"/>
                      <w:bookmarkEnd w:id="153"/>
                      <w:r w:rsidRPr="00034F56">
                        <w:t xml:space="preserve"> 3</w:t>
                      </w:r>
                      <w:bookmarkStart w:id="155" w:name="_Toc477623649"/>
                      <w:bookmarkStart w:id="156" w:name="_Toc477767439"/>
                      <w:r w:rsidRPr="00034F56">
                        <w:t> : Admission aux subventions</w:t>
                      </w:r>
                      <w:bookmarkEnd w:id="155"/>
                      <w:bookmarkEnd w:id="156"/>
                      <w:r w:rsidRPr="00034F56">
                        <w:rPr>
                          <w:rStyle w:val="Appelnotedebasdep"/>
                          <w:rFonts w:asciiTheme="minorHAnsi" w:hAnsiTheme="minorHAnsi" w:cstheme="minorHAnsi"/>
                          <w:b w:val="0"/>
                        </w:rPr>
                        <w:footnoteReference w:id="2"/>
                      </w:r>
                      <w:bookmarkEnd w:id="151"/>
                      <w:r w:rsidRPr="00034F56">
                        <w:t xml:space="preserve"> </w:t>
                      </w:r>
                    </w:p>
                    <w:p w:rsidR="007B45E2" w:rsidRPr="00034F56" w:rsidRDefault="00134B2D">
                      <w:pPr>
                        <w:jc w:val="both"/>
                        <w:rPr>
                          <w:rFonts w:asciiTheme="minorHAnsi" w:eastAsiaTheme="minorEastAsia" w:hAnsiTheme="minorHAnsi" w:cstheme="minorHAnsi"/>
                          <w:lang w:eastAsia="fr-BE"/>
                        </w:rPr>
                      </w:pPr>
                    </w:p>
                  </w:sdtContent>
                </w:sdt>
                <w:p w:rsidR="001C1595" w:rsidRPr="00034F56" w:rsidRDefault="001C1595" w:rsidP="001C1595">
                  <w:pPr>
                    <w:rPr>
                      <w:rFonts w:asciiTheme="minorHAnsi" w:eastAsiaTheme="minorEastAsia" w:hAnsiTheme="minorHAnsi" w:cstheme="minorHAnsi"/>
                      <w:lang w:eastAsia="fr-BE"/>
                    </w:rPr>
                  </w:pPr>
                  <w:bookmarkStart w:id="157" w:name="_Toc414353000"/>
                  <w:bookmarkStart w:id="158" w:name="_Toc453837016"/>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159" w:name="_Toc139897038"/>
                  <w:r w:rsidRPr="00034F56">
                    <w:t>Annexes</w:t>
                  </w:r>
                  <w:bookmarkEnd w:id="159"/>
                  <w:r w:rsidRPr="00034F56">
                    <w:t xml:space="preserve"> </w:t>
                  </w:r>
                </w:p>
                <w:p w:rsidR="007B45E2" w:rsidRPr="00034F56" w:rsidRDefault="00F13552">
                  <w:pPr>
                    <w:pStyle w:val="Titre3"/>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r w:rsidRPr="00034F56">
                    <w:t>Annexe 1 : Demande</w:t>
                  </w:r>
                  <w:r w:rsidRPr="00034F56">
                    <w:rPr>
                      <w:rStyle w:val="Titre3Car2"/>
                      <w:rFonts w:asciiTheme="minorHAnsi" w:hAnsiTheme="minorHAnsi" w:cstheme="minorHAnsi"/>
                    </w:rPr>
                    <w:t xml:space="preserve"> </w:t>
                  </w:r>
                  <w:r w:rsidRPr="00034F56">
                    <w:t>d’admission aux subventions d’un établissement scolaire</w:t>
                  </w:r>
                  <w:r w:rsidRPr="00034F56">
                    <w:rPr>
                      <w:u w:val="none"/>
                      <w:vertAlign w:val="superscript"/>
                    </w:rPr>
                    <w:t>1</w:t>
                  </w:r>
                </w:p>
                <w:p w:rsidR="007B45E2" w:rsidRPr="00034F56" w:rsidRDefault="007B45E2">
                  <w:pPr>
                    <w:shd w:val="clear" w:color="auto" w:fill="FFFFFF" w:themeFill="background1"/>
                    <w:jc w:val="both"/>
                    <w:rPr>
                      <w:rFonts w:asciiTheme="minorHAnsi" w:hAnsiTheme="minorHAnsi" w:cstheme="minorHAnsi"/>
                      <w:b/>
                    </w:rPr>
                  </w:pP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rPr>
                    <w:t>Le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i/>
                    </w:rPr>
                  </w:pPr>
                  <w:r w:rsidRPr="00034F56">
                    <w:rPr>
                      <w:rFonts w:asciiTheme="minorHAnsi" w:hAnsiTheme="minorHAnsi" w:cstheme="minorHAnsi"/>
                    </w:rPr>
                    <w:t>Conformément aux dispositions des articles 24 et 37 de la loi du 29 mai 1959</w:t>
                  </w:r>
                  <w:r w:rsidRPr="00034F56">
                    <w:rPr>
                      <w:rFonts w:asciiTheme="minorHAnsi" w:hAnsiTheme="minorHAnsi" w:cstheme="minorHAnsi"/>
                      <w:color w:val="4A4A4A"/>
                    </w:rPr>
                    <w:t xml:space="preserve"> </w:t>
                  </w:r>
                  <w:r w:rsidRPr="00034F56">
                    <w:rPr>
                      <w:rFonts w:asciiTheme="minorHAnsi" w:hAnsiTheme="minorHAnsi" w:cstheme="minorHAnsi"/>
                      <w:i/>
                    </w:rPr>
                    <w:t xml:space="preserve">modifiant certaines dispositions de la législation de l'enseignement, </w:t>
                  </w:r>
                  <w:r w:rsidRPr="00034F56">
                    <w:rPr>
                      <w:rFonts w:asciiTheme="minorHAnsi" w:hAnsiTheme="minorHAnsi" w:cstheme="minorHAnsi"/>
                    </w:rPr>
                    <w:t xml:space="preserve">et à l’article 6 de l’arrêté royal du 22 octobre 1959 </w:t>
                  </w:r>
                  <w:r w:rsidRPr="00034F56">
                    <w:rPr>
                      <w:rFonts w:asciiTheme="minorHAnsi" w:hAnsiTheme="minorHAnsi" w:cstheme="minorHAnsi"/>
                      <w:i/>
                    </w:rPr>
                    <w:t>portant application des articles 34 et 37 de la loi du 29 mai 1959</w:t>
                  </w:r>
                </w:p>
                <w:p w:rsidR="007B45E2" w:rsidRPr="00034F56" w:rsidRDefault="007B45E2">
                  <w:pPr>
                    <w:jc w:val="both"/>
                    <w:rPr>
                      <w:rFonts w:asciiTheme="minorHAnsi" w:hAnsiTheme="minorHAnsi" w:cstheme="minorHAnsi"/>
                    </w:rPr>
                  </w:pPr>
                </w:p>
                <w:p w:rsidR="007B45E2" w:rsidRPr="00034F56" w:rsidRDefault="00F13552">
                  <w:pPr>
                    <w:spacing w:line="360" w:lineRule="auto"/>
                    <w:jc w:val="both"/>
                    <w:rPr>
                      <w:rFonts w:asciiTheme="minorHAnsi" w:hAnsiTheme="minorHAnsi" w:cstheme="minorHAnsi"/>
                    </w:rPr>
                  </w:pPr>
                  <w:r w:rsidRPr="00034F56">
                    <w:rPr>
                      <w:rFonts w:asciiTheme="minorHAnsi" w:hAnsiTheme="minorHAnsi" w:cstheme="minorHAnsi"/>
                    </w:rPr>
                    <w:t>Je soussigné-e ................................................................................................................................</w:t>
                  </w:r>
                </w:p>
                <w:p w:rsidR="007B45E2" w:rsidRPr="00034F56" w:rsidRDefault="00F13552">
                  <w:pPr>
                    <w:numPr>
                      <w:ilvl w:val="0"/>
                      <w:numId w:val="113"/>
                    </w:numPr>
                    <w:tabs>
                      <w:tab w:val="left" w:pos="495"/>
                    </w:tabs>
                    <w:ind w:left="0" w:firstLine="0"/>
                    <w:jc w:val="both"/>
                    <w:rPr>
                      <w:rFonts w:asciiTheme="minorHAnsi" w:hAnsiTheme="minorHAnsi" w:cstheme="minorHAnsi"/>
                    </w:rPr>
                  </w:pPr>
                  <w:r w:rsidRPr="00034F56">
                    <w:rPr>
                      <w:rFonts w:asciiTheme="minorHAnsi" w:hAnsiTheme="minorHAnsi" w:cstheme="minorHAnsi"/>
                    </w:rPr>
                    <w:t xml:space="preserve">Gouverneur-e, Bourgmestre ou Président-e du Pouvoir organisateur suivant (biffez la mention inutile): </w:t>
                  </w:r>
                </w:p>
                <w:p w:rsidR="007B45E2" w:rsidRPr="00034F56" w:rsidRDefault="00F13552">
                  <w:pPr>
                    <w:numPr>
                      <w:ilvl w:val="0"/>
                      <w:numId w:val="113"/>
                    </w:numPr>
                    <w:tabs>
                      <w:tab w:val="left" w:pos="495"/>
                    </w:tabs>
                    <w:ind w:left="0" w:firstLine="0"/>
                    <w:jc w:val="both"/>
                    <w:rPr>
                      <w:rFonts w:asciiTheme="minorHAnsi" w:hAnsiTheme="minorHAnsi" w:cstheme="minorHAnsi"/>
                    </w:rPr>
                  </w:pPr>
                  <w:r w:rsidRPr="00034F56">
                    <w:rPr>
                      <w:rFonts w:asciiTheme="minorHAnsi" w:hAnsiTheme="minorHAnsi" w:cstheme="minorHAnsi"/>
                    </w:rPr>
                    <w:t>Représentant le Pouvoir organisateur suivant (</w:t>
                  </w:r>
                  <w:r w:rsidRPr="00034F56">
                    <w:rPr>
                      <w:rFonts w:asciiTheme="minorHAnsi" w:hAnsiTheme="minorHAnsi" w:cstheme="minorHAnsi"/>
                      <w:b/>
                    </w:rPr>
                    <w:t>joindre une copie du compte-rendu de la délibération du P.O. autorisant la représentation)</w:t>
                  </w:r>
                  <w:r w:rsidRPr="00034F56">
                    <w:rPr>
                      <w:rFonts w:asciiTheme="minorHAnsi" w:hAnsiTheme="minorHAnsi" w:cstheme="minorHAnsi"/>
                    </w:rPr>
                    <w:t xml:space="preserve">: </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 (nom+adresse du P.O.)</w:t>
                  </w:r>
                </w:p>
                <w:p w:rsidR="007B45E2" w:rsidRPr="00034F56" w:rsidRDefault="007B45E2">
                  <w:pPr>
                    <w:tabs>
                      <w:tab w:val="left" w:pos="495"/>
                    </w:tabs>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ai l'honneur de solliciter, à partir de l’année scolaire 20…...-20…….., l’admission aux subventions d’un établissement d’enseignement :</w:t>
                  </w:r>
                </w:p>
                <w:tbl>
                  <w:tblPr>
                    <w:tblW w:w="0" w:type="auto"/>
                    <w:tblLayout w:type="fixed"/>
                    <w:tblLook w:val="04A0" w:firstRow="1" w:lastRow="0" w:firstColumn="1" w:lastColumn="0" w:noHBand="0" w:noVBand="1"/>
                  </w:tblPr>
                  <w:tblGrid>
                    <w:gridCol w:w="9180"/>
                  </w:tblGrid>
                  <w:tr w:rsidR="007B45E2" w:rsidRPr="00034F56">
                    <w:tc>
                      <w:tcPr>
                        <w:tcW w:w="9180" w:type="dxa"/>
                      </w:tcPr>
                      <w:p w:rsidR="007B45E2" w:rsidRPr="00034F56" w:rsidRDefault="007B45E2">
                        <w:pPr>
                          <w:jc w:val="both"/>
                          <w:rPr>
                            <w:rFonts w:asciiTheme="minorHAnsi" w:hAnsiTheme="minorHAnsi" w:cstheme="minorHAnsi"/>
                          </w:rPr>
                        </w:pP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Ordinaire</w:t>
                        </w: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Spécialisé</w:t>
                        </w:r>
                      </w:p>
                      <w:p w:rsidR="007B45E2" w:rsidRPr="00034F56" w:rsidRDefault="007B45E2">
                        <w:pPr>
                          <w:tabs>
                            <w:tab w:val="left" w:pos="743"/>
                          </w:tabs>
                          <w:ind w:hanging="1818"/>
                          <w:jc w:val="both"/>
                          <w:rPr>
                            <w:rFonts w:asciiTheme="minorHAnsi" w:hAnsiTheme="minorHAnsi" w:cstheme="minorHAnsi"/>
                          </w:rPr>
                        </w:pP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 xml:space="preserve">Maternel </w:t>
                        </w: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Primaire</w:t>
                        </w: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Fondamental</w:t>
                        </w:r>
                      </w:p>
                      <w:p w:rsidR="007B45E2" w:rsidRPr="00034F56" w:rsidRDefault="00F13552">
                        <w:pPr>
                          <w:numPr>
                            <w:ilvl w:val="0"/>
                            <w:numId w:val="142"/>
                          </w:numPr>
                          <w:tabs>
                            <w:tab w:val="left" w:pos="743"/>
                          </w:tabs>
                          <w:ind w:hanging="1818"/>
                          <w:jc w:val="both"/>
                          <w:rPr>
                            <w:rFonts w:asciiTheme="minorHAnsi" w:hAnsiTheme="minorHAnsi" w:cstheme="minorHAnsi"/>
                          </w:rPr>
                        </w:pPr>
                        <w:r w:rsidRPr="00034F56">
                          <w:rPr>
                            <w:rFonts w:asciiTheme="minorHAnsi" w:hAnsiTheme="minorHAnsi" w:cstheme="minorHAnsi"/>
                          </w:rPr>
                          <w:t>Secondaire</w:t>
                        </w:r>
                      </w:p>
                      <w:p w:rsidR="007B45E2" w:rsidRPr="00034F56" w:rsidRDefault="007B45E2">
                        <w:pPr>
                          <w:tabs>
                            <w:tab w:val="left" w:pos="495"/>
                          </w:tabs>
                          <w:ind w:hanging="567"/>
                          <w:jc w:val="both"/>
                          <w:rPr>
                            <w:rFonts w:asciiTheme="minorHAnsi" w:hAnsiTheme="minorHAnsi" w:cstheme="minorHAnsi"/>
                          </w:rPr>
                        </w:pPr>
                      </w:p>
                      <w:p w:rsidR="007B45E2" w:rsidRPr="00034F56" w:rsidRDefault="00F13552">
                        <w:pPr>
                          <w:numPr>
                            <w:ilvl w:val="0"/>
                            <w:numId w:val="142"/>
                          </w:numPr>
                          <w:tabs>
                            <w:tab w:val="left" w:pos="495"/>
                          </w:tabs>
                          <w:ind w:left="459" w:hanging="459"/>
                          <w:jc w:val="both"/>
                          <w:rPr>
                            <w:rFonts w:asciiTheme="minorHAnsi" w:hAnsiTheme="minorHAnsi" w:cstheme="minorHAnsi"/>
                          </w:rPr>
                        </w:pPr>
                        <w:r w:rsidRPr="00034F56">
                          <w:rPr>
                            <w:rFonts w:asciiTheme="minorHAnsi" w:hAnsiTheme="minorHAnsi" w:cstheme="minorHAnsi"/>
                          </w:rPr>
                          <w:t>de confession (</w:t>
                        </w:r>
                        <w:r w:rsidRPr="00034F56">
                          <w:rPr>
                            <w:rFonts w:asciiTheme="minorHAnsi" w:hAnsiTheme="minorHAnsi" w:cstheme="minorHAnsi"/>
                            <w:b/>
                          </w:rPr>
                          <w:t xml:space="preserve">joindre une copie de l’accord de l’autorité compétente du culte concerné, </w:t>
                        </w:r>
                        <w:r w:rsidRPr="00034F56">
                          <w:rPr>
                            <w:rFonts w:asciiTheme="minorHAnsi" w:hAnsiTheme="minorHAnsi" w:cstheme="minorHAnsi"/>
                          </w:rPr>
                          <w:t>conformément à l’article 4, alinéa 2, 2, de la loi du 29 mai 1959 précitée) :</w:t>
                        </w:r>
                      </w:p>
                      <w:p w:rsidR="007B45E2" w:rsidRPr="00034F56" w:rsidRDefault="00F13552">
                        <w:pPr>
                          <w:numPr>
                            <w:ilvl w:val="4"/>
                            <w:numId w:val="143"/>
                          </w:numPr>
                          <w:ind w:left="1735" w:hanging="425"/>
                          <w:jc w:val="both"/>
                          <w:rPr>
                            <w:rFonts w:asciiTheme="minorHAnsi" w:hAnsiTheme="minorHAnsi" w:cstheme="minorHAnsi"/>
                          </w:rPr>
                        </w:pPr>
                        <w:r w:rsidRPr="00034F56">
                          <w:rPr>
                            <w:rFonts w:asciiTheme="minorHAnsi" w:hAnsiTheme="minorHAnsi" w:cstheme="minorHAnsi"/>
                          </w:rPr>
                          <w:t>Catholique</w:t>
                        </w:r>
                      </w:p>
                      <w:p w:rsidR="007B45E2" w:rsidRPr="00034F56" w:rsidRDefault="00F13552">
                        <w:pPr>
                          <w:numPr>
                            <w:ilvl w:val="4"/>
                            <w:numId w:val="143"/>
                          </w:numPr>
                          <w:ind w:left="1735" w:hanging="425"/>
                          <w:jc w:val="both"/>
                          <w:rPr>
                            <w:rFonts w:asciiTheme="minorHAnsi" w:hAnsiTheme="minorHAnsi" w:cstheme="minorHAnsi"/>
                          </w:rPr>
                        </w:pPr>
                        <w:r w:rsidRPr="00034F56">
                          <w:rPr>
                            <w:rFonts w:asciiTheme="minorHAnsi" w:hAnsiTheme="minorHAnsi" w:cstheme="minorHAnsi"/>
                          </w:rPr>
                          <w:t>Protestante</w:t>
                        </w:r>
                      </w:p>
                      <w:p w:rsidR="007B45E2" w:rsidRPr="00034F56" w:rsidRDefault="00F13552">
                        <w:pPr>
                          <w:numPr>
                            <w:ilvl w:val="4"/>
                            <w:numId w:val="143"/>
                          </w:numPr>
                          <w:ind w:left="1735" w:hanging="425"/>
                          <w:jc w:val="both"/>
                          <w:rPr>
                            <w:rFonts w:asciiTheme="minorHAnsi" w:hAnsiTheme="minorHAnsi" w:cstheme="minorHAnsi"/>
                          </w:rPr>
                        </w:pPr>
                        <w:r w:rsidRPr="00034F56">
                          <w:rPr>
                            <w:rFonts w:asciiTheme="minorHAnsi" w:hAnsiTheme="minorHAnsi" w:cstheme="minorHAnsi"/>
                          </w:rPr>
                          <w:t>Islamique</w:t>
                        </w:r>
                      </w:p>
                      <w:p w:rsidR="007B45E2" w:rsidRPr="00034F56" w:rsidRDefault="00F13552">
                        <w:pPr>
                          <w:numPr>
                            <w:ilvl w:val="4"/>
                            <w:numId w:val="143"/>
                          </w:numPr>
                          <w:ind w:left="1735" w:hanging="425"/>
                          <w:jc w:val="both"/>
                          <w:rPr>
                            <w:rFonts w:asciiTheme="minorHAnsi" w:hAnsiTheme="minorHAnsi" w:cstheme="minorHAnsi"/>
                          </w:rPr>
                        </w:pPr>
                        <w:r w:rsidRPr="00034F56">
                          <w:rPr>
                            <w:rFonts w:asciiTheme="minorHAnsi" w:hAnsiTheme="minorHAnsi" w:cstheme="minorHAnsi"/>
                          </w:rPr>
                          <w:t>Israélite</w:t>
                        </w:r>
                      </w:p>
                      <w:p w:rsidR="007B45E2" w:rsidRPr="00034F56" w:rsidRDefault="00F13552">
                        <w:pPr>
                          <w:numPr>
                            <w:ilvl w:val="4"/>
                            <w:numId w:val="143"/>
                          </w:numPr>
                          <w:ind w:left="1735" w:hanging="425"/>
                          <w:jc w:val="both"/>
                          <w:rPr>
                            <w:rFonts w:asciiTheme="minorHAnsi" w:hAnsiTheme="minorHAnsi" w:cstheme="minorHAnsi"/>
                          </w:rPr>
                        </w:pPr>
                        <w:r w:rsidRPr="00034F56">
                          <w:rPr>
                            <w:rFonts w:asciiTheme="minorHAnsi" w:hAnsiTheme="minorHAnsi" w:cstheme="minorHAnsi"/>
                          </w:rPr>
                          <w:t>Orthodoxe</w:t>
                        </w:r>
                      </w:p>
                      <w:p w:rsidR="007B45E2" w:rsidRPr="00034F56" w:rsidRDefault="007B45E2">
                        <w:pPr>
                          <w:ind w:hanging="567"/>
                          <w:jc w:val="both"/>
                          <w:rPr>
                            <w:rFonts w:asciiTheme="minorHAnsi" w:hAnsiTheme="minorHAnsi" w:cstheme="minorHAnsi"/>
                          </w:rPr>
                        </w:pPr>
                      </w:p>
                      <w:p w:rsidR="007B45E2" w:rsidRPr="00034F56" w:rsidRDefault="00F13552">
                        <w:pPr>
                          <w:numPr>
                            <w:ilvl w:val="0"/>
                            <w:numId w:val="142"/>
                          </w:numPr>
                          <w:tabs>
                            <w:tab w:val="left" w:pos="495"/>
                          </w:tabs>
                          <w:ind w:left="459" w:hanging="459"/>
                          <w:jc w:val="both"/>
                          <w:rPr>
                            <w:rFonts w:asciiTheme="minorHAnsi" w:hAnsiTheme="minorHAnsi" w:cstheme="minorHAnsi"/>
                          </w:rPr>
                        </w:pPr>
                        <w:r w:rsidRPr="00034F56">
                          <w:rPr>
                            <w:rFonts w:asciiTheme="minorHAnsi" w:hAnsiTheme="minorHAnsi" w:cstheme="minorHAnsi"/>
                          </w:rPr>
                          <w:t>non confessionnel</w:t>
                        </w:r>
                      </w:p>
                      <w:p w:rsidR="007B45E2" w:rsidRPr="00034F56" w:rsidRDefault="007B45E2">
                        <w:pPr>
                          <w:jc w:val="both"/>
                          <w:rPr>
                            <w:rFonts w:asciiTheme="minorHAnsi" w:hAnsiTheme="minorHAnsi" w:cstheme="minorHAnsi"/>
                          </w:rPr>
                        </w:pPr>
                      </w:p>
                    </w:tc>
                  </w:tr>
                </w:tbl>
                <w:p w:rsidR="007B45E2" w:rsidRPr="00034F56" w:rsidRDefault="00F13552">
                  <w:pPr>
                    <w:jc w:val="both"/>
                    <w:rPr>
                      <w:rFonts w:asciiTheme="minorHAnsi" w:hAnsiTheme="minorHAnsi" w:cstheme="minorHAnsi"/>
                    </w:rPr>
                  </w:pPr>
                  <w:r w:rsidRPr="00034F56">
                    <w:rPr>
                      <w:rFonts w:asciiTheme="minorHAnsi" w:hAnsiTheme="minorHAnsi" w:cstheme="minorHAnsi"/>
                    </w:rPr>
                    <w:t>Adresse de l’implantation principale :</w:t>
                  </w:r>
                </w:p>
                <w:p w:rsidR="007B45E2" w:rsidRPr="00034F56" w:rsidRDefault="00F13552">
                  <w:pPr>
                    <w:spacing w:line="360" w:lineRule="auto"/>
                    <w:jc w:val="both"/>
                    <w:rPr>
                      <w:rFonts w:asciiTheme="minorHAnsi" w:hAnsiTheme="minorHAnsi" w:cstheme="minorHAnsi"/>
                    </w:rPr>
                  </w:pPr>
                  <w:r w:rsidRPr="00034F56">
                    <w:rPr>
                      <w:rFonts w:asciiTheme="minorHAnsi" w:hAnsiTheme="minorHAnsi" w:cstheme="minorHAnsi"/>
                    </w:rPr>
                    <w:t>........................................................................................................................................................ ........................................................................................................................................................</w:t>
                  </w:r>
                </w:p>
                <w:p w:rsidR="007B45E2" w:rsidRPr="00034F56" w:rsidRDefault="00F13552">
                  <w:pPr>
                    <w:jc w:val="both"/>
                    <w:rPr>
                      <w:rFonts w:asciiTheme="minorHAnsi" w:hAnsiTheme="minorHAnsi" w:cstheme="minorHAnsi"/>
                    </w:rPr>
                  </w:pPr>
                  <w:r w:rsidRPr="00034F56">
                    <w:rPr>
                      <w:rFonts w:asciiTheme="minorHAnsi" w:hAnsiTheme="minorHAnsi" w:cstheme="minorHAnsi"/>
                    </w:rPr>
                    <w:t>Le cas échéant, adresse d’une autre implantation :</w:t>
                  </w: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 </w:t>
                  </w: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33"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Cette demande d’admission aux subventions s’applique aussi bien aux personnes souhaitant ouvrir une nouvelle école qu’à celles organisant déjà une école privée et qui souhaiteraient bénéficier d’un financement public.</w:t>
                  </w:r>
                </w:p>
                <w:p w:rsidR="007B45E2" w:rsidRPr="00034F56" w:rsidRDefault="00F13552">
                  <w:pPr>
                    <w:rPr>
                      <w:rFonts w:asciiTheme="minorHAnsi" w:hAnsiTheme="minorHAnsi" w:cstheme="minorHAnsi"/>
                      <w:b/>
                      <w:u w:val="single"/>
                    </w:rPr>
                  </w:pPr>
                  <w:r w:rsidRPr="00034F56">
                    <w:rPr>
                      <w:rFonts w:asciiTheme="minorHAnsi" w:hAnsiTheme="minorHAnsi" w:cstheme="minorHAnsi"/>
                    </w:rPr>
                    <w:br w:type="page"/>
                  </w:r>
                </w:p>
                <w:p w:rsidR="007B45E2" w:rsidRPr="00034F56" w:rsidRDefault="00F13552">
                  <w:pPr>
                    <w:pStyle w:val="Titre4"/>
                  </w:pPr>
                  <w:r w:rsidRPr="00034F56">
                    <w:t>Annexe 2 : Demande d’admission aux subventions d’un établissement scolaire pour l’enseignement spécialisé.</w:t>
                  </w:r>
                </w:p>
                <w:p w:rsidR="007B45E2" w:rsidRPr="00034F56" w:rsidRDefault="007B45E2">
                  <w:pPr>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ATTENTION : cochez le niveau, la forme et le type</w:t>
                  </w:r>
                  <w:r w:rsidRPr="00034F56">
                    <w:rPr>
                      <w:rFonts w:asciiTheme="minorHAnsi" w:hAnsiTheme="minorHAnsi" w:cstheme="minorHAnsi"/>
                      <w:vertAlign w:val="superscript"/>
                    </w:rPr>
                    <w:t>1</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 xml:space="preserve">Enseignement </w:t>
                  </w:r>
                  <w:r w:rsidRPr="00034F56">
                    <w:rPr>
                      <w:rFonts w:asciiTheme="minorHAnsi" w:hAnsiTheme="minorHAnsi" w:cstheme="minorHAnsi"/>
                      <w:b/>
                      <w:smallCaps/>
                    </w:rPr>
                    <w:t xml:space="preserve">fondamental </w:t>
                  </w:r>
                  <w:r w:rsidRPr="00034F56">
                    <w:rPr>
                      <w:rFonts w:asciiTheme="minorHAnsi" w:hAnsiTheme="minorHAnsi" w:cstheme="minorHAnsi"/>
                      <w:b/>
                    </w:rPr>
                    <w:t>spécialisé :</w:t>
                  </w:r>
                </w:p>
                <w:tbl>
                  <w:tblPr>
                    <w:tblStyle w:val="Grilledutableau"/>
                    <w:tblW w:w="0" w:type="auto"/>
                    <w:tblInd w:w="708" w:type="dxa"/>
                    <w:tblLook w:val="04A0" w:firstRow="1" w:lastRow="0" w:firstColumn="1" w:lastColumn="0" w:noHBand="0" w:noVBand="1"/>
                  </w:tblPr>
                  <w:tblGrid>
                    <w:gridCol w:w="2136"/>
                    <w:gridCol w:w="2136"/>
                    <w:gridCol w:w="2182"/>
                    <w:gridCol w:w="2182"/>
                  </w:tblGrid>
                  <w:tr w:rsidR="007B45E2" w:rsidRPr="00034F56">
                    <w:tc>
                      <w:tcPr>
                        <w:tcW w:w="4272" w:type="dxa"/>
                        <w:gridSpan w:val="2"/>
                        <w:tcBorders>
                          <w:bottom w:val="single" w:sz="2" w:space="0" w:color="auto"/>
                        </w:tcBorders>
                      </w:tcPr>
                      <w:p w:rsidR="007B45E2" w:rsidRPr="00034F56" w:rsidRDefault="00F13552">
                        <w:pPr>
                          <w:jc w:val="center"/>
                          <w:rPr>
                            <w:rFonts w:asciiTheme="minorHAnsi" w:hAnsiTheme="minorHAnsi" w:cstheme="minorHAnsi"/>
                            <w:u w:val="single"/>
                          </w:rPr>
                        </w:pPr>
                        <w:r w:rsidRPr="00034F56">
                          <w:rPr>
                            <w:rFonts w:asciiTheme="minorHAnsi" w:hAnsiTheme="minorHAnsi" w:cstheme="minorHAnsi"/>
                            <w:u w:val="single"/>
                          </w:rPr>
                          <w:t>Maternel</w:t>
                        </w:r>
                        <w:r w:rsidRPr="00034F56">
                          <w:rPr>
                            <w:rFonts w:asciiTheme="minorHAnsi" w:hAnsiTheme="minorHAnsi" w:cstheme="minorHAnsi"/>
                          </w:rPr>
                          <w:t> :</w:t>
                        </w:r>
                      </w:p>
                    </w:tc>
                    <w:tc>
                      <w:tcPr>
                        <w:tcW w:w="4364" w:type="dxa"/>
                        <w:gridSpan w:val="2"/>
                        <w:tcBorders>
                          <w:bottom w:val="single" w:sz="2" w:space="0" w:color="auto"/>
                        </w:tcBorders>
                      </w:tcPr>
                      <w:p w:rsidR="007B45E2" w:rsidRPr="00034F56" w:rsidRDefault="00F13552">
                        <w:pPr>
                          <w:jc w:val="center"/>
                          <w:rPr>
                            <w:rFonts w:asciiTheme="minorHAnsi" w:hAnsiTheme="minorHAnsi" w:cstheme="minorHAnsi"/>
                            <w:u w:val="single"/>
                          </w:rPr>
                        </w:pPr>
                        <w:r w:rsidRPr="00034F56">
                          <w:rPr>
                            <w:rFonts w:asciiTheme="minorHAnsi" w:hAnsiTheme="minorHAnsi" w:cstheme="minorHAnsi"/>
                            <w:u w:val="single"/>
                          </w:rPr>
                          <w:t>Primaire</w:t>
                        </w:r>
                      </w:p>
                    </w:tc>
                  </w:tr>
                  <w:tr w:rsidR="007B45E2" w:rsidRPr="00034F56">
                    <w:tc>
                      <w:tcPr>
                        <w:tcW w:w="2136" w:type="dxa"/>
                        <w:tcBorders>
                          <w:top w:val="single" w:sz="2" w:space="0" w:color="auto"/>
                          <w:left w:val="single" w:sz="2" w:space="0" w:color="auto"/>
                          <w:bottom w:val="single" w:sz="2" w:space="0" w:color="auto"/>
                          <w:right w:val="nil"/>
                        </w:tcBorders>
                      </w:tcPr>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 xml:space="preserve">Type 2 </w:t>
                        </w:r>
                      </w:p>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Type 3</w:t>
                        </w:r>
                      </w:p>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Type 4</w:t>
                        </w:r>
                      </w:p>
                      <w:p w:rsidR="007B45E2" w:rsidRPr="00034F56" w:rsidRDefault="007B45E2">
                        <w:pPr>
                          <w:rPr>
                            <w:rFonts w:asciiTheme="minorHAnsi" w:hAnsiTheme="minorHAnsi" w:cstheme="minorHAnsi"/>
                          </w:rPr>
                        </w:pPr>
                      </w:p>
                    </w:tc>
                    <w:tc>
                      <w:tcPr>
                        <w:tcW w:w="2136" w:type="dxa"/>
                        <w:tcBorders>
                          <w:top w:val="single" w:sz="2" w:space="0" w:color="auto"/>
                          <w:left w:val="nil"/>
                          <w:bottom w:val="single" w:sz="2" w:space="0" w:color="auto"/>
                          <w:right w:val="single" w:sz="2" w:space="0" w:color="auto"/>
                        </w:tcBorders>
                      </w:tcPr>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Type 5</w:t>
                        </w:r>
                      </w:p>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Type 6</w:t>
                        </w:r>
                      </w:p>
                      <w:p w:rsidR="007B45E2" w:rsidRPr="00034F56" w:rsidRDefault="00F13552">
                        <w:pPr>
                          <w:numPr>
                            <w:ilvl w:val="3"/>
                            <w:numId w:val="109"/>
                          </w:numPr>
                          <w:ind w:left="0" w:firstLine="30"/>
                          <w:rPr>
                            <w:rFonts w:asciiTheme="minorHAnsi" w:hAnsiTheme="minorHAnsi" w:cstheme="minorHAnsi"/>
                          </w:rPr>
                        </w:pPr>
                        <w:r w:rsidRPr="00034F56">
                          <w:rPr>
                            <w:rFonts w:asciiTheme="minorHAnsi" w:hAnsiTheme="minorHAnsi" w:cstheme="minorHAnsi"/>
                          </w:rPr>
                          <w:t>Type 7</w:t>
                        </w:r>
                      </w:p>
                      <w:p w:rsidR="007B45E2" w:rsidRPr="00034F56" w:rsidRDefault="007B45E2">
                        <w:pPr>
                          <w:rPr>
                            <w:rFonts w:asciiTheme="minorHAnsi" w:hAnsiTheme="minorHAnsi" w:cstheme="minorHAnsi"/>
                            <w:u w:val="single"/>
                          </w:rPr>
                        </w:pPr>
                      </w:p>
                    </w:tc>
                    <w:tc>
                      <w:tcPr>
                        <w:tcW w:w="2182" w:type="dxa"/>
                        <w:tcBorders>
                          <w:top w:val="single" w:sz="2" w:space="0" w:color="auto"/>
                          <w:left w:val="single" w:sz="2" w:space="0" w:color="auto"/>
                          <w:bottom w:val="single" w:sz="2" w:space="0" w:color="auto"/>
                          <w:right w:val="nil"/>
                        </w:tcBorders>
                      </w:tcPr>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1</w:t>
                        </w:r>
                      </w:p>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2</w:t>
                        </w:r>
                      </w:p>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3</w:t>
                        </w:r>
                      </w:p>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4</w:t>
                        </w:r>
                      </w:p>
                    </w:tc>
                    <w:tc>
                      <w:tcPr>
                        <w:tcW w:w="2182" w:type="dxa"/>
                        <w:tcBorders>
                          <w:top w:val="single" w:sz="2" w:space="0" w:color="auto"/>
                          <w:left w:val="nil"/>
                          <w:bottom w:val="single" w:sz="2" w:space="0" w:color="auto"/>
                          <w:right w:val="single" w:sz="2" w:space="0" w:color="auto"/>
                        </w:tcBorders>
                      </w:tcPr>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5</w:t>
                        </w:r>
                      </w:p>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6</w:t>
                        </w:r>
                      </w:p>
                      <w:p w:rsidR="007B45E2" w:rsidRPr="00034F56" w:rsidRDefault="00F13552">
                        <w:pPr>
                          <w:numPr>
                            <w:ilvl w:val="3"/>
                            <w:numId w:val="110"/>
                          </w:numPr>
                          <w:ind w:left="0" w:right="255" w:firstLine="0"/>
                          <w:rPr>
                            <w:rFonts w:asciiTheme="minorHAnsi" w:hAnsiTheme="minorHAnsi" w:cstheme="minorHAnsi"/>
                          </w:rPr>
                        </w:pPr>
                        <w:r w:rsidRPr="00034F56">
                          <w:rPr>
                            <w:rFonts w:asciiTheme="minorHAnsi" w:hAnsiTheme="minorHAnsi" w:cstheme="minorHAnsi"/>
                          </w:rPr>
                          <w:t>Type 7</w:t>
                        </w:r>
                      </w:p>
                      <w:p w:rsidR="007B45E2" w:rsidRPr="00034F56" w:rsidRDefault="00F13552">
                        <w:pPr>
                          <w:numPr>
                            <w:ilvl w:val="3"/>
                            <w:numId w:val="110"/>
                          </w:numPr>
                          <w:ind w:left="0" w:right="255" w:firstLine="0"/>
                          <w:rPr>
                            <w:rFonts w:asciiTheme="minorHAnsi" w:hAnsiTheme="minorHAnsi" w:cstheme="minorHAnsi"/>
                            <w:u w:val="single"/>
                          </w:rPr>
                        </w:pPr>
                        <w:r w:rsidRPr="00034F56">
                          <w:rPr>
                            <w:rFonts w:asciiTheme="minorHAnsi" w:hAnsiTheme="minorHAnsi" w:cstheme="minorHAnsi"/>
                          </w:rPr>
                          <w:t>Type 8</w:t>
                        </w:r>
                      </w:p>
                    </w:tc>
                  </w:tr>
                </w:tbl>
                <w:p w:rsidR="007B45E2" w:rsidRPr="00034F56" w:rsidRDefault="007B45E2">
                  <w:pPr>
                    <w:rPr>
                      <w:rFonts w:asciiTheme="minorHAnsi" w:hAnsiTheme="minorHAnsi" w:cstheme="minorHAnsi"/>
                      <w:u w:val="single"/>
                    </w:rPr>
                  </w:pPr>
                </w:p>
                <w:p w:rsidR="007B45E2" w:rsidRPr="00034F56" w:rsidRDefault="00F13552">
                  <w:pPr>
                    <w:rPr>
                      <w:rFonts w:asciiTheme="minorHAnsi" w:hAnsiTheme="minorHAnsi" w:cstheme="minorHAnsi"/>
                      <w:b/>
                      <w:i/>
                      <w:highlight w:val="lightGray"/>
                    </w:rPr>
                  </w:pPr>
                  <w:r w:rsidRPr="00034F56">
                    <w:rPr>
                      <w:rFonts w:asciiTheme="minorHAnsi" w:hAnsiTheme="minorHAnsi" w:cstheme="minorHAnsi"/>
                      <w:b/>
                      <w:i/>
                      <w:highlight w:val="lightGray"/>
                    </w:rPr>
                    <w:t xml:space="preserve">Enseignement </w:t>
                  </w:r>
                  <w:r w:rsidRPr="00034F56">
                    <w:rPr>
                      <w:rFonts w:asciiTheme="minorHAnsi" w:hAnsiTheme="minorHAnsi" w:cstheme="minorHAnsi"/>
                      <w:b/>
                      <w:smallCaps/>
                      <w:highlight w:val="lightGray"/>
                    </w:rPr>
                    <w:t>secondaire</w:t>
                  </w:r>
                  <w:r w:rsidRPr="00034F56">
                    <w:rPr>
                      <w:rFonts w:asciiTheme="minorHAnsi" w:hAnsiTheme="minorHAnsi" w:cstheme="minorHAnsi"/>
                      <w:b/>
                      <w:i/>
                      <w:highlight w:val="lightGray"/>
                    </w:rPr>
                    <w:t xml:space="preserve"> spécialisé</w:t>
                  </w:r>
                </w:p>
                <w:tbl>
                  <w:tblPr>
                    <w:tblStyle w:val="Grilledutableau"/>
                    <w:tblW w:w="0" w:type="auto"/>
                    <w:tblInd w:w="708" w:type="dxa"/>
                    <w:tblLook w:val="04A0" w:firstRow="1" w:lastRow="0" w:firstColumn="1" w:lastColumn="0" w:noHBand="0" w:noVBand="1"/>
                  </w:tblPr>
                  <w:tblGrid>
                    <w:gridCol w:w="2159"/>
                    <w:gridCol w:w="2160"/>
                    <w:gridCol w:w="2158"/>
                    <w:gridCol w:w="2159"/>
                  </w:tblGrid>
                  <w:tr w:rsidR="007B45E2" w:rsidRPr="00034F56">
                    <w:tc>
                      <w:tcPr>
                        <w:tcW w:w="4319" w:type="dxa"/>
                        <w:gridSpan w:val="2"/>
                        <w:tcBorders>
                          <w:top w:val="single" w:sz="2" w:space="0" w:color="auto"/>
                          <w:left w:val="single" w:sz="2" w:space="0" w:color="auto"/>
                          <w:bottom w:val="single" w:sz="2" w:space="0" w:color="auto"/>
                          <w:right w:val="single" w:sz="2" w:space="0" w:color="auto"/>
                        </w:tcBorders>
                      </w:tcPr>
                      <w:p w:rsidR="007B45E2" w:rsidRPr="00034F56" w:rsidRDefault="00F13552">
                        <w:pPr>
                          <w:numPr>
                            <w:ilvl w:val="0"/>
                            <w:numId w:val="116"/>
                          </w:numPr>
                          <w:spacing w:line="312" w:lineRule="auto"/>
                          <w:ind w:left="0"/>
                          <w:jc w:val="center"/>
                          <w:rPr>
                            <w:rFonts w:asciiTheme="minorHAnsi" w:hAnsiTheme="minorHAnsi" w:cstheme="minorHAnsi"/>
                            <w:highlight w:val="lightGray"/>
                            <w:u w:val="single"/>
                          </w:rPr>
                        </w:pPr>
                        <w:r w:rsidRPr="00034F56">
                          <w:rPr>
                            <w:rFonts w:asciiTheme="minorHAnsi" w:hAnsiTheme="minorHAnsi" w:cstheme="minorHAnsi"/>
                            <w:highlight w:val="lightGray"/>
                            <w:u w:val="single"/>
                          </w:rPr>
                          <w:t>Forme 1</w:t>
                        </w:r>
                      </w:p>
                    </w:tc>
                    <w:tc>
                      <w:tcPr>
                        <w:tcW w:w="4317" w:type="dxa"/>
                        <w:gridSpan w:val="2"/>
                        <w:tcBorders>
                          <w:left w:val="single" w:sz="2" w:space="0" w:color="auto"/>
                          <w:bottom w:val="single" w:sz="2" w:space="0" w:color="auto"/>
                        </w:tcBorders>
                      </w:tcPr>
                      <w:p w:rsidR="007B45E2" w:rsidRPr="00034F56" w:rsidRDefault="00F13552">
                        <w:pPr>
                          <w:numPr>
                            <w:ilvl w:val="0"/>
                            <w:numId w:val="116"/>
                          </w:numPr>
                          <w:spacing w:line="312" w:lineRule="auto"/>
                          <w:ind w:left="0"/>
                          <w:jc w:val="center"/>
                          <w:rPr>
                            <w:rFonts w:asciiTheme="minorHAnsi" w:hAnsiTheme="minorHAnsi" w:cstheme="minorHAnsi"/>
                            <w:highlight w:val="lightGray"/>
                            <w:u w:val="single"/>
                          </w:rPr>
                        </w:pPr>
                        <w:r w:rsidRPr="00034F56">
                          <w:rPr>
                            <w:rFonts w:asciiTheme="minorHAnsi" w:hAnsiTheme="minorHAnsi" w:cstheme="minorHAnsi"/>
                            <w:highlight w:val="lightGray"/>
                            <w:u w:val="single"/>
                          </w:rPr>
                          <w:t>Forme 2</w:t>
                        </w:r>
                      </w:p>
                    </w:tc>
                  </w:tr>
                  <w:tr w:rsidR="007B45E2" w:rsidRPr="00034F56">
                    <w:tc>
                      <w:tcPr>
                        <w:tcW w:w="2159" w:type="dxa"/>
                        <w:tcBorders>
                          <w:top w:val="single" w:sz="2" w:space="0" w:color="auto"/>
                          <w:left w:val="single" w:sz="2" w:space="0" w:color="auto"/>
                          <w:bottom w:val="single" w:sz="2" w:space="0" w:color="auto"/>
                          <w:right w:val="nil"/>
                        </w:tcBorders>
                      </w:tcPr>
                      <w:p w:rsidR="007B45E2" w:rsidRPr="00034F56" w:rsidRDefault="00F13552">
                        <w:pPr>
                          <w:numPr>
                            <w:ilvl w:val="2"/>
                            <w:numId w:val="118"/>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2</w:t>
                        </w:r>
                      </w:p>
                      <w:p w:rsidR="007B45E2" w:rsidRPr="00034F56" w:rsidRDefault="00F13552">
                        <w:pPr>
                          <w:numPr>
                            <w:ilvl w:val="2"/>
                            <w:numId w:val="118"/>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3</w:t>
                        </w:r>
                      </w:p>
                      <w:p w:rsidR="007B45E2" w:rsidRPr="00034F56" w:rsidRDefault="00F13552">
                        <w:pPr>
                          <w:numPr>
                            <w:ilvl w:val="2"/>
                            <w:numId w:val="118"/>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4</w:t>
                        </w:r>
                      </w:p>
                    </w:tc>
                    <w:tc>
                      <w:tcPr>
                        <w:tcW w:w="2160" w:type="dxa"/>
                        <w:tcBorders>
                          <w:top w:val="single" w:sz="2" w:space="0" w:color="auto"/>
                          <w:left w:val="nil"/>
                          <w:bottom w:val="single" w:sz="2" w:space="0" w:color="auto"/>
                          <w:right w:val="single" w:sz="2" w:space="0" w:color="auto"/>
                        </w:tcBorders>
                      </w:tcPr>
                      <w:p w:rsidR="007B45E2" w:rsidRPr="00034F56" w:rsidRDefault="00F13552">
                        <w:pPr>
                          <w:numPr>
                            <w:ilvl w:val="2"/>
                            <w:numId w:val="118"/>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5</w:t>
                        </w:r>
                      </w:p>
                      <w:p w:rsidR="007B45E2" w:rsidRPr="00034F56" w:rsidRDefault="00F13552">
                        <w:pPr>
                          <w:numPr>
                            <w:ilvl w:val="2"/>
                            <w:numId w:val="118"/>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6</w:t>
                        </w:r>
                      </w:p>
                      <w:p w:rsidR="007B45E2" w:rsidRPr="00034F56" w:rsidRDefault="00F13552">
                        <w:pPr>
                          <w:numPr>
                            <w:ilvl w:val="2"/>
                            <w:numId w:val="118"/>
                          </w:numPr>
                          <w:spacing w:line="312" w:lineRule="auto"/>
                          <w:ind w:left="0" w:firstLine="0"/>
                          <w:rPr>
                            <w:rFonts w:asciiTheme="minorHAnsi" w:hAnsiTheme="minorHAnsi" w:cstheme="minorHAnsi"/>
                            <w:highlight w:val="lightGray"/>
                            <w:u w:val="single"/>
                          </w:rPr>
                        </w:pPr>
                        <w:r w:rsidRPr="00034F56">
                          <w:rPr>
                            <w:rFonts w:asciiTheme="minorHAnsi" w:hAnsiTheme="minorHAnsi" w:cstheme="minorHAnsi"/>
                            <w:highlight w:val="lightGray"/>
                          </w:rPr>
                          <w:t>Type 7</w:t>
                        </w:r>
                      </w:p>
                    </w:tc>
                    <w:tc>
                      <w:tcPr>
                        <w:tcW w:w="2158" w:type="dxa"/>
                        <w:tcBorders>
                          <w:top w:val="single" w:sz="2" w:space="0" w:color="auto"/>
                          <w:left w:val="single" w:sz="2" w:space="0" w:color="auto"/>
                          <w:bottom w:val="single" w:sz="2" w:space="0" w:color="auto"/>
                          <w:right w:val="nil"/>
                        </w:tcBorders>
                      </w:tcPr>
                      <w:p w:rsidR="007B45E2" w:rsidRPr="00034F56" w:rsidRDefault="00F13552">
                        <w:pPr>
                          <w:numPr>
                            <w:ilvl w:val="2"/>
                            <w:numId w:val="117"/>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2</w:t>
                        </w:r>
                      </w:p>
                      <w:p w:rsidR="007B45E2" w:rsidRPr="00034F56" w:rsidRDefault="00F13552">
                        <w:pPr>
                          <w:numPr>
                            <w:ilvl w:val="2"/>
                            <w:numId w:val="117"/>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3</w:t>
                        </w:r>
                      </w:p>
                      <w:p w:rsidR="007B45E2" w:rsidRPr="00034F56" w:rsidRDefault="00F13552">
                        <w:pPr>
                          <w:numPr>
                            <w:ilvl w:val="2"/>
                            <w:numId w:val="117"/>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4</w:t>
                        </w:r>
                      </w:p>
                    </w:tc>
                    <w:tc>
                      <w:tcPr>
                        <w:tcW w:w="2159" w:type="dxa"/>
                        <w:tcBorders>
                          <w:top w:val="single" w:sz="2" w:space="0" w:color="auto"/>
                          <w:left w:val="nil"/>
                          <w:bottom w:val="single" w:sz="2" w:space="0" w:color="auto"/>
                          <w:right w:val="single" w:sz="2" w:space="0" w:color="auto"/>
                        </w:tcBorders>
                      </w:tcPr>
                      <w:p w:rsidR="007B45E2" w:rsidRPr="00034F56" w:rsidRDefault="00F13552">
                        <w:pPr>
                          <w:numPr>
                            <w:ilvl w:val="2"/>
                            <w:numId w:val="117"/>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5</w:t>
                        </w:r>
                      </w:p>
                      <w:p w:rsidR="007B45E2" w:rsidRPr="00034F56" w:rsidRDefault="00F13552">
                        <w:pPr>
                          <w:numPr>
                            <w:ilvl w:val="2"/>
                            <w:numId w:val="117"/>
                          </w:numPr>
                          <w:spacing w:line="312" w:lineRule="auto"/>
                          <w:ind w:left="0" w:firstLine="0"/>
                          <w:rPr>
                            <w:rFonts w:asciiTheme="minorHAnsi" w:hAnsiTheme="minorHAnsi" w:cstheme="minorHAnsi"/>
                            <w:highlight w:val="lightGray"/>
                          </w:rPr>
                        </w:pPr>
                        <w:r w:rsidRPr="00034F56">
                          <w:rPr>
                            <w:rFonts w:asciiTheme="minorHAnsi" w:hAnsiTheme="minorHAnsi" w:cstheme="minorHAnsi"/>
                            <w:highlight w:val="lightGray"/>
                          </w:rPr>
                          <w:t>Type 6</w:t>
                        </w:r>
                      </w:p>
                      <w:p w:rsidR="007B45E2" w:rsidRPr="00034F56" w:rsidRDefault="00F13552">
                        <w:pPr>
                          <w:numPr>
                            <w:ilvl w:val="2"/>
                            <w:numId w:val="117"/>
                          </w:numPr>
                          <w:spacing w:line="312" w:lineRule="auto"/>
                          <w:ind w:left="0" w:firstLine="0"/>
                          <w:rPr>
                            <w:rFonts w:asciiTheme="minorHAnsi" w:hAnsiTheme="minorHAnsi" w:cstheme="minorHAnsi"/>
                            <w:highlight w:val="lightGray"/>
                            <w:u w:val="single"/>
                          </w:rPr>
                        </w:pPr>
                        <w:r w:rsidRPr="00034F56">
                          <w:rPr>
                            <w:rFonts w:asciiTheme="minorHAnsi" w:hAnsiTheme="minorHAnsi" w:cstheme="minorHAnsi"/>
                            <w:highlight w:val="lightGray"/>
                          </w:rPr>
                          <w:t>Type 7</w:t>
                        </w:r>
                      </w:p>
                    </w:tc>
                  </w:tr>
                  <w:tr w:rsidR="007B45E2" w:rsidRPr="00034F56">
                    <w:tc>
                      <w:tcPr>
                        <w:tcW w:w="8636" w:type="dxa"/>
                        <w:gridSpan w:val="4"/>
                        <w:tcBorders>
                          <w:bottom w:val="single" w:sz="2" w:space="0" w:color="auto"/>
                        </w:tcBorders>
                      </w:tcPr>
                      <w:p w:rsidR="007B45E2" w:rsidRPr="00034F56" w:rsidRDefault="00F13552">
                        <w:pPr>
                          <w:numPr>
                            <w:ilvl w:val="2"/>
                            <w:numId w:val="117"/>
                          </w:numPr>
                          <w:spacing w:line="312" w:lineRule="auto"/>
                          <w:ind w:left="0" w:hanging="708"/>
                          <w:rPr>
                            <w:rFonts w:asciiTheme="minorHAnsi" w:hAnsiTheme="minorHAnsi" w:cstheme="minorHAnsi"/>
                            <w:highlight w:val="lightGray"/>
                          </w:rPr>
                        </w:pPr>
                        <w:r w:rsidRPr="00034F56">
                          <w:rPr>
                            <w:rFonts w:asciiTheme="minorHAnsi" w:hAnsiTheme="minorHAnsi" w:cstheme="minorHAnsi"/>
                            <w:highlight w:val="lightGray"/>
                            <w:u w:val="single"/>
                          </w:rPr>
                          <w:t>Forme 3</w:t>
                        </w:r>
                        <w:r w:rsidRPr="00034F56">
                          <w:rPr>
                            <w:rFonts w:asciiTheme="minorHAnsi" w:hAnsiTheme="minorHAnsi" w:cstheme="minorHAnsi"/>
                            <w:highlight w:val="lightGray"/>
                          </w:rPr>
                          <w:t xml:space="preserve"> : </w:t>
                        </w:r>
                        <w:r w:rsidRPr="00034F56">
                          <w:rPr>
                            <w:rFonts w:asciiTheme="minorHAnsi" w:hAnsiTheme="minorHAnsi" w:cstheme="minorHAnsi"/>
                            <w:b/>
                            <w:highlight w:val="lightGray"/>
                          </w:rPr>
                          <w:t>+ joindre en annexe libre le(s) secteur(s), groupe(s) professionnel(s) et métier(s)</w:t>
                        </w:r>
                      </w:p>
                    </w:tc>
                  </w:tr>
                  <w:tr w:rsidR="007B45E2" w:rsidRPr="00034F56">
                    <w:tc>
                      <w:tcPr>
                        <w:tcW w:w="4319" w:type="dxa"/>
                        <w:gridSpan w:val="2"/>
                        <w:tcBorders>
                          <w:top w:val="single" w:sz="2" w:space="0" w:color="auto"/>
                          <w:left w:val="single" w:sz="2" w:space="0" w:color="auto"/>
                          <w:bottom w:val="single" w:sz="2" w:space="0" w:color="auto"/>
                          <w:right w:val="nil"/>
                        </w:tcBorders>
                      </w:tcPr>
                      <w:p w:rsidR="007B45E2" w:rsidRPr="00034F56" w:rsidRDefault="00F13552">
                        <w:pPr>
                          <w:numPr>
                            <w:ilvl w:val="0"/>
                            <w:numId w:val="111"/>
                          </w:numPr>
                          <w:spacing w:line="312" w:lineRule="auto"/>
                          <w:ind w:left="0" w:firstLine="1022"/>
                          <w:rPr>
                            <w:rFonts w:asciiTheme="minorHAnsi" w:hAnsiTheme="minorHAnsi" w:cstheme="minorHAnsi"/>
                            <w:highlight w:val="lightGray"/>
                          </w:rPr>
                        </w:pPr>
                        <w:r w:rsidRPr="00034F56">
                          <w:rPr>
                            <w:rFonts w:asciiTheme="minorHAnsi" w:hAnsiTheme="minorHAnsi" w:cstheme="minorHAnsi"/>
                            <w:highlight w:val="lightGray"/>
                          </w:rPr>
                          <w:t>Type 1 </w:t>
                        </w:r>
                      </w:p>
                      <w:p w:rsidR="007B45E2" w:rsidRPr="00034F56" w:rsidRDefault="00F13552">
                        <w:pPr>
                          <w:numPr>
                            <w:ilvl w:val="0"/>
                            <w:numId w:val="111"/>
                          </w:numPr>
                          <w:spacing w:line="312" w:lineRule="auto"/>
                          <w:ind w:left="0" w:firstLine="1022"/>
                          <w:rPr>
                            <w:rFonts w:asciiTheme="minorHAnsi" w:hAnsiTheme="minorHAnsi" w:cstheme="minorHAnsi"/>
                            <w:highlight w:val="lightGray"/>
                          </w:rPr>
                        </w:pPr>
                        <w:r w:rsidRPr="00034F56">
                          <w:rPr>
                            <w:rFonts w:asciiTheme="minorHAnsi" w:hAnsiTheme="minorHAnsi" w:cstheme="minorHAnsi"/>
                            <w:highlight w:val="lightGray"/>
                          </w:rPr>
                          <w:t>Type 3</w:t>
                        </w:r>
                      </w:p>
                      <w:p w:rsidR="007B45E2" w:rsidRPr="00034F56" w:rsidRDefault="00F13552">
                        <w:pPr>
                          <w:numPr>
                            <w:ilvl w:val="0"/>
                            <w:numId w:val="111"/>
                          </w:numPr>
                          <w:spacing w:line="312" w:lineRule="auto"/>
                          <w:ind w:left="0" w:firstLine="1022"/>
                          <w:rPr>
                            <w:rFonts w:asciiTheme="minorHAnsi" w:hAnsiTheme="minorHAnsi" w:cstheme="minorHAnsi"/>
                            <w:highlight w:val="lightGray"/>
                          </w:rPr>
                        </w:pPr>
                        <w:r w:rsidRPr="00034F56">
                          <w:rPr>
                            <w:rFonts w:asciiTheme="minorHAnsi" w:hAnsiTheme="minorHAnsi" w:cstheme="minorHAnsi"/>
                            <w:highlight w:val="lightGray"/>
                          </w:rPr>
                          <w:t>Type 4 </w:t>
                        </w:r>
                      </w:p>
                    </w:tc>
                    <w:tc>
                      <w:tcPr>
                        <w:tcW w:w="4317" w:type="dxa"/>
                        <w:gridSpan w:val="2"/>
                        <w:tcBorders>
                          <w:top w:val="single" w:sz="2" w:space="0" w:color="auto"/>
                          <w:left w:val="nil"/>
                          <w:bottom w:val="single" w:sz="2" w:space="0" w:color="auto"/>
                          <w:right w:val="single" w:sz="2" w:space="0" w:color="auto"/>
                        </w:tcBorders>
                      </w:tcPr>
                      <w:p w:rsidR="007B45E2" w:rsidRPr="00034F56" w:rsidRDefault="00F13552">
                        <w:pPr>
                          <w:numPr>
                            <w:ilvl w:val="0"/>
                            <w:numId w:val="111"/>
                          </w:numPr>
                          <w:spacing w:line="312" w:lineRule="auto"/>
                          <w:ind w:left="0" w:firstLine="1097"/>
                          <w:rPr>
                            <w:rFonts w:asciiTheme="minorHAnsi" w:hAnsiTheme="minorHAnsi" w:cstheme="minorHAnsi"/>
                            <w:highlight w:val="lightGray"/>
                          </w:rPr>
                        </w:pPr>
                        <w:r w:rsidRPr="00034F56">
                          <w:rPr>
                            <w:rFonts w:asciiTheme="minorHAnsi" w:hAnsiTheme="minorHAnsi" w:cstheme="minorHAnsi"/>
                            <w:highlight w:val="lightGray"/>
                          </w:rPr>
                          <w:t>Type 5 </w:t>
                        </w:r>
                      </w:p>
                      <w:p w:rsidR="007B45E2" w:rsidRPr="00034F56" w:rsidRDefault="00F13552">
                        <w:pPr>
                          <w:numPr>
                            <w:ilvl w:val="0"/>
                            <w:numId w:val="111"/>
                          </w:numPr>
                          <w:spacing w:line="312" w:lineRule="auto"/>
                          <w:ind w:left="0" w:firstLine="1097"/>
                          <w:rPr>
                            <w:rFonts w:asciiTheme="minorHAnsi" w:hAnsiTheme="minorHAnsi" w:cstheme="minorHAnsi"/>
                            <w:highlight w:val="lightGray"/>
                          </w:rPr>
                        </w:pPr>
                        <w:r w:rsidRPr="00034F56">
                          <w:rPr>
                            <w:rFonts w:asciiTheme="minorHAnsi" w:hAnsiTheme="minorHAnsi" w:cstheme="minorHAnsi"/>
                            <w:highlight w:val="lightGray"/>
                          </w:rPr>
                          <w:t>Type 6 </w:t>
                        </w:r>
                      </w:p>
                      <w:p w:rsidR="007B45E2" w:rsidRPr="00034F56" w:rsidRDefault="00F13552">
                        <w:pPr>
                          <w:numPr>
                            <w:ilvl w:val="0"/>
                            <w:numId w:val="111"/>
                          </w:numPr>
                          <w:spacing w:line="312" w:lineRule="auto"/>
                          <w:ind w:left="0" w:firstLine="1097"/>
                          <w:rPr>
                            <w:rFonts w:asciiTheme="minorHAnsi" w:hAnsiTheme="minorHAnsi" w:cstheme="minorHAnsi"/>
                            <w:highlight w:val="lightGray"/>
                          </w:rPr>
                        </w:pPr>
                        <w:r w:rsidRPr="00034F56">
                          <w:rPr>
                            <w:rFonts w:asciiTheme="minorHAnsi" w:hAnsiTheme="minorHAnsi" w:cstheme="minorHAnsi"/>
                            <w:highlight w:val="lightGray"/>
                          </w:rPr>
                          <w:t>Type 7 </w:t>
                        </w:r>
                      </w:p>
                    </w:tc>
                  </w:tr>
                </w:tbl>
                <w:p w:rsidR="007B45E2" w:rsidRPr="00034F56" w:rsidRDefault="007B45E2">
                  <w:pPr>
                    <w:rPr>
                      <w:rFonts w:asciiTheme="minorHAnsi" w:hAnsiTheme="minorHAnsi" w:cstheme="minorHAnsi"/>
                      <w:highlight w:val="lightGray"/>
                      <w:u w:val="single"/>
                    </w:rPr>
                  </w:pPr>
                </w:p>
                <w:tbl>
                  <w:tblPr>
                    <w:tblStyle w:val="Grilledutableau"/>
                    <w:tblW w:w="0" w:type="auto"/>
                    <w:tblInd w:w="708" w:type="dxa"/>
                    <w:tblLook w:val="04A0" w:firstRow="1" w:lastRow="0" w:firstColumn="1" w:lastColumn="0" w:noHBand="0" w:noVBand="1"/>
                  </w:tblPr>
                  <w:tblGrid>
                    <w:gridCol w:w="4282"/>
                    <w:gridCol w:w="4354"/>
                  </w:tblGrid>
                  <w:tr w:rsidR="007B45E2" w:rsidRPr="00034F56">
                    <w:tc>
                      <w:tcPr>
                        <w:tcW w:w="8636" w:type="dxa"/>
                        <w:gridSpan w:val="2"/>
                      </w:tcPr>
                      <w:p w:rsidR="007B45E2" w:rsidRPr="00034F56" w:rsidRDefault="00F13552">
                        <w:pPr>
                          <w:spacing w:line="312" w:lineRule="auto"/>
                          <w:jc w:val="center"/>
                          <w:rPr>
                            <w:rFonts w:asciiTheme="minorHAnsi" w:hAnsiTheme="minorHAnsi" w:cstheme="minorHAnsi"/>
                            <w:highlight w:val="lightGray"/>
                            <w:u w:val="single"/>
                          </w:rPr>
                        </w:pPr>
                        <w:r w:rsidRPr="00034F56">
                          <w:rPr>
                            <w:rFonts w:asciiTheme="minorHAnsi" w:hAnsiTheme="minorHAnsi" w:cstheme="minorHAnsi"/>
                            <w:highlight w:val="lightGray"/>
                            <w:u w:val="single"/>
                          </w:rPr>
                          <w:t>Forme 4</w:t>
                        </w:r>
                        <w:r w:rsidRPr="00034F56">
                          <w:rPr>
                            <w:rFonts w:asciiTheme="minorHAnsi" w:hAnsiTheme="minorHAnsi" w:cstheme="minorHAnsi"/>
                            <w:highlight w:val="lightGray"/>
                          </w:rPr>
                          <w:t> :</w:t>
                        </w:r>
                      </w:p>
                    </w:tc>
                  </w:tr>
                  <w:tr w:rsidR="007B45E2" w:rsidRPr="00034F56">
                    <w:tc>
                      <w:tcPr>
                        <w:tcW w:w="4282" w:type="dxa"/>
                      </w:tcPr>
                      <w:p w:rsidR="007B45E2" w:rsidRPr="00034F56" w:rsidRDefault="00F13552">
                        <w:pPr>
                          <w:numPr>
                            <w:ilvl w:val="0"/>
                            <w:numId w:val="112"/>
                          </w:numPr>
                          <w:spacing w:line="312" w:lineRule="auto"/>
                          <w:ind w:left="0" w:firstLine="30"/>
                          <w:rPr>
                            <w:rFonts w:asciiTheme="minorHAnsi" w:hAnsiTheme="minorHAnsi" w:cstheme="minorHAnsi"/>
                            <w:highlight w:val="lightGray"/>
                            <w:u w:val="single"/>
                          </w:rPr>
                        </w:pPr>
                        <w:r w:rsidRPr="00034F56">
                          <w:rPr>
                            <w:rFonts w:asciiTheme="minorHAnsi" w:hAnsiTheme="minorHAnsi" w:cstheme="minorHAnsi"/>
                            <w:highlight w:val="lightGray"/>
                          </w:rPr>
                          <w:t>Type 3</w:t>
                        </w:r>
                      </w:p>
                    </w:tc>
                    <w:tc>
                      <w:tcPr>
                        <w:tcW w:w="4354" w:type="dxa"/>
                      </w:tcPr>
                      <w:p w:rsidR="007B45E2" w:rsidRPr="00034F56" w:rsidRDefault="00F13552">
                        <w:pPr>
                          <w:numPr>
                            <w:ilvl w:val="0"/>
                            <w:numId w:val="112"/>
                          </w:numPr>
                          <w:spacing w:line="312" w:lineRule="auto"/>
                          <w:ind w:left="0" w:firstLine="30"/>
                          <w:rPr>
                            <w:rFonts w:asciiTheme="minorHAnsi" w:hAnsiTheme="minorHAnsi" w:cstheme="minorHAnsi"/>
                            <w:highlight w:val="lightGray"/>
                            <w:u w:val="single"/>
                          </w:rPr>
                        </w:pPr>
                        <w:r w:rsidRPr="00034F56">
                          <w:rPr>
                            <w:rFonts w:asciiTheme="minorHAnsi" w:hAnsiTheme="minorHAnsi" w:cstheme="minorHAnsi"/>
                            <w:highlight w:val="lightGray"/>
                          </w:rPr>
                          <w:t>Type 4</w:t>
                        </w:r>
                      </w:p>
                    </w:tc>
                  </w:tr>
                  <w:tr w:rsidR="007B45E2" w:rsidRPr="00034F56">
                    <w:tc>
                      <w:tcPr>
                        <w:tcW w:w="4282" w:type="dxa"/>
                      </w:tcPr>
                      <w:p w:rsidR="007B45E2" w:rsidRPr="00034F56" w:rsidRDefault="00F13552">
                        <w:pPr>
                          <w:numPr>
                            <w:ilvl w:val="0"/>
                            <w:numId w:val="112"/>
                          </w:numPr>
                          <w:ind w:left="544" w:hanging="414"/>
                          <w:rPr>
                            <w:rFonts w:asciiTheme="minorHAnsi" w:hAnsiTheme="minorHAnsi" w:cstheme="minorHAnsi"/>
                            <w:highlight w:val="lightGray"/>
                          </w:rPr>
                        </w:pPr>
                        <w:r w:rsidRPr="00034F56">
                          <w:rPr>
                            <w:rFonts w:asciiTheme="minorHAnsi" w:hAnsiTheme="minorHAnsi" w:cstheme="minorHAnsi"/>
                            <w:highlight w:val="lightGray"/>
                          </w:rPr>
                          <w:t>1</w:t>
                        </w:r>
                        <w:r w:rsidRPr="00034F56">
                          <w:rPr>
                            <w:rFonts w:asciiTheme="minorHAnsi" w:hAnsiTheme="minorHAnsi" w:cstheme="minorHAnsi"/>
                            <w:highlight w:val="lightGray"/>
                            <w:vertAlign w:val="superscript"/>
                          </w:rPr>
                          <w:t>er</w:t>
                        </w:r>
                        <w:r w:rsidRPr="00034F56">
                          <w:rPr>
                            <w:rFonts w:asciiTheme="minorHAnsi" w:hAnsiTheme="minorHAnsi" w:cstheme="minorHAnsi"/>
                            <w:highlight w:val="lightGray"/>
                          </w:rPr>
                          <w:t xml:space="preserve"> degré commun</w:t>
                        </w:r>
                      </w:p>
                      <w:p w:rsidR="007B45E2" w:rsidRPr="00034F56" w:rsidRDefault="00F13552">
                        <w:pPr>
                          <w:numPr>
                            <w:ilvl w:val="0"/>
                            <w:numId w:val="112"/>
                          </w:numPr>
                          <w:ind w:left="544" w:hanging="414"/>
                          <w:rPr>
                            <w:rFonts w:asciiTheme="minorHAnsi" w:hAnsiTheme="minorHAnsi" w:cstheme="minorHAnsi"/>
                            <w:highlight w:val="lightGray"/>
                          </w:rPr>
                        </w:pPr>
                        <w:r w:rsidRPr="00034F56">
                          <w:rPr>
                            <w:rFonts w:asciiTheme="minorHAnsi" w:hAnsiTheme="minorHAnsi" w:cstheme="minorHAnsi"/>
                            <w:highlight w:val="lightGray"/>
                          </w:rPr>
                          <w:t>2</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Professionnel</w:t>
                        </w:r>
                      </w:p>
                      <w:p w:rsidR="007B45E2" w:rsidRPr="00034F56" w:rsidRDefault="00F13552">
                        <w:pPr>
                          <w:numPr>
                            <w:ilvl w:val="0"/>
                            <w:numId w:val="112"/>
                          </w:numPr>
                          <w:spacing w:line="360" w:lineRule="auto"/>
                          <w:ind w:left="739" w:hanging="567"/>
                          <w:rPr>
                            <w:rFonts w:asciiTheme="minorHAnsi" w:hAnsiTheme="minorHAnsi" w:cstheme="minorHAnsi"/>
                            <w:highlight w:val="lightGray"/>
                          </w:rPr>
                        </w:pPr>
                        <w:r w:rsidRPr="00034F56">
                          <w:rPr>
                            <w:rFonts w:asciiTheme="minorHAnsi" w:hAnsiTheme="minorHAnsi" w:cstheme="minorHAnsi"/>
                            <w:highlight w:val="lightGray"/>
                          </w:rPr>
                          <w:t>3</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1164" w:hanging="567"/>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1164" w:hanging="567"/>
                          <w:rPr>
                            <w:rFonts w:asciiTheme="minorHAnsi" w:hAnsiTheme="minorHAnsi" w:cstheme="minorHAnsi"/>
                            <w:highlight w:val="lightGray"/>
                            <w:u w:val="single"/>
                          </w:rPr>
                        </w:pPr>
                        <w:r w:rsidRPr="00034F56">
                          <w:rPr>
                            <w:rFonts w:asciiTheme="minorHAnsi" w:hAnsiTheme="minorHAnsi" w:cstheme="minorHAnsi"/>
                            <w:highlight w:val="lightGray"/>
                          </w:rPr>
                          <w:t>Professionnel</w:t>
                        </w:r>
                      </w:p>
                    </w:tc>
                    <w:tc>
                      <w:tcPr>
                        <w:tcW w:w="4354" w:type="dxa"/>
                      </w:tcPr>
                      <w:p w:rsidR="007B45E2" w:rsidRPr="00034F56" w:rsidRDefault="00F13552">
                        <w:pPr>
                          <w:numPr>
                            <w:ilvl w:val="0"/>
                            <w:numId w:val="112"/>
                          </w:numPr>
                          <w:ind w:left="544" w:hanging="414"/>
                          <w:rPr>
                            <w:rFonts w:asciiTheme="minorHAnsi" w:hAnsiTheme="minorHAnsi" w:cstheme="minorHAnsi"/>
                            <w:highlight w:val="lightGray"/>
                          </w:rPr>
                        </w:pPr>
                        <w:r w:rsidRPr="00034F56">
                          <w:rPr>
                            <w:rFonts w:asciiTheme="minorHAnsi" w:hAnsiTheme="minorHAnsi" w:cstheme="minorHAnsi"/>
                            <w:highlight w:val="lightGray"/>
                          </w:rPr>
                          <w:t>1</w:t>
                        </w:r>
                        <w:r w:rsidRPr="00034F56">
                          <w:rPr>
                            <w:rFonts w:asciiTheme="minorHAnsi" w:hAnsiTheme="minorHAnsi" w:cstheme="minorHAnsi"/>
                            <w:highlight w:val="lightGray"/>
                            <w:vertAlign w:val="superscript"/>
                          </w:rPr>
                          <w:t>er</w:t>
                        </w:r>
                        <w:r w:rsidRPr="00034F56">
                          <w:rPr>
                            <w:rFonts w:asciiTheme="minorHAnsi" w:hAnsiTheme="minorHAnsi" w:cstheme="minorHAnsi"/>
                            <w:highlight w:val="lightGray"/>
                          </w:rPr>
                          <w:t xml:space="preserve"> degré commun</w:t>
                        </w:r>
                      </w:p>
                      <w:p w:rsidR="007B45E2" w:rsidRPr="00034F56" w:rsidRDefault="00F13552">
                        <w:pPr>
                          <w:numPr>
                            <w:ilvl w:val="0"/>
                            <w:numId w:val="112"/>
                          </w:numPr>
                          <w:ind w:left="544" w:hanging="414"/>
                          <w:rPr>
                            <w:rFonts w:asciiTheme="minorHAnsi" w:hAnsiTheme="minorHAnsi" w:cstheme="minorHAnsi"/>
                            <w:highlight w:val="lightGray"/>
                          </w:rPr>
                        </w:pPr>
                        <w:r w:rsidRPr="00034F56">
                          <w:rPr>
                            <w:rFonts w:asciiTheme="minorHAnsi" w:hAnsiTheme="minorHAnsi" w:cstheme="minorHAnsi"/>
                            <w:highlight w:val="lightGray"/>
                          </w:rPr>
                          <w:t>2</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42" w:hanging="416"/>
                          <w:rPr>
                            <w:rFonts w:asciiTheme="minorHAnsi" w:hAnsiTheme="minorHAnsi" w:cstheme="minorHAnsi"/>
                            <w:highlight w:val="lightGray"/>
                          </w:rPr>
                        </w:pPr>
                        <w:r w:rsidRPr="00034F56">
                          <w:rPr>
                            <w:rFonts w:asciiTheme="minorHAnsi" w:hAnsiTheme="minorHAnsi" w:cstheme="minorHAnsi"/>
                            <w:highlight w:val="lightGray"/>
                          </w:rPr>
                          <w:t>Professionnel</w:t>
                        </w:r>
                      </w:p>
                      <w:p w:rsidR="007B45E2" w:rsidRPr="00034F56" w:rsidRDefault="00F13552">
                        <w:pPr>
                          <w:numPr>
                            <w:ilvl w:val="0"/>
                            <w:numId w:val="112"/>
                          </w:numPr>
                          <w:spacing w:line="360" w:lineRule="auto"/>
                          <w:ind w:left="706"/>
                          <w:rPr>
                            <w:rFonts w:asciiTheme="minorHAnsi" w:hAnsiTheme="minorHAnsi" w:cstheme="minorHAnsi"/>
                            <w:highlight w:val="lightGray"/>
                          </w:rPr>
                        </w:pPr>
                        <w:r w:rsidRPr="00034F56">
                          <w:rPr>
                            <w:rFonts w:asciiTheme="minorHAnsi" w:hAnsiTheme="minorHAnsi" w:cstheme="minorHAnsi"/>
                            <w:highlight w:val="lightGray"/>
                          </w:rPr>
                          <w:t>3</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48" w:hanging="425"/>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48" w:hanging="425"/>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48" w:hanging="425"/>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48" w:hanging="425"/>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48" w:hanging="425"/>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48" w:hanging="425"/>
                          <w:rPr>
                            <w:rFonts w:asciiTheme="minorHAnsi" w:hAnsiTheme="minorHAnsi" w:cstheme="minorHAnsi"/>
                            <w:highlight w:val="lightGray"/>
                            <w:u w:val="single"/>
                          </w:rPr>
                        </w:pPr>
                        <w:r w:rsidRPr="00034F56">
                          <w:rPr>
                            <w:rFonts w:asciiTheme="minorHAnsi" w:hAnsiTheme="minorHAnsi" w:cstheme="minorHAnsi"/>
                            <w:highlight w:val="lightGray"/>
                          </w:rPr>
                          <w:t>Professionnel</w:t>
                        </w:r>
                      </w:p>
                    </w:tc>
                  </w:tr>
                </w:tbl>
                <w:p w:rsidR="007B45E2" w:rsidRPr="00034F56" w:rsidRDefault="007B45E2">
                  <w:pPr>
                    <w:tabs>
                      <w:tab w:val="center" w:pos="6237"/>
                    </w:tabs>
                    <w:rPr>
                      <w:rFonts w:asciiTheme="minorHAnsi" w:hAnsiTheme="minorHAnsi" w:cstheme="minorHAnsi"/>
                      <w:sz w:val="16"/>
                      <w:szCs w:val="16"/>
                      <w:highlight w:val="lightGray"/>
                    </w:rPr>
                  </w:pPr>
                </w:p>
                <w:p w:rsidR="007B45E2" w:rsidRPr="00034F56" w:rsidRDefault="00134B2D">
                  <w:pPr>
                    <w:tabs>
                      <w:tab w:val="center" w:pos="6237"/>
                    </w:tabs>
                    <w:rPr>
                      <w:highlight w:val="lightGray"/>
                      <w:lang w:val="fr-FR"/>
                    </w:rPr>
                  </w:pPr>
                  <w:r>
                    <w:rPr>
                      <w:iCs/>
                      <w:highlight w:val="lightGray"/>
                      <w:lang w:val="fr-FR"/>
                    </w:rPr>
                    <w:pict>
                      <v:rect id="_x0000_i1034" style="width:170.1pt;height:1pt" o:hrpct="0" o:hrstd="t" o:hrnoshade="t" o:hr="t" fillcolor="black [3213]" stroked="f"/>
                    </w:pict>
                  </w:r>
                </w:p>
                <w:p w:rsidR="007B45E2" w:rsidRPr="00034F56" w:rsidRDefault="007B45E2">
                  <w:pPr>
                    <w:pStyle w:val="BASDEPAGEcalibri8"/>
                    <w:rPr>
                      <w:iCs w:val="0"/>
                      <w:sz w:val="22"/>
                      <w:szCs w:val="22"/>
                      <w:highlight w:val="lightGray"/>
                      <w:lang w:val="fr-FR"/>
                    </w:rPr>
                  </w:pPr>
                </w:p>
                <w:p w:rsidR="007B45E2" w:rsidRPr="00034F56" w:rsidRDefault="00F13552">
                  <w:pPr>
                    <w:pStyle w:val="BASDEPAGEcalibri8"/>
                  </w:pPr>
                  <w:r w:rsidRPr="00034F56">
                    <w:rPr>
                      <w:sz w:val="18"/>
                      <w:szCs w:val="18"/>
                      <w:vertAlign w:val="superscript"/>
                      <w:lang w:val="fr-FR"/>
                    </w:rPr>
                    <w:t>1</w:t>
                  </w:r>
                  <w:r w:rsidRPr="00034F56">
                    <w:rPr>
                      <w:sz w:val="18"/>
                      <w:szCs w:val="18"/>
                      <w:lang w:val="fr-FR"/>
                    </w:rPr>
                    <w:t xml:space="preserve"> </w:t>
                  </w:r>
                  <w:r w:rsidRPr="00034F56">
                    <w:t>Sauf dérogation accordée par le Gouvernement, il faut organiser au moins deux types.</w:t>
                  </w:r>
                </w:p>
                <w:p w:rsidR="007B45E2" w:rsidRPr="00034F56" w:rsidRDefault="00F13552">
                  <w:pPr>
                    <w:pStyle w:val="BASDEPAGEcalibri8"/>
                    <w:rPr>
                      <w:rFonts w:asciiTheme="minorHAnsi" w:hAnsiTheme="minorHAnsi" w:cstheme="minorHAnsi"/>
                      <w:highlight w:val="lightGray"/>
                    </w:rPr>
                  </w:pPr>
                  <w:r w:rsidRPr="00034F56">
                    <w:rPr>
                      <w:rFonts w:asciiTheme="minorHAnsi" w:hAnsiTheme="minorHAnsi" w:cstheme="minorHAnsi"/>
                      <w:highlight w:val="lightGray"/>
                    </w:rPr>
                    <w:br w:type="page"/>
                  </w:r>
                </w:p>
                <w:tbl>
                  <w:tblPr>
                    <w:tblStyle w:val="Grilledutableau"/>
                    <w:tblW w:w="0" w:type="auto"/>
                    <w:tblInd w:w="708" w:type="dxa"/>
                    <w:tblLook w:val="04A0" w:firstRow="1" w:lastRow="0" w:firstColumn="1" w:lastColumn="0" w:noHBand="0" w:noVBand="1"/>
                  </w:tblPr>
                  <w:tblGrid>
                    <w:gridCol w:w="4282"/>
                    <w:gridCol w:w="36"/>
                    <w:gridCol w:w="4318"/>
                  </w:tblGrid>
                  <w:tr w:rsidR="007B45E2" w:rsidRPr="00034F56">
                    <w:tc>
                      <w:tcPr>
                        <w:tcW w:w="4282" w:type="dxa"/>
                      </w:tcPr>
                      <w:p w:rsidR="007B45E2" w:rsidRPr="00034F56" w:rsidRDefault="00F13552">
                        <w:pPr>
                          <w:numPr>
                            <w:ilvl w:val="0"/>
                            <w:numId w:val="112"/>
                          </w:numPr>
                          <w:spacing w:line="312" w:lineRule="auto"/>
                          <w:ind w:left="0" w:firstLine="30"/>
                          <w:rPr>
                            <w:rFonts w:asciiTheme="minorHAnsi" w:hAnsiTheme="minorHAnsi" w:cstheme="minorHAnsi"/>
                            <w:highlight w:val="lightGray"/>
                          </w:rPr>
                        </w:pPr>
                        <w:r w:rsidRPr="00034F56">
                          <w:rPr>
                            <w:rFonts w:asciiTheme="minorHAnsi" w:hAnsiTheme="minorHAnsi" w:cstheme="minorHAnsi"/>
                            <w:highlight w:val="lightGray"/>
                          </w:rPr>
                          <w:t>Type 5</w:t>
                        </w:r>
                      </w:p>
                    </w:tc>
                    <w:tc>
                      <w:tcPr>
                        <w:tcW w:w="4354" w:type="dxa"/>
                        <w:gridSpan w:val="2"/>
                      </w:tcPr>
                      <w:p w:rsidR="007B45E2" w:rsidRPr="00034F56" w:rsidRDefault="00F13552">
                        <w:pPr>
                          <w:numPr>
                            <w:ilvl w:val="0"/>
                            <w:numId w:val="112"/>
                          </w:numPr>
                          <w:spacing w:line="312" w:lineRule="auto"/>
                          <w:ind w:left="0" w:firstLine="30"/>
                          <w:rPr>
                            <w:rFonts w:asciiTheme="minorHAnsi" w:hAnsiTheme="minorHAnsi" w:cstheme="minorHAnsi"/>
                            <w:highlight w:val="lightGray"/>
                          </w:rPr>
                        </w:pPr>
                        <w:r w:rsidRPr="00034F56">
                          <w:rPr>
                            <w:rFonts w:asciiTheme="minorHAnsi" w:hAnsiTheme="minorHAnsi" w:cstheme="minorHAnsi"/>
                            <w:highlight w:val="lightGray"/>
                          </w:rPr>
                          <w:t>Type 6</w:t>
                        </w:r>
                      </w:p>
                    </w:tc>
                  </w:tr>
                  <w:tr w:rsidR="007B45E2" w:rsidRPr="00034F56">
                    <w:tc>
                      <w:tcPr>
                        <w:tcW w:w="4282" w:type="dxa"/>
                      </w:tcPr>
                      <w:p w:rsidR="007B45E2" w:rsidRPr="00034F56" w:rsidRDefault="00F13552">
                        <w:pPr>
                          <w:numPr>
                            <w:ilvl w:val="0"/>
                            <w:numId w:val="112"/>
                          </w:numPr>
                          <w:spacing w:line="360" w:lineRule="auto"/>
                          <w:ind w:left="739"/>
                          <w:rPr>
                            <w:rFonts w:asciiTheme="minorHAnsi" w:hAnsiTheme="minorHAnsi" w:cstheme="minorHAnsi"/>
                            <w:highlight w:val="lightGray"/>
                          </w:rPr>
                        </w:pPr>
                        <w:r w:rsidRPr="00034F56">
                          <w:rPr>
                            <w:rFonts w:asciiTheme="minorHAnsi" w:hAnsiTheme="minorHAnsi" w:cstheme="minorHAnsi"/>
                            <w:highlight w:val="lightGray"/>
                          </w:rPr>
                          <w:t>1</w:t>
                        </w:r>
                        <w:r w:rsidRPr="00034F56">
                          <w:rPr>
                            <w:rFonts w:asciiTheme="minorHAnsi" w:hAnsiTheme="minorHAnsi" w:cstheme="minorHAnsi"/>
                            <w:highlight w:val="lightGray"/>
                            <w:vertAlign w:val="superscript"/>
                          </w:rPr>
                          <w:t>er</w:t>
                        </w:r>
                        <w:r w:rsidRPr="00034F56">
                          <w:rPr>
                            <w:rFonts w:asciiTheme="minorHAnsi" w:hAnsiTheme="minorHAnsi" w:cstheme="minorHAnsi"/>
                            <w:highlight w:val="lightGray"/>
                          </w:rPr>
                          <w:t xml:space="preserve"> degré commun</w:t>
                        </w:r>
                      </w:p>
                      <w:p w:rsidR="007B45E2" w:rsidRPr="00034F56" w:rsidRDefault="00F13552">
                        <w:pPr>
                          <w:numPr>
                            <w:ilvl w:val="0"/>
                            <w:numId w:val="112"/>
                          </w:numPr>
                          <w:spacing w:line="360" w:lineRule="auto"/>
                          <w:ind w:left="739"/>
                          <w:rPr>
                            <w:rFonts w:asciiTheme="minorHAnsi" w:hAnsiTheme="minorHAnsi" w:cstheme="minorHAnsi"/>
                            <w:highlight w:val="lightGray"/>
                          </w:rPr>
                        </w:pPr>
                        <w:r w:rsidRPr="00034F56">
                          <w:rPr>
                            <w:rFonts w:asciiTheme="minorHAnsi" w:hAnsiTheme="minorHAnsi" w:cstheme="minorHAnsi"/>
                            <w:highlight w:val="lightGray"/>
                          </w:rPr>
                          <w:t>2</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Professionnel</w:t>
                        </w:r>
                      </w:p>
                      <w:p w:rsidR="007B45E2" w:rsidRPr="00034F56" w:rsidRDefault="00F13552">
                        <w:pPr>
                          <w:numPr>
                            <w:ilvl w:val="0"/>
                            <w:numId w:val="112"/>
                          </w:numPr>
                          <w:spacing w:line="360" w:lineRule="auto"/>
                          <w:ind w:left="0" w:firstLine="0"/>
                          <w:rPr>
                            <w:rFonts w:asciiTheme="minorHAnsi" w:hAnsiTheme="minorHAnsi" w:cstheme="minorHAnsi"/>
                            <w:highlight w:val="lightGray"/>
                          </w:rPr>
                        </w:pPr>
                        <w:r w:rsidRPr="00034F56">
                          <w:rPr>
                            <w:rFonts w:asciiTheme="minorHAnsi" w:hAnsiTheme="minorHAnsi" w:cstheme="minorHAnsi"/>
                            <w:highlight w:val="lightGray"/>
                          </w:rPr>
                          <w:t>3</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80" w:hanging="283"/>
                          <w:rPr>
                            <w:rFonts w:asciiTheme="minorHAnsi" w:hAnsiTheme="minorHAnsi" w:cstheme="minorHAnsi"/>
                            <w:highlight w:val="lightGray"/>
                          </w:rPr>
                        </w:pPr>
                        <w:r w:rsidRPr="00034F56">
                          <w:rPr>
                            <w:rFonts w:asciiTheme="minorHAnsi" w:hAnsiTheme="minorHAnsi" w:cstheme="minorHAnsi"/>
                            <w:highlight w:val="lightGray"/>
                          </w:rPr>
                          <w:t>Professionnel</w:t>
                        </w:r>
                      </w:p>
                    </w:tc>
                    <w:tc>
                      <w:tcPr>
                        <w:tcW w:w="4354" w:type="dxa"/>
                        <w:gridSpan w:val="2"/>
                      </w:tcPr>
                      <w:p w:rsidR="007B45E2" w:rsidRPr="00034F56" w:rsidRDefault="00F13552">
                        <w:pPr>
                          <w:numPr>
                            <w:ilvl w:val="0"/>
                            <w:numId w:val="112"/>
                          </w:numPr>
                          <w:spacing w:line="360" w:lineRule="auto"/>
                          <w:ind w:left="139" w:firstLine="0"/>
                          <w:rPr>
                            <w:rFonts w:asciiTheme="minorHAnsi" w:hAnsiTheme="minorHAnsi" w:cstheme="minorHAnsi"/>
                            <w:highlight w:val="lightGray"/>
                          </w:rPr>
                        </w:pPr>
                        <w:r w:rsidRPr="00034F56">
                          <w:rPr>
                            <w:rFonts w:asciiTheme="minorHAnsi" w:hAnsiTheme="minorHAnsi" w:cstheme="minorHAnsi"/>
                            <w:highlight w:val="lightGray"/>
                          </w:rPr>
                          <w:t>1</w:t>
                        </w:r>
                        <w:r w:rsidRPr="00034F56">
                          <w:rPr>
                            <w:rFonts w:asciiTheme="minorHAnsi" w:hAnsiTheme="minorHAnsi" w:cstheme="minorHAnsi"/>
                            <w:highlight w:val="lightGray"/>
                            <w:vertAlign w:val="superscript"/>
                          </w:rPr>
                          <w:t>er</w:t>
                        </w:r>
                        <w:r w:rsidRPr="00034F56">
                          <w:rPr>
                            <w:rFonts w:asciiTheme="minorHAnsi" w:hAnsiTheme="minorHAnsi" w:cstheme="minorHAnsi"/>
                            <w:highlight w:val="lightGray"/>
                          </w:rPr>
                          <w:t xml:space="preserve"> degré commun</w:t>
                        </w:r>
                      </w:p>
                      <w:p w:rsidR="007B45E2" w:rsidRPr="00034F56" w:rsidRDefault="00F13552">
                        <w:pPr>
                          <w:numPr>
                            <w:ilvl w:val="0"/>
                            <w:numId w:val="112"/>
                          </w:numPr>
                          <w:spacing w:line="360" w:lineRule="auto"/>
                          <w:ind w:left="139" w:firstLine="0"/>
                          <w:rPr>
                            <w:rFonts w:asciiTheme="minorHAnsi" w:hAnsiTheme="minorHAnsi" w:cstheme="minorHAnsi"/>
                            <w:highlight w:val="lightGray"/>
                          </w:rPr>
                        </w:pPr>
                        <w:r w:rsidRPr="00034F56">
                          <w:rPr>
                            <w:rFonts w:asciiTheme="minorHAnsi" w:hAnsiTheme="minorHAnsi" w:cstheme="minorHAnsi"/>
                            <w:highlight w:val="lightGray"/>
                          </w:rPr>
                          <w:t>2</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990"/>
                          <w:rPr>
                            <w:rFonts w:asciiTheme="minorHAnsi" w:hAnsiTheme="minorHAnsi" w:cstheme="minorHAnsi"/>
                            <w:highlight w:val="lightGray"/>
                          </w:rPr>
                        </w:pPr>
                        <w:r w:rsidRPr="00034F56">
                          <w:rPr>
                            <w:rFonts w:asciiTheme="minorHAnsi" w:hAnsiTheme="minorHAnsi" w:cstheme="minorHAnsi"/>
                            <w:highlight w:val="lightGray"/>
                          </w:rPr>
                          <w:t>Professionnel</w:t>
                        </w:r>
                      </w:p>
                      <w:p w:rsidR="007B45E2" w:rsidRPr="00034F56" w:rsidRDefault="00F13552">
                        <w:pPr>
                          <w:numPr>
                            <w:ilvl w:val="0"/>
                            <w:numId w:val="112"/>
                          </w:numPr>
                          <w:spacing w:line="360" w:lineRule="auto"/>
                          <w:ind w:left="0" w:firstLine="0"/>
                          <w:rPr>
                            <w:rFonts w:asciiTheme="minorHAnsi" w:hAnsiTheme="minorHAnsi" w:cstheme="minorHAnsi"/>
                            <w:highlight w:val="lightGray"/>
                          </w:rPr>
                        </w:pPr>
                        <w:r w:rsidRPr="00034F56">
                          <w:rPr>
                            <w:rFonts w:asciiTheme="minorHAnsi" w:hAnsiTheme="minorHAnsi" w:cstheme="minorHAnsi"/>
                            <w:highlight w:val="lightGray"/>
                          </w:rPr>
                          <w:t>3</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993" w:hanging="284"/>
                          <w:rPr>
                            <w:rFonts w:asciiTheme="minorHAnsi" w:hAnsiTheme="minorHAnsi" w:cstheme="minorHAnsi"/>
                            <w:highlight w:val="lightGray"/>
                          </w:rPr>
                        </w:pPr>
                        <w:r w:rsidRPr="00034F56">
                          <w:rPr>
                            <w:rFonts w:asciiTheme="minorHAnsi" w:hAnsiTheme="minorHAnsi" w:cstheme="minorHAnsi"/>
                            <w:highlight w:val="lightGray"/>
                          </w:rPr>
                          <w:t>Professionnel</w:t>
                        </w:r>
                      </w:p>
                    </w:tc>
                  </w:tr>
                  <w:tr w:rsidR="007B45E2" w:rsidRPr="00034F56">
                    <w:tc>
                      <w:tcPr>
                        <w:tcW w:w="8636" w:type="dxa"/>
                        <w:gridSpan w:val="3"/>
                      </w:tcPr>
                      <w:p w:rsidR="007B45E2" w:rsidRPr="00034F56" w:rsidRDefault="00F13552">
                        <w:pPr>
                          <w:spacing w:line="360" w:lineRule="auto"/>
                          <w:jc w:val="center"/>
                          <w:rPr>
                            <w:rFonts w:asciiTheme="minorHAnsi" w:hAnsiTheme="minorHAnsi" w:cstheme="minorHAnsi"/>
                            <w:highlight w:val="lightGray"/>
                          </w:rPr>
                        </w:pPr>
                        <w:r w:rsidRPr="00034F56">
                          <w:rPr>
                            <w:rFonts w:asciiTheme="minorHAnsi" w:hAnsiTheme="minorHAnsi" w:cstheme="minorHAnsi"/>
                            <w:highlight w:val="lightGray"/>
                          </w:rPr>
                          <w:t>Type 7</w:t>
                        </w:r>
                      </w:p>
                    </w:tc>
                  </w:tr>
                  <w:tr w:rsidR="007B45E2" w:rsidRPr="00034F56">
                    <w:tc>
                      <w:tcPr>
                        <w:tcW w:w="4318" w:type="dxa"/>
                        <w:gridSpan w:val="2"/>
                      </w:tcPr>
                      <w:p w:rsidR="007B45E2" w:rsidRPr="00034F56" w:rsidRDefault="00F13552">
                        <w:pPr>
                          <w:numPr>
                            <w:ilvl w:val="0"/>
                            <w:numId w:val="112"/>
                          </w:numPr>
                          <w:spacing w:line="360" w:lineRule="auto"/>
                          <w:ind w:left="0" w:firstLine="0"/>
                          <w:rPr>
                            <w:rFonts w:asciiTheme="minorHAnsi" w:hAnsiTheme="minorHAnsi" w:cstheme="minorHAnsi"/>
                            <w:highlight w:val="lightGray"/>
                          </w:rPr>
                        </w:pPr>
                        <w:r w:rsidRPr="00034F56">
                          <w:rPr>
                            <w:rFonts w:asciiTheme="minorHAnsi" w:hAnsiTheme="minorHAnsi" w:cstheme="minorHAnsi"/>
                            <w:highlight w:val="lightGray"/>
                          </w:rPr>
                          <w:t>1</w:t>
                        </w:r>
                        <w:r w:rsidRPr="00034F56">
                          <w:rPr>
                            <w:rFonts w:asciiTheme="minorHAnsi" w:hAnsiTheme="minorHAnsi" w:cstheme="minorHAnsi"/>
                            <w:highlight w:val="lightGray"/>
                            <w:vertAlign w:val="superscript"/>
                          </w:rPr>
                          <w:t>er</w:t>
                        </w:r>
                        <w:r w:rsidRPr="00034F56">
                          <w:rPr>
                            <w:rFonts w:asciiTheme="minorHAnsi" w:hAnsiTheme="minorHAnsi" w:cstheme="minorHAnsi"/>
                            <w:highlight w:val="lightGray"/>
                          </w:rPr>
                          <w:t xml:space="preserve"> degré commun</w:t>
                        </w:r>
                      </w:p>
                      <w:p w:rsidR="007B45E2" w:rsidRPr="00034F56" w:rsidRDefault="00F13552">
                        <w:pPr>
                          <w:numPr>
                            <w:ilvl w:val="0"/>
                            <w:numId w:val="112"/>
                          </w:numPr>
                          <w:spacing w:line="360" w:lineRule="auto"/>
                          <w:ind w:left="0" w:firstLine="0"/>
                          <w:rPr>
                            <w:rFonts w:asciiTheme="minorHAnsi" w:hAnsiTheme="minorHAnsi" w:cstheme="minorHAnsi"/>
                            <w:highlight w:val="lightGray"/>
                          </w:rPr>
                        </w:pPr>
                        <w:r w:rsidRPr="00034F56">
                          <w:rPr>
                            <w:rFonts w:asciiTheme="minorHAnsi" w:hAnsiTheme="minorHAnsi" w:cstheme="minorHAnsi"/>
                            <w:highlight w:val="lightGray"/>
                          </w:rPr>
                          <w:t>2</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80"/>
                          <w:rPr>
                            <w:rFonts w:asciiTheme="minorHAnsi" w:hAnsiTheme="minorHAnsi" w:cstheme="minorHAnsi"/>
                            <w:highlight w:val="lightGray"/>
                          </w:rPr>
                        </w:pPr>
                        <w:r w:rsidRPr="00034F56">
                          <w:rPr>
                            <w:rFonts w:asciiTheme="minorHAnsi" w:hAnsiTheme="minorHAnsi" w:cstheme="minorHAnsi"/>
                            <w:highlight w:val="lightGray"/>
                          </w:rPr>
                          <w:t>Professionnel</w:t>
                        </w:r>
                      </w:p>
                    </w:tc>
                    <w:tc>
                      <w:tcPr>
                        <w:tcW w:w="4318" w:type="dxa"/>
                      </w:tcPr>
                      <w:p w:rsidR="007B45E2" w:rsidRPr="00034F56" w:rsidRDefault="00F13552">
                        <w:pPr>
                          <w:numPr>
                            <w:ilvl w:val="0"/>
                            <w:numId w:val="112"/>
                          </w:numPr>
                          <w:spacing w:line="360" w:lineRule="auto"/>
                          <w:ind w:left="0" w:firstLine="0"/>
                          <w:rPr>
                            <w:rFonts w:asciiTheme="minorHAnsi" w:hAnsiTheme="minorHAnsi" w:cstheme="minorHAnsi"/>
                            <w:highlight w:val="lightGray"/>
                          </w:rPr>
                        </w:pPr>
                        <w:r w:rsidRPr="00034F56">
                          <w:rPr>
                            <w:rFonts w:asciiTheme="minorHAnsi" w:hAnsiTheme="minorHAnsi" w:cstheme="minorHAnsi"/>
                            <w:highlight w:val="lightGray"/>
                          </w:rPr>
                          <w:t>3</w:t>
                        </w:r>
                        <w:r w:rsidRPr="00034F56">
                          <w:rPr>
                            <w:rFonts w:asciiTheme="minorHAnsi" w:hAnsiTheme="minorHAnsi" w:cstheme="minorHAnsi"/>
                            <w:highlight w:val="lightGray"/>
                            <w:vertAlign w:val="superscript"/>
                          </w:rPr>
                          <w:t>ème</w:t>
                        </w:r>
                        <w:r w:rsidRPr="00034F56">
                          <w:rPr>
                            <w:rFonts w:asciiTheme="minorHAnsi" w:hAnsiTheme="minorHAnsi" w:cstheme="minorHAnsi"/>
                            <w:highlight w:val="lightGray"/>
                          </w:rPr>
                          <w:t xml:space="preserve"> degré</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Général</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Technique de Transition</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Technique de Qualification</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Artistique de Transition</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Artistique de Qualification</w:t>
                        </w:r>
                      </w:p>
                      <w:p w:rsidR="007B45E2" w:rsidRPr="00034F56" w:rsidRDefault="00F13552">
                        <w:pPr>
                          <w:numPr>
                            <w:ilvl w:val="1"/>
                            <w:numId w:val="112"/>
                          </w:numPr>
                          <w:spacing w:line="360" w:lineRule="auto"/>
                          <w:ind w:left="880" w:hanging="425"/>
                          <w:rPr>
                            <w:rFonts w:asciiTheme="minorHAnsi" w:hAnsiTheme="minorHAnsi" w:cstheme="minorHAnsi"/>
                            <w:highlight w:val="lightGray"/>
                          </w:rPr>
                        </w:pPr>
                        <w:r w:rsidRPr="00034F56">
                          <w:rPr>
                            <w:rFonts w:asciiTheme="minorHAnsi" w:hAnsiTheme="minorHAnsi" w:cstheme="minorHAnsi"/>
                            <w:highlight w:val="lightGray"/>
                          </w:rPr>
                          <w:t>Professionnel</w:t>
                        </w:r>
                      </w:p>
                    </w:tc>
                  </w:tr>
                </w:tbl>
                <w:p w:rsidR="007B45E2" w:rsidRPr="00034F56" w:rsidRDefault="007B45E2">
                  <w:pPr>
                    <w:pStyle w:val="BASDEPAGEcalibri8"/>
                    <w:ind w:left="0" w:firstLine="0"/>
                    <w:rPr>
                      <w:lang w:val="fr-FR"/>
                    </w:rPr>
                  </w:pPr>
                </w:p>
                <w:p w:rsidR="007B45E2" w:rsidRPr="00034F56" w:rsidRDefault="007B45E2">
                  <w:pPr>
                    <w:pStyle w:val="BASDEPAGEcalibri8"/>
                    <w:ind w:left="0" w:firstLine="0"/>
                    <w:rPr>
                      <w:lang w:val="fr-FR"/>
                    </w:rPr>
                  </w:pPr>
                </w:p>
                <w:p w:rsidR="007B45E2" w:rsidRPr="00034F56" w:rsidRDefault="00F13552">
                  <w:pPr>
                    <w:pStyle w:val="BASDEPAGEcalibri8"/>
                    <w:ind w:left="0" w:firstLine="0"/>
                    <w:rPr>
                      <w:lang w:val="fr-FR"/>
                    </w:rPr>
                  </w:pPr>
                  <w:r w:rsidRPr="00034F56">
                    <w:rPr>
                      <w:lang w:val="fr-FR"/>
                    </w:rPr>
                    <w:br w:type="page"/>
                  </w:r>
                </w:p>
                <w:p w:rsidR="007B45E2" w:rsidRPr="00034F56" w:rsidRDefault="00F13552">
                  <w:pPr>
                    <w:pStyle w:val="Titre4"/>
                  </w:pPr>
                  <w:bookmarkStart w:id="160" w:name="_Annexe_3_:_7"/>
                  <w:bookmarkEnd w:id="160"/>
                  <w:r w:rsidRPr="00034F56">
                    <w:t xml:space="preserve">Annexe 3 : Déclaration sur l’honneur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Je déclare  sur l'honneur que l'établissement précitée s’engage à se conformer aux dispositions légales et réglementaires concernant l'organisation des études, les statuts administratifs des membres du personnel et l'application des lois linguistiques.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De plus, je déclare sur l’honneur que l’établissement s’engage également à : </w:t>
                  </w:r>
                </w:p>
                <w:p w:rsidR="007B45E2" w:rsidRPr="00034F56" w:rsidRDefault="007B45E2">
                  <w:pPr>
                    <w:jc w:val="both"/>
                    <w:rPr>
                      <w:rFonts w:asciiTheme="minorHAnsi" w:hAnsiTheme="minorHAnsi" w:cstheme="minorHAnsi"/>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Adopter la structure d’enseignement définie par les lois, décrets et arrêtés royaux, notamment, selon le cas d’espèce :</w:t>
                  </w:r>
                </w:p>
                <w:p w:rsidR="007B45E2" w:rsidRPr="00034F56" w:rsidRDefault="007B45E2">
                  <w:pPr>
                    <w:pStyle w:val="msolistparagraph0"/>
                    <w:autoSpaceDE w:val="0"/>
                    <w:autoSpaceDN w:val="0"/>
                    <w:ind w:left="284" w:hanging="284"/>
                    <w:jc w:val="both"/>
                    <w:rPr>
                      <w:rFonts w:asciiTheme="minorHAnsi" w:hAnsiTheme="minorHAnsi" w:cstheme="minorHAnsi"/>
                      <w:lang w:val="fr-BE"/>
                    </w:rPr>
                  </w:pP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l’arrêté royal du 20 août 1957 portant coordination des lois sur l’enseignement primaire ;</w:t>
                  </w: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 xml:space="preserve">le décret du 13 juillet 1998 portant organisation de l’enseignement maternel ; et primaire ordinaire et modifiant la réglementation de l’enseignement; </w:t>
                  </w: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le décret du 29 juillet 1992 portant organisation de l’enseignement secondaire de plein exercice ;</w:t>
                  </w: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la loi du 19 juillet 1971 relative à la structure générale et à l’organisation de l’enseignement secondaire ;</w:t>
                  </w: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 xml:space="preserve">le décret du 30 juin 2006 </w:t>
                  </w:r>
                  <w:r w:rsidRPr="00034F56">
                    <w:rPr>
                      <w:rFonts w:asciiTheme="minorHAnsi" w:hAnsiTheme="minorHAnsi" w:cstheme="minorHAnsi"/>
                    </w:rPr>
                    <w:t>relatif à l'organisation pédagogique du 1er degré de l'enseignement secondaire</w:t>
                  </w:r>
                </w:p>
                <w:p w:rsidR="007B45E2" w:rsidRPr="00034F56" w:rsidRDefault="00F13552">
                  <w:pPr>
                    <w:pStyle w:val="msolistparagraph0"/>
                    <w:numPr>
                      <w:ilvl w:val="1"/>
                      <w:numId w:val="115"/>
                    </w:numPr>
                    <w:tabs>
                      <w:tab w:val="clear" w:pos="2291"/>
                    </w:tabs>
                    <w:autoSpaceDE w:val="0"/>
                    <w:autoSpaceDN w:val="0"/>
                    <w:ind w:left="567" w:hanging="283"/>
                    <w:jc w:val="both"/>
                    <w:rPr>
                      <w:rFonts w:asciiTheme="minorHAnsi" w:hAnsiTheme="minorHAnsi" w:cstheme="minorHAnsi"/>
                      <w:lang w:val="fr-BE"/>
                    </w:rPr>
                  </w:pPr>
                  <w:r w:rsidRPr="00034F56">
                    <w:rPr>
                      <w:rFonts w:asciiTheme="minorHAnsi" w:hAnsiTheme="minorHAnsi" w:cstheme="minorHAnsi"/>
                      <w:lang w:val="fr-BE"/>
                    </w:rPr>
                    <w:t>le décret du 3 mars 2004 organisant l’enseignement spécialisé.</w:t>
                  </w:r>
                </w:p>
                <w:p w:rsidR="007B45E2" w:rsidRPr="00034F56" w:rsidRDefault="00F13552">
                  <w:pPr>
                    <w:pStyle w:val="msolistparagraph0"/>
                    <w:shd w:val="clear" w:color="auto" w:fill="FFFFFF"/>
                    <w:autoSpaceDE w:val="0"/>
                    <w:autoSpaceDN w:val="0"/>
                    <w:ind w:left="0"/>
                    <w:jc w:val="both"/>
                    <w:rPr>
                      <w:rFonts w:asciiTheme="minorHAnsi" w:hAnsiTheme="minorHAnsi" w:cstheme="minorHAnsi"/>
                      <w:lang w:val="fr-BE"/>
                    </w:rPr>
                  </w:pPr>
                  <w:r w:rsidRPr="00034F56">
                    <w:rPr>
                      <w:rFonts w:asciiTheme="minorHAnsi" w:hAnsiTheme="minorHAnsi" w:cstheme="minorHAnsi"/>
                      <w:noProof/>
                      <w:lang w:val="fr-BE" w:eastAsia="fr-BE"/>
                    </w:rPr>
                    <mc:AlternateContent>
                      <mc:Choice Requires="wps">
                        <w:drawing>
                          <wp:anchor distT="0" distB="0" distL="114300" distR="114300" simplePos="0" relativeHeight="251679744" behindDoc="0" locked="0" layoutInCell="1" allowOverlap="1">
                            <wp:simplePos x="0" y="0"/>
                            <wp:positionH relativeFrom="column">
                              <wp:posOffset>6343650</wp:posOffset>
                            </wp:positionH>
                            <wp:positionV relativeFrom="paragraph">
                              <wp:posOffset>225425</wp:posOffset>
                            </wp:positionV>
                            <wp:extent cx="0" cy="311150"/>
                            <wp:effectExtent l="0" t="0" r="19050" b="31750"/>
                            <wp:wrapNone/>
                            <wp:docPr id="38" name="Connecteur droit 38"/>
                            <wp:cNvGraphicFramePr/>
                            <a:graphic xmlns:a="http://schemas.openxmlformats.org/drawingml/2006/main">
                              <a:graphicData uri="http://schemas.microsoft.com/office/word/2010/wordprocessingShape">
                                <wps:wsp>
                                  <wps:cNvCnPr/>
                                  <wps:spPr>
                                    <a:xfrm>
                                      <a:off x="0" y="0"/>
                                      <a:ext cx="0" cy="311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3F70E58" id="Connecteur droit 38"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9.5pt,17.75pt" to="499.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" strokecolor="black [3213]"/>
                        </w:pict>
                      </mc:Fallback>
                    </mc:AlternateContent>
                  </w: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 xml:space="preserve">Respecter un programme approuvé par le Gouvernement, </w:t>
                  </w:r>
                  <w:r w:rsidRPr="00034F56">
                    <w:rPr>
                      <w:rFonts w:asciiTheme="minorHAnsi" w:hAnsiTheme="minorHAnsi" w:cstheme="minorHAnsi"/>
                    </w:rPr>
                    <w:t>au sens de l’article 1.3.1-1,49</w:t>
                  </w:r>
                  <w:r w:rsidRPr="00034F56">
                    <w:rPr>
                      <w:rFonts w:asciiTheme="minorHAnsi" w:hAnsiTheme="minorHAnsi" w:cstheme="minorHAnsi"/>
                      <w:vertAlign w:val="superscript"/>
                    </w:rPr>
                    <w:t>e</w:t>
                  </w:r>
                  <w:r w:rsidRPr="00034F56">
                    <w:rPr>
                      <w:rFonts w:asciiTheme="minorHAnsi" w:hAnsiTheme="minorHAnsi" w:cstheme="minorHAnsi"/>
                    </w:rPr>
                    <w:t xml:space="preserve"> du code de l’enseignement fondamental et de l’enseignement </w:t>
                  </w:r>
                  <w:r w:rsidRPr="00034F56">
                    <w:rPr>
                      <w:rFonts w:asciiTheme="minorHAnsi" w:hAnsiTheme="minorHAnsi" w:cstheme="minorHAnsi"/>
                      <w:lang w:val="fr-BE"/>
                    </w:rPr>
                    <w:t>secondaire, et mettant en place le tronc commun.</w:t>
                  </w:r>
                </w:p>
                <w:p w:rsidR="007B45E2" w:rsidRPr="00034F56" w:rsidRDefault="007B45E2">
                  <w:pPr>
                    <w:pStyle w:val="Paragraphedeliste"/>
                    <w:ind w:left="0"/>
                    <w:jc w:val="both"/>
                    <w:rPr>
                      <w:rFonts w:asciiTheme="minorHAnsi" w:hAnsiTheme="minorHAnsi" w:cstheme="minorHAnsi"/>
                      <w:sz w:val="22"/>
                      <w:szCs w:val="22"/>
                    </w:rPr>
                  </w:pPr>
                </w:p>
                <w:p w:rsidR="007B45E2" w:rsidRPr="00034F56" w:rsidRDefault="00F13552">
                  <w:pPr>
                    <w:pStyle w:val="msolistparagraph0"/>
                    <w:autoSpaceDE w:val="0"/>
                    <w:autoSpaceDN w:val="0"/>
                    <w:ind w:left="0"/>
                    <w:jc w:val="both"/>
                    <w:rPr>
                      <w:rFonts w:asciiTheme="minorHAnsi" w:hAnsiTheme="minorHAnsi" w:cstheme="minorHAnsi"/>
                      <w:b/>
                      <w:lang w:val="fr-BE"/>
                    </w:rPr>
                  </w:pPr>
                  <w:r w:rsidRPr="00034F56">
                    <w:rPr>
                      <w:rFonts w:asciiTheme="minorHAnsi" w:hAnsiTheme="minorHAnsi" w:cstheme="minorHAnsi"/>
                      <w:b/>
                      <w:lang w:val="fr-BE"/>
                    </w:rPr>
                    <w:t xml:space="preserve">A cet effet, je joins :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numPr>
                      <w:ilvl w:val="0"/>
                      <w:numId w:val="108"/>
                    </w:numPr>
                    <w:tabs>
                      <w:tab w:val="left" w:pos="993"/>
                    </w:tabs>
                    <w:ind w:left="850" w:hanging="425"/>
                    <w:jc w:val="both"/>
                    <w:rPr>
                      <w:rFonts w:asciiTheme="minorHAnsi" w:hAnsiTheme="minorHAnsi" w:cstheme="minorHAnsi"/>
                      <w:b/>
                    </w:rPr>
                  </w:pPr>
                  <w:r w:rsidRPr="00034F56">
                    <w:rPr>
                      <w:rFonts w:asciiTheme="minorHAnsi" w:hAnsiTheme="minorHAnsi" w:cstheme="minorHAnsi"/>
                      <w:noProof/>
                      <w:lang w:eastAsia="fr-BE"/>
                    </w:rPr>
                    <mc:AlternateContent>
                      <mc:Choice Requires="wps">
                        <w:drawing>
                          <wp:anchor distT="0" distB="0" distL="114300" distR="114300" simplePos="0" relativeHeight="251688960" behindDoc="0" locked="0" layoutInCell="1" allowOverlap="1">
                            <wp:simplePos x="0" y="0"/>
                            <wp:positionH relativeFrom="column">
                              <wp:posOffset>6343650</wp:posOffset>
                            </wp:positionH>
                            <wp:positionV relativeFrom="paragraph">
                              <wp:posOffset>152400</wp:posOffset>
                            </wp:positionV>
                            <wp:extent cx="0" cy="152400"/>
                            <wp:effectExtent l="0" t="0" r="19050" b="19050"/>
                            <wp:wrapNone/>
                            <wp:docPr id="41" name="Connecteur droit 41"/>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7ACD4C" id="Connecteur droit 41"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9.5pt,12pt" to="49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" strokecolor="black [3213]"/>
                        </w:pict>
                      </mc:Fallback>
                    </mc:AlternateContent>
                  </w:r>
                  <w:r w:rsidRPr="00034F56">
                    <w:rPr>
                      <w:rFonts w:asciiTheme="minorHAnsi" w:hAnsiTheme="minorHAnsi" w:cstheme="minorHAnsi"/>
                      <w:b/>
                    </w:rPr>
                    <w:t xml:space="preserve">Soit la référence du ou des programmes choisi(s) si le Pouvoir organisateur opte pour un ou des programmes déjà approuvé(s) </w:t>
                  </w:r>
                  <w:r w:rsidRPr="00034F56">
                    <w:rPr>
                      <w:rFonts w:asciiTheme="minorHAnsi" w:hAnsiTheme="minorHAnsi" w:cstheme="minorHAnsi"/>
                    </w:rPr>
                    <w:t>conformément au code précité </w:t>
                  </w:r>
                  <w:r w:rsidRPr="00034F56">
                    <w:rPr>
                      <w:rFonts w:asciiTheme="minorHAnsi" w:hAnsiTheme="minorHAnsi" w:cstheme="minorHAnsi"/>
                      <w:b/>
                    </w:rPr>
                    <w:t>;</w:t>
                  </w:r>
                  <w:r w:rsidRPr="00034F56">
                    <w:rPr>
                      <w:rFonts w:asciiTheme="minorHAnsi" w:hAnsiTheme="minorHAnsi" w:cstheme="minorHAnsi"/>
                      <w:noProof/>
                      <w:lang w:eastAsia="fr-BE"/>
                    </w:rPr>
                    <w:t xml:space="preserve"> </w:t>
                  </w:r>
                </w:p>
                <w:p w:rsidR="007B45E2" w:rsidRPr="00034F56" w:rsidRDefault="00F13552">
                  <w:pPr>
                    <w:tabs>
                      <w:tab w:val="left" w:pos="993"/>
                    </w:tabs>
                    <w:ind w:left="851" w:hanging="425"/>
                    <w:jc w:val="both"/>
                    <w:rPr>
                      <w:rFonts w:asciiTheme="minorHAnsi" w:hAnsiTheme="minorHAnsi" w:cstheme="minorHAnsi"/>
                      <w:b/>
                    </w:rPr>
                  </w:pPr>
                  <w:r w:rsidRPr="00034F56">
                    <w:rPr>
                      <w:rFonts w:asciiTheme="minorHAnsi" w:hAnsiTheme="minorHAnsi" w:cstheme="minorHAnsi"/>
                      <w:noProof/>
                      <w:lang w:eastAsia="fr-BE"/>
                    </w:rPr>
                    <mc:AlternateContent>
                      <mc:Choice Requires="wps">
                        <w:drawing>
                          <wp:anchor distT="0" distB="0" distL="114300" distR="114300" simplePos="0" relativeHeight="251695104" behindDoc="0" locked="0" layoutInCell="1" allowOverlap="1">
                            <wp:simplePos x="0" y="0"/>
                            <wp:positionH relativeFrom="column">
                              <wp:posOffset>6343650</wp:posOffset>
                            </wp:positionH>
                            <wp:positionV relativeFrom="paragraph">
                              <wp:posOffset>215265</wp:posOffset>
                            </wp:positionV>
                            <wp:extent cx="0" cy="152400"/>
                            <wp:effectExtent l="0" t="0" r="19050" b="19050"/>
                            <wp:wrapNone/>
                            <wp:docPr id="42" name="Connecteur droit 42"/>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FC243BF" id="Connecteur droit 42"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9.5pt,16.95pt" to="499.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" strokecolor="black [3213]"/>
                        </w:pict>
                      </mc:Fallback>
                    </mc:AlternateContent>
                  </w:r>
                </w:p>
                <w:p w:rsidR="007B45E2" w:rsidRPr="00034F56" w:rsidRDefault="00F13552">
                  <w:pPr>
                    <w:numPr>
                      <w:ilvl w:val="0"/>
                      <w:numId w:val="108"/>
                    </w:numPr>
                    <w:tabs>
                      <w:tab w:val="left" w:pos="993"/>
                    </w:tabs>
                    <w:ind w:left="851" w:hanging="425"/>
                    <w:jc w:val="both"/>
                    <w:rPr>
                      <w:rFonts w:asciiTheme="minorHAnsi" w:hAnsiTheme="minorHAnsi" w:cstheme="minorHAnsi"/>
                      <w:b/>
                    </w:rPr>
                  </w:pPr>
                  <w:r w:rsidRPr="00034F56">
                    <w:rPr>
                      <w:rFonts w:asciiTheme="minorHAnsi" w:hAnsiTheme="minorHAnsi" w:cstheme="minorHAnsi"/>
                      <w:b/>
                    </w:rPr>
                    <w:t xml:space="preserve">Soit la copie de la demande d’approbation effectuée </w:t>
                  </w:r>
                  <w:r w:rsidRPr="00034F56">
                    <w:rPr>
                      <w:rFonts w:asciiTheme="minorHAnsi" w:hAnsiTheme="minorHAnsi" w:cstheme="minorHAnsi"/>
                    </w:rPr>
                    <w:t>conformément au code précité </w:t>
                  </w:r>
                  <w:r w:rsidRPr="00034F56">
                    <w:rPr>
                      <w:rFonts w:asciiTheme="minorHAnsi" w:hAnsiTheme="minorHAnsi" w:cstheme="minorHAnsi"/>
                      <w:b/>
                    </w:rPr>
                    <w:t xml:space="preserve">; laquelle contient donc le programme d’étude soumis à approbation et la date de demande d’approbation.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 xml:space="preserve">Respecter les dispositions prévues par le Décret du 03/05/19 portant les livres 1er et 2 du Code de l'enseignement fondamental et de l'enseignement secondaire, et mettant en place le tronc commun, à l’article 1.4.1.-1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autoSpaceDE w:val="0"/>
                    <w:autoSpaceDN w:val="0"/>
                    <w:spacing w:after="120"/>
                    <w:ind w:left="0"/>
                    <w:jc w:val="both"/>
                    <w:rPr>
                      <w:rFonts w:asciiTheme="minorHAnsi" w:hAnsiTheme="minorHAnsi" w:cstheme="minorHAnsi"/>
                      <w:b/>
                      <w:lang w:val="fr-BE"/>
                    </w:rPr>
                  </w:pPr>
                  <w:r w:rsidRPr="00034F56">
                    <w:rPr>
                      <w:rFonts w:asciiTheme="minorHAnsi" w:hAnsiTheme="minorHAnsi" w:cstheme="minorHAnsi"/>
                      <w:b/>
                      <w:lang w:val="fr-BE"/>
                    </w:rPr>
                    <w:t>A cet effet, je joins une copie du :</w:t>
                  </w:r>
                </w:p>
                <w:p w:rsidR="007B45E2" w:rsidRPr="00034F56" w:rsidRDefault="00F13552">
                  <w:pPr>
                    <w:pStyle w:val="msolistparagraph0"/>
                    <w:numPr>
                      <w:ilvl w:val="0"/>
                      <w:numId w:val="108"/>
                    </w:numPr>
                    <w:autoSpaceDE w:val="0"/>
                    <w:autoSpaceDN w:val="0"/>
                    <w:ind w:left="850" w:hanging="425"/>
                    <w:jc w:val="both"/>
                    <w:rPr>
                      <w:rFonts w:asciiTheme="minorHAnsi" w:hAnsiTheme="minorHAnsi" w:cstheme="minorHAnsi"/>
                      <w:b/>
                      <w:lang w:val="fr-BE"/>
                    </w:rPr>
                  </w:pPr>
                  <w:r w:rsidRPr="00034F56">
                    <w:rPr>
                      <w:rFonts w:asciiTheme="minorHAnsi" w:hAnsiTheme="minorHAnsi" w:cstheme="minorHAnsi"/>
                      <w:noProof/>
                      <w:lang w:val="fr-BE" w:eastAsia="fr-BE"/>
                    </w:rPr>
                    <mc:AlternateContent>
                      <mc:Choice Requires="wps">
                        <w:drawing>
                          <wp:anchor distT="0" distB="0" distL="114300" distR="114300" simplePos="0" relativeHeight="251707392" behindDoc="0" locked="0" layoutInCell="1" allowOverlap="1">
                            <wp:simplePos x="0" y="0"/>
                            <wp:positionH relativeFrom="column">
                              <wp:posOffset>6343650</wp:posOffset>
                            </wp:positionH>
                            <wp:positionV relativeFrom="paragraph">
                              <wp:posOffset>177800</wp:posOffset>
                            </wp:positionV>
                            <wp:extent cx="0" cy="152400"/>
                            <wp:effectExtent l="0" t="0" r="19050" b="19050"/>
                            <wp:wrapNone/>
                            <wp:docPr id="43" name="Connecteur droit 43"/>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1CAB8B" id="Connecteur droit 43"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9.5pt,14pt" to="49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" strokecolor="black [3213]"/>
                        </w:pict>
                      </mc:Fallback>
                    </mc:AlternateContent>
                  </w:r>
                  <w:r w:rsidRPr="00034F56">
                    <w:rPr>
                      <w:rFonts w:asciiTheme="minorHAnsi" w:hAnsiTheme="minorHAnsi" w:cstheme="minorHAnsi"/>
                      <w:b/>
                      <w:lang w:val="fr-BE"/>
                    </w:rPr>
                    <w:t>projet éducatif et du projet pédagogique du Pouvoir organisateur</w:t>
                  </w:r>
                  <w:r w:rsidRPr="00034F56">
                    <w:rPr>
                      <w:rFonts w:asciiTheme="minorHAnsi" w:hAnsiTheme="minorHAnsi" w:cstheme="minorHAnsi"/>
                      <w:lang w:val="fr-BE"/>
                    </w:rPr>
                    <w:t xml:space="preserve">, visés </w:t>
                  </w:r>
                  <w:r w:rsidRPr="00034F56">
                    <w:rPr>
                      <w:rFonts w:asciiTheme="minorHAnsi" w:hAnsiTheme="minorHAnsi" w:cstheme="minorHAnsi"/>
                    </w:rPr>
                    <w:t xml:space="preserve">l’article 1.5.1-1 et suivants du code précité. </w:t>
                  </w:r>
                </w:p>
                <w:p w:rsidR="007B45E2" w:rsidRPr="00034F56" w:rsidRDefault="00F13552">
                  <w:pPr>
                    <w:pStyle w:val="msolistparagraph0"/>
                    <w:numPr>
                      <w:ilvl w:val="0"/>
                      <w:numId w:val="108"/>
                    </w:numPr>
                    <w:autoSpaceDE w:val="0"/>
                    <w:autoSpaceDN w:val="0"/>
                    <w:ind w:left="850" w:hanging="425"/>
                    <w:jc w:val="both"/>
                    <w:rPr>
                      <w:rFonts w:asciiTheme="minorHAnsi" w:hAnsiTheme="minorHAnsi" w:cstheme="minorHAnsi"/>
                      <w:lang w:val="fr-BE"/>
                    </w:rPr>
                  </w:pPr>
                  <w:r w:rsidRPr="00034F56">
                    <w:rPr>
                      <w:rFonts w:asciiTheme="minorHAnsi" w:hAnsiTheme="minorHAnsi" w:cstheme="minorHAnsi"/>
                      <w:noProof/>
                      <w:lang w:val="fr-BE" w:eastAsia="fr-BE"/>
                    </w:rPr>
                    <mc:AlternateContent>
                      <mc:Choice Requires="wps">
                        <w:drawing>
                          <wp:anchor distT="0" distB="0" distL="114300" distR="114300" simplePos="0" relativeHeight="251713536" behindDoc="0" locked="0" layoutInCell="1" allowOverlap="1">
                            <wp:simplePos x="0" y="0"/>
                            <wp:positionH relativeFrom="column">
                              <wp:posOffset>6343650</wp:posOffset>
                            </wp:positionH>
                            <wp:positionV relativeFrom="paragraph">
                              <wp:posOffset>88900</wp:posOffset>
                            </wp:positionV>
                            <wp:extent cx="0" cy="152400"/>
                            <wp:effectExtent l="0" t="0" r="19050" b="19050"/>
                            <wp:wrapNone/>
                            <wp:docPr id="44" name="Connecteur droit 44"/>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331BDDB" id="Connecteur droit 44"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9.5pt,7pt" to="49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" strokecolor="black [3213]"/>
                        </w:pict>
                      </mc:Fallback>
                    </mc:AlternateContent>
                  </w:r>
                  <w:r w:rsidRPr="00034F56">
                    <w:rPr>
                      <w:rFonts w:asciiTheme="minorHAnsi" w:hAnsiTheme="minorHAnsi" w:cstheme="minorHAnsi"/>
                      <w:b/>
                      <w:lang w:val="fr-BE"/>
                    </w:rPr>
                    <w:t xml:space="preserve">règlement d’Ordre Intérieur (R.O.I.) du futur établissement, </w:t>
                  </w:r>
                  <w:r w:rsidRPr="00034F56">
                    <w:rPr>
                      <w:rFonts w:asciiTheme="minorHAnsi" w:hAnsiTheme="minorHAnsi" w:cstheme="minorHAnsi"/>
                      <w:lang w:val="fr-BE"/>
                    </w:rPr>
                    <w:t xml:space="preserve">visé à l’article </w:t>
                  </w:r>
                  <w:r w:rsidRPr="00034F56">
                    <w:rPr>
                      <w:rFonts w:asciiTheme="minorHAnsi" w:hAnsiTheme="minorHAnsi" w:cstheme="minorHAnsi"/>
                    </w:rPr>
                    <w:t>1.5.1-9</w:t>
                  </w:r>
                  <w:r w:rsidRPr="00034F56">
                    <w:rPr>
                      <w:rFonts w:asciiTheme="minorHAnsi" w:hAnsiTheme="minorHAnsi" w:cstheme="minorHAnsi"/>
                      <w:lang w:val="fr-BE"/>
                    </w:rPr>
                    <w:t xml:space="preserve">, </w:t>
                  </w:r>
                  <w:r w:rsidRPr="00034F56">
                    <w:rPr>
                      <w:rFonts w:asciiTheme="minorHAnsi" w:hAnsiTheme="minorHAnsi" w:cstheme="minorHAnsi"/>
                    </w:rPr>
                    <w:t>du code précité.</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Respecter les dispositions fixées par le décret du 14 mars 2019</w:t>
                  </w:r>
                  <w:r w:rsidRPr="00034F56">
                    <w:rPr>
                      <w:rFonts w:asciiTheme="majorHAnsi" w:hAnsiTheme="majorHAnsi" w:cs="Calibri"/>
                      <w:lang w:val="fr-BE"/>
                    </w:rPr>
                    <w:t xml:space="preserve"> </w:t>
                  </w:r>
                  <w:r w:rsidRPr="00034F56">
                    <w:rPr>
                      <w:rFonts w:asciiTheme="minorHAnsi" w:hAnsiTheme="minorHAnsi" w:cstheme="minorHAnsi"/>
                      <w:i/>
                      <w:lang w:val="fr-BE"/>
                    </w:rPr>
                    <w:t>relatif à la promotion de la santé à l’école</w:t>
                  </w:r>
                  <w:r w:rsidRPr="00034F56">
                    <w:rPr>
                      <w:rFonts w:asciiTheme="minorHAnsi" w:hAnsiTheme="minorHAnsi" w:cstheme="minorHAnsi"/>
                      <w:lang w:val="fr-BE"/>
                    </w:rPr>
                    <w:t xml:space="preserve"> ; </w:t>
                  </w:r>
                </w:p>
                <w:p w:rsidR="007B45E2" w:rsidRPr="00034F56" w:rsidRDefault="00F13552">
                  <w:pPr>
                    <w:rPr>
                      <w:rFonts w:asciiTheme="minorHAnsi" w:eastAsia="Times New Roman" w:hAnsiTheme="minorHAnsi" w:cstheme="minorHAnsi"/>
                      <w:lang w:eastAsia="fr-FR"/>
                    </w:rPr>
                  </w:pPr>
                  <w:r w:rsidRPr="00034F56">
                    <w:rPr>
                      <w:rFonts w:asciiTheme="minorHAnsi" w:hAnsiTheme="minorHAnsi" w:cstheme="minorHAnsi"/>
                    </w:rPr>
                    <w:br w:type="page"/>
                  </w:r>
                </w:p>
                <w:p w:rsidR="007B45E2" w:rsidRPr="00034F56" w:rsidRDefault="007B45E2">
                  <w:pPr>
                    <w:pStyle w:val="msolistparagraph0"/>
                    <w:autoSpaceDE w:val="0"/>
                    <w:autoSpaceDN w:val="0"/>
                    <w:ind w:left="0" w:hanging="284"/>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 xml:space="preserve">Respecter, le cas échéant, les dispositions fixées par le décret du 30 avril 2009 </w:t>
                  </w:r>
                  <w:r w:rsidRPr="00034F56">
                    <w:rPr>
                      <w:rFonts w:asciiTheme="minorHAnsi" w:hAnsiTheme="minorHAnsi" w:cstheme="minorHAnsi"/>
                      <w:i/>
                      <w:lang w:val="fr-BE"/>
                    </w:rPr>
                    <w:t>organisant un encadrement différencié au sein des établissements scolaires de la Communauté française afin d’assurer à chaque élève des chances égales d’émancipation sociale dans un environnement pédagogique de qualité</w:t>
                  </w:r>
                  <w:r w:rsidRPr="00034F56">
                    <w:rPr>
                      <w:rFonts w:asciiTheme="minorHAnsi" w:hAnsiTheme="minorHAnsi" w:cstheme="minorHAnsi"/>
                      <w:lang w:val="fr-BE"/>
                    </w:rPr>
                    <w:t xml:space="preserve"> ; </w:t>
                  </w:r>
                </w:p>
                <w:p w:rsidR="007B45E2" w:rsidRPr="00034F56" w:rsidRDefault="007B45E2">
                  <w:pPr>
                    <w:pStyle w:val="msolistparagraph0"/>
                    <w:autoSpaceDE w:val="0"/>
                    <w:autoSpaceDN w:val="0"/>
                    <w:ind w:left="284" w:hanging="284"/>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 xml:space="preserve">Respecter les dispositions du décret du 21 novembre 2013 </w:t>
                  </w:r>
                  <w:r w:rsidRPr="00034F56">
                    <w:rPr>
                      <w:rFonts w:asciiTheme="minorHAnsi" w:hAnsiTheme="minorHAnsi" w:cstheme="minorHAnsi"/>
                      <w:i/>
                      <w:lang w:val="fr-BE"/>
                    </w:rPr>
                    <w:t>organisant divers dispositifs scolaires favorisant le bien-être des jeunes à l'école, l'accrochage scolaire, la prévention de la violence à l'école et l'accompagnement des démarches d'orientation scolaire </w:t>
                  </w:r>
                  <w:r w:rsidRPr="00034F56">
                    <w:rPr>
                      <w:rFonts w:asciiTheme="minorHAnsi" w:hAnsiTheme="minorHAnsi" w:cstheme="minorHAnsi"/>
                      <w:lang w:val="fr-BE"/>
                    </w:rPr>
                    <w:t>;</w:t>
                  </w:r>
                </w:p>
                <w:p w:rsidR="007B45E2" w:rsidRPr="00034F56" w:rsidRDefault="007B45E2">
                  <w:pPr>
                    <w:pStyle w:val="msolistparagraph0"/>
                    <w:autoSpaceDE w:val="0"/>
                    <w:autoSpaceDN w:val="0"/>
                    <w:ind w:left="284" w:hanging="284"/>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i/>
                      <w:lang w:val="fr-BE"/>
                    </w:rPr>
                  </w:pPr>
                  <w:r w:rsidRPr="00034F56">
                    <w:rPr>
                      <w:rFonts w:asciiTheme="minorHAnsi" w:hAnsiTheme="minorHAnsi" w:cstheme="minorHAnsi"/>
                      <w:lang w:val="fr-BE"/>
                    </w:rPr>
                    <w:t xml:space="preserve">Se soumettre au contrôle et à l'inspection organisée par la Communauté française conformément au décret du 8 mars </w:t>
                  </w:r>
                  <w:r w:rsidRPr="00034F56">
                    <w:rPr>
                      <w:rFonts w:asciiTheme="minorHAnsi" w:hAnsiTheme="minorHAnsi" w:cstheme="minorHAnsi"/>
                      <w:i/>
                      <w:lang w:val="fr-BE"/>
                    </w:rPr>
                    <w:t>2007 relatif au Service général de l'inspection, au service de conseil et de soutien pédagogiques de l'enseignement organisé par la Communauté française, aux cellules de conseil et de soutien pédagogiques de l'enseignement subventionné par la Communauté française et au statut des membres du personnel du service général de l'inspection et des conseillers pédagogiques </w:t>
                  </w:r>
                  <w:r w:rsidRPr="00034F56">
                    <w:rPr>
                      <w:rFonts w:asciiTheme="minorHAnsi" w:hAnsiTheme="minorHAnsi" w:cstheme="minorHAnsi"/>
                      <w:lang w:val="fr-BE"/>
                    </w:rPr>
                    <w:t xml:space="preserve">; au décret du 10 janvier 2019 relatif au </w:t>
                  </w:r>
                  <w:r w:rsidRPr="00034F56">
                    <w:rPr>
                      <w:rFonts w:asciiTheme="minorHAnsi" w:hAnsiTheme="minorHAnsi" w:cstheme="minorHAnsi"/>
                      <w:i/>
                      <w:lang w:val="fr-BE"/>
                    </w:rPr>
                    <w:t>Service général de l’Inspection</w:t>
                  </w:r>
                  <w:r w:rsidRPr="00034F56">
                    <w:rPr>
                      <w:rFonts w:asciiTheme="minorHAnsi" w:hAnsiTheme="minorHAnsi" w:cstheme="minorHAnsi"/>
                      <w:lang w:val="fr-BE"/>
                    </w:rPr>
                    <w:t xml:space="preserve"> et au décret du 28 mars 2019 relatif </w:t>
                  </w:r>
                  <w:r w:rsidRPr="00034F56">
                    <w:rPr>
                      <w:rFonts w:asciiTheme="minorHAnsi" w:hAnsiTheme="minorHAnsi" w:cstheme="minorHAnsi"/>
                      <w:i/>
                      <w:lang w:val="fr-BE"/>
                    </w:rPr>
                    <w:t>aux cellules de soutien et d’accompagnement de l’enseignement organisé ou subventionné par la Communauté française et au statut des conseilllers au soutien et à l’accompagnement.</w:t>
                  </w:r>
                </w:p>
                <w:p w:rsidR="007B45E2" w:rsidRPr="00034F56" w:rsidRDefault="007B45E2">
                  <w:pPr>
                    <w:pStyle w:val="msolistparagraph0"/>
                    <w:autoSpaceDE w:val="0"/>
                    <w:autoSpaceDN w:val="0"/>
                    <w:ind w:left="284" w:hanging="284"/>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 xml:space="preserve">Bénéficier, si l’établissement n’est pas affilié à un organe de représentation et de coordination des Pouvoirs organisateurs </w:t>
                  </w:r>
                  <w:r w:rsidRPr="00034F56">
                    <w:rPr>
                      <w:rFonts w:asciiTheme="minorHAnsi" w:hAnsiTheme="minorHAnsi" w:cstheme="minorHAnsi"/>
                      <w:sz w:val="20"/>
                      <w:szCs w:val="20"/>
                      <w:lang w:val="fr-BE"/>
                    </w:rPr>
                    <w:t xml:space="preserve">visé aux articles 1.3.3-1 et 1.6.5-2 du Code </w:t>
                  </w:r>
                  <w:r w:rsidRPr="00034F56">
                    <w:rPr>
                      <w:rFonts w:asciiTheme="minorHAnsi" w:hAnsiTheme="minorHAnsi" w:cstheme="minorHAnsi"/>
                      <w:lang w:val="fr-BE"/>
                    </w:rPr>
                    <w:t>précité, de services de conseil et de soutien pédagogiques externes, en vertu d’une convention passée au plus tard 4 mois après la création de l’établissement avec le Service de conseil et de soutien pédagogiques ou avec une des Cellules de conseil et de soutien pédagogiques visés par les décrets du 10 janvier 2019  et  28 mars 2019 précités ;</w:t>
                  </w:r>
                  <w:r w:rsidRPr="00034F56">
                    <w:rPr>
                      <w:rFonts w:asciiTheme="minorHAnsi" w:hAnsiTheme="minorHAnsi" w:cstheme="minorHAnsi"/>
                      <w:noProof/>
                      <w:lang w:eastAsia="fr-BE"/>
                    </w:rPr>
                    <w:t xml:space="preserve"> </w:t>
                  </w:r>
                </w:p>
                <w:p w:rsidR="007B45E2" w:rsidRPr="00034F56" w:rsidRDefault="007B45E2">
                  <w:pPr>
                    <w:pStyle w:val="msolistparagraph0"/>
                    <w:autoSpaceDE w:val="0"/>
                    <w:autoSpaceDN w:val="0"/>
                    <w:ind w:left="284" w:hanging="284"/>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284" w:hanging="284"/>
                    <w:jc w:val="both"/>
                    <w:rPr>
                      <w:rFonts w:asciiTheme="minorHAnsi" w:hAnsiTheme="minorHAnsi" w:cstheme="minorHAnsi"/>
                      <w:lang w:val="fr-BE"/>
                    </w:rPr>
                  </w:pPr>
                  <w:r w:rsidRPr="00034F56">
                    <w:rPr>
                      <w:rFonts w:asciiTheme="minorHAnsi" w:hAnsiTheme="minorHAnsi" w:cstheme="minorHAnsi"/>
                      <w:lang w:val="fr-BE"/>
                    </w:rPr>
                    <w:t>Etre organisé par une personne morale qui en assume toute la responsabilité et qui ne bénéficie pas directement ou indirectement pour le fonctionnement, les frais de personnel et/ou les bâtiments de financement en provenance d’un Etat étranger n’appartenant pas à l’Union européenne ou d’institution relevant d’un Etat étranger n’appartenant pas à l’Union européenne.</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autoSpaceDE w:val="0"/>
                    <w:autoSpaceDN w:val="0"/>
                    <w:ind w:left="0"/>
                    <w:jc w:val="both"/>
                    <w:rPr>
                      <w:rFonts w:asciiTheme="minorHAnsi" w:hAnsiTheme="minorHAnsi" w:cstheme="minorHAnsi"/>
                      <w:b/>
                      <w:lang w:val="fr-BE"/>
                    </w:rPr>
                  </w:pPr>
                  <w:r w:rsidRPr="00034F56">
                    <w:rPr>
                      <w:rFonts w:asciiTheme="minorHAnsi" w:hAnsiTheme="minorHAnsi" w:cstheme="minorHAnsi"/>
                      <w:b/>
                      <w:lang w:val="fr-BE"/>
                    </w:rPr>
                    <w:t>A cet effet, je joins :</w:t>
                  </w:r>
                </w:p>
                <w:p w:rsidR="007B45E2" w:rsidRPr="00034F56" w:rsidRDefault="007B45E2">
                  <w:pPr>
                    <w:pStyle w:val="msolistparagraph0"/>
                    <w:autoSpaceDE w:val="0"/>
                    <w:autoSpaceDN w:val="0"/>
                    <w:ind w:left="0"/>
                    <w:jc w:val="both"/>
                    <w:rPr>
                      <w:rFonts w:asciiTheme="minorHAnsi" w:hAnsiTheme="minorHAnsi" w:cstheme="minorHAnsi"/>
                      <w:b/>
                      <w:lang w:val="fr-BE"/>
                    </w:rPr>
                  </w:pPr>
                </w:p>
                <w:p w:rsidR="007B45E2" w:rsidRPr="00034F56" w:rsidRDefault="00F13552">
                  <w:pPr>
                    <w:pStyle w:val="msolistparagraph0"/>
                    <w:numPr>
                      <w:ilvl w:val="0"/>
                      <w:numId w:val="114"/>
                    </w:numPr>
                    <w:autoSpaceDE w:val="0"/>
                    <w:autoSpaceDN w:val="0"/>
                    <w:ind w:left="851"/>
                    <w:jc w:val="both"/>
                    <w:rPr>
                      <w:rFonts w:asciiTheme="minorHAnsi" w:hAnsiTheme="minorHAnsi" w:cstheme="minorHAnsi"/>
                      <w:b/>
                      <w:lang w:val="fr-BE"/>
                    </w:rPr>
                  </w:pPr>
                  <w:r w:rsidRPr="00034F56">
                    <w:rPr>
                      <w:rFonts w:asciiTheme="minorHAnsi" w:hAnsiTheme="minorHAnsi" w:cstheme="minorHAnsi"/>
                      <w:b/>
                      <w:lang w:val="fr-BE"/>
                    </w:rPr>
                    <w:t>le compte-rendu de la délibération actant la décision de solliciter l’admission aux subventions ;</w:t>
                  </w:r>
                </w:p>
                <w:p w:rsidR="007B45E2" w:rsidRPr="00034F56" w:rsidRDefault="00F13552">
                  <w:pPr>
                    <w:pStyle w:val="msolistparagraph0"/>
                    <w:numPr>
                      <w:ilvl w:val="0"/>
                      <w:numId w:val="114"/>
                    </w:numPr>
                    <w:autoSpaceDE w:val="0"/>
                    <w:autoSpaceDN w:val="0"/>
                    <w:ind w:left="851"/>
                    <w:jc w:val="both"/>
                    <w:rPr>
                      <w:rFonts w:asciiTheme="minorHAnsi" w:hAnsiTheme="minorHAnsi" w:cstheme="minorHAnsi"/>
                      <w:b/>
                      <w:lang w:val="fr-BE"/>
                    </w:rPr>
                  </w:pPr>
                  <w:r w:rsidRPr="00034F56">
                    <w:rPr>
                      <w:rFonts w:asciiTheme="minorHAnsi" w:hAnsiTheme="minorHAnsi" w:cstheme="minorHAnsi"/>
                      <w:b/>
                      <w:lang w:val="fr-BE"/>
                    </w:rPr>
                    <w:t>si le Pouvoir organisateur est constitué en ASBL, une copie des statuts.</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autoSpaceDE w:val="0"/>
                    <w:autoSpaceDN w:val="0"/>
                    <w:spacing w:after="120"/>
                    <w:ind w:left="0"/>
                    <w:jc w:val="both"/>
                    <w:rPr>
                      <w:rFonts w:asciiTheme="minorHAnsi" w:hAnsiTheme="minorHAnsi" w:cstheme="minorHAnsi"/>
                      <w:lang w:val="fr-BE"/>
                    </w:rPr>
                  </w:pPr>
                  <w:r w:rsidRPr="00034F56">
                    <w:rPr>
                      <w:rFonts w:asciiTheme="minorHAnsi" w:hAnsiTheme="minorHAnsi" w:cstheme="minorHAnsi"/>
                      <w:lang w:val="fr-BE"/>
                    </w:rPr>
                    <w:t>Les personnes physiques qui composent la personne morale doivent :</w:t>
                  </w:r>
                </w:p>
                <w:p w:rsidR="007B45E2" w:rsidRPr="00034F56" w:rsidRDefault="00F13552">
                  <w:pPr>
                    <w:pStyle w:val="msolistparagraph0"/>
                    <w:numPr>
                      <w:ilvl w:val="0"/>
                      <w:numId w:val="106"/>
                    </w:numPr>
                    <w:autoSpaceDE w:val="0"/>
                    <w:autoSpaceDN w:val="0"/>
                    <w:ind w:left="851" w:hanging="425"/>
                    <w:jc w:val="both"/>
                    <w:rPr>
                      <w:rFonts w:asciiTheme="minorHAnsi" w:hAnsiTheme="minorHAnsi" w:cstheme="minorHAnsi"/>
                      <w:lang w:val="fr-BE"/>
                    </w:rPr>
                  </w:pPr>
                  <w:r w:rsidRPr="00034F56">
                    <w:rPr>
                      <w:rFonts w:asciiTheme="minorHAnsi" w:hAnsiTheme="minorHAnsi" w:cstheme="minorHAnsi"/>
                      <w:lang w:val="fr-BE"/>
                    </w:rPr>
                    <w:t>être de conduite irréprochable;</w:t>
                  </w:r>
                </w:p>
                <w:p w:rsidR="007B45E2" w:rsidRPr="00034F56" w:rsidRDefault="00F13552">
                  <w:pPr>
                    <w:pStyle w:val="msolistparagraph0"/>
                    <w:numPr>
                      <w:ilvl w:val="0"/>
                      <w:numId w:val="106"/>
                    </w:numPr>
                    <w:autoSpaceDE w:val="0"/>
                    <w:autoSpaceDN w:val="0"/>
                    <w:ind w:left="851" w:hanging="425"/>
                    <w:jc w:val="both"/>
                    <w:rPr>
                      <w:rFonts w:asciiTheme="minorHAnsi" w:hAnsiTheme="minorHAnsi" w:cstheme="minorHAnsi"/>
                      <w:lang w:val="fr-BE"/>
                    </w:rPr>
                  </w:pPr>
                  <w:r w:rsidRPr="00034F56">
                    <w:rPr>
                      <w:rFonts w:asciiTheme="minorHAnsi" w:hAnsiTheme="minorHAnsi" w:cstheme="minorHAnsi"/>
                      <w:lang w:val="fr-BE"/>
                    </w:rPr>
                    <w:t xml:space="preserve">jouir des droits civils et politiques.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autoSpaceDE w:val="0"/>
                    <w:autoSpaceDN w:val="0"/>
                    <w:ind w:left="0"/>
                    <w:jc w:val="both"/>
                    <w:rPr>
                      <w:rFonts w:asciiTheme="minorHAnsi" w:hAnsiTheme="minorHAnsi" w:cstheme="minorHAnsi"/>
                      <w:b/>
                      <w:lang w:val="fr-BE"/>
                    </w:rPr>
                  </w:pPr>
                  <w:r w:rsidRPr="00034F56">
                    <w:rPr>
                      <w:rFonts w:asciiTheme="minorHAnsi" w:hAnsiTheme="minorHAnsi" w:cstheme="minorHAnsi"/>
                      <w:b/>
                      <w:lang w:val="fr-BE"/>
                    </w:rPr>
                    <w:t>A cet effet, je joins une copie de l’extrait de casier judiciaire des membres de l’organe d’administration de l’ASBL Pouvoir Organisateur.</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426"/>
                    <w:jc w:val="both"/>
                    <w:rPr>
                      <w:rFonts w:asciiTheme="minorHAnsi" w:hAnsiTheme="minorHAnsi" w:cstheme="minorHAnsi"/>
                      <w:lang w:val="fr-BE"/>
                    </w:rPr>
                  </w:pPr>
                  <w:r w:rsidRPr="00034F56">
                    <w:rPr>
                      <w:rFonts w:asciiTheme="minorHAnsi" w:hAnsiTheme="minorHAnsi" w:cstheme="minorHAnsi"/>
                      <w:lang w:val="fr-BE"/>
                    </w:rPr>
                    <w:t xml:space="preserve">Compter :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7"/>
                    </w:numPr>
                    <w:autoSpaceDE w:val="0"/>
                    <w:autoSpaceDN w:val="0"/>
                    <w:ind w:left="851" w:hanging="425"/>
                    <w:jc w:val="both"/>
                    <w:rPr>
                      <w:rFonts w:asciiTheme="minorHAnsi" w:hAnsiTheme="minorHAnsi" w:cstheme="minorHAnsi"/>
                      <w:lang w:val="fr-BE"/>
                    </w:rPr>
                  </w:pPr>
                  <w:r w:rsidRPr="00034F56">
                    <w:rPr>
                      <w:rFonts w:asciiTheme="minorHAnsi" w:hAnsiTheme="minorHAnsi" w:cstheme="minorHAnsi"/>
                      <w:lang w:val="fr-BE"/>
                    </w:rPr>
                    <w:t>dans l’enseignement fondamental, par établissement, par implantation et par niveau au moins les nombres minimums d’élèves tels que définis par l’arrêté royal du 2 août 1984 portant rationalisation et programmation de l’enseignement maternel et primaire ordinaire ;</w:t>
                  </w:r>
                </w:p>
                <w:p w:rsidR="007B45E2" w:rsidRPr="00034F56" w:rsidRDefault="00F13552">
                  <w:pPr>
                    <w:pStyle w:val="msolistparagraph0"/>
                    <w:numPr>
                      <w:ilvl w:val="0"/>
                      <w:numId w:val="107"/>
                    </w:numPr>
                    <w:autoSpaceDE w:val="0"/>
                    <w:autoSpaceDN w:val="0"/>
                    <w:ind w:left="851" w:hanging="425"/>
                    <w:jc w:val="both"/>
                    <w:rPr>
                      <w:rFonts w:asciiTheme="minorHAnsi" w:hAnsiTheme="minorHAnsi" w:cstheme="minorHAnsi"/>
                      <w:lang w:val="fr-BE"/>
                    </w:rPr>
                  </w:pPr>
                  <w:r w:rsidRPr="00034F56">
                    <w:rPr>
                      <w:rFonts w:asciiTheme="minorHAnsi" w:hAnsiTheme="minorHAnsi" w:cstheme="minorHAnsi"/>
                      <w:lang w:val="fr-BE"/>
                    </w:rPr>
                    <w:t>dans l’enseignement secondaire, pour l’établissement ainsi que par classe, section, degré, année ou option au moins le nombre minimum d'élèves fixé par décret ;</w:t>
                  </w:r>
                </w:p>
                <w:p w:rsidR="007B45E2" w:rsidRPr="00034F56" w:rsidRDefault="00F13552">
                  <w:pPr>
                    <w:pStyle w:val="msolistparagraph0"/>
                    <w:numPr>
                      <w:ilvl w:val="0"/>
                      <w:numId w:val="107"/>
                    </w:numPr>
                    <w:autoSpaceDE w:val="0"/>
                    <w:autoSpaceDN w:val="0"/>
                    <w:ind w:left="851" w:hanging="425"/>
                    <w:jc w:val="both"/>
                    <w:rPr>
                      <w:rFonts w:asciiTheme="minorHAnsi" w:hAnsiTheme="minorHAnsi" w:cstheme="minorHAnsi"/>
                      <w:lang w:val="fr-BE"/>
                    </w:rPr>
                  </w:pPr>
                  <w:r w:rsidRPr="00034F56">
                    <w:rPr>
                      <w:rFonts w:asciiTheme="minorHAnsi" w:hAnsiTheme="minorHAnsi" w:cstheme="minorHAnsi"/>
                      <w:lang w:val="fr-BE"/>
                    </w:rPr>
                    <w:t>dans l’enseignement spécialisé, par établissement, au moins les nombres minimums prévus par les normes de programmation et rationalisation telles que définies dans le décret du 3 mars 2004 organisant l’enseignement spécialisé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 xml:space="preserve">Etre établi dans des locaux répondant à des conditions de sécurité, d'hygiène et de salubrité, tel que prévu, notamment dans l’arrêté royal du 18 novembre 1957 </w:t>
                  </w:r>
                  <w:r w:rsidRPr="00034F56">
                    <w:rPr>
                      <w:rFonts w:asciiTheme="minorHAnsi" w:hAnsiTheme="minorHAnsi" w:cstheme="minorHAnsi"/>
                      <w:i/>
                    </w:rPr>
                    <w:t>portant les conditions d'hygiène et de salubrité exigées des établissements d'enseignement moyen, technique et normal subventionnés</w:t>
                  </w:r>
                  <w:r w:rsidRPr="00034F56">
                    <w:rPr>
                      <w:rFonts w:asciiTheme="minorHAnsi" w:hAnsiTheme="minorHAnsi" w:cstheme="minorHAnsi"/>
                      <w:lang w:val="fr-BE"/>
                    </w:rPr>
                    <w:t> ;</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autoSpaceDE w:val="0"/>
                    <w:autoSpaceDN w:val="0"/>
                    <w:ind w:left="0"/>
                    <w:jc w:val="both"/>
                    <w:rPr>
                      <w:rFonts w:asciiTheme="minorHAnsi" w:hAnsiTheme="minorHAnsi" w:cstheme="minorHAnsi"/>
                      <w:b/>
                      <w:lang w:val="fr-BE"/>
                    </w:rPr>
                  </w:pPr>
                  <w:r w:rsidRPr="00034F56">
                    <w:rPr>
                      <w:rFonts w:asciiTheme="minorHAnsi" w:hAnsiTheme="minorHAnsi" w:cstheme="minorHAnsi"/>
                      <w:b/>
                      <w:lang w:val="fr-BE"/>
                    </w:rPr>
                    <w:t>A cet effet, je joins une copie du plan des bâtiments qui accueilleront les élèves.</w:t>
                  </w:r>
                </w:p>
                <w:p w:rsidR="007B45E2" w:rsidRPr="00034F56" w:rsidRDefault="007B45E2">
                  <w:pPr>
                    <w:pStyle w:val="msolistparagraph0"/>
                    <w:autoSpaceDE w:val="0"/>
                    <w:autoSpaceDN w:val="0"/>
                    <w:ind w:left="0"/>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 xml:space="preserve">Disposer du matériel didactique et de l'équipement scolaires répondant aux nécessités pédagogiques ; </w:t>
                  </w:r>
                </w:p>
                <w:p w:rsidR="007B45E2" w:rsidRPr="00034F56" w:rsidRDefault="007B45E2">
                  <w:pPr>
                    <w:pStyle w:val="msolistparagraph0"/>
                    <w:autoSpaceDE w:val="0"/>
                    <w:autoSpaceDN w:val="0"/>
                    <w:ind w:left="567" w:hanging="425"/>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 xml:space="preserve">Former un ensemble pédagogique situé dans un même complexe de bâtiments ou, en tout cas, dans une même commune ou agglomération, sauf dérogation qui sera introduite auprès du Gouvernement dans des cas exceptionnels ; </w:t>
                  </w:r>
                </w:p>
                <w:p w:rsidR="007B45E2" w:rsidRPr="00034F56" w:rsidRDefault="007B45E2">
                  <w:pPr>
                    <w:pStyle w:val="msolistparagraph0"/>
                    <w:autoSpaceDE w:val="0"/>
                    <w:autoSpaceDN w:val="0"/>
                    <w:ind w:left="567" w:hanging="425"/>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 xml:space="preserve">Disposer d'un personnel susceptible de ne pas mettre en danger la santé des élèves et soumis dès lors au contrôle prévu à l'article 28, alinéa 1er, 4°, de la loi du 29 mai 1959 précitée ; </w:t>
                  </w:r>
                </w:p>
                <w:p w:rsidR="007B45E2" w:rsidRPr="00034F56" w:rsidRDefault="007B45E2">
                  <w:pPr>
                    <w:pStyle w:val="msolistparagraph0"/>
                    <w:autoSpaceDE w:val="0"/>
                    <w:autoSpaceDN w:val="0"/>
                    <w:ind w:left="567" w:hanging="425"/>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 xml:space="preserve">Se soumettre au régime des congés organisé en application de l'article 7 de la loi du 29 mai 1959 précitée ; </w:t>
                  </w:r>
                </w:p>
                <w:p w:rsidR="007B45E2" w:rsidRPr="00034F56" w:rsidRDefault="007B45E2">
                  <w:pPr>
                    <w:pStyle w:val="Paragraphedeliste"/>
                    <w:ind w:left="567" w:hanging="425"/>
                    <w:jc w:val="both"/>
                    <w:rPr>
                      <w:rFonts w:asciiTheme="minorHAnsi" w:hAnsiTheme="minorHAnsi" w:cstheme="minorHAnsi"/>
                      <w:sz w:val="22"/>
                      <w:szCs w:val="22"/>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Se conformer aux dispositions du décret du 11 juillet 2002 relatif à la formation en cours de carrière des membres du personnel des établissements d’enseignement fondamental ordinaire ou du décret du 11 juillet 2002 relatif à la formation en cours de carrière dans l’enseignement spécialisé, l’enseignement secondaire ordinaire et les centres psycho-médico-sociaux et à la création d’un institut de la formation en cours de carrière.</w:t>
                  </w:r>
                </w:p>
                <w:p w:rsidR="007B45E2" w:rsidRPr="00034F56" w:rsidRDefault="007B45E2">
                  <w:pPr>
                    <w:pStyle w:val="msolistparagraph0"/>
                    <w:autoSpaceDE w:val="0"/>
                    <w:autoSpaceDN w:val="0"/>
                    <w:ind w:left="142"/>
                    <w:jc w:val="both"/>
                    <w:rPr>
                      <w:rFonts w:asciiTheme="minorHAnsi" w:hAnsiTheme="minorHAnsi" w:cstheme="minorHAnsi"/>
                      <w:lang w:val="fr-BE"/>
                    </w:rPr>
                  </w:pPr>
                </w:p>
                <w:p w:rsidR="007B45E2" w:rsidRPr="00034F56" w:rsidRDefault="00F13552">
                  <w:pPr>
                    <w:pStyle w:val="msolistparagraph0"/>
                    <w:numPr>
                      <w:ilvl w:val="0"/>
                      <w:numId w:val="105"/>
                    </w:numPr>
                    <w:autoSpaceDE w:val="0"/>
                    <w:autoSpaceDN w:val="0"/>
                    <w:ind w:left="567" w:hanging="425"/>
                    <w:jc w:val="both"/>
                    <w:rPr>
                      <w:rFonts w:asciiTheme="minorHAnsi" w:hAnsiTheme="minorHAnsi" w:cstheme="minorHAnsi"/>
                      <w:lang w:val="fr-BE"/>
                    </w:rPr>
                  </w:pPr>
                  <w:r w:rsidRPr="00034F56">
                    <w:rPr>
                      <w:rFonts w:asciiTheme="minorHAnsi" w:hAnsiTheme="minorHAnsi" w:cstheme="minorHAnsi"/>
                      <w:lang w:val="fr-BE"/>
                    </w:rPr>
                    <w:t>Le cas échéant, respecter les principes du décret du 17 décembre 2003 organisant la neutralité inhérente à l’enseignement officiel subventionné et portant diverses mesures en matière d’enseignement ou du décret du 31 mars 1994 définissant la neutralité de la Communauté française (s’il y a lieu, je joins la décision du pouvoir organisateur d’un établissement d’enseignement libre non confessionnel d’adhérer aux principes de neutralité du décret du 17 décembre 2003 précité ou la décision du pouvoir organisateur d’un établissement d’enseignement officiel subventionné ou libre non confessionnel d’adhérer aux principes de neutralité du décret du 31 mars 1994 précité).</w:t>
                  </w:r>
                </w:p>
                <w:p w:rsidR="007B45E2" w:rsidRPr="00034F56" w:rsidRDefault="007B45E2">
                  <w:pPr>
                    <w:pStyle w:val="msolistparagraph0"/>
                    <w:autoSpaceDE w:val="0"/>
                    <w:autoSpaceDN w:val="0"/>
                    <w:ind w:left="567"/>
                    <w:rPr>
                      <w:rFonts w:asciiTheme="minorHAnsi" w:hAnsiTheme="minorHAnsi" w:cstheme="minorHAnsi"/>
                      <w:lang w:val="fr-BE"/>
                    </w:rPr>
                  </w:pPr>
                </w:p>
                <w:p w:rsidR="007B45E2" w:rsidRPr="00034F56" w:rsidRDefault="00F13552">
                  <w:pPr>
                    <w:pStyle w:val="msolistparagraph0"/>
                    <w:pBdr>
                      <w:top w:val="single" w:sz="4" w:space="1" w:color="auto"/>
                      <w:left w:val="single" w:sz="4" w:space="4" w:color="auto"/>
                      <w:bottom w:val="single" w:sz="4" w:space="1" w:color="auto"/>
                      <w:right w:val="single" w:sz="4" w:space="4" w:color="auto"/>
                    </w:pBdr>
                    <w:autoSpaceDE w:val="0"/>
                    <w:autoSpaceDN w:val="0"/>
                    <w:ind w:left="0"/>
                    <w:rPr>
                      <w:rFonts w:asciiTheme="minorHAnsi" w:hAnsiTheme="minorHAnsi" w:cstheme="minorHAnsi"/>
                      <w:lang w:val="fr-BE"/>
                    </w:rPr>
                  </w:pPr>
                  <w:r w:rsidRPr="00034F56">
                    <w:rPr>
                      <w:rFonts w:asciiTheme="minorHAnsi" w:hAnsiTheme="minorHAnsi" w:cstheme="minorHAnsi"/>
                      <w:lang w:val="fr-BE"/>
                    </w:rPr>
                    <w:t>Signature</w:t>
                  </w:r>
                </w:p>
                <w:p w:rsidR="007B45E2" w:rsidRPr="00034F56" w:rsidRDefault="007B45E2">
                  <w:pPr>
                    <w:pStyle w:val="msolistparagraph0"/>
                    <w:pBdr>
                      <w:top w:val="single" w:sz="4" w:space="1" w:color="auto"/>
                      <w:left w:val="single" w:sz="4" w:space="4" w:color="auto"/>
                      <w:bottom w:val="single" w:sz="4" w:space="1" w:color="auto"/>
                      <w:right w:val="single" w:sz="4" w:space="4" w:color="auto"/>
                    </w:pBdr>
                    <w:autoSpaceDE w:val="0"/>
                    <w:autoSpaceDN w:val="0"/>
                    <w:ind w:left="0"/>
                    <w:rPr>
                      <w:rFonts w:asciiTheme="minorHAnsi" w:hAnsiTheme="minorHAnsi" w:cstheme="minorHAnsi"/>
                      <w:lang w:val="fr-BE"/>
                    </w:rPr>
                  </w:pPr>
                </w:p>
                <w:p w:rsidR="007B45E2" w:rsidRPr="00034F56" w:rsidRDefault="007B45E2">
                  <w:pPr>
                    <w:pStyle w:val="msolistparagraph0"/>
                    <w:pBdr>
                      <w:top w:val="single" w:sz="4" w:space="1" w:color="auto"/>
                      <w:left w:val="single" w:sz="4" w:space="4" w:color="auto"/>
                      <w:bottom w:val="single" w:sz="4" w:space="1" w:color="auto"/>
                      <w:right w:val="single" w:sz="4" w:space="4" w:color="auto"/>
                    </w:pBdr>
                    <w:autoSpaceDE w:val="0"/>
                    <w:autoSpaceDN w:val="0"/>
                    <w:ind w:left="0"/>
                    <w:rPr>
                      <w:rFonts w:asciiTheme="minorHAnsi" w:hAnsiTheme="minorHAnsi" w:cstheme="minorHAnsi"/>
                      <w:lang w:val="fr-BE"/>
                    </w:rPr>
                  </w:pPr>
                </w:p>
                <w:p w:rsidR="007B45E2" w:rsidRPr="00034F56" w:rsidRDefault="007B45E2">
                  <w:pPr>
                    <w:pStyle w:val="msolistparagraph0"/>
                    <w:pBdr>
                      <w:top w:val="single" w:sz="4" w:space="1" w:color="auto"/>
                      <w:left w:val="single" w:sz="4" w:space="4" w:color="auto"/>
                      <w:bottom w:val="single" w:sz="4" w:space="1" w:color="auto"/>
                      <w:right w:val="single" w:sz="4" w:space="4" w:color="auto"/>
                    </w:pBdr>
                    <w:autoSpaceDE w:val="0"/>
                    <w:autoSpaceDN w:val="0"/>
                    <w:ind w:left="0"/>
                    <w:rPr>
                      <w:rFonts w:asciiTheme="minorHAnsi" w:hAnsiTheme="minorHAnsi" w:cstheme="minorHAnsi"/>
                      <w:lang w:val="fr-BE"/>
                    </w:rPr>
                  </w:pPr>
                </w:p>
                <w:p w:rsidR="007B45E2" w:rsidRPr="00034F56" w:rsidRDefault="007B45E2">
                  <w:pPr>
                    <w:pStyle w:val="msolistparagraph0"/>
                    <w:autoSpaceDE w:val="0"/>
                    <w:autoSpaceDN w:val="0"/>
                    <w:ind w:left="0"/>
                    <w:rPr>
                      <w:rFonts w:asciiTheme="minorHAnsi" w:hAnsiTheme="minorHAnsi" w:cstheme="minorHAnsi"/>
                      <w:lang w:val="fr-BE"/>
                    </w:rPr>
                  </w:pPr>
                </w:p>
                <w:p w:rsidR="007B45E2" w:rsidRPr="00034F56" w:rsidRDefault="007B45E2">
                  <w:pPr>
                    <w:pStyle w:val="msolistparagraph0"/>
                    <w:autoSpaceDE w:val="0"/>
                    <w:autoSpaceDN w:val="0"/>
                    <w:ind w:left="0"/>
                    <w:rPr>
                      <w:rFonts w:asciiTheme="minorHAnsi" w:hAnsiTheme="minorHAnsi" w:cstheme="minorHAnsi"/>
                      <w:lang w:val="fr-BE"/>
                    </w:rPr>
                  </w:pPr>
                </w:p>
                <w:p w:rsidR="007B45E2" w:rsidRPr="00034F56" w:rsidRDefault="00F13552">
                  <w:pPr>
                    <w:rPr>
                      <w:rFonts w:asciiTheme="minorHAnsi" w:eastAsia="Times New Roman" w:hAnsiTheme="minorHAnsi" w:cstheme="minorHAnsi"/>
                      <w:lang w:eastAsia="fr-FR"/>
                    </w:rPr>
                  </w:pPr>
                  <w:r w:rsidRPr="00034F56">
                    <w:rPr>
                      <w:rFonts w:asciiTheme="minorHAnsi" w:hAnsiTheme="minorHAnsi" w:cstheme="minorHAnsi"/>
                    </w:rPr>
                    <w:br w:type="page"/>
                  </w:r>
                </w:p>
                <w:p w:rsidR="007B45E2" w:rsidRPr="00034F56" w:rsidRDefault="00F13552">
                  <w:pPr>
                    <w:pStyle w:val="Titre4"/>
                  </w:pPr>
                  <w:bookmarkStart w:id="161" w:name="_Annexe_4_:_7"/>
                  <w:bookmarkEnd w:id="161"/>
                  <w:r w:rsidRPr="00034F56">
                    <w:t>Annexe 4 : Annexes à joindre à la présente demande </w:t>
                  </w:r>
                </w:p>
                <w:tbl>
                  <w:tblPr>
                    <w:tblW w:w="17424" w:type="dxa"/>
                    <w:tblInd w:w="-1026" w:type="dxa"/>
                    <w:tblLook w:val="04A0" w:firstRow="1" w:lastRow="0" w:firstColumn="1" w:lastColumn="0" w:noHBand="0" w:noVBand="1"/>
                  </w:tblPr>
                  <w:tblGrid>
                    <w:gridCol w:w="17424"/>
                  </w:tblGrid>
                  <w:tr w:rsidR="007B45E2" w:rsidRPr="00034F56">
                    <w:tc>
                      <w:tcPr>
                        <w:tcW w:w="17424" w:type="dxa"/>
                      </w:tcPr>
                      <w:p w:rsidR="007B45E2" w:rsidRPr="00034F56" w:rsidRDefault="007B45E2">
                        <w:pPr>
                          <w:pStyle w:val="msolistparagraph0"/>
                          <w:autoSpaceDE w:val="0"/>
                          <w:autoSpaceDN w:val="0"/>
                          <w:ind w:left="0"/>
                          <w:jc w:val="both"/>
                          <w:rPr>
                            <w:rFonts w:asciiTheme="minorHAnsi" w:hAnsiTheme="minorHAnsi" w:cstheme="minorHAnsi"/>
                            <w:b/>
                          </w:rPr>
                        </w:pPr>
                      </w:p>
                    </w:tc>
                  </w:tr>
                </w:tbl>
                <w:p w:rsidR="007B45E2" w:rsidRPr="00034F56" w:rsidRDefault="00F13552">
                  <w:pPr>
                    <w:pStyle w:val="msolistparagraph0"/>
                    <w:autoSpaceDE w:val="0"/>
                    <w:autoSpaceDN w:val="0"/>
                    <w:spacing w:after="200"/>
                    <w:ind w:left="0" w:firstLine="567"/>
                    <w:jc w:val="both"/>
                    <w:rPr>
                      <w:rFonts w:asciiTheme="minorHAnsi" w:hAnsiTheme="minorHAnsi" w:cstheme="minorHAnsi"/>
                      <w:lang w:val="fr-BE"/>
                    </w:rPr>
                  </w:pPr>
                  <w:r w:rsidRPr="00034F56">
                    <w:rPr>
                      <w:rFonts w:asciiTheme="minorHAnsi" w:hAnsiTheme="minorHAnsi" w:cstheme="minorHAnsi"/>
                      <w:b/>
                      <w:u w:val="single"/>
                      <w:lang w:val="fr-BE"/>
                    </w:rPr>
                    <w:t>Dans tous les cas</w:t>
                  </w:r>
                  <w:r w:rsidRPr="00034F56">
                    <w:rPr>
                      <w:rFonts w:asciiTheme="minorHAnsi" w:hAnsiTheme="minorHAnsi" w:cstheme="minorHAnsi"/>
                      <w:lang w:val="fr-BE"/>
                    </w:rPr>
                    <w:t xml:space="preserve"> : </w:t>
                  </w:r>
                </w:p>
                <w:p w:rsidR="007B45E2" w:rsidRPr="00034F56" w:rsidRDefault="00F13552">
                  <w:pPr>
                    <w:pStyle w:val="msolistparagraph0"/>
                    <w:numPr>
                      <w:ilvl w:val="0"/>
                      <w:numId w:val="119"/>
                    </w:numPr>
                    <w:autoSpaceDE w:val="0"/>
                    <w:autoSpaceDN w:val="0"/>
                    <w:spacing w:after="200"/>
                    <w:ind w:left="567" w:hanging="567"/>
                    <w:jc w:val="both"/>
                    <w:rPr>
                      <w:rFonts w:asciiTheme="minorHAnsi" w:hAnsiTheme="minorHAnsi" w:cstheme="minorHAnsi"/>
                      <w:lang w:val="fr-BE"/>
                    </w:rPr>
                  </w:pPr>
                  <w:r w:rsidRPr="00034F56">
                    <w:rPr>
                      <w:rFonts w:asciiTheme="minorHAnsi" w:hAnsiTheme="minorHAnsi" w:cstheme="minorHAnsi"/>
                      <w:b/>
                      <w:lang w:val="fr-BE"/>
                    </w:rPr>
                    <w:t>Annexe 1</w:t>
                  </w:r>
                  <w:r w:rsidRPr="00034F56">
                    <w:rPr>
                      <w:rFonts w:asciiTheme="minorHAnsi" w:hAnsiTheme="minorHAnsi" w:cstheme="minorHAnsi"/>
                      <w:lang w:val="fr-BE"/>
                    </w:rPr>
                    <w:t> : copie du compte-rendu de la délibération du P.O. actant la décision de solliciter l’admission aux subventions ;</w:t>
                  </w:r>
                </w:p>
                <w:p w:rsidR="007B45E2" w:rsidRPr="00034F56" w:rsidRDefault="00F13552">
                  <w:pPr>
                    <w:pStyle w:val="msolistparagraph0"/>
                    <w:numPr>
                      <w:ilvl w:val="0"/>
                      <w:numId w:val="119"/>
                    </w:numPr>
                    <w:autoSpaceDE w:val="0"/>
                    <w:autoSpaceDN w:val="0"/>
                    <w:spacing w:after="200"/>
                    <w:ind w:left="0" w:firstLine="0"/>
                    <w:jc w:val="both"/>
                    <w:rPr>
                      <w:rFonts w:asciiTheme="minorHAnsi" w:hAnsiTheme="minorHAnsi" w:cstheme="minorHAnsi"/>
                      <w:lang w:val="fr-BE"/>
                    </w:rPr>
                  </w:pPr>
                  <w:r w:rsidRPr="00034F56">
                    <w:rPr>
                      <w:rFonts w:asciiTheme="minorHAnsi" w:hAnsiTheme="minorHAnsi" w:cstheme="minorHAnsi"/>
                      <w:b/>
                      <w:lang w:val="fr-BE"/>
                    </w:rPr>
                    <w:t>Annexe 2</w:t>
                  </w:r>
                  <w:r w:rsidRPr="00034F56">
                    <w:rPr>
                      <w:rFonts w:asciiTheme="minorHAnsi" w:hAnsiTheme="minorHAnsi" w:cstheme="minorHAnsi"/>
                      <w:lang w:val="fr-BE"/>
                    </w:rPr>
                    <w:t xml:space="preserve"> : copie du projet éducatif et pédagogique ; </w:t>
                  </w:r>
                </w:p>
                <w:p w:rsidR="007B45E2" w:rsidRPr="00034F56" w:rsidRDefault="00F13552">
                  <w:pPr>
                    <w:pStyle w:val="msolistparagraph0"/>
                    <w:numPr>
                      <w:ilvl w:val="0"/>
                      <w:numId w:val="119"/>
                    </w:numPr>
                    <w:autoSpaceDE w:val="0"/>
                    <w:autoSpaceDN w:val="0"/>
                    <w:spacing w:after="200"/>
                    <w:ind w:left="0" w:firstLine="0"/>
                    <w:jc w:val="both"/>
                    <w:rPr>
                      <w:rFonts w:asciiTheme="minorHAnsi" w:hAnsiTheme="minorHAnsi" w:cstheme="minorHAnsi"/>
                      <w:lang w:val="fr-BE"/>
                    </w:rPr>
                  </w:pPr>
                  <w:r w:rsidRPr="00034F56">
                    <w:rPr>
                      <w:rFonts w:asciiTheme="minorHAnsi" w:hAnsiTheme="minorHAnsi" w:cstheme="minorHAnsi"/>
                      <w:b/>
                      <w:lang w:val="fr-BE"/>
                    </w:rPr>
                    <w:t>Annexe 3</w:t>
                  </w:r>
                  <w:r w:rsidRPr="00034F56">
                    <w:rPr>
                      <w:rFonts w:asciiTheme="minorHAnsi" w:hAnsiTheme="minorHAnsi" w:cstheme="minorHAnsi"/>
                      <w:lang w:val="fr-BE"/>
                    </w:rPr>
                    <w:t> : copie du R.O.I. ;</w:t>
                  </w:r>
                </w:p>
                <w:p w:rsidR="007B45E2" w:rsidRPr="00034F56" w:rsidRDefault="00F13552">
                  <w:pPr>
                    <w:pStyle w:val="msolistparagraph0"/>
                    <w:numPr>
                      <w:ilvl w:val="0"/>
                      <w:numId w:val="119"/>
                    </w:numPr>
                    <w:autoSpaceDE w:val="0"/>
                    <w:autoSpaceDN w:val="0"/>
                    <w:spacing w:after="200"/>
                    <w:ind w:left="0" w:firstLine="0"/>
                    <w:jc w:val="both"/>
                    <w:rPr>
                      <w:rFonts w:asciiTheme="minorHAnsi" w:hAnsiTheme="minorHAnsi" w:cstheme="minorHAnsi"/>
                      <w:lang w:val="fr-BE"/>
                    </w:rPr>
                  </w:pPr>
                  <w:r w:rsidRPr="00034F56">
                    <w:rPr>
                      <w:rFonts w:asciiTheme="minorHAnsi" w:hAnsiTheme="minorHAnsi" w:cstheme="minorHAnsi"/>
                      <w:b/>
                      <w:lang w:val="fr-BE"/>
                    </w:rPr>
                    <w:t>Annexe 4</w:t>
                  </w:r>
                  <w:r w:rsidRPr="00034F56">
                    <w:rPr>
                      <w:rFonts w:asciiTheme="minorHAnsi" w:hAnsiTheme="minorHAnsi" w:cstheme="minorHAnsi"/>
                      <w:lang w:val="fr-BE"/>
                    </w:rPr>
                    <w:t> : copie du plan des bâtiments ;</w:t>
                  </w:r>
                </w:p>
                <w:p w:rsidR="007B45E2" w:rsidRPr="00034F56" w:rsidRDefault="00F13552">
                  <w:pPr>
                    <w:pStyle w:val="msolistparagraph0"/>
                    <w:numPr>
                      <w:ilvl w:val="0"/>
                      <w:numId w:val="119"/>
                    </w:numPr>
                    <w:autoSpaceDE w:val="0"/>
                    <w:autoSpaceDN w:val="0"/>
                    <w:spacing w:after="80"/>
                    <w:ind w:left="567" w:hanging="567"/>
                    <w:jc w:val="both"/>
                    <w:rPr>
                      <w:rFonts w:asciiTheme="minorHAnsi" w:hAnsiTheme="minorHAnsi" w:cstheme="minorHAnsi"/>
                      <w:lang w:val="fr-BE"/>
                    </w:rPr>
                  </w:pPr>
                  <w:r w:rsidRPr="00034F56">
                    <w:rPr>
                      <w:rFonts w:asciiTheme="minorHAnsi" w:hAnsiTheme="minorHAnsi" w:cstheme="minorHAnsi"/>
                      <w:b/>
                      <w:lang w:val="fr-BE"/>
                    </w:rPr>
                    <w:t>Annexe 5a</w:t>
                  </w:r>
                  <w:r w:rsidRPr="00034F56">
                    <w:rPr>
                      <w:rFonts w:asciiTheme="minorHAnsi" w:hAnsiTheme="minorHAnsi" w:cstheme="minorHAnsi"/>
                      <w:lang w:val="fr-BE"/>
                    </w:rPr>
                    <w:t> : référence du ou des programmes choisi(s) si le P.O. opte pour un ou des programmes déjà approuvé(s) ;</w:t>
                  </w:r>
                </w:p>
                <w:p w:rsidR="007B45E2" w:rsidRPr="00034F56" w:rsidRDefault="00F13552">
                  <w:pPr>
                    <w:pStyle w:val="msolistparagraph0"/>
                    <w:autoSpaceDE w:val="0"/>
                    <w:autoSpaceDN w:val="0"/>
                    <w:spacing w:after="80"/>
                    <w:ind w:left="0" w:firstLine="567"/>
                    <w:jc w:val="both"/>
                    <w:rPr>
                      <w:rFonts w:asciiTheme="minorHAnsi" w:hAnsiTheme="minorHAnsi" w:cstheme="minorHAnsi"/>
                      <w:lang w:val="fr-BE"/>
                    </w:rPr>
                  </w:pPr>
                  <w:r w:rsidRPr="00034F56">
                    <w:rPr>
                      <w:rFonts w:asciiTheme="minorHAnsi" w:hAnsiTheme="minorHAnsi" w:cstheme="minorHAnsi"/>
                      <w:lang w:val="fr-BE"/>
                    </w:rPr>
                    <w:t>Ou</w:t>
                  </w:r>
                </w:p>
                <w:p w:rsidR="007B45E2" w:rsidRPr="00034F56" w:rsidRDefault="00F13552">
                  <w:pPr>
                    <w:pStyle w:val="msolistparagraph0"/>
                    <w:numPr>
                      <w:ilvl w:val="0"/>
                      <w:numId w:val="254"/>
                    </w:numPr>
                    <w:autoSpaceDE w:val="0"/>
                    <w:autoSpaceDN w:val="0"/>
                    <w:ind w:left="567" w:hanging="567"/>
                    <w:jc w:val="both"/>
                    <w:rPr>
                      <w:rFonts w:asciiTheme="minorHAnsi" w:hAnsiTheme="minorHAnsi" w:cstheme="minorHAnsi"/>
                    </w:rPr>
                  </w:pPr>
                  <w:r w:rsidRPr="00034F56">
                    <w:rPr>
                      <w:rFonts w:asciiTheme="minorHAnsi" w:hAnsiTheme="minorHAnsi" w:cstheme="minorHAnsi"/>
                      <w:b/>
                      <w:lang w:val="fr-BE"/>
                    </w:rPr>
                    <w:t>Annexe 5b</w:t>
                  </w:r>
                  <w:r w:rsidRPr="00034F56">
                    <w:rPr>
                      <w:rFonts w:asciiTheme="minorHAnsi" w:hAnsiTheme="minorHAnsi" w:cstheme="minorHAnsi"/>
                      <w:lang w:val="fr-BE"/>
                    </w:rPr>
                    <w:t xml:space="preserve"> : copie </w:t>
                  </w:r>
                  <w:r w:rsidRPr="00034F56">
                    <w:rPr>
                      <w:rFonts w:asciiTheme="minorHAnsi" w:hAnsiTheme="minorHAnsi" w:cstheme="minorHAnsi"/>
                    </w:rPr>
                    <w:t>de la demande d’approbation effectuée avec le programme d’étude soumis à approbation et la date de demande d’approbation ;</w:t>
                  </w:r>
                </w:p>
                <w:p w:rsidR="007B45E2" w:rsidRPr="00034F56" w:rsidRDefault="007B45E2">
                  <w:pPr>
                    <w:pStyle w:val="msolistparagraph0"/>
                    <w:autoSpaceDE w:val="0"/>
                    <w:autoSpaceDN w:val="0"/>
                    <w:ind w:left="0"/>
                    <w:jc w:val="both"/>
                    <w:rPr>
                      <w:rFonts w:asciiTheme="minorHAnsi" w:hAnsiTheme="minorHAnsi" w:cstheme="minorHAnsi"/>
                    </w:rPr>
                  </w:pPr>
                </w:p>
                <w:p w:rsidR="007B45E2" w:rsidRPr="00034F56" w:rsidRDefault="00F13552">
                  <w:pPr>
                    <w:pStyle w:val="msolistparagraph0"/>
                    <w:autoSpaceDE w:val="0"/>
                    <w:autoSpaceDN w:val="0"/>
                    <w:spacing w:after="200"/>
                    <w:ind w:left="709"/>
                    <w:jc w:val="both"/>
                    <w:rPr>
                      <w:rFonts w:asciiTheme="minorHAnsi" w:hAnsiTheme="minorHAnsi" w:cstheme="minorHAnsi"/>
                    </w:rPr>
                  </w:pPr>
                  <w:r w:rsidRPr="00034F56">
                    <w:rPr>
                      <w:rFonts w:asciiTheme="minorHAnsi" w:hAnsiTheme="minorHAnsi" w:cstheme="minorHAnsi"/>
                      <w:b/>
                      <w:u w:val="single"/>
                    </w:rPr>
                    <w:t>Le cas échéant</w:t>
                  </w:r>
                  <w:r w:rsidRPr="00034F56">
                    <w:rPr>
                      <w:rFonts w:asciiTheme="minorHAnsi" w:hAnsiTheme="minorHAnsi" w:cstheme="minorHAnsi"/>
                    </w:rPr>
                    <w:t xml:space="preserve"> : </w:t>
                  </w:r>
                </w:p>
                <w:p w:rsidR="007B45E2" w:rsidRPr="00034F56" w:rsidRDefault="00F13552">
                  <w:pPr>
                    <w:pStyle w:val="msolistparagraph0"/>
                    <w:numPr>
                      <w:ilvl w:val="0"/>
                      <w:numId w:val="120"/>
                    </w:numPr>
                    <w:autoSpaceDE w:val="0"/>
                    <w:autoSpaceDN w:val="0"/>
                    <w:spacing w:after="200"/>
                    <w:ind w:left="0" w:firstLine="0"/>
                    <w:jc w:val="both"/>
                    <w:rPr>
                      <w:rFonts w:asciiTheme="minorHAnsi" w:hAnsiTheme="minorHAnsi" w:cstheme="minorHAnsi"/>
                    </w:rPr>
                  </w:pPr>
                  <w:r w:rsidRPr="00034F56">
                    <w:rPr>
                      <w:rFonts w:asciiTheme="minorHAnsi" w:hAnsiTheme="minorHAnsi" w:cstheme="minorHAnsi"/>
                      <w:b/>
                    </w:rPr>
                    <w:t>Annexe 6</w:t>
                  </w:r>
                  <w:r w:rsidRPr="00034F56">
                    <w:rPr>
                      <w:rFonts w:asciiTheme="minorHAnsi" w:hAnsiTheme="minorHAnsi" w:cstheme="minorHAnsi"/>
                    </w:rPr>
                    <w:t xml:space="preserve"> : </w:t>
                  </w:r>
                  <w:r w:rsidRPr="00034F56">
                    <w:rPr>
                      <w:rFonts w:asciiTheme="minorHAnsi" w:hAnsiTheme="minorHAnsi" w:cstheme="minorHAnsi"/>
                      <w:lang w:val="fr-BE"/>
                    </w:rPr>
                    <w:t>copie du compte-rendu de la délibération du P.O. autorisant la représentation</w:t>
                  </w:r>
                </w:p>
                <w:p w:rsidR="007B45E2" w:rsidRPr="00034F56" w:rsidRDefault="00F13552">
                  <w:pPr>
                    <w:pStyle w:val="msolistparagraph0"/>
                    <w:numPr>
                      <w:ilvl w:val="0"/>
                      <w:numId w:val="120"/>
                    </w:numPr>
                    <w:autoSpaceDE w:val="0"/>
                    <w:autoSpaceDN w:val="0"/>
                    <w:spacing w:after="200"/>
                    <w:ind w:left="0" w:firstLine="0"/>
                    <w:jc w:val="both"/>
                    <w:rPr>
                      <w:rFonts w:asciiTheme="minorHAnsi" w:hAnsiTheme="minorHAnsi" w:cstheme="minorHAnsi"/>
                    </w:rPr>
                  </w:pPr>
                  <w:r w:rsidRPr="00034F56">
                    <w:rPr>
                      <w:rFonts w:asciiTheme="minorHAnsi" w:hAnsiTheme="minorHAnsi" w:cstheme="minorHAnsi"/>
                      <w:b/>
                    </w:rPr>
                    <w:t>Annexe 7</w:t>
                  </w:r>
                  <w:r w:rsidRPr="00034F56">
                    <w:rPr>
                      <w:rFonts w:asciiTheme="minorHAnsi" w:hAnsiTheme="minorHAnsi" w:cstheme="minorHAnsi"/>
                    </w:rPr>
                    <w:t xml:space="preserve"> : </w:t>
                  </w:r>
                  <w:r w:rsidRPr="00034F56">
                    <w:rPr>
                      <w:rFonts w:asciiTheme="minorHAnsi" w:hAnsiTheme="minorHAnsi" w:cstheme="minorHAnsi"/>
                      <w:lang w:val="fr-BE"/>
                    </w:rPr>
                    <w:t>si le P.O. est constitué en ASBL, une copie des statuts</w:t>
                  </w:r>
                </w:p>
                <w:p w:rsidR="007B45E2" w:rsidRPr="00034F56" w:rsidRDefault="00F13552">
                  <w:pPr>
                    <w:pStyle w:val="msolistparagraph0"/>
                    <w:numPr>
                      <w:ilvl w:val="0"/>
                      <w:numId w:val="120"/>
                    </w:numPr>
                    <w:autoSpaceDE w:val="0"/>
                    <w:autoSpaceDN w:val="0"/>
                    <w:spacing w:after="200"/>
                    <w:ind w:left="567" w:hanging="567"/>
                    <w:jc w:val="both"/>
                    <w:rPr>
                      <w:rFonts w:asciiTheme="minorHAnsi" w:hAnsiTheme="minorHAnsi" w:cstheme="minorHAnsi"/>
                    </w:rPr>
                  </w:pPr>
                  <w:r w:rsidRPr="00034F56">
                    <w:rPr>
                      <w:rFonts w:asciiTheme="minorHAnsi" w:hAnsiTheme="minorHAnsi" w:cstheme="minorHAnsi"/>
                      <w:b/>
                    </w:rPr>
                    <w:t>Annexe 8</w:t>
                  </w:r>
                  <w:r w:rsidRPr="00034F56">
                    <w:rPr>
                      <w:rFonts w:asciiTheme="minorHAnsi" w:hAnsiTheme="minorHAnsi" w:cstheme="minorHAnsi"/>
                    </w:rPr>
                    <w:t> :</w:t>
                  </w:r>
                  <w:r w:rsidRPr="00034F56">
                    <w:rPr>
                      <w:rFonts w:asciiTheme="minorHAnsi" w:hAnsiTheme="minorHAnsi" w:cstheme="minorHAnsi"/>
                      <w:lang w:val="fr-BE"/>
                    </w:rPr>
                    <w:t xml:space="preserve"> si le P.O. est constitué en ASBL, une copie de l’extrait de casier judiciaire des membres du C.A. </w:t>
                  </w:r>
                </w:p>
                <w:p w:rsidR="007B45E2" w:rsidRPr="00034F56" w:rsidRDefault="00F13552">
                  <w:pPr>
                    <w:pStyle w:val="msolistparagraph0"/>
                    <w:numPr>
                      <w:ilvl w:val="0"/>
                      <w:numId w:val="120"/>
                    </w:numPr>
                    <w:autoSpaceDE w:val="0"/>
                    <w:autoSpaceDN w:val="0"/>
                    <w:spacing w:after="200"/>
                    <w:ind w:left="567" w:hanging="567"/>
                    <w:jc w:val="both"/>
                    <w:rPr>
                      <w:rFonts w:asciiTheme="minorHAnsi" w:hAnsiTheme="minorHAnsi" w:cstheme="minorHAnsi"/>
                    </w:rPr>
                  </w:pPr>
                  <w:r w:rsidRPr="00034F56">
                    <w:rPr>
                      <w:rFonts w:asciiTheme="minorHAnsi" w:hAnsiTheme="minorHAnsi" w:cstheme="minorHAnsi"/>
                      <w:b/>
                    </w:rPr>
                    <w:t>Annexe 9</w:t>
                  </w:r>
                  <w:r w:rsidRPr="00034F56">
                    <w:rPr>
                      <w:rFonts w:asciiTheme="minorHAnsi" w:hAnsiTheme="minorHAnsi" w:cstheme="minorHAnsi"/>
                    </w:rPr>
                    <w:t xml:space="preserve"> : </w:t>
                  </w:r>
                  <w:r w:rsidRPr="00034F56">
                    <w:rPr>
                      <w:rFonts w:asciiTheme="minorHAnsi" w:hAnsiTheme="minorHAnsi" w:cstheme="minorHAnsi"/>
                      <w:lang w:val="fr-BE"/>
                    </w:rPr>
                    <w:t>si enseignement confessionnel, copie de l’accord de l’autorité compétente du culte concerné</w:t>
                  </w:r>
                </w:p>
                <w:p w:rsidR="007B45E2" w:rsidRPr="00034F56" w:rsidRDefault="00F13552">
                  <w:pPr>
                    <w:pStyle w:val="msolistparagraph0"/>
                    <w:numPr>
                      <w:ilvl w:val="0"/>
                      <w:numId w:val="120"/>
                    </w:numPr>
                    <w:autoSpaceDE w:val="0"/>
                    <w:autoSpaceDN w:val="0"/>
                    <w:spacing w:after="200"/>
                    <w:ind w:left="567" w:hanging="567"/>
                    <w:jc w:val="both"/>
                    <w:rPr>
                      <w:rFonts w:asciiTheme="minorHAnsi" w:hAnsiTheme="minorHAnsi" w:cstheme="minorHAnsi"/>
                    </w:rPr>
                  </w:pPr>
                  <w:r w:rsidRPr="00034F56">
                    <w:rPr>
                      <w:rFonts w:asciiTheme="minorHAnsi" w:hAnsiTheme="minorHAnsi" w:cstheme="minorHAnsi"/>
                      <w:b/>
                    </w:rPr>
                    <w:t>Annexe 10</w:t>
                  </w:r>
                  <w:r w:rsidRPr="00034F56">
                    <w:rPr>
                      <w:rFonts w:asciiTheme="minorHAnsi" w:hAnsiTheme="minorHAnsi" w:cstheme="minorHAnsi"/>
                    </w:rPr>
                    <w:t> :</w:t>
                  </w:r>
                  <w:r w:rsidRPr="00034F56">
                    <w:rPr>
                      <w:rFonts w:asciiTheme="minorHAnsi" w:hAnsiTheme="minorHAnsi" w:cstheme="minorHAnsi"/>
                      <w:lang w:val="fr-BE"/>
                    </w:rPr>
                    <w:t xml:space="preserve"> si enseignement secondaire spécialisé de forme 3, préciser le(s) secteur(s), le(s) groupes(s) professionnel(s) et les métier(s)</w:t>
                  </w:r>
                </w:p>
                <w:p w:rsidR="007B45E2" w:rsidRPr="00034F56" w:rsidRDefault="00F13552">
                  <w:pPr>
                    <w:pStyle w:val="msolistparagraph0"/>
                    <w:numPr>
                      <w:ilvl w:val="0"/>
                      <w:numId w:val="120"/>
                    </w:numPr>
                    <w:autoSpaceDE w:val="0"/>
                    <w:autoSpaceDN w:val="0"/>
                    <w:spacing w:after="200"/>
                    <w:ind w:left="567" w:hanging="567"/>
                    <w:jc w:val="both"/>
                    <w:rPr>
                      <w:rFonts w:asciiTheme="minorHAnsi" w:hAnsiTheme="minorHAnsi" w:cstheme="minorHAnsi"/>
                    </w:rPr>
                  </w:pPr>
                  <w:r w:rsidRPr="00034F56">
                    <w:rPr>
                      <w:rFonts w:asciiTheme="minorHAnsi" w:hAnsiTheme="minorHAnsi" w:cstheme="minorHAnsi"/>
                      <w:b/>
                    </w:rPr>
                    <w:t>Annexe 11</w:t>
                  </w:r>
                  <w:r w:rsidRPr="00034F56">
                    <w:rPr>
                      <w:rFonts w:asciiTheme="minorHAnsi" w:hAnsiTheme="minorHAnsi" w:cstheme="minorHAnsi"/>
                    </w:rPr>
                    <w:t> : adhésion par un P.O. de l’enseignement libre non confessionnel aux principes de neutralité inhérents à l’enseignement officiel ou officiel subventionné ou adhésion d’un pouvoir organisateur de l’enseignement officiel subventionné aux principes de neutralité de l’enseignement officiel.</w:t>
                  </w:r>
                </w:p>
                <w:p w:rsidR="007B45E2" w:rsidRPr="00034F56" w:rsidRDefault="007B45E2">
                  <w:pPr>
                    <w:rPr>
                      <w:rFonts w:asciiTheme="minorHAnsi" w:hAnsiTheme="minorHAnsi" w:cstheme="minorHAnsi"/>
                      <w:lang w:val="fr-FR"/>
                    </w:rPr>
                  </w:pPr>
                </w:p>
                <w:p w:rsidR="007B45E2" w:rsidRPr="00034F56" w:rsidRDefault="00F13552">
                  <w:pPr>
                    <w:rPr>
                      <w:rFonts w:asciiTheme="minorHAnsi" w:hAnsiTheme="minorHAnsi" w:cstheme="minorHAnsi"/>
                      <w:b/>
                      <w:u w:val="single"/>
                    </w:rPr>
                  </w:pPr>
                  <w:r w:rsidRPr="00034F56">
                    <w:rPr>
                      <w:rFonts w:asciiTheme="minorHAnsi" w:hAnsiTheme="minorHAnsi" w:cstheme="minorHAnsi"/>
                    </w:rPr>
                    <w:br w:type="page"/>
                  </w:r>
                </w:p>
                <w:bookmarkEnd w:id="157"/>
                <w:bookmarkEnd w:id="158"/>
                <w:p w:rsidR="007B45E2" w:rsidRPr="00034F56" w:rsidRDefault="00F13552">
                  <w:pPr>
                    <w:pStyle w:val="Titre4"/>
                  </w:pPr>
                  <w:r w:rsidRPr="00034F56">
                    <w:t>Annexe 5 : Demande d’admission aux subventions – Enseignement fondamental spécialisé</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b/>
                      <w:u w:val="single"/>
                    </w:rPr>
                  </w:pPr>
                  <w:r w:rsidRPr="00034F56">
                    <w:rPr>
                      <w:rFonts w:asciiTheme="minorHAnsi" w:hAnsiTheme="minorHAnsi" w:cstheme="minorHAnsi"/>
                      <w:b/>
                      <w:u w:val="single"/>
                    </w:rPr>
                    <w:t>Présenter une demande distincte par type d’enseignement</w:t>
                  </w:r>
                </w:p>
                <w:p w:rsidR="007B45E2" w:rsidRPr="00034F56" w:rsidRDefault="007B45E2">
                  <w:pPr>
                    <w:jc w:val="both"/>
                    <w:rPr>
                      <w:rFonts w:asciiTheme="minorHAnsi" w:hAnsiTheme="minorHAnsi" w:cstheme="minorHAnsi"/>
                    </w:rPr>
                  </w:pPr>
                </w:p>
                <w:p w:rsidR="007B45E2" w:rsidRPr="00034F56" w:rsidRDefault="00F13552">
                  <w:pPr>
                    <w:pBdr>
                      <w:top w:val="single" w:sz="4" w:space="0" w:color="000000"/>
                      <w:left w:val="single" w:sz="4" w:space="4" w:color="000000"/>
                      <w:bottom w:val="single" w:sz="4" w:space="1" w:color="000000"/>
                      <w:right w:val="single" w:sz="4" w:space="0" w:color="000000"/>
                    </w:pBdr>
                    <w:jc w:val="both"/>
                    <w:rPr>
                      <w:rFonts w:asciiTheme="minorHAnsi" w:hAnsiTheme="minorHAnsi" w:cstheme="minorHAnsi"/>
                      <w:b/>
                    </w:rPr>
                  </w:pPr>
                  <w:r w:rsidRPr="00034F56">
                    <w:rPr>
                      <w:rFonts w:asciiTheme="minorHAnsi" w:hAnsiTheme="minorHAnsi" w:cstheme="minorHAnsi"/>
                      <w:b/>
                    </w:rPr>
                    <w:t xml:space="preserve">Dénomination et adresse du pouvoir organisateur </w:t>
                  </w:r>
                </w:p>
                <w:p w:rsidR="007B45E2" w:rsidRPr="00034F56" w:rsidRDefault="007B45E2">
                  <w:pPr>
                    <w:pBdr>
                      <w:top w:val="single" w:sz="4" w:space="0" w:color="000000"/>
                      <w:left w:val="single" w:sz="4" w:space="4" w:color="000000"/>
                      <w:bottom w:val="single" w:sz="4" w:space="1" w:color="000000"/>
                      <w:right w:val="single" w:sz="4" w:space="0" w:color="000000"/>
                    </w:pBdr>
                    <w:jc w:val="both"/>
                    <w:rPr>
                      <w:rFonts w:asciiTheme="minorHAnsi" w:hAnsiTheme="minorHAnsi" w:cstheme="minorHAnsi"/>
                    </w:rPr>
                  </w:pPr>
                </w:p>
                <w:p w:rsidR="007B45E2" w:rsidRPr="00034F56" w:rsidRDefault="007B45E2">
                  <w:pPr>
                    <w:pBdr>
                      <w:top w:val="single" w:sz="4" w:space="0" w:color="000000"/>
                      <w:left w:val="single" w:sz="4" w:space="4" w:color="000000"/>
                      <w:bottom w:val="single" w:sz="4" w:space="1" w:color="000000"/>
                      <w:right w:val="single" w:sz="4" w:space="0" w:color="000000"/>
                    </w:pBdr>
                    <w:jc w:val="both"/>
                    <w:rPr>
                      <w:rFonts w:asciiTheme="minorHAnsi" w:hAnsiTheme="minorHAnsi" w:cstheme="minorHAnsi"/>
                    </w:rPr>
                  </w:pPr>
                </w:p>
                <w:p w:rsidR="007B45E2" w:rsidRPr="00034F56" w:rsidRDefault="007B45E2">
                  <w:pPr>
                    <w:pBdr>
                      <w:top w:val="single" w:sz="4" w:space="0" w:color="000000"/>
                      <w:left w:val="single" w:sz="4" w:space="4" w:color="000000"/>
                      <w:bottom w:val="single" w:sz="4" w:space="1" w:color="000000"/>
                      <w:right w:val="single" w:sz="4" w:space="0" w:color="000000"/>
                    </w:pBd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Annexes :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Date d’envoi :</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Style w:val="Caractresdenotedebasdepage"/>
                      <w:rFonts w:asciiTheme="minorHAnsi" w:hAnsiTheme="minorHAnsi" w:cstheme="minorHAnsi"/>
                    </w:rPr>
                  </w:pPr>
                  <w:r w:rsidRPr="00034F56">
                    <w:rPr>
                      <w:rFonts w:asciiTheme="minorHAnsi" w:hAnsiTheme="minorHAnsi" w:cstheme="minorHAnsi"/>
                    </w:rPr>
                    <w:t xml:space="preserve">Conformément aux dispositions des articles 24 et 37 de la loi du 29 mai 1959 modifiant certaines dispositions de la législation de l'enseignement, le (la) soussigné(e) </w:t>
                  </w:r>
                  <w:r w:rsidRPr="00034F56">
                    <w:rPr>
                      <w:rStyle w:val="Caractresdenotedebasdepage"/>
                      <w:rFonts w:asciiTheme="minorHAnsi" w:hAnsiTheme="minorHAnsi" w:cstheme="minorHAnsi"/>
                    </w:rPr>
                    <w:footnoteReference w:customMarkFollows="1" w:id="3"/>
                    <w:t>(1)</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Représentant le pouvoir organisateur de l’établissement :</w:t>
                  </w:r>
                </w:p>
                <w:p w:rsidR="007B45E2" w:rsidRPr="00034F56" w:rsidRDefault="00F13552">
                  <w:pPr>
                    <w:jc w:val="both"/>
                    <w:rPr>
                      <w:rFonts w:asciiTheme="minorHAnsi" w:hAnsiTheme="minorHAnsi" w:cstheme="minorHAnsi"/>
                    </w:rPr>
                  </w:pPr>
                  <w:r w:rsidRPr="00034F56">
                    <w:rPr>
                      <w:rFonts w:asciiTheme="minorHAnsi" w:hAnsiTheme="minorHAnsi" w:cstheme="minorHAnsi"/>
                    </w:rPr>
                    <w:t>Matricule SIGES et Numéro FASE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Dénomination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Adresse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CP et LOCALITE</w:t>
                  </w:r>
                </w:p>
                <w:p w:rsidR="007B45E2" w:rsidRPr="00034F56" w:rsidRDefault="00F13552">
                  <w:pPr>
                    <w:jc w:val="both"/>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vertAlign w:val="superscript"/>
                    </w:rPr>
                  </w:pPr>
                  <w:r w:rsidRPr="00034F56">
                    <w:rPr>
                      <w:rFonts w:asciiTheme="minorHAnsi" w:hAnsiTheme="minorHAnsi" w:cstheme="minorHAnsi"/>
                    </w:rPr>
                    <w:t xml:space="preserve">Direction confiée à Madame/Monsieur </w:t>
                  </w:r>
                  <w:r w:rsidRPr="00034F56">
                    <w:rPr>
                      <w:rStyle w:val="Caractresdenotedebasdepage"/>
                      <w:rFonts w:asciiTheme="minorHAnsi" w:hAnsiTheme="minorHAnsi" w:cstheme="minorHAnsi"/>
                    </w:rPr>
                    <w:t xml:space="preserve"> </w:t>
                  </w:r>
                  <w:r w:rsidRPr="00034F56">
                    <w:rPr>
                      <w:rStyle w:val="Caractresdenotedebasdepage"/>
                      <w:rFonts w:asciiTheme="minorHAnsi" w:hAnsiTheme="minorHAnsi" w:cstheme="minorHAnsi"/>
                    </w:rPr>
                    <w:footnoteReference w:customMarkFollows="1" w:id="4"/>
                    <w:t>(1) (2)</w:t>
                  </w:r>
                </w:p>
                <w:p w:rsidR="007B45E2" w:rsidRPr="00034F56" w:rsidRDefault="00F13552">
                  <w:pPr>
                    <w:jc w:val="both"/>
                    <w:rPr>
                      <w:rFonts w:asciiTheme="minorHAnsi" w:hAnsiTheme="minorHAnsi" w:cstheme="minorHAnsi"/>
                    </w:rPr>
                  </w:pPr>
                  <w:r w:rsidRPr="00034F56">
                    <w:rPr>
                      <w:rFonts w:asciiTheme="minorHAnsi" w:hAnsiTheme="minorHAnsi" w:cstheme="minorHAnsi"/>
                    </w:rPr>
                    <w:t>A l’honneur de solliciter les subventions de la Fédération Wallonie-Bruxelles pour l’enseignement fondamental spécialisé de type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b/>
                    </w:rPr>
                  </w:pPr>
                  <w:r w:rsidRPr="00034F56">
                    <w:rPr>
                      <w:rFonts w:asciiTheme="minorHAnsi" w:hAnsiTheme="minorHAnsi" w:cstheme="minorHAnsi"/>
                      <w:b/>
                    </w:rPr>
                    <w:t>Il (Elle) déclare sur l’honneur que l’établissement organisant la structure précitée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1) se conforme aux dispositions légales et réglementaires concernant l’organisation des études, les statuts administratifs des membres du personnel et l’application des lois linguistiques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2) adopte une structure  existante dans l’enseignement de la Fédération Wallonie-Bruxelles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3) respecte les dispositions fixées :</w:t>
                  </w:r>
                </w:p>
                <w:p w:rsidR="007B45E2" w:rsidRPr="00034F56" w:rsidRDefault="00F13552">
                  <w:pPr>
                    <w:numPr>
                      <w:ilvl w:val="0"/>
                      <w:numId w:val="92"/>
                    </w:numPr>
                    <w:suppressAutoHyphens/>
                    <w:ind w:left="709" w:hanging="709"/>
                    <w:jc w:val="both"/>
                    <w:rPr>
                      <w:rFonts w:asciiTheme="minorHAnsi" w:hAnsiTheme="minorHAnsi" w:cstheme="minorHAnsi"/>
                    </w:rPr>
                  </w:pPr>
                  <w:r w:rsidRPr="00034F56">
                    <w:rPr>
                      <w:rFonts w:asciiTheme="minorHAnsi" w:hAnsiTheme="minorHAnsi" w:cstheme="minorHAnsi"/>
                    </w:rPr>
                    <w:t>par le décret du 24 juillet 1997 définissant les missions prioritaires de l’enseignement fondamental et de l’enseignement secondaire et organisant les structures propres à les atteindre ;</w:t>
                  </w:r>
                </w:p>
                <w:p w:rsidR="007B45E2" w:rsidRPr="00034F56" w:rsidRDefault="00F13552">
                  <w:pPr>
                    <w:numPr>
                      <w:ilvl w:val="0"/>
                      <w:numId w:val="92"/>
                    </w:numPr>
                    <w:suppressAutoHyphens/>
                    <w:ind w:left="709" w:hanging="709"/>
                    <w:jc w:val="both"/>
                    <w:rPr>
                      <w:rFonts w:asciiTheme="minorHAnsi" w:hAnsiTheme="minorHAnsi" w:cstheme="minorHAnsi"/>
                    </w:rPr>
                  </w:pPr>
                  <w:r w:rsidRPr="00034F56">
                    <w:rPr>
                      <w:rFonts w:asciiTheme="minorHAnsi" w:hAnsiTheme="minorHAnsi" w:cstheme="minorHAnsi"/>
                    </w:rPr>
                    <w:t>par le décret du 20 décembre 2001 relatif à la promotion de la santé à l’école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4) est organisé par une personne physique ou morale</w:t>
                  </w:r>
                  <w:r w:rsidRPr="00034F56">
                    <w:rPr>
                      <w:rStyle w:val="Caractresdenotedebasdepage"/>
                      <w:rFonts w:asciiTheme="minorHAnsi" w:hAnsiTheme="minorHAnsi" w:cstheme="minorHAnsi"/>
                    </w:rPr>
                    <w:t>(2)</w:t>
                  </w:r>
                  <w:r w:rsidRPr="00034F56">
                    <w:rPr>
                      <w:rFonts w:asciiTheme="minorHAnsi" w:hAnsiTheme="minorHAnsi" w:cstheme="minorHAnsi"/>
                    </w:rPr>
                    <w:t xml:space="preserve"> qui en assume la responsabilité ; </w:t>
                  </w:r>
                </w:p>
                <w:p w:rsidR="007B45E2" w:rsidRPr="00034F56" w:rsidRDefault="00F13552">
                  <w:pPr>
                    <w:numPr>
                      <w:ilvl w:val="0"/>
                      <w:numId w:val="58"/>
                    </w:numPr>
                    <w:suppressAutoHyphens/>
                    <w:ind w:left="0" w:firstLine="0"/>
                    <w:jc w:val="both"/>
                    <w:rPr>
                      <w:rFonts w:asciiTheme="minorHAnsi" w:hAnsiTheme="minorHAnsi" w:cstheme="minorHAnsi"/>
                    </w:rPr>
                  </w:pPr>
                  <w:r w:rsidRPr="00034F56">
                    <w:rPr>
                      <w:rFonts w:asciiTheme="minorHAnsi" w:hAnsiTheme="minorHAnsi" w:cstheme="minorHAnsi"/>
                    </w:rPr>
                    <w:t>dénomination de cette personne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5) forme un ensemble pédagogique situé </w:t>
                  </w:r>
                  <w:r w:rsidRPr="00034F56">
                    <w:rPr>
                      <w:rStyle w:val="Caractresdenotedebasdepage"/>
                      <w:rFonts w:asciiTheme="minorHAnsi" w:hAnsiTheme="minorHAnsi" w:cstheme="minorHAnsi"/>
                    </w:rPr>
                    <w:footnoteReference w:customMarkFollows="1" w:id="5"/>
                    <w:t>(3)</w:t>
                  </w:r>
                  <w:r w:rsidRPr="00034F56">
                    <w:rPr>
                      <w:rFonts w:asciiTheme="minorHAnsi" w:hAnsiTheme="minorHAnsi" w:cstheme="minorHAnsi"/>
                    </w:rPr>
                    <w:t>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6) se soumet au régime des congés tel qu’il est prévu par l’arrêté de l’Exécutif de la Communauté française du 22 mars 1984 fixant le régime des vacances et des congés dans l’enseignement organisé dans la Communauté française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7) respecte un programme conforme aux prescriptions légales</w:t>
                  </w:r>
                  <w:r w:rsidRPr="00034F56">
                    <w:rPr>
                      <w:rStyle w:val="Caractresdenotedebasdepage"/>
                      <w:rFonts w:asciiTheme="minorHAnsi" w:hAnsiTheme="minorHAnsi" w:cstheme="minorHAnsi"/>
                    </w:rPr>
                    <w:footnoteReference w:customMarkFollows="1" w:id="6"/>
                    <w:t>(4)</w:t>
                  </w:r>
                  <w:r w:rsidRPr="00034F56">
                    <w:rPr>
                      <w:rFonts w:asciiTheme="minorHAnsi" w:hAnsiTheme="minorHAnsi" w:cstheme="minorHAnsi"/>
                    </w:rPr>
                    <w:t>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8) se soumet au contrôle de la vérification comptable et de l’inspection organisés par la Fédération Wallonie-Bruxelles;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9) est établi dans des locaux répondant aux conditions normales d’hygiène et de salubrité telles que fixées par la réglementation et notamment celles fixées par l’arrêté royal du 18 novembre 1957</w:t>
                  </w:r>
                  <w:r w:rsidRPr="00034F56">
                    <w:rPr>
                      <w:rFonts w:asciiTheme="minorHAnsi" w:hAnsiTheme="minorHAnsi" w:cstheme="minorHAnsi"/>
                      <w:color w:val="4A4A4A"/>
                    </w:rPr>
                    <w:t xml:space="preserve"> </w:t>
                  </w:r>
                  <w:r w:rsidRPr="00034F56">
                    <w:rPr>
                      <w:rFonts w:asciiTheme="minorHAnsi" w:hAnsiTheme="minorHAnsi" w:cstheme="minorHAnsi"/>
                    </w:rPr>
                    <w:t>portant les conditions d'hygiène et de salubrité exigées des établissements d'enseignement moyen, technique et normal subventionnés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10) dispose du matériel didactique et de l’équipement répondant aux nécessités pédagogiques;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11) dispose d’un personnel qui ne met pas en danger la santé des élèves et qui se soumet au contrôle de santé administratif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12) compte par type d’enseignement spécialisé le nombre minimum d’élèves fixé par la réglementation et compte </w:t>
                  </w:r>
                  <w:r w:rsidRPr="00034F56">
                    <w:rPr>
                      <w:rFonts w:asciiTheme="minorHAnsi" w:hAnsiTheme="minorHAnsi" w:cstheme="minorHAnsi"/>
                    </w:rPr>
                    <w:tab/>
                  </w:r>
                  <w:r w:rsidRPr="00034F56">
                    <w:rPr>
                      <w:rFonts w:asciiTheme="minorHAnsi" w:hAnsiTheme="minorHAnsi" w:cstheme="minorHAnsi"/>
                    </w:rPr>
                    <w:tab/>
                    <w:t>élèves.</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Au nom du pouvoir organisateur</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             Date et signature</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pStyle w:val="Sansinterligne"/>
                    <w:jc w:val="both"/>
                    <w:rPr>
                      <w:rFonts w:cstheme="minorHAnsi"/>
                    </w:rPr>
                  </w:pPr>
                  <w:r w:rsidRPr="00034F56">
                    <w:rPr>
                      <w:rFonts w:cstheme="minorHAnsi"/>
                    </w:rPr>
                    <w:br w:type="page"/>
                  </w:r>
                </w:p>
                <w:p w:rsidR="007B45E2" w:rsidRPr="00034F56" w:rsidRDefault="00F13552">
                  <w:pPr>
                    <w:pStyle w:val="Titre2"/>
                  </w:pPr>
                  <w:bookmarkStart w:id="162" w:name="_Chapitre_4_:"/>
                  <w:bookmarkStart w:id="163" w:name="_Toc477623663"/>
                  <w:bookmarkStart w:id="164" w:name="_Toc477767456"/>
                  <w:bookmarkStart w:id="165" w:name="_Toc139897039"/>
                  <w:bookmarkEnd w:id="162"/>
                  <w:r w:rsidRPr="00034F56">
                    <w:t>Chapitre</w:t>
                  </w:r>
                  <w:bookmarkEnd w:id="163"/>
                  <w:bookmarkEnd w:id="164"/>
                  <w:r w:rsidRPr="00034F56">
                    <w:t xml:space="preserve"> 4 :</w:t>
                  </w:r>
                  <w:bookmarkStart w:id="166" w:name="_Toc477623664"/>
                  <w:bookmarkStart w:id="167" w:name="_Toc477767457"/>
                  <w:r w:rsidRPr="00034F56">
                    <w:t xml:space="preserve"> Calendrier scolaire, suspension des cours et fermeture exceptionnelle</w:t>
                  </w:r>
                  <w:bookmarkEnd w:id="166"/>
                  <w:bookmarkEnd w:id="167"/>
                  <w:bookmarkEnd w:id="165"/>
                </w:p>
                <w:p w:rsidR="007B45E2" w:rsidRPr="00034F56" w:rsidRDefault="007B45E2">
                  <w:pPr>
                    <w:rPr>
                      <w:rFonts w:eastAsia="Times New Roman" w:cs="Calibri"/>
                      <w:lang w:eastAsia="fr-BE"/>
                    </w:rPr>
                  </w:pPr>
                </w:p>
                <w:p w:rsidR="001C1595" w:rsidRPr="00034F56" w:rsidRDefault="001C1595" w:rsidP="001C1595">
                  <w:pPr>
                    <w:rPr>
                      <w:rFonts w:asciiTheme="minorHAnsi" w:eastAsiaTheme="minorEastAsia" w:hAnsiTheme="minorHAnsi" w:cstheme="minorHAnsi"/>
                      <w:lang w:eastAsia="fr-BE"/>
                    </w:rPr>
                  </w:pPr>
                  <w:bookmarkStart w:id="168" w:name="_Annexe_1_:_18"/>
                  <w:bookmarkEnd w:id="168"/>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169" w:name="_Toc139897040"/>
                  <w:r w:rsidRPr="00034F56">
                    <w:t>Annexes</w:t>
                  </w:r>
                  <w:bookmarkEnd w:id="169"/>
                  <w:r w:rsidRPr="00034F56">
                    <w:t xml:space="preserve"> </w:t>
                  </w:r>
                </w:p>
                <w:p w:rsidR="007B45E2" w:rsidRPr="00034F56" w:rsidRDefault="00F13552">
                  <w:pPr>
                    <w:pStyle w:val="Titre4"/>
                  </w:pPr>
                  <w:r w:rsidRPr="00034F56">
                    <w:br w:type="page"/>
                  </w:r>
                  <w:bookmarkStart w:id="170" w:name="_Ref11410639"/>
                  <w:bookmarkStart w:id="171" w:name="_Ref11410697"/>
                  <w:bookmarkStart w:id="172" w:name="_Ref11410744"/>
                  <w:bookmarkStart w:id="173" w:name="_Toc518999845"/>
                  <w:bookmarkStart w:id="174" w:name="_Toc453837059"/>
                  <w:bookmarkStart w:id="175" w:name="_Toc414353031"/>
                  <w:r w:rsidRPr="00034F56">
                    <w:t>Annexe 1 : Déclaration pour suspension des cours</w:t>
                  </w:r>
                  <w:bookmarkEnd w:id="170"/>
                  <w:bookmarkEnd w:id="171"/>
                  <w:bookmarkEnd w:id="172"/>
                  <w:r w:rsidRPr="00034F56">
                    <w:t xml:space="preserve"> </w:t>
                  </w:r>
                  <w:bookmarkEnd w:id="173"/>
                  <w:bookmarkEnd w:id="174"/>
                  <w:bookmarkEnd w:id="175"/>
                </w:p>
                <w:p w:rsidR="007B45E2" w:rsidRPr="00034F56" w:rsidRDefault="007B45E2">
                  <w:pPr>
                    <w:rPr>
                      <w:rFonts w:cs="Calibri"/>
                    </w:rPr>
                  </w:pPr>
                </w:p>
                <w:p w:rsidR="007B45E2" w:rsidRPr="00034F56" w:rsidRDefault="007B45E2">
                  <w:pPr>
                    <w:rPr>
                      <w:rFonts w:cs="Calibri"/>
                    </w:rPr>
                  </w:pPr>
                </w:p>
                <w:p w:rsidR="007B45E2" w:rsidRPr="00034F56" w:rsidRDefault="007B45E2">
                  <w:pPr>
                    <w:jc w:val="center"/>
                    <w:rPr>
                      <w:rFonts w:cs="Calibri"/>
                    </w:rPr>
                  </w:pPr>
                </w:p>
                <w:p w:rsidR="007B45E2" w:rsidRPr="00034F56" w:rsidRDefault="00F13552">
                  <w:pPr>
                    <w:pBdr>
                      <w:top w:val="single" w:sz="4" w:space="1" w:color="auto"/>
                      <w:left w:val="single" w:sz="4" w:space="4" w:color="auto"/>
                      <w:bottom w:val="single" w:sz="4" w:space="1" w:color="auto"/>
                      <w:right w:val="single" w:sz="4" w:space="4" w:color="auto"/>
                    </w:pBdr>
                    <w:jc w:val="center"/>
                    <w:rPr>
                      <w:rFonts w:cs="Calibri"/>
                      <w:b/>
                    </w:rPr>
                  </w:pPr>
                  <w:r w:rsidRPr="00034F56">
                    <w:rPr>
                      <w:rFonts w:cs="Calibri"/>
                      <w:b/>
                    </w:rPr>
                    <w:t>Renseignements portant sur l’école (un formulaire par école / implantation)</w:t>
                  </w:r>
                </w:p>
                <w:p w:rsidR="007B45E2" w:rsidRPr="00034F56" w:rsidRDefault="007B45E2">
                  <w:pPr>
                    <w:jc w:val="center"/>
                    <w:rPr>
                      <w:rFonts w:cs="Calibri"/>
                    </w:rPr>
                  </w:pPr>
                </w:p>
                <w:p w:rsidR="007B45E2" w:rsidRPr="00034F56" w:rsidRDefault="00F13552">
                  <w:pPr>
                    <w:rPr>
                      <w:rFonts w:cs="Calibri"/>
                    </w:rPr>
                  </w:pPr>
                  <w:r w:rsidRPr="00034F56">
                    <w:rPr>
                      <w:rFonts w:cs="Calibri"/>
                    </w:rPr>
                    <w:t>NOM de l’école : ……………..…………………………………………………………………………………..……………………</w:t>
                  </w:r>
                </w:p>
                <w:p w:rsidR="007B45E2" w:rsidRPr="00034F56" w:rsidRDefault="007B45E2">
                  <w:pPr>
                    <w:rPr>
                      <w:rFonts w:cs="Calibri"/>
                    </w:rPr>
                  </w:pPr>
                </w:p>
                <w:p w:rsidR="007B45E2" w:rsidRPr="00034F56" w:rsidRDefault="00F13552">
                  <w:pPr>
                    <w:rPr>
                      <w:rFonts w:cs="Calibri"/>
                    </w:rPr>
                  </w:pPr>
                  <w:r w:rsidRPr="00034F56">
                    <w:rPr>
                      <w:rFonts w:cs="Calibri"/>
                    </w:rPr>
                    <w:t>Niveau : Enseignement spécialisé maternel – primaire – fondamental</w:t>
                  </w:r>
                  <w:r w:rsidRPr="00034F56">
                    <w:rPr>
                      <w:rFonts w:cs="Calibri"/>
                      <w:vertAlign w:val="superscript"/>
                    </w:rPr>
                    <w:t>1</w:t>
                  </w:r>
                </w:p>
                <w:p w:rsidR="007B45E2" w:rsidRPr="00034F56" w:rsidRDefault="007B45E2">
                  <w:pPr>
                    <w:rPr>
                      <w:rFonts w:cs="Calibri"/>
                    </w:rPr>
                  </w:pPr>
                </w:p>
                <w:p w:rsidR="007B45E2" w:rsidRPr="00034F56" w:rsidRDefault="00F13552">
                  <w:pPr>
                    <w:rPr>
                      <w:rFonts w:cs="Calibri"/>
                    </w:rPr>
                  </w:pPr>
                  <w:r w:rsidRPr="00034F56">
                    <w:rPr>
                      <w:rFonts w:cs="Calibri"/>
                    </w:rPr>
                    <w:t>Numéro FASE (obligatoire) : ……………..…………………….………………………………………………………………</w:t>
                  </w:r>
                </w:p>
                <w:p w:rsidR="007B45E2" w:rsidRPr="00034F56" w:rsidRDefault="007B45E2">
                  <w:pPr>
                    <w:rPr>
                      <w:rFonts w:cs="Calibri"/>
                    </w:rPr>
                  </w:pPr>
                </w:p>
                <w:p w:rsidR="007B45E2" w:rsidRPr="00034F56" w:rsidRDefault="00F13552">
                  <w:pPr>
                    <w:rPr>
                      <w:rFonts w:cs="Calibri"/>
                    </w:rPr>
                  </w:pPr>
                  <w:r w:rsidRPr="00034F56">
                    <w:rPr>
                      <w:rFonts w:cs="Calibri"/>
                    </w:rPr>
                    <w:t>Adresse complète : ……………..……………………………………………………………………………………………………</w:t>
                  </w:r>
                </w:p>
                <w:p w:rsidR="007B45E2" w:rsidRPr="00034F56" w:rsidRDefault="007B45E2">
                  <w:pPr>
                    <w:rPr>
                      <w:rFonts w:cs="Calibri"/>
                    </w:rPr>
                  </w:pPr>
                </w:p>
                <w:p w:rsidR="007B45E2" w:rsidRPr="00034F56" w:rsidRDefault="00F13552">
                  <w:pPr>
                    <w:rPr>
                      <w:rFonts w:cs="Calibri"/>
                    </w:rPr>
                  </w:pPr>
                  <w:r w:rsidRPr="00034F56">
                    <w:rPr>
                      <w:rFonts w:cs="Calibri"/>
                    </w:rPr>
                    <w:t>Numéro de téléphone : ……………..………………………………………………………………………………</w:t>
                  </w:r>
                </w:p>
                <w:p w:rsidR="007B45E2" w:rsidRPr="00034F56" w:rsidRDefault="007B45E2">
                  <w:pPr>
                    <w:rPr>
                      <w:rFonts w:cs="Calibri"/>
                    </w:rPr>
                  </w:pPr>
                </w:p>
                <w:p w:rsidR="007B45E2" w:rsidRPr="00034F56" w:rsidRDefault="00F13552">
                  <w:pPr>
                    <w:rPr>
                      <w:rFonts w:cs="Calibri"/>
                    </w:rPr>
                  </w:pPr>
                  <w:r w:rsidRPr="00034F56">
                    <w:rPr>
                      <w:rFonts w:cs="Calibri"/>
                    </w:rPr>
                    <w:t>NOM complet de la Direction : Madame-Monsieur ……………..………………………………………………………</w:t>
                  </w:r>
                </w:p>
                <w:p w:rsidR="007B45E2" w:rsidRPr="00034F56" w:rsidRDefault="007B45E2">
                  <w:pPr>
                    <w:rPr>
                      <w:rFonts w:cs="Calibri"/>
                    </w:rPr>
                  </w:pPr>
                </w:p>
                <w:p w:rsidR="007B45E2" w:rsidRPr="00034F56" w:rsidRDefault="00F13552">
                  <w:pPr>
                    <w:pBdr>
                      <w:top w:val="single" w:sz="4" w:space="1" w:color="auto"/>
                      <w:left w:val="single" w:sz="4" w:space="4" w:color="auto"/>
                      <w:bottom w:val="single" w:sz="4" w:space="1" w:color="auto"/>
                      <w:right w:val="single" w:sz="4" w:space="4" w:color="auto"/>
                    </w:pBdr>
                    <w:jc w:val="center"/>
                    <w:rPr>
                      <w:rFonts w:cs="Calibri"/>
                    </w:rPr>
                  </w:pPr>
                  <w:r w:rsidRPr="00034F56">
                    <w:rPr>
                      <w:rFonts w:cs="Calibri"/>
                    </w:rPr>
                    <w:t xml:space="preserve">Renseignements portant sur la suspension des cours </w:t>
                  </w:r>
                </w:p>
                <w:p w:rsidR="007B45E2" w:rsidRPr="00034F56" w:rsidRDefault="007B45E2">
                  <w:pPr>
                    <w:rPr>
                      <w:rFonts w:cs="Calibri"/>
                    </w:rPr>
                  </w:pPr>
                </w:p>
                <w:p w:rsidR="007B45E2" w:rsidRPr="00034F56" w:rsidRDefault="00F13552">
                  <w:pPr>
                    <w:rPr>
                      <w:rFonts w:cs="Calibri"/>
                    </w:rPr>
                  </w:pPr>
                  <w:r w:rsidRPr="00034F56">
                    <w:rPr>
                      <w:rFonts w:cs="Calibri"/>
                    </w:rPr>
                    <w:t>Date de la suspension des cours  : ……………..………………………………………………………………………………</w:t>
                  </w:r>
                </w:p>
                <w:p w:rsidR="007B45E2" w:rsidRPr="00034F56" w:rsidRDefault="00F13552">
                  <w:pPr>
                    <w:rPr>
                      <w:rFonts w:cs="Calibri"/>
                    </w:rPr>
                  </w:pPr>
                  <w:r w:rsidRPr="00034F56">
                    <w:rPr>
                      <w:rFonts w:cs="Calibri"/>
                    </w:rPr>
                    <w:t>Motif de suspension des cours (entourer l’une des propositions suivantes) :</w:t>
                  </w:r>
                </w:p>
                <w:p w:rsidR="007B45E2" w:rsidRPr="00034F56" w:rsidRDefault="00F13552">
                  <w:pPr>
                    <w:pStyle w:val="Paragraphedeliste"/>
                    <w:numPr>
                      <w:ilvl w:val="0"/>
                      <w:numId w:val="175"/>
                    </w:numPr>
                    <w:suppressAutoHyphens w:val="0"/>
                    <w:spacing w:line="256" w:lineRule="auto"/>
                    <w:contextualSpacing/>
                    <w:rPr>
                      <w:rFonts w:ascii="Calibri" w:hAnsi="Calibri" w:cs="Calibri"/>
                      <w:sz w:val="22"/>
                    </w:rPr>
                  </w:pPr>
                  <w:r w:rsidRPr="00034F56">
                    <w:rPr>
                      <w:rFonts w:ascii="Calibri" w:hAnsi="Calibri" w:cs="Calibri"/>
                      <w:sz w:val="22"/>
                    </w:rPr>
                    <w:t>Force majeure</w:t>
                  </w:r>
                </w:p>
                <w:p w:rsidR="007B45E2" w:rsidRPr="00034F56" w:rsidRDefault="00F13552">
                  <w:pPr>
                    <w:pStyle w:val="Paragraphedeliste"/>
                    <w:numPr>
                      <w:ilvl w:val="0"/>
                      <w:numId w:val="175"/>
                    </w:numPr>
                    <w:suppressAutoHyphens w:val="0"/>
                    <w:spacing w:line="256" w:lineRule="auto"/>
                    <w:contextualSpacing/>
                    <w:rPr>
                      <w:rFonts w:ascii="Calibri" w:hAnsi="Calibri" w:cs="Calibri"/>
                      <w:sz w:val="22"/>
                    </w:rPr>
                  </w:pPr>
                  <w:r w:rsidRPr="00034F56">
                    <w:rPr>
                      <w:rFonts w:ascii="Calibri" w:hAnsi="Calibri" w:cs="Calibri"/>
                      <w:sz w:val="22"/>
                    </w:rPr>
                    <w:t>Situation prévisible</w:t>
                  </w:r>
                </w:p>
                <w:p w:rsidR="007B45E2" w:rsidRPr="00034F56" w:rsidRDefault="00F13552">
                  <w:pPr>
                    <w:numPr>
                      <w:ilvl w:val="0"/>
                      <w:numId w:val="175"/>
                    </w:numPr>
                    <w:spacing w:line="259" w:lineRule="auto"/>
                    <w:rPr>
                      <w:rFonts w:cs="Calibri"/>
                    </w:rPr>
                  </w:pPr>
                  <w:r w:rsidRPr="00034F56">
                    <w:rPr>
                      <w:rFonts w:cs="Calibri"/>
                    </w:rPr>
                    <w:t>Fermeture exceptionnelle</w:t>
                  </w:r>
                </w:p>
                <w:p w:rsidR="007B45E2" w:rsidRPr="00034F56" w:rsidRDefault="00F13552">
                  <w:pPr>
                    <w:rPr>
                      <w:rFonts w:cs="Calibri"/>
                      <w:sz w:val="20"/>
                      <w:szCs w:val="20"/>
                    </w:rPr>
                  </w:pPr>
                  <w:r w:rsidRPr="00034F56">
                    <w:rPr>
                      <w:rFonts w:cs="Calibri"/>
                    </w:rPr>
                    <w:t>Raison de la suspension des cours :</w:t>
                  </w:r>
                  <w:r w:rsidRPr="00034F56">
                    <w:rPr>
                      <w:rFonts w:cs="Calibri"/>
                      <w:b/>
                      <w:sz w:val="20"/>
                      <w:szCs w:val="20"/>
                    </w:rPr>
                    <w:t xml:space="preserve"> </w:t>
                  </w:r>
                  <w:r w:rsidRPr="00034F56">
                    <w:rPr>
                      <w:rFonts w:cs="Calibri"/>
                    </w:rPr>
                    <w:t>………………………………………………………………………………………………………………………………………………………………………………………………………………………………………………………………………………………………………………………………………………………………………………………………………………………………………………………………………………………………………………………………………………………………………………………………………………………………………………………………………………………………………………………………………………………………………………………………………………………………………………………………………………………………………………………………………………………………………………………………</w:t>
                  </w:r>
                </w:p>
                <w:p w:rsidR="007B45E2" w:rsidRPr="00034F56" w:rsidRDefault="007B45E2">
                  <w:pPr>
                    <w:rPr>
                      <w:rFonts w:cs="Calibri"/>
                    </w:rPr>
                  </w:pPr>
                </w:p>
                <w:p w:rsidR="007B45E2" w:rsidRPr="00034F56" w:rsidRDefault="00F13552">
                  <w:pPr>
                    <w:rPr>
                      <w:rFonts w:cs="Calibri"/>
                    </w:rPr>
                  </w:pPr>
                  <w:r w:rsidRPr="00034F56">
                    <w:rPr>
                      <w:rFonts w:cs="Calibri"/>
                    </w:rPr>
                    <w:t>Si la suspension des cours résulte du motif b) ou c), indiquer la date de récupération des cours :</w:t>
                  </w:r>
                </w:p>
                <w:p w:rsidR="007B45E2" w:rsidRPr="00034F56" w:rsidRDefault="007B45E2">
                  <w:pPr>
                    <w:rPr>
                      <w:rFonts w:cs="Calibri"/>
                    </w:rPr>
                  </w:pPr>
                </w:p>
                <w:p w:rsidR="007B45E2" w:rsidRPr="00034F56" w:rsidRDefault="00F13552">
                  <w:pPr>
                    <w:ind w:firstLine="426"/>
                    <w:rPr>
                      <w:rFonts w:cs="Calibri"/>
                    </w:rPr>
                  </w:pPr>
                  <w:r w:rsidRPr="00034F56">
                    <w:rPr>
                      <w:rFonts w:cs="Calibri"/>
                    </w:rPr>
                    <w:t>Date de récupération du jour de fermeture : ……………………………………………………………………</w:t>
                  </w:r>
                </w:p>
                <w:p w:rsidR="007B45E2" w:rsidRPr="00034F56" w:rsidRDefault="007B45E2">
                  <w:pPr>
                    <w:rPr>
                      <w:rFonts w:cs="Calibri"/>
                    </w:rPr>
                  </w:pPr>
                </w:p>
                <w:p w:rsidR="007B45E2" w:rsidRPr="00034F56" w:rsidRDefault="007B45E2">
                  <w:pPr>
                    <w:rPr>
                      <w:rFonts w:cs="Calibri"/>
                    </w:rPr>
                  </w:pPr>
                </w:p>
                <w:p w:rsidR="007B45E2" w:rsidRPr="00034F56" w:rsidRDefault="00F13552">
                  <w:pPr>
                    <w:rPr>
                      <w:rFonts w:cs="Calibri"/>
                      <w:b/>
                    </w:rPr>
                  </w:pPr>
                  <w:r w:rsidRPr="00034F56">
                    <w:rPr>
                      <w:rFonts w:cs="Calibri"/>
                      <w:b/>
                    </w:rPr>
                    <w:t>Je déclare sur l’honneur que les informations reprises ci-dessus sont sincères et exactes.</w:t>
                  </w:r>
                </w:p>
                <w:p w:rsidR="007B45E2" w:rsidRPr="00034F56" w:rsidRDefault="007B45E2">
                  <w:pPr>
                    <w:rPr>
                      <w:rFonts w:cs="Calibri"/>
                      <w:b/>
                    </w:rPr>
                  </w:pPr>
                </w:p>
                <w:p w:rsidR="007B45E2" w:rsidRPr="00034F56" w:rsidRDefault="00F13552">
                  <w:pPr>
                    <w:rPr>
                      <w:rFonts w:cs="Calibri"/>
                      <w:b/>
                    </w:rPr>
                  </w:pPr>
                  <w:r w:rsidRPr="00034F56">
                    <w:rPr>
                      <w:rFonts w:cs="Calibri"/>
                      <w:b/>
                    </w:rPr>
                    <w:t>Pour le Pouvoir organisateur (OS-LS) ou le chef d’établissement (FWB)</w:t>
                  </w:r>
                  <w:r w:rsidRPr="00034F56">
                    <w:rPr>
                      <w:rFonts w:cs="Calibri"/>
                      <w:vertAlign w:val="superscript"/>
                    </w:rPr>
                    <w:t>2</w:t>
                  </w:r>
                  <w:r w:rsidRPr="00034F56">
                    <w:rPr>
                      <w:rFonts w:cs="Calibri"/>
                      <w:b/>
                    </w:rPr>
                    <w:t xml:space="preserve">: </w:t>
                  </w:r>
                </w:p>
                <w:p w:rsidR="007B45E2" w:rsidRPr="00034F56" w:rsidRDefault="00F13552">
                  <w:pPr>
                    <w:rPr>
                      <w:rFonts w:cs="Calibri"/>
                      <w:b/>
                    </w:rPr>
                  </w:pPr>
                  <w:r w:rsidRPr="00034F56">
                    <w:rPr>
                      <w:rFonts w:cs="Calibri"/>
                      <w:b/>
                    </w:rPr>
                    <w:t>NOM (en majuscules) et signature :</w:t>
                  </w:r>
                  <w:r w:rsidRPr="00034F56">
                    <w:rPr>
                      <w:rFonts w:cs="Calibri"/>
                      <w:b/>
                    </w:rPr>
                    <w:tab/>
                  </w:r>
                  <w:r w:rsidRPr="00034F56">
                    <w:rPr>
                      <w:rFonts w:cs="Calibri"/>
                      <w:b/>
                    </w:rPr>
                    <w:tab/>
                  </w:r>
                  <w:r w:rsidRPr="00034F56">
                    <w:rPr>
                      <w:rFonts w:cs="Calibri"/>
                      <w:b/>
                    </w:rPr>
                    <w:tab/>
                  </w:r>
                  <w:r w:rsidRPr="00034F56">
                    <w:rPr>
                      <w:rFonts w:cs="Calibri"/>
                      <w:b/>
                    </w:rPr>
                    <w:tab/>
                  </w:r>
                  <w:r w:rsidRPr="00034F56">
                    <w:rPr>
                      <w:rFonts w:cs="Calibri"/>
                      <w:b/>
                    </w:rPr>
                    <w:tab/>
                    <w:t>Date :</w:t>
                  </w:r>
                </w:p>
                <w:p w:rsidR="007B45E2" w:rsidRPr="00034F56" w:rsidRDefault="007B45E2">
                  <w:pPr>
                    <w:pStyle w:val="Corpsdetexte3"/>
                    <w:spacing w:after="0"/>
                    <w:rPr>
                      <w:rFonts w:ascii="Calibri" w:hAnsi="Calibri" w:cs="Calibri"/>
                      <w:sz w:val="22"/>
                      <w:szCs w:val="22"/>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7B45E2">
                  <w:pPr>
                    <w:tabs>
                      <w:tab w:val="center" w:pos="6237"/>
                    </w:tabs>
                    <w:rPr>
                      <w:lang w:val="fr-FR"/>
                    </w:rPr>
                  </w:pPr>
                </w:p>
                <w:p w:rsidR="007B45E2" w:rsidRPr="00034F56" w:rsidRDefault="00134B2D">
                  <w:pPr>
                    <w:tabs>
                      <w:tab w:val="center" w:pos="6237"/>
                    </w:tabs>
                    <w:rPr>
                      <w:lang w:val="fr-FR"/>
                    </w:rPr>
                  </w:pPr>
                  <w:r>
                    <w:rPr>
                      <w:iCs/>
                      <w:lang w:val="fr-FR"/>
                    </w:rPr>
                    <w:pict>
                      <v:rect id="_x0000_i1035"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7B45E2">
                  <w:pPr>
                    <w:pStyle w:val="BASDEPAGEcalibri8"/>
                    <w:rPr>
                      <w:iCs w:val="0"/>
                      <w:sz w:val="22"/>
                      <w:szCs w:val="22"/>
                      <w:lang w:val="fr-FR"/>
                    </w:rPr>
                  </w:pPr>
                </w:p>
                <w:p w:rsidR="007B45E2" w:rsidRPr="00034F56" w:rsidRDefault="007B45E2">
                  <w:pPr>
                    <w:pStyle w:val="BASDEPAGEcalibri8"/>
                    <w:rPr>
                      <w:iCs w:val="0"/>
                      <w:sz w:val="22"/>
                      <w:szCs w:val="22"/>
                      <w:lang w:val="fr-FR"/>
                    </w:rPr>
                  </w:pP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Biffer la mention inutile</w:t>
                  </w:r>
                </w:p>
                <w:p w:rsidR="007B45E2" w:rsidRPr="00034F56" w:rsidRDefault="00F13552">
                  <w:pPr>
                    <w:pStyle w:val="BASDEPAGEcalibri8"/>
                    <w:rPr>
                      <w:lang w:val="fr-FR"/>
                    </w:rPr>
                  </w:pPr>
                  <w:r w:rsidRPr="00034F56">
                    <w:rPr>
                      <w:sz w:val="18"/>
                      <w:szCs w:val="18"/>
                      <w:vertAlign w:val="superscript"/>
                      <w:lang w:val="fr-FR"/>
                    </w:rPr>
                    <w:t>2</w:t>
                  </w:r>
                  <w:r w:rsidRPr="00034F56">
                    <w:rPr>
                      <w:sz w:val="18"/>
                      <w:szCs w:val="18"/>
                      <w:lang w:val="fr-FR"/>
                    </w:rPr>
                    <w:t xml:space="preserve"> </w:t>
                  </w:r>
                  <w:r w:rsidRPr="00034F56">
                    <w:t>Biffer la mention inutile</w:t>
                  </w:r>
                </w:p>
                <w:p w:rsidR="007B45E2" w:rsidRPr="00034F56" w:rsidRDefault="00F13552">
                  <w:pPr>
                    <w:pStyle w:val="Titre4"/>
                    <w:rPr>
                      <w:rFonts w:eastAsia="Calibri"/>
                    </w:rPr>
                  </w:pPr>
                  <w:bookmarkStart w:id="176" w:name="_Annexe_2_:_3"/>
                  <w:bookmarkEnd w:id="176"/>
                  <w:r w:rsidRPr="00034F56">
                    <w:rPr>
                      <w:rFonts w:cs="Calibri"/>
                    </w:rPr>
                    <w:br w:type="page"/>
                  </w:r>
                  <w:bookmarkStart w:id="177" w:name="_Ref132891133"/>
                  <w:r w:rsidRPr="00034F56">
                    <w:rPr>
                      <w:noProof/>
                      <w:lang w:eastAsia="fr-BE"/>
                    </w:rPr>
                    <mc:AlternateContent>
                      <mc:Choice Requires="wps">
                        <w:drawing>
                          <wp:anchor distT="0" distB="0" distL="114300" distR="114300" simplePos="0" relativeHeight="251710464" behindDoc="0" locked="0" layoutInCell="1" allowOverlap="1">
                            <wp:simplePos x="0" y="0"/>
                            <wp:positionH relativeFrom="column">
                              <wp:posOffset>6262370</wp:posOffset>
                            </wp:positionH>
                            <wp:positionV relativeFrom="paragraph">
                              <wp:posOffset>48260</wp:posOffset>
                            </wp:positionV>
                            <wp:extent cx="0" cy="419100"/>
                            <wp:effectExtent l="0" t="0" r="19050" b="19050"/>
                            <wp:wrapNone/>
                            <wp:docPr id="50" name="Connecteur droit 50"/>
                            <wp:cNvGraphicFramePr/>
                            <a:graphic xmlns:a="http://schemas.openxmlformats.org/drawingml/2006/main">
                              <a:graphicData uri="http://schemas.microsoft.com/office/word/2010/wordprocessingShape">
                                <wps:wsp>
                                  <wps:cNvCnPr/>
                                  <wps:spPr>
                                    <a:xfrm>
                                      <a:off x="0" y="0"/>
                                      <a:ext cx="0" cy="419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056F158" id="Connecteur droit 50"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3.1pt,3.8pt" to="493.1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" strokecolor="black [3213]"/>
                        </w:pict>
                      </mc:Fallback>
                    </mc:AlternateContent>
                  </w:r>
                  <w:r w:rsidRPr="00034F56">
                    <w:t>Annexe 2 : Formulaire pour introduire une demande de suspension complémentaire des cours pour l’organisation d’une formation professionnelle continue supplémentaire motivée par des circonstances exceptionnelles</w:t>
                  </w:r>
                  <w:bookmarkEnd w:id="177"/>
                </w:p>
                <w:p w:rsidR="007B45E2" w:rsidRPr="00034F56" w:rsidRDefault="007B45E2">
                  <w:pPr>
                    <w:spacing w:line="256" w:lineRule="auto"/>
                    <w:jc w:val="center"/>
                    <w:rPr>
                      <w:color w:val="17406D"/>
                    </w:rPr>
                  </w:pPr>
                </w:p>
                <w:p w:rsidR="007B45E2" w:rsidRPr="00034F56" w:rsidRDefault="00F13552">
                  <w:pPr>
                    <w:spacing w:line="256" w:lineRule="auto"/>
                    <w:jc w:val="center"/>
                    <w:rPr>
                      <w:rFonts w:eastAsia="Calibri"/>
                    </w:rPr>
                  </w:pPr>
                  <w:r w:rsidRPr="00034F56">
                    <w:rPr>
                      <w:color w:val="17406D"/>
                    </w:rPr>
                    <w:t xml:space="preserve">1.9.4-2 </w:t>
                  </w:r>
                  <w:r w:rsidRPr="00034F56">
                    <w:rPr>
                      <w:rFonts w:eastAsia="Calibri"/>
                    </w:rPr>
                    <w:t xml:space="preserve">du Code de l'enseignement fondamental </w:t>
                  </w:r>
                  <w:r w:rsidRPr="00034F56">
                    <w:rPr>
                      <w:rFonts w:eastAsia="Calibri"/>
                    </w:rPr>
                    <w:br/>
                    <w:t>et de l'enseignement secondaire</w:t>
                  </w:r>
                </w:p>
                <w:p w:rsidR="007B45E2" w:rsidRPr="00034F56" w:rsidRDefault="007B45E2">
                  <w:pPr>
                    <w:rPr>
                      <w:lang w:eastAsia="fr-FR"/>
                    </w:rPr>
                  </w:pPr>
                </w:p>
                <w:p w:rsidR="007B45E2" w:rsidRPr="00034F56" w:rsidRDefault="007B45E2">
                  <w:pPr>
                    <w:rPr>
                      <w:b/>
                      <w:sz w:val="18"/>
                      <w:szCs w:val="18"/>
                    </w:rPr>
                  </w:pPr>
                </w:p>
                <w:p w:rsidR="007B45E2" w:rsidRPr="00034F56" w:rsidRDefault="007B45E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10"/>
                      <w:szCs w:val="10"/>
                    </w:rPr>
                  </w:pP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034F56">
                    <w:rPr>
                      <w:rFonts w:asciiTheme="minorHAnsi" w:hAnsiTheme="minorHAnsi" w:cstheme="minorHAnsi"/>
                      <w:b/>
                    </w:rPr>
                    <w:t xml:space="preserve">Demande de suspension complémentaire des cours pour l’organisation d’une formation professionnelle continue supplémentaire motivée par des circonstances exceptionnelles </w:t>
                  </w:r>
                  <w:r w:rsidRPr="00034F56">
                    <w:rPr>
                      <w:rFonts w:asciiTheme="minorHAnsi" w:hAnsiTheme="minorHAnsi" w:cstheme="minorHAnsi"/>
                      <w:b/>
                    </w:rPr>
                    <w:br/>
                    <w:t>(maximum 2 demi-journées par année scolaire), à envoyer à l’adresse ci-dessous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b/>
                    </w:rPr>
                  </w:pP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Service des affaires générales</w:t>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Madame Esther RUSURA</w:t>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r w:rsidRPr="00034F56">
                    <w:rPr>
                      <w:rFonts w:asciiTheme="minorHAnsi" w:hAnsiTheme="minorHAnsi" w:cstheme="minorHAnsi"/>
                    </w:rPr>
                    <w:t>02/690.88.96</w:t>
                  </w:r>
                </w:p>
                <w:p w:rsidR="007B45E2" w:rsidRPr="00034F56" w:rsidRDefault="00134B2D">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hyperlink r:id="rId61" w:history="1">
                    <w:r w:rsidR="00F13552" w:rsidRPr="00034F56">
                      <w:rPr>
                        <w:rStyle w:val="Lienhypertexte"/>
                        <w:rFonts w:asciiTheme="minorHAnsi" w:hAnsiTheme="minorHAnsi" w:cstheme="minorHAnsi"/>
                      </w:rPr>
                      <w:t>esther.rusura@cfwb.be</w:t>
                    </w:r>
                  </w:hyperlink>
                </w:p>
                <w:p w:rsidR="007B45E2" w:rsidRPr="00034F56" w:rsidRDefault="007B45E2">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0"/>
                      <w:szCs w:val="10"/>
                    </w:rPr>
                  </w:pPr>
                </w:p>
                <w:p w:rsidR="007B45E2" w:rsidRPr="00034F56" w:rsidRDefault="007B45E2">
                  <w:pPr>
                    <w:rPr>
                      <w:rFonts w:ascii="Verdana" w:hAnsi="Verdana"/>
                    </w:rPr>
                  </w:pPr>
                </w:p>
                <w:p w:rsidR="007B45E2" w:rsidRPr="00034F56" w:rsidRDefault="00F13552">
                  <w:pPr>
                    <w:rPr>
                      <w:rFonts w:asciiTheme="minorHAnsi" w:hAnsiTheme="minorHAnsi" w:cstheme="minorHAnsi"/>
                    </w:rPr>
                  </w:pPr>
                  <w:r w:rsidRPr="00034F56">
                    <w:rPr>
                      <w:rFonts w:asciiTheme="minorHAnsi" w:hAnsiTheme="minorHAnsi" w:cstheme="minorHAnsi"/>
                    </w:rPr>
                    <w:t>Niveau d’enseignement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Numéro FASE (obligatoire) et nom de l’école: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Nom de la Direction : Madame-Monsieur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Sujet et but de la formation :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Date(s) de la formation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Nombre de demi-jours supplémentaires de suspension demandés :</w:t>
                  </w:r>
                </w:p>
                <w:p w:rsidR="007B45E2" w:rsidRPr="00034F56" w:rsidRDefault="007B45E2">
                  <w:pPr>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Motivation détaillée de la demande de formation professionnelle continue supplémentaire liée à des circonstances exceptionnelles : </w:t>
                  </w: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jc w:val="center"/>
                    <w:rPr>
                      <w:rFonts w:asciiTheme="minorHAnsi" w:hAnsiTheme="minorHAnsi" w:cstheme="minorHAnsi"/>
                    </w:rPr>
                  </w:pPr>
                  <w:r w:rsidRPr="00034F56">
                    <w:rPr>
                      <w:rFonts w:asciiTheme="minorHAnsi" w:hAnsiTheme="minorHAnsi" w:cstheme="minorHAnsi"/>
                    </w:rPr>
                    <w:t>Date et signature de la Direction</w:t>
                  </w:r>
                </w:p>
                <w:p w:rsidR="007B45E2" w:rsidRPr="00034F56" w:rsidRDefault="00F13552">
                  <w:pPr>
                    <w:pStyle w:val="Titre4"/>
                    <w:rPr>
                      <w:rFonts w:asciiTheme="minorHAnsi" w:hAnsiTheme="minorHAnsi" w:cstheme="minorHAnsi"/>
                    </w:rPr>
                  </w:pPr>
                  <w:r w:rsidRPr="00034F56">
                    <w:rPr>
                      <w:rFonts w:asciiTheme="minorHAnsi" w:hAnsiTheme="minorHAnsi" w:cstheme="minorHAnsi"/>
                    </w:rPr>
                    <w:t xml:space="preserve"> </w:t>
                  </w:r>
                  <w:r w:rsidRPr="00034F56">
                    <w:rPr>
                      <w:rFonts w:asciiTheme="minorHAnsi" w:hAnsiTheme="minorHAnsi" w:cstheme="minorHAnsi"/>
                    </w:rPr>
                    <w:br w:type="page"/>
                  </w:r>
                </w:p>
                <w:bookmarkStart w:id="178" w:name="_Toc139897041" w:displacedByCustomXml="next"/>
                <w:sdt>
                  <w:sdtPr>
                    <w:rPr>
                      <w:rFonts w:eastAsiaTheme="minorHAnsi"/>
                      <w:b w:val="0"/>
                      <w:caps w:val="0"/>
                      <w:smallCaps/>
                      <w:sz w:val="22"/>
                      <w:lang w:eastAsia="en-US"/>
                    </w:rPr>
                    <w:id w:val="1282155430"/>
                    <w:docPartObj>
                      <w:docPartGallery w:val="Cover Pages"/>
                      <w:docPartUnique/>
                    </w:docPartObj>
                  </w:sdtPr>
                  <w:sdtEndPr>
                    <w:rPr>
                      <w:rFonts w:asciiTheme="minorHAnsi" w:hAnsiTheme="minorHAnsi" w:cstheme="minorHAnsi"/>
                      <w:smallCaps w:val="0"/>
                    </w:rPr>
                  </w:sdtEndPr>
                  <w:sdtContent>
                    <w:p w:rsidR="007B45E2" w:rsidRPr="00034F56" w:rsidRDefault="00F13552">
                      <w:pPr>
                        <w:pStyle w:val="Titre2"/>
                      </w:pPr>
                      <w:r w:rsidRPr="00034F56">
                        <w:t>Chapitre 5 : personnel de direction et personnel enseignant des écoles et instituts d’enseignement spécialisé</w:t>
                      </w:r>
                      <w:bookmarkEnd w:id="178"/>
                    </w:p>
                    <w:p w:rsidR="007B45E2" w:rsidRPr="00034F56" w:rsidRDefault="00134B2D">
                      <w:pPr>
                        <w:rPr>
                          <w:rFonts w:asciiTheme="minorHAnsi" w:hAnsiTheme="minorHAnsi" w:cstheme="minorHAnsi"/>
                        </w:rPr>
                      </w:pPr>
                    </w:p>
                  </w:sdtContent>
                </w:sdt>
                <w:p w:rsidR="001C1595" w:rsidRPr="00034F56" w:rsidRDefault="001C1595" w:rsidP="001C1595">
                  <w:pPr>
                    <w:rPr>
                      <w:rFonts w:asciiTheme="minorHAnsi" w:eastAsiaTheme="minorEastAsia" w:hAnsiTheme="minorHAnsi" w:cstheme="minorHAnsi"/>
                      <w:lang w:eastAsia="fr-BE"/>
                    </w:rPr>
                  </w:pPr>
                  <w:bookmarkStart w:id="179" w:name="_Annexe_1_:"/>
                  <w:bookmarkStart w:id="180" w:name="_Annexe_1_:_7"/>
                  <w:bookmarkEnd w:id="179"/>
                  <w:bookmarkEnd w:id="180"/>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181" w:name="_Toc139897042"/>
                  <w:r w:rsidRPr="00034F56">
                    <w:t>Annexe</w:t>
                  </w:r>
                  <w:bookmarkEnd w:id="181"/>
                </w:p>
                <w:p w:rsidR="007B45E2" w:rsidRPr="00034F56" w:rsidRDefault="00F13552">
                  <w:pPr>
                    <w:pStyle w:val="Titre4"/>
                  </w:pPr>
                  <w:r w:rsidRPr="00034F56">
                    <w:br w:type="page"/>
                  </w:r>
                  <w:bookmarkStart w:id="182" w:name="_Toc453314332"/>
                  <w:bookmarkStart w:id="183" w:name="_Toc454980367"/>
                  <w:r w:rsidRPr="00034F56">
                    <w:t>Annexe 1 : Prise en charge d’élèves de l’enseignement spécialisé de type 4 ou d’une pédagogie adapté</w:t>
                  </w:r>
                  <w:bookmarkEnd w:id="182"/>
                  <w:bookmarkEnd w:id="183"/>
                  <w:r w:rsidRPr="00034F56">
                    <w:t>e</w:t>
                  </w:r>
                  <w:r w:rsidRPr="00034F56">
                    <w:rPr>
                      <w:u w:val="none"/>
                      <w:vertAlign w:val="superscript"/>
                    </w:rPr>
                    <w:t>1</w:t>
                  </w:r>
                </w:p>
                <w:p w:rsidR="007B45E2" w:rsidRPr="00034F56" w:rsidRDefault="007B45E2">
                  <w:pPr>
                    <w:rPr>
                      <w:rFonts w:asciiTheme="minorHAnsi" w:hAnsiTheme="minorHAnsi" w:cstheme="minorHAnsi"/>
                    </w:rPr>
                  </w:pPr>
                </w:p>
                <w:p w:rsidR="007B45E2" w:rsidRPr="00034F56" w:rsidRDefault="007B45E2">
                  <w:pPr>
                    <w:autoSpaceDE w:val="0"/>
                    <w:autoSpaceDN w:val="0"/>
                    <w:adjustRightInd w:val="0"/>
                    <w:rPr>
                      <w:rFonts w:asciiTheme="minorHAnsi" w:hAnsiTheme="minorHAnsi" w:cstheme="minorHAnsi"/>
                      <w:color w:val="000000"/>
                      <w:lang w:eastAsia="fr-FR"/>
                    </w:rPr>
                  </w:pP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color w:val="000000"/>
                      <w:lang w:val="fr-FR" w:eastAsia="fr-FR"/>
                    </w:rPr>
                    <w:t>Direction générale de l’Enseignement obligatoire</w:t>
                  </w: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color w:val="000000"/>
                      <w:lang w:val="fr-FR" w:eastAsia="fr-FR"/>
                    </w:rPr>
                    <w:t>Service de l’enseignement spécialisé</w:t>
                  </w: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b/>
                      <w:bCs/>
                      <w:color w:val="000000"/>
                      <w:lang w:val="fr-FR" w:eastAsia="fr-FR"/>
                    </w:rPr>
                    <w:t>Monsieur William FUCHS</w:t>
                  </w: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color w:val="000000"/>
                      <w:lang w:val="fr-FR" w:eastAsia="fr-FR"/>
                    </w:rPr>
                    <w:t>Bureau 2F255</w:t>
                  </w: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color w:val="000000"/>
                      <w:lang w:val="fr-FR" w:eastAsia="fr-FR"/>
                    </w:rPr>
                    <w:t>Rue Adolphe Lavallée, 1</w:t>
                  </w:r>
                </w:p>
                <w:p w:rsidR="007B45E2" w:rsidRPr="00034F56" w:rsidRDefault="00F13552">
                  <w:pPr>
                    <w:autoSpaceDE w:val="0"/>
                    <w:autoSpaceDN w:val="0"/>
                    <w:adjustRightInd w:val="0"/>
                    <w:ind w:left="5103"/>
                    <w:rPr>
                      <w:rFonts w:asciiTheme="minorHAnsi" w:hAnsiTheme="minorHAnsi" w:cstheme="minorHAnsi"/>
                      <w:color w:val="000000"/>
                      <w:lang w:val="fr-FR" w:eastAsia="fr-FR"/>
                    </w:rPr>
                  </w:pPr>
                  <w:r w:rsidRPr="00034F56">
                    <w:rPr>
                      <w:rFonts w:asciiTheme="minorHAnsi" w:hAnsiTheme="minorHAnsi" w:cstheme="minorHAnsi"/>
                      <w:color w:val="000000"/>
                      <w:lang w:val="fr-FR" w:eastAsia="fr-FR"/>
                    </w:rPr>
                    <w:t>1080   BRUXELLES</w:t>
                  </w:r>
                </w:p>
                <w:p w:rsidR="007B45E2" w:rsidRPr="00034F56" w:rsidRDefault="007B45E2">
                  <w:pPr>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b/>
                    </w:rPr>
                  </w:pPr>
                  <w:r w:rsidRPr="00034F56">
                    <w:rPr>
                      <w:rFonts w:asciiTheme="minorHAnsi" w:hAnsiTheme="minorHAnsi" w:cstheme="minorHAnsi"/>
                      <w:b/>
                      <w:u w:val="single"/>
                    </w:rPr>
                    <w:t>Objet :</w:t>
                  </w:r>
                  <w:r w:rsidRPr="00034F56">
                    <w:rPr>
                      <w:rFonts w:asciiTheme="minorHAnsi" w:hAnsiTheme="minorHAnsi" w:cstheme="minorHAnsi"/>
                      <w:b/>
                    </w:rPr>
                    <w:t xml:space="preserve"> prise en charge d’élèves d’enseignement spécialisé durant les deux périodes hebdomadaires d’activités physiques et sportives par du personnel paramédical</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Année scolaire :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b/>
                    </w:rPr>
                  </w:pPr>
                  <w:r w:rsidRPr="00034F56">
                    <w:rPr>
                      <w:rFonts w:asciiTheme="minorHAnsi" w:hAnsiTheme="minorHAnsi" w:cstheme="minorHAnsi"/>
                      <w:b/>
                    </w:rPr>
                    <w:t>Etablissement scolaire :</w:t>
                  </w:r>
                </w:p>
                <w:p w:rsidR="007B45E2" w:rsidRPr="00034F56" w:rsidRDefault="007B45E2">
                  <w:pPr>
                    <w:rPr>
                      <w:rFonts w:asciiTheme="minorHAnsi" w:hAnsiTheme="minorHAnsi" w:cstheme="minorHAnsi"/>
                      <w:b/>
                    </w:rPr>
                  </w:pPr>
                </w:p>
                <w:p w:rsidR="007B45E2" w:rsidRPr="00034F56" w:rsidRDefault="007B45E2">
                  <w:pPr>
                    <w:rPr>
                      <w:rFonts w:asciiTheme="minorHAnsi" w:hAnsiTheme="minorHAnsi" w:cstheme="minorHAnsi"/>
                      <w:b/>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Concerne l’élève :</w:t>
                  </w: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NOM:</w:t>
                  </w: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 xml:space="preserve">Prénom : </w:t>
                  </w: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Date de naissance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b/>
                    </w:rPr>
                  </w:pPr>
                  <w:r w:rsidRPr="00034F56">
                    <w:rPr>
                      <w:rFonts w:asciiTheme="minorHAnsi" w:hAnsiTheme="minorHAnsi" w:cstheme="minorHAnsi"/>
                      <w:b/>
                    </w:rPr>
                    <w:t>Motivation de la demande de dérogation (exemples en page suivante)</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Nature du handicap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Conséquences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6390"/>
                    </w:tabs>
                    <w:rPr>
                      <w:rFonts w:asciiTheme="minorHAnsi" w:hAnsiTheme="minorHAnsi" w:cstheme="minorHAnsi"/>
                    </w:rPr>
                  </w:pPr>
                  <w:r w:rsidRPr="00034F56">
                    <w:rPr>
                      <w:rFonts w:asciiTheme="minorHAnsi" w:hAnsiTheme="minorHAnsi" w:cstheme="minorHAnsi"/>
                    </w:rPr>
                    <w:t>Solution proposée :</w:t>
                  </w:r>
                  <w:r w:rsidRPr="00034F56">
                    <w:rPr>
                      <w:rFonts w:asciiTheme="minorHAnsi" w:hAnsiTheme="minorHAnsi" w:cstheme="minorHAnsi"/>
                    </w:rPr>
                    <w:tab/>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034F56">
                    <w:rPr>
                      <w:rFonts w:asciiTheme="minorHAnsi" w:hAnsiTheme="minorHAnsi" w:cstheme="minorHAnsi"/>
                    </w:rPr>
                    <w:t>Situation dans le groupe ou la classe :</w:t>
                  </w: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pBdr>
                      <w:top w:val="single" w:sz="4" w:space="1" w:color="auto"/>
                      <w:left w:val="single" w:sz="4" w:space="4" w:color="auto"/>
                      <w:bottom w:val="single" w:sz="4" w:space="1" w:color="auto"/>
                      <w:right w:val="single" w:sz="4" w:space="4" w:color="auto"/>
                    </w:pBd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tabs>
                      <w:tab w:val="left" w:pos="4536"/>
                    </w:tabs>
                    <w:rPr>
                      <w:rFonts w:asciiTheme="minorHAnsi" w:hAnsiTheme="minorHAnsi" w:cstheme="minorHAnsi"/>
                    </w:rPr>
                  </w:pPr>
                  <w:r w:rsidRPr="00034F56">
                    <w:rPr>
                      <w:rFonts w:asciiTheme="minorHAnsi" w:hAnsiTheme="minorHAnsi" w:cstheme="minorHAnsi"/>
                    </w:rPr>
                    <w:t>Date :</w:t>
                  </w:r>
                  <w:r w:rsidRPr="00034F56">
                    <w:rPr>
                      <w:rFonts w:asciiTheme="minorHAnsi" w:hAnsiTheme="minorHAnsi" w:cstheme="minorHAnsi"/>
                    </w:rPr>
                    <w:tab/>
                  </w:r>
                  <w:r w:rsidRPr="00034F56">
                    <w:rPr>
                      <w:rFonts w:asciiTheme="minorHAnsi" w:hAnsiTheme="minorHAnsi" w:cstheme="minorHAnsi"/>
                    </w:rPr>
                    <w:tab/>
                    <w:t>Signature de la Direction</w:t>
                  </w:r>
                </w:p>
                <w:p w:rsidR="007B45E2" w:rsidRPr="00034F56" w:rsidRDefault="007B45E2">
                  <w:pPr>
                    <w:rPr>
                      <w:rFonts w:asciiTheme="minorHAnsi" w:hAnsiTheme="minorHAnsi" w:cstheme="minorHAnsi"/>
                    </w:rPr>
                  </w:pPr>
                </w:p>
                <w:p w:rsidR="007B45E2" w:rsidRPr="00034F56" w:rsidRDefault="00134B2D">
                  <w:pPr>
                    <w:tabs>
                      <w:tab w:val="center" w:pos="6237"/>
                    </w:tabs>
                    <w:rPr>
                      <w:lang w:val="fr-FR"/>
                    </w:rPr>
                  </w:pPr>
                  <w:r>
                    <w:rPr>
                      <w:iCs/>
                      <w:lang w:val="fr-FR"/>
                    </w:rPr>
                    <w:pict>
                      <v:rect id="_x0000_i1036"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Uniquement les élèves polyhandicapés et les élèves avec handicaps physiques lourds (...) mais disposant de compétences intellectuelles leur permettant d’accéder aux apprentissages scolaires.</w:t>
                  </w: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034F56">
                    <w:rPr>
                      <w:rFonts w:asciiTheme="minorHAnsi" w:hAnsiTheme="minorHAnsi" w:cstheme="minorHAnsi"/>
                      <w:b/>
                    </w:rPr>
                    <w:t>Exemples de motivation</w:t>
                  </w:r>
                </w:p>
                <w:p w:rsidR="007B45E2" w:rsidRPr="00034F56" w:rsidRDefault="007B45E2">
                  <w:pPr>
                    <w:rPr>
                      <w:rFonts w:asciiTheme="minorHAnsi" w:hAnsiTheme="minorHAnsi" w:cstheme="minorHAnsi"/>
                      <w:b/>
                    </w:rPr>
                  </w:pPr>
                </w:p>
                <w:p w:rsidR="007B45E2" w:rsidRPr="00034F56" w:rsidRDefault="007B45E2">
                  <w:pPr>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Nature du handicap : </w:t>
                  </w:r>
                  <w:r w:rsidRPr="00034F56">
                    <w:rPr>
                      <w:rFonts w:asciiTheme="minorHAnsi" w:hAnsiTheme="minorHAnsi" w:cstheme="minorHAnsi"/>
                    </w:rPr>
                    <w:t>l’élève …. souffre du syndrome de ……….. caractérisé par des spasmes, d’un important retard neuromoteur et d’épilepsie,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Conséquences : </w:t>
                  </w:r>
                  <w:r w:rsidRPr="00034F56">
                    <w:rPr>
                      <w:rFonts w:asciiTheme="minorHAnsi" w:hAnsiTheme="minorHAnsi" w:cstheme="minorHAnsi"/>
                    </w:rPr>
                    <w:t>l’élève ….. se trouve dans l’impossibilité de pratiquer une activité physique quelconque, le rendant totalement dépendant de l’adulte et dans l’incapacité de marcher ; couché sur un tapis, il peut se retourner sur le dos, sur le ventre. Il ne peut maintenir la position assise, le contrôle de la tête est fluctuant, son tonus général est bas.</w:t>
                  </w: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Solution proposée : </w:t>
                  </w:r>
                  <w:r w:rsidRPr="00034F56">
                    <w:rPr>
                      <w:rFonts w:asciiTheme="minorHAnsi" w:hAnsiTheme="minorHAnsi" w:cstheme="minorHAnsi"/>
                    </w:rPr>
                    <w:t>les deux périodes d’éducation physique seront remplacées par deux périodes de stimulations sensorielles réalisées avec l’apport du Snoezelen par un kiné et/ou une puéricultrice.</w:t>
                  </w: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Situation dans le groupe ou la classe : </w:t>
                  </w:r>
                  <w:r w:rsidRPr="00034F56">
                    <w:rPr>
                      <w:rFonts w:asciiTheme="minorHAnsi" w:hAnsiTheme="minorHAnsi" w:cstheme="minorHAnsi"/>
                    </w:rPr>
                    <w:t>l’élève…….. fait partie d’une classe d’enfants IMC ou polyhandicapés ; lors des périodes d’éducation physique, le maître spécial n’est pas capable de s’occuper de tous les élèves individuellement, la prise en charge de cet élève par une personne du personnel paramédical serait beaucoup plus appropriée pour l’enfant qui ne peut pas participer de façon autonome à une activité psychomotrice.</w:t>
                  </w: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Nature du handicap : </w:t>
                  </w:r>
                  <w:r w:rsidRPr="00034F56">
                    <w:rPr>
                      <w:rFonts w:asciiTheme="minorHAnsi" w:hAnsiTheme="minorHAnsi" w:cstheme="minorHAnsi"/>
                    </w:rPr>
                    <w:t>l’élève …. souffre d’infirmité motrice cérébrale prédominant au niveau des membres inférieurs, associée à une microcéphalie et une malvoyance,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Conséquences : </w:t>
                  </w:r>
                  <w:r w:rsidRPr="00034F56">
                    <w:rPr>
                      <w:rFonts w:asciiTheme="minorHAnsi" w:hAnsiTheme="minorHAnsi" w:cstheme="minorHAnsi"/>
                    </w:rPr>
                    <w:t>l’élève ….. est totalement dépendant de l’adulte pour les différentes activités de la vie journalière. Il est dans l’incapacité de marcher ; les différents déplacements se font dans une chaise roulante.</w:t>
                  </w:r>
                </w:p>
                <w:p w:rsidR="007B45E2" w:rsidRPr="00034F56" w:rsidRDefault="00F13552">
                  <w:pPr>
                    <w:jc w:val="both"/>
                    <w:rPr>
                      <w:rFonts w:asciiTheme="minorHAnsi" w:hAnsiTheme="minorHAnsi" w:cstheme="minorHAnsi"/>
                    </w:rPr>
                  </w:pPr>
                  <w:r w:rsidRPr="00034F56">
                    <w:rPr>
                      <w:rFonts w:asciiTheme="minorHAnsi" w:hAnsiTheme="minorHAnsi" w:cstheme="minorHAnsi"/>
                    </w:rPr>
                    <w:t>Il est dans l’impossibilité de pratiquer une activité sportive.</w:t>
                  </w: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Solution proposée : </w:t>
                  </w:r>
                  <w:r w:rsidRPr="00034F56">
                    <w:rPr>
                      <w:rFonts w:asciiTheme="minorHAnsi" w:hAnsiTheme="minorHAnsi" w:cstheme="minorHAnsi"/>
                    </w:rPr>
                    <w:t>les deux périodes d’éducation physique seraient remplacées par deux périodes de stimulations sensorielles réalisées soit en classe, soit avec l’apport du Snoezelen et dispensées par un kiné et/ou une puéricultrice.</w:t>
                  </w:r>
                </w:p>
                <w:p w:rsidR="007B45E2" w:rsidRPr="00034F56" w:rsidRDefault="007B45E2">
                  <w:pPr>
                    <w:jc w:val="both"/>
                    <w:rPr>
                      <w:rFonts w:asciiTheme="minorHAnsi" w:hAnsiTheme="minorHAnsi" w:cstheme="minorHAnsi"/>
                      <w:b/>
                    </w:rPr>
                  </w:pPr>
                </w:p>
                <w:p w:rsidR="007B45E2" w:rsidRPr="00034F56" w:rsidRDefault="00F13552">
                  <w:pPr>
                    <w:jc w:val="both"/>
                    <w:rPr>
                      <w:rFonts w:asciiTheme="minorHAnsi" w:hAnsiTheme="minorHAnsi" w:cstheme="minorHAnsi"/>
                    </w:rPr>
                  </w:pPr>
                  <w:r w:rsidRPr="00034F56">
                    <w:rPr>
                      <w:rFonts w:asciiTheme="minorHAnsi" w:hAnsiTheme="minorHAnsi" w:cstheme="minorHAnsi"/>
                      <w:b/>
                    </w:rPr>
                    <w:t xml:space="preserve">Situation dans le groupe ou la classe : </w:t>
                  </w:r>
                  <w:r w:rsidRPr="00034F56">
                    <w:rPr>
                      <w:rFonts w:asciiTheme="minorHAnsi" w:hAnsiTheme="minorHAnsi" w:cstheme="minorHAnsi"/>
                    </w:rPr>
                    <w:t>l’élève…….. est très inquiet lors de tout changement et supporte mal le bruit ; lors des périodes d’éducation physique, il n’est pas possible d’isoler cet élève et le maître spécial ne peut s’en occuper individuellement en permanence ; c’est pourquoi la prise en charge de cet élève par une personne du personnel paramédical serait beaucoup plus appropriée.</w:t>
                  </w:r>
                </w:p>
                <w:p w:rsidR="007B45E2" w:rsidRPr="00034F56" w:rsidRDefault="007B45E2">
                  <w:pPr>
                    <w:jc w:val="both"/>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bookmarkStart w:id="184" w:name="_Toc139897043" w:displacedByCustomXml="next"/>
                <w:sdt>
                  <w:sdtPr>
                    <w:rPr>
                      <w:rFonts w:asciiTheme="majorHAnsi" w:eastAsiaTheme="minorHAnsi" w:hAnsiTheme="majorHAnsi"/>
                      <w:b w:val="0"/>
                      <w:caps w:val="0"/>
                      <w:sz w:val="24"/>
                      <w:lang w:eastAsia="en-US"/>
                    </w:rPr>
                    <w:id w:val="-402442016"/>
                    <w:docPartObj>
                      <w:docPartGallery w:val="Cover Pages"/>
                      <w:docPartUnique/>
                    </w:docPartObj>
                  </w:sdtPr>
                  <w:sdtEndPr>
                    <w:rPr>
                      <w:rFonts w:ascii="Calibri" w:hAnsi="Calibri" w:cstheme="minorHAnsi"/>
                      <w:sz w:val="22"/>
                    </w:rPr>
                  </w:sdtEndPr>
                  <w:sdtContent>
                    <w:bookmarkStart w:id="185" w:name="_chapitre_6_:" w:displacedByCustomXml="prev"/>
                    <w:bookmarkEnd w:id="185" w:displacedByCustomXml="prev"/>
                    <w:bookmarkStart w:id="186" w:name="_Toc477623695" w:displacedByCustomXml="prev"/>
                    <w:bookmarkStart w:id="187" w:name="_Toc477767489" w:displacedByCustomXml="prev"/>
                    <w:p w:rsidR="007B45E2" w:rsidRPr="00034F56" w:rsidRDefault="00F13552">
                      <w:pPr>
                        <w:pStyle w:val="Titre2"/>
                      </w:pPr>
                      <w:r w:rsidRPr="00034F56">
                        <w:t>Chapitre</w:t>
                      </w:r>
                      <w:bookmarkStart w:id="188" w:name="_Toc477623696"/>
                      <w:bookmarkStart w:id="189" w:name="_Toc477767490"/>
                      <w:bookmarkEnd w:id="187"/>
                      <w:bookmarkEnd w:id="186"/>
                      <w:r w:rsidRPr="00034F56">
                        <w:t xml:space="preserve"> 6 : Personnels administratif </w:t>
                      </w:r>
                      <w:r w:rsidRPr="00034F56">
                        <w:br/>
                        <w:t>et auxiliaire d’éducation</w:t>
                      </w:r>
                      <w:bookmarkEnd w:id="188"/>
                      <w:bookmarkEnd w:id="189"/>
                      <w:bookmarkEnd w:id="184"/>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190" w:name="_Toc139897044"/>
                      <w:r w:rsidRPr="00034F56">
                        <w:t>Pas d’annexes pour ce chapitre</w:t>
                      </w:r>
                      <w:bookmarkEnd w:id="190"/>
                      <w:r w:rsidRPr="00034F56">
                        <w:t xml:space="preserve"> </w:t>
                      </w:r>
                    </w:p>
                    <w:p w:rsidR="007B45E2" w:rsidRPr="00034F56" w:rsidRDefault="00134B2D">
                      <w:pPr>
                        <w:rPr>
                          <w:rFonts w:asciiTheme="minorHAnsi" w:eastAsiaTheme="minorEastAsia" w:hAnsiTheme="minorHAnsi" w:cstheme="minorHAnsi"/>
                          <w:lang w:eastAsia="fr-BE"/>
                        </w:rPr>
                      </w:pPr>
                    </w:p>
                  </w:sdtContent>
                </w:sdt>
                <w:p w:rsidR="007B45E2" w:rsidRPr="00034F56" w:rsidRDefault="00F13552">
                  <w:pPr>
                    <w:rPr>
                      <w:rFonts w:asciiTheme="minorHAnsi" w:hAnsiTheme="minorHAnsi" w:cstheme="minorHAnsi"/>
                    </w:rPr>
                  </w:pPr>
                  <w:r w:rsidRPr="00034F56">
                    <w:rPr>
                      <w:rFonts w:asciiTheme="minorHAnsi" w:hAnsiTheme="minorHAnsi" w:cstheme="minorHAnsi"/>
                    </w:rPr>
                    <w:br w:type="page"/>
                  </w:r>
                </w:p>
                <w:sdt>
                  <w:sdtPr>
                    <w:rPr>
                      <w:rFonts w:asciiTheme="majorHAnsi" w:eastAsiaTheme="minorHAnsi" w:hAnsiTheme="majorHAnsi" w:cstheme="minorHAnsi"/>
                      <w:sz w:val="24"/>
                      <w:lang w:eastAsia="en-US"/>
                    </w:rPr>
                    <w:id w:val="508568385"/>
                    <w:docPartObj>
                      <w:docPartGallery w:val="Cover Pages"/>
                      <w:docPartUnique/>
                    </w:docPartObj>
                  </w:sdtPr>
                  <w:sdtEndPr>
                    <w:rPr>
                      <w:rFonts w:ascii="Calibri" w:hAnsi="Calibri"/>
                      <w:sz w:val="22"/>
                    </w:rPr>
                  </w:sdtEndPr>
                  <w:sdtContent>
                    <w:p w:rsidR="007B45E2" w:rsidRPr="00034F56" w:rsidRDefault="007B45E2">
                      <w:pPr>
                        <w:pStyle w:val="Sansinterligne"/>
                        <w:jc w:val="both"/>
                        <w:rPr>
                          <w:rFonts w:cstheme="minorHAnsi"/>
                          <w:sz w:val="6"/>
                          <w:szCs w:val="6"/>
                        </w:rPr>
                      </w:pPr>
                    </w:p>
                    <w:p w:rsidR="007B45E2" w:rsidRPr="00034F56" w:rsidRDefault="00F13552">
                      <w:pPr>
                        <w:pStyle w:val="Titre2"/>
                        <w:rPr>
                          <w:rFonts w:asciiTheme="minorHAnsi" w:hAnsiTheme="minorHAnsi" w:cstheme="minorHAnsi"/>
                        </w:rPr>
                      </w:pPr>
                      <w:bookmarkStart w:id="191" w:name="_chapitre_7_:"/>
                      <w:bookmarkStart w:id="192" w:name="_Toc477623710"/>
                      <w:bookmarkStart w:id="193" w:name="_Toc477767507"/>
                      <w:bookmarkStart w:id="194" w:name="_Toc139897045"/>
                      <w:bookmarkEnd w:id="191"/>
                      <w:r w:rsidRPr="00034F56">
                        <w:rPr>
                          <w:rFonts w:asciiTheme="minorHAnsi" w:hAnsiTheme="minorHAnsi" w:cstheme="minorHAnsi"/>
                        </w:rPr>
                        <w:t>Chapitre</w:t>
                      </w:r>
                      <w:bookmarkEnd w:id="192"/>
                      <w:bookmarkEnd w:id="193"/>
                      <w:r w:rsidRPr="00034F56">
                        <w:rPr>
                          <w:rFonts w:asciiTheme="minorHAnsi" w:hAnsiTheme="minorHAnsi" w:cstheme="minorHAnsi"/>
                        </w:rPr>
                        <w:t xml:space="preserve"> 7 : </w:t>
                      </w:r>
                      <w:bookmarkStart w:id="195" w:name="_Toc477623711"/>
                      <w:bookmarkStart w:id="196" w:name="_Toc477767508"/>
                      <w:r w:rsidRPr="00034F56">
                        <w:rPr>
                          <w:rFonts w:asciiTheme="minorHAnsi" w:hAnsiTheme="minorHAnsi" w:cstheme="minorHAnsi"/>
                        </w:rPr>
                        <w:t>Personnel paramédical, social et psychologique fonctionnant pendant la journée scolaire</w:t>
                      </w:r>
                      <w:bookmarkEnd w:id="195"/>
                      <w:bookmarkEnd w:id="196"/>
                      <w:bookmarkEnd w:id="194"/>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197" w:name="_Toc139897046"/>
                      <w:r w:rsidRPr="00034F56">
                        <w:t>Pas d’annexes pour ce chapitre</w:t>
                      </w:r>
                      <w:bookmarkEnd w:id="197"/>
                    </w:p>
                    <w:p w:rsidR="007B45E2" w:rsidRPr="00034F56" w:rsidRDefault="00134B2D">
                      <w:pPr>
                        <w:jc w:val="both"/>
                        <w:rPr>
                          <w:rFonts w:asciiTheme="minorHAnsi" w:eastAsiaTheme="minorEastAsia" w:hAnsiTheme="minorHAnsi" w:cstheme="minorHAnsi"/>
                          <w:lang w:eastAsia="fr-BE"/>
                        </w:rPr>
                      </w:pPr>
                    </w:p>
                  </w:sdtContent>
                </w:sdt>
                <w:p w:rsidR="007B45E2" w:rsidRPr="00034F56" w:rsidRDefault="00F13552">
                  <w:pPr>
                    <w:rPr>
                      <w:rFonts w:asciiTheme="minorHAnsi" w:hAnsiTheme="minorHAnsi" w:cstheme="minorHAnsi"/>
                    </w:rPr>
                  </w:pPr>
                  <w:r w:rsidRPr="00034F56">
                    <w:rPr>
                      <w:rFonts w:asciiTheme="minorHAnsi" w:hAnsiTheme="minorHAnsi" w:cstheme="minorHAnsi"/>
                    </w:rPr>
                    <w:br w:type="page"/>
                  </w:r>
                </w:p>
                <w:bookmarkStart w:id="198" w:name="_Toc139897047" w:displacedByCustomXml="next"/>
                <w:sdt>
                  <w:sdtPr>
                    <w:rPr>
                      <w:rFonts w:asciiTheme="majorHAnsi" w:eastAsiaTheme="minorHAnsi" w:hAnsiTheme="majorHAnsi"/>
                      <w:b w:val="0"/>
                      <w:caps w:val="0"/>
                      <w:smallCaps/>
                      <w:sz w:val="24"/>
                      <w:lang w:eastAsia="en-US"/>
                    </w:rPr>
                    <w:id w:val="1870878055"/>
                    <w:docPartObj>
                      <w:docPartGallery w:val="Cover Pages"/>
                      <w:docPartUnique/>
                    </w:docPartObj>
                  </w:sdtPr>
                  <w:sdtEndPr>
                    <w:rPr>
                      <w:rFonts w:ascii="Calibri" w:hAnsi="Calibri" w:cstheme="minorHAnsi"/>
                      <w:smallCaps w:val="0"/>
                      <w:sz w:val="22"/>
                    </w:rPr>
                  </w:sdtEndPr>
                  <w:sdtContent>
                    <w:bookmarkStart w:id="199" w:name="_Chapitre_8_:_1" w:displacedByCustomXml="prev"/>
                    <w:bookmarkEnd w:id="199" w:displacedByCustomXml="prev"/>
                    <w:bookmarkStart w:id="200" w:name="_Toc477767521" w:displacedByCustomXml="prev"/>
                    <w:bookmarkStart w:id="201" w:name="_Toc477623724" w:displacedByCustomXml="prev"/>
                    <w:p w:rsidR="007B45E2" w:rsidRPr="00034F56" w:rsidRDefault="00F13552">
                      <w:pPr>
                        <w:pStyle w:val="Titre2"/>
                      </w:pPr>
                      <w:r w:rsidRPr="00034F56">
                        <w:t>Chapitre</w:t>
                      </w:r>
                      <w:bookmarkEnd w:id="201"/>
                      <w:bookmarkEnd w:id="200"/>
                      <w:r w:rsidRPr="00034F56">
                        <w:t xml:space="preserve"> 8 :</w:t>
                      </w:r>
                      <w:bookmarkStart w:id="202" w:name="_Toc477623725"/>
                      <w:bookmarkStart w:id="203" w:name="_Toc477767522"/>
                      <w:r w:rsidRPr="00034F56">
                        <w:t xml:space="preserve"> Capitaux-périodes : Transfert et affectation particulière</w:t>
                      </w:r>
                      <w:bookmarkEnd w:id="202"/>
                      <w:bookmarkEnd w:id="203"/>
                      <w:bookmarkEnd w:id="198"/>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04" w:name="_Toc139897048"/>
                      <w:r w:rsidRPr="00034F56">
                        <w:t>Annexe</w:t>
                      </w:r>
                      <w:bookmarkEnd w:id="204"/>
                    </w:p>
                    <w:p w:rsidR="007B45E2" w:rsidRPr="00034F56" w:rsidRDefault="00134B2D" w:rsidP="001C1595">
                      <w:pPr>
                        <w:jc w:val="both"/>
                        <w:rPr>
                          <w:rFonts w:asciiTheme="minorHAnsi" w:hAnsiTheme="minorHAnsi" w:cstheme="minorHAnsi"/>
                        </w:rPr>
                      </w:pPr>
                    </w:p>
                  </w:sdtContent>
                </w:sdt>
                <w:p w:rsidR="007B45E2" w:rsidRPr="00034F56" w:rsidRDefault="00F13552">
                  <w:pPr>
                    <w:rPr>
                      <w:rFonts w:asciiTheme="minorHAnsi" w:hAnsiTheme="minorHAnsi" w:cstheme="minorHAnsi"/>
                      <w:b/>
                      <w:u w:val="single"/>
                    </w:rPr>
                  </w:pPr>
                  <w:r w:rsidRPr="00034F56">
                    <w:rPr>
                      <w:rFonts w:asciiTheme="minorHAnsi" w:hAnsiTheme="minorHAnsi" w:cstheme="minorHAnsi"/>
                    </w:rPr>
                    <w:br w:type="page"/>
                  </w:r>
                </w:p>
                <w:p w:rsidR="007B45E2" w:rsidRPr="00034F56" w:rsidRDefault="00F13552">
                  <w:pPr>
                    <w:pStyle w:val="Titre4"/>
                  </w:pPr>
                  <w:r w:rsidRPr="00034F56">
                    <w:t>Annexe 1 : COMMUNAUTE FRANCAISE ATTESTATION D’OBTENTION OU DE NON OBTENTION DU CERTIFICAT D’ETUDES DE BASE</w:t>
                  </w:r>
                </w:p>
                <w:p w:rsidR="007B45E2" w:rsidRPr="00034F56" w:rsidRDefault="007B45E2">
                  <w:pPr>
                    <w:jc w:val="center"/>
                    <w:rPr>
                      <w:rFonts w:asciiTheme="minorHAnsi" w:hAnsiTheme="minorHAnsi" w:cstheme="minorHAnsi"/>
                      <w:b/>
                      <w:bCs/>
                      <w:sz w:val="24"/>
                      <w:szCs w:val="24"/>
                    </w:rPr>
                  </w:pPr>
                </w:p>
                <w:p w:rsidR="007B45E2" w:rsidRPr="00034F56" w:rsidRDefault="00F13552">
                  <w:pPr>
                    <w:spacing w:after="100"/>
                    <w:rPr>
                      <w:rFonts w:asciiTheme="minorHAnsi" w:hAnsiTheme="minorHAnsi" w:cstheme="minorHAnsi"/>
                    </w:rPr>
                  </w:pPr>
                  <w:r w:rsidRPr="00034F56">
                    <w:rPr>
                      <w:rFonts w:asciiTheme="minorHAnsi" w:hAnsiTheme="minorHAnsi" w:cstheme="minorHAnsi"/>
                    </w:rPr>
                    <w:t>DENOMINATION ET SIEGE DE L’ETABLISSEMENT</w:t>
                  </w:r>
                </w:p>
                <w:p w:rsidR="007B45E2" w:rsidRPr="00034F56" w:rsidRDefault="00F13552">
                  <w:pPr>
                    <w:spacing w:after="100"/>
                    <w:rPr>
                      <w:rFonts w:asciiTheme="minorHAnsi" w:hAnsiTheme="minorHAnsi" w:cstheme="minorHAnsi"/>
                    </w:rPr>
                  </w:pPr>
                  <w:r w:rsidRPr="00034F56">
                    <w:rPr>
                      <w:rFonts w:asciiTheme="minorHAnsi" w:hAnsiTheme="minorHAnsi" w:cstheme="minorHAnsi"/>
                    </w:rPr>
                    <w:t>…………………………………………………………………………………………………………………………………………………………………</w:t>
                  </w:r>
                </w:p>
                <w:p w:rsidR="007B45E2" w:rsidRPr="00034F56" w:rsidRDefault="00F13552">
                  <w:pPr>
                    <w:spacing w:after="100"/>
                    <w:rPr>
                      <w:rFonts w:asciiTheme="minorHAnsi" w:hAnsiTheme="minorHAnsi" w:cstheme="minorHAnsi"/>
                    </w:rPr>
                  </w:pPr>
                  <w:r w:rsidRPr="00034F56">
                    <w:rPr>
                      <w:rFonts w:asciiTheme="minorHAnsi" w:hAnsiTheme="minorHAnsi" w:cstheme="minorHAnsi"/>
                    </w:rPr>
                    <w:t>……………………………………………………………………………………………………………………………</w:t>
                  </w:r>
                </w:p>
                <w:p w:rsidR="007B45E2" w:rsidRPr="00034F56" w:rsidRDefault="00F13552">
                  <w:pPr>
                    <w:spacing w:after="100"/>
                    <w:rPr>
                      <w:rFonts w:asciiTheme="minorHAnsi" w:hAnsiTheme="minorHAnsi" w:cstheme="minorHAnsi"/>
                    </w:rPr>
                  </w:pPr>
                  <w:r w:rsidRPr="00034F56">
                    <w:rPr>
                      <w:rFonts w:asciiTheme="minorHAnsi" w:hAnsiTheme="minorHAnsi" w:cstheme="minorHAnsi"/>
                    </w:rPr>
                    <w:t>Je soussigné(e) …………………………………………………………………………………. (NOM, Prénom)</w:t>
                  </w:r>
                </w:p>
                <w:p w:rsidR="007B45E2" w:rsidRPr="00034F56" w:rsidRDefault="00F13552">
                  <w:pPr>
                    <w:spacing w:after="100"/>
                    <w:rPr>
                      <w:rFonts w:asciiTheme="minorHAnsi" w:hAnsiTheme="minorHAnsi" w:cstheme="minorHAnsi"/>
                    </w:rPr>
                  </w:pPr>
                  <w:r w:rsidRPr="00034F56">
                    <w:rPr>
                      <w:rFonts w:asciiTheme="minorHAnsi" w:hAnsiTheme="minorHAnsi" w:cstheme="minorHAnsi"/>
                    </w:rPr>
                    <w:t>Chef(fe) de l’établissement susmentionné, atteste que</w:t>
                  </w:r>
                </w:p>
                <w:p w:rsidR="007B45E2" w:rsidRPr="00034F56" w:rsidRDefault="00F13552">
                  <w:pPr>
                    <w:spacing w:after="100"/>
                    <w:rPr>
                      <w:rFonts w:asciiTheme="minorHAnsi" w:hAnsiTheme="minorHAnsi" w:cstheme="minorHAnsi"/>
                    </w:rPr>
                  </w:pPr>
                  <w:r w:rsidRPr="00034F56">
                    <w:rPr>
                      <w:rFonts w:asciiTheme="minorHAnsi" w:hAnsiTheme="minorHAnsi" w:cstheme="minorHAnsi"/>
                    </w:rPr>
                    <w:t>(NOM, Prénom)………………………………………………………………………………………………………………………</w:t>
                  </w:r>
                </w:p>
                <w:p w:rsidR="007B45E2" w:rsidRPr="00034F56" w:rsidRDefault="00F13552">
                  <w:pPr>
                    <w:spacing w:after="100"/>
                    <w:rPr>
                      <w:rFonts w:asciiTheme="minorHAnsi" w:hAnsiTheme="minorHAnsi" w:cstheme="minorHAnsi"/>
                    </w:rPr>
                  </w:pPr>
                  <w:r w:rsidRPr="00034F56">
                    <w:rPr>
                      <w:rFonts w:asciiTheme="minorHAnsi" w:hAnsiTheme="minorHAnsi" w:cstheme="minorHAnsi"/>
                    </w:rPr>
                    <w:t>Né(e) le ……………………………………………………………., à………………………………………………………………..</w:t>
                  </w:r>
                </w:p>
                <w:p w:rsidR="007B45E2" w:rsidRPr="00034F56" w:rsidRDefault="00F13552">
                  <w:pPr>
                    <w:rPr>
                      <w:rFonts w:asciiTheme="minorHAnsi" w:hAnsiTheme="minorHAnsi" w:cstheme="minorHAnsi"/>
                    </w:rPr>
                  </w:pPr>
                  <w:r w:rsidRPr="00034F56">
                    <w:rPr>
                      <w:rFonts w:asciiTheme="minorHAnsi" w:hAnsiTheme="minorHAnsi" w:cstheme="minorHAnsi"/>
                    </w:rPr>
                    <w:t>A obtenu* son certificat d’études de base.</w:t>
                  </w:r>
                </w:p>
                <w:p w:rsidR="007B45E2" w:rsidRPr="00034F56" w:rsidRDefault="00F13552">
                  <w:pPr>
                    <w:rPr>
                      <w:rFonts w:asciiTheme="minorHAnsi" w:hAnsiTheme="minorHAnsi" w:cstheme="minorHAnsi"/>
                    </w:rPr>
                  </w:pPr>
                  <w:r w:rsidRPr="00034F56">
                    <w:rPr>
                      <w:rFonts w:asciiTheme="minorHAnsi" w:hAnsiTheme="minorHAnsi" w:cstheme="minorHAnsi"/>
                    </w:rPr>
                    <w:t>N’a pas obtenu* son certificat d’études de base.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Sceau de l’établissement                                             Lieu et date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Le(la) Chef(fe) d’établissement</w:t>
                  </w:r>
                </w:p>
                <w:p w:rsidR="007B45E2" w:rsidRPr="00034F56" w:rsidRDefault="00F13552">
                  <w:pPr>
                    <w:rPr>
                      <w:rFonts w:asciiTheme="minorHAnsi" w:hAnsiTheme="minorHAnsi" w:cstheme="minorHAnsi"/>
                    </w:rPr>
                  </w:pPr>
                  <w:r w:rsidRPr="00034F56">
                    <w:rPr>
                      <w:rFonts w:asciiTheme="minorHAnsi" w:hAnsiTheme="minorHAnsi" w:cstheme="minorHAnsi"/>
                    </w:rPr>
                    <w:tab/>
                    <w:t xml:space="preserve">                                                                             NOM et signature)</w:t>
                  </w:r>
                </w:p>
                <w:p w:rsidR="007B45E2" w:rsidRPr="00034F56" w:rsidRDefault="007B45E2">
                  <w:pPr>
                    <w:rPr>
                      <w:rFonts w:asciiTheme="minorHAnsi" w:hAnsiTheme="minorHAnsi" w:cstheme="minorHAnsi"/>
                    </w:rPr>
                  </w:pPr>
                </w:p>
                <w:p w:rsidR="007B45E2" w:rsidRPr="00034F56" w:rsidRDefault="00F13552">
                  <w:pPr>
                    <w:pStyle w:val="BASDEPAGE-Annexescalibri9A-Fok"/>
                  </w:pPr>
                  <w:r w:rsidRPr="00034F56">
                    <w:t>*Biffer la mention inutile</w:t>
                  </w:r>
                </w:p>
                <w:p w:rsidR="007B45E2" w:rsidRPr="00034F56" w:rsidRDefault="007B45E2">
                  <w:pPr>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br w:type="page"/>
                  </w:r>
                </w:p>
                <w:bookmarkStart w:id="205" w:name="_Toc139897049" w:displacedByCustomXml="next"/>
                <w:sdt>
                  <w:sdtPr>
                    <w:rPr>
                      <w:rFonts w:eastAsiaTheme="minorHAnsi" w:cstheme="minorHAnsi"/>
                      <w:b w:val="0"/>
                      <w:caps w:val="0"/>
                      <w:sz w:val="24"/>
                      <w:lang w:eastAsia="en-US"/>
                    </w:rPr>
                    <w:id w:val="-1424486515"/>
                    <w:docPartObj>
                      <w:docPartGallery w:val="Cover Pages"/>
                      <w:docPartUnique/>
                    </w:docPartObj>
                  </w:sdtPr>
                  <w:sdtEndPr>
                    <w:rPr>
                      <w:sz w:val="22"/>
                    </w:rPr>
                  </w:sdtEndPr>
                  <w:sdtContent>
                    <w:bookmarkStart w:id="206" w:name="_Chapitre_10_:" w:displacedByCustomXml="prev"/>
                    <w:bookmarkEnd w:id="206" w:displacedByCustomXml="prev"/>
                    <w:bookmarkStart w:id="207" w:name="_Toc137549223" w:displacedByCustomXml="prev"/>
                    <w:p w:rsidR="0040419A" w:rsidRPr="00034F56" w:rsidRDefault="0040419A" w:rsidP="0040419A">
                      <w:pPr>
                        <w:pStyle w:val="Titre2"/>
                        <w:spacing w:before="0"/>
                        <w:rPr>
                          <w:rFonts w:asciiTheme="minorHAnsi" w:hAnsiTheme="minorHAnsi" w:cstheme="minorHAnsi"/>
                        </w:rPr>
                      </w:pPr>
                      <w:r w:rsidRPr="00034F56">
                        <w:rPr>
                          <w:rFonts w:asciiTheme="minorHAnsi" w:hAnsiTheme="minorHAnsi" w:cstheme="minorHAnsi"/>
                        </w:rPr>
                        <w:t>Chapitre 9 :</w:t>
                      </w:r>
                      <w:bookmarkStart w:id="208" w:name="_Toc477623739"/>
                      <w:bookmarkStart w:id="209" w:name="_Toc477767536"/>
                      <w:r w:rsidRPr="00034F56">
                        <w:rPr>
                          <w:rFonts w:asciiTheme="minorHAnsi" w:hAnsiTheme="minorHAnsi" w:cstheme="minorHAnsi"/>
                        </w:rPr>
                        <w:t xml:space="preserve"> Du conseil de classe, du Plan Individuel d’Apprentissage (P.I.A) et des procédures de recours</w:t>
                      </w:r>
                      <w:bookmarkEnd w:id="208"/>
                      <w:bookmarkEnd w:id="209"/>
                      <w:bookmarkEnd w:id="207"/>
                      <w:bookmarkEnd w:id="205"/>
                    </w:p>
                    <w:p w:rsidR="0040419A" w:rsidRPr="00034F56" w:rsidRDefault="0040419A" w:rsidP="0040419A">
                      <w:pPr>
                        <w:rPr>
                          <w:rFonts w:asciiTheme="minorHAnsi" w:eastAsiaTheme="minorEastAsia" w:hAnsiTheme="minorHAnsi" w:cstheme="minorHAnsi"/>
                          <w:lang w:eastAsia="fr-BE"/>
                        </w:rPr>
                      </w:pPr>
                    </w:p>
                    <w:p w:rsidR="0040419A" w:rsidRPr="00034F56" w:rsidRDefault="0040419A" w:rsidP="0040419A">
                      <w:pPr>
                        <w:rPr>
                          <w:lang w:eastAsia="fr-BE"/>
                        </w:rPr>
                      </w:pPr>
                    </w:p>
                    <w:p w:rsidR="0040419A" w:rsidRPr="00034F56" w:rsidRDefault="0040419A" w:rsidP="0040419A">
                      <w:pPr>
                        <w:rPr>
                          <w:rFonts w:asciiTheme="minorHAnsi" w:eastAsiaTheme="minorEastAsia" w:hAnsiTheme="minorHAnsi" w:cstheme="minorHAnsi"/>
                          <w:lang w:eastAsia="fr-BE"/>
                        </w:rPr>
                      </w:pPr>
                    </w:p>
                    <w:p w:rsidR="0040419A" w:rsidRPr="00034F56" w:rsidRDefault="0040419A" w:rsidP="0040419A">
                      <w:pPr>
                        <w:jc w:val="both"/>
                        <w:rPr>
                          <w:rFonts w:asciiTheme="minorHAnsi" w:hAnsiTheme="minorHAnsi" w:cstheme="minorHAnsi"/>
                        </w:rPr>
                      </w:pPr>
                    </w:p>
                    <w:p w:rsidR="0040419A" w:rsidRPr="00034F56" w:rsidRDefault="0040419A" w:rsidP="0040419A">
                      <w:pPr>
                        <w:rPr>
                          <w:rFonts w:eastAsia="Times New Roman" w:cs="Calibri"/>
                          <w:b/>
                          <w:u w:val="single"/>
                          <w:lang w:eastAsia="ar-SA"/>
                        </w:rPr>
                      </w:pPr>
                    </w:p>
                    <w:p w:rsidR="0040419A" w:rsidRPr="00034F56" w:rsidRDefault="0040419A" w:rsidP="0040419A">
                      <w:pPr>
                        <w:pStyle w:val="Corpsdetexte21"/>
                        <w:jc w:val="both"/>
                        <w:rPr>
                          <w:rFonts w:asciiTheme="minorHAnsi" w:hAnsiTheme="minorHAnsi" w:cstheme="minorHAnsi"/>
                          <w:sz w:val="22"/>
                          <w:szCs w:val="22"/>
                        </w:rPr>
                      </w:pPr>
                    </w:p>
                    <w:p w:rsidR="0040419A" w:rsidRPr="00034F56" w:rsidRDefault="0040419A" w:rsidP="0040419A">
                      <w:pPr>
                        <w:pStyle w:val="Corpsdetexte21"/>
                        <w:jc w:val="both"/>
                        <w:rPr>
                          <w:rFonts w:asciiTheme="minorHAnsi" w:hAnsiTheme="minorHAnsi" w:cstheme="minorHAnsi"/>
                          <w:sz w:val="22"/>
                          <w:szCs w:val="22"/>
                        </w:rPr>
                      </w:pPr>
                    </w:p>
                    <w:p w:rsidR="0040419A" w:rsidRPr="00034F56" w:rsidRDefault="0040419A" w:rsidP="0040419A">
                      <w:pPr>
                        <w:pStyle w:val="Titre3"/>
                      </w:pPr>
                      <w:bookmarkStart w:id="210" w:name="_Toc139897050"/>
                      <w:r w:rsidRPr="00034F56">
                        <w:t>Annexe</w:t>
                      </w:r>
                      <w:bookmarkEnd w:id="210"/>
                    </w:p>
                    <w:p w:rsidR="007B45E2" w:rsidRPr="00034F56" w:rsidRDefault="007B45E2">
                      <w:pPr>
                        <w:jc w:val="both"/>
                        <w:rPr>
                          <w:rFonts w:asciiTheme="minorHAnsi" w:hAnsiTheme="minorHAnsi" w:cstheme="minorHAnsi"/>
                          <w:color w:val="FF0000"/>
                          <w:sz w:val="10"/>
                          <w:szCs w:val="10"/>
                        </w:rPr>
                      </w:pPr>
                    </w:p>
                    <w:p w:rsidR="0040419A" w:rsidRPr="00034F56" w:rsidRDefault="0040419A">
                      <w:pPr>
                        <w:rPr>
                          <w:rFonts w:eastAsia="Times New Roman" w:cs="Times New Roman"/>
                          <w:b/>
                          <w:bCs/>
                          <w:caps/>
                          <w:sz w:val="40"/>
                          <w:szCs w:val="20"/>
                          <w:lang w:eastAsia="fr-BE"/>
                        </w:rPr>
                      </w:pPr>
                      <w:r w:rsidRPr="00034F56">
                        <w:br w:type="page"/>
                      </w:r>
                    </w:p>
                    <w:p w:rsidR="0040419A" w:rsidRPr="00034F56" w:rsidRDefault="0040419A" w:rsidP="0040419A">
                      <w:pPr>
                        <w:pStyle w:val="Titre4"/>
                      </w:pPr>
                      <w:r w:rsidRPr="00034F56">
                        <w:t>Annexe 1 : COMMUNAUTE FRANCAISE ATTESTATION D’OBTENTION OU DE NON OBTENTION DU CERTIFICAT D’ETUDES DE BASE</w:t>
                      </w:r>
                    </w:p>
                    <w:p w:rsidR="0040419A" w:rsidRPr="00034F56" w:rsidRDefault="0040419A" w:rsidP="0040419A">
                      <w:pPr>
                        <w:jc w:val="center"/>
                        <w:rPr>
                          <w:rFonts w:asciiTheme="minorHAnsi" w:hAnsiTheme="minorHAnsi" w:cstheme="minorHAnsi"/>
                          <w:b/>
                          <w:bCs/>
                          <w:sz w:val="24"/>
                          <w:szCs w:val="24"/>
                        </w:rPr>
                      </w:pP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DENOMINATION ET SIEGE DE L’ETABLISSEMENT</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Je soussigné(e) …………………………………………………………………………………. (NOM, Prénom)</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Chef(fe) de l’établissement susmentionné, atteste que</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(NOM, Prénom)………………………………………………………………………………………………………………………</w:t>
                      </w:r>
                    </w:p>
                    <w:p w:rsidR="0040419A" w:rsidRPr="00034F56" w:rsidRDefault="0040419A" w:rsidP="0040419A">
                      <w:pPr>
                        <w:spacing w:after="100"/>
                        <w:rPr>
                          <w:rFonts w:asciiTheme="minorHAnsi" w:hAnsiTheme="minorHAnsi" w:cstheme="minorHAnsi"/>
                        </w:rPr>
                      </w:pPr>
                      <w:r w:rsidRPr="00034F56">
                        <w:rPr>
                          <w:rFonts w:asciiTheme="minorHAnsi" w:hAnsiTheme="minorHAnsi" w:cstheme="minorHAnsi"/>
                        </w:rPr>
                        <w:t>Né(e) le ……………………………………………………………., à………………………………………………………………..</w:t>
                      </w:r>
                    </w:p>
                    <w:p w:rsidR="0040419A" w:rsidRPr="00034F56" w:rsidRDefault="0040419A" w:rsidP="0040419A">
                      <w:pPr>
                        <w:rPr>
                          <w:rFonts w:asciiTheme="minorHAnsi" w:hAnsiTheme="minorHAnsi" w:cstheme="minorHAnsi"/>
                        </w:rPr>
                      </w:pPr>
                      <w:r w:rsidRPr="00034F56">
                        <w:rPr>
                          <w:rFonts w:asciiTheme="minorHAnsi" w:hAnsiTheme="minorHAnsi" w:cstheme="minorHAnsi"/>
                        </w:rPr>
                        <w:t>A obtenu* son certificat d’études de base.</w:t>
                      </w:r>
                    </w:p>
                    <w:p w:rsidR="0040419A" w:rsidRPr="00034F56" w:rsidRDefault="0040419A" w:rsidP="0040419A">
                      <w:pPr>
                        <w:rPr>
                          <w:rFonts w:asciiTheme="minorHAnsi" w:hAnsiTheme="minorHAnsi" w:cstheme="minorHAnsi"/>
                        </w:rPr>
                      </w:pPr>
                      <w:r w:rsidRPr="00034F56">
                        <w:rPr>
                          <w:rFonts w:asciiTheme="minorHAnsi" w:hAnsiTheme="minorHAnsi" w:cstheme="minorHAnsi"/>
                        </w:rPr>
                        <w:t>N’a pas obtenu* son certificat d’études de base.</w:t>
                      </w:r>
                    </w:p>
                    <w:p w:rsidR="0040419A" w:rsidRPr="00034F56" w:rsidRDefault="0040419A" w:rsidP="0040419A">
                      <w:pPr>
                        <w:rPr>
                          <w:rFonts w:asciiTheme="minorHAnsi" w:hAnsiTheme="minorHAnsi" w:cstheme="minorHAnsi"/>
                        </w:rPr>
                      </w:pPr>
                    </w:p>
                    <w:p w:rsidR="0040419A" w:rsidRPr="00034F56" w:rsidRDefault="0040419A" w:rsidP="0040419A">
                      <w:pPr>
                        <w:rPr>
                          <w:rFonts w:asciiTheme="minorHAnsi" w:hAnsiTheme="minorHAnsi" w:cstheme="minorHAnsi"/>
                        </w:rPr>
                      </w:pPr>
                      <w:r w:rsidRPr="00034F56">
                        <w:rPr>
                          <w:rFonts w:asciiTheme="minorHAnsi" w:hAnsiTheme="minorHAnsi" w:cstheme="minorHAnsi"/>
                        </w:rPr>
                        <w:t>Sceau de l’établissement                                             Lieu et date</w:t>
                      </w:r>
                    </w:p>
                    <w:p w:rsidR="0040419A" w:rsidRPr="00034F56" w:rsidRDefault="0040419A" w:rsidP="0040419A">
                      <w:pPr>
                        <w:rPr>
                          <w:rFonts w:asciiTheme="minorHAnsi" w:hAnsiTheme="minorHAnsi" w:cstheme="minorHAnsi"/>
                        </w:rPr>
                      </w:pPr>
                    </w:p>
                    <w:p w:rsidR="0040419A" w:rsidRPr="00034F56" w:rsidRDefault="0040419A" w:rsidP="0040419A">
                      <w:pPr>
                        <w:rPr>
                          <w:rFonts w:asciiTheme="minorHAnsi" w:hAnsiTheme="minorHAnsi" w:cstheme="minorHAnsi"/>
                        </w:rPr>
                      </w:pP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Le(la) Chef(fe) d’établissement</w:t>
                      </w:r>
                    </w:p>
                    <w:p w:rsidR="0040419A" w:rsidRPr="00034F56" w:rsidRDefault="0040419A" w:rsidP="0040419A">
                      <w:pPr>
                        <w:rPr>
                          <w:rFonts w:asciiTheme="minorHAnsi" w:hAnsiTheme="minorHAnsi" w:cstheme="minorHAnsi"/>
                        </w:rPr>
                      </w:pPr>
                      <w:r w:rsidRPr="00034F56">
                        <w:rPr>
                          <w:rFonts w:asciiTheme="minorHAnsi" w:hAnsiTheme="minorHAnsi" w:cstheme="minorHAnsi"/>
                        </w:rPr>
                        <w:tab/>
                        <w:t xml:space="preserve">                                                                             NOM et signature)</w:t>
                      </w:r>
                    </w:p>
                    <w:p w:rsidR="0040419A" w:rsidRPr="00034F56" w:rsidRDefault="0040419A" w:rsidP="0040419A">
                      <w:pPr>
                        <w:rPr>
                          <w:rFonts w:asciiTheme="minorHAnsi" w:hAnsiTheme="minorHAnsi" w:cstheme="minorHAnsi"/>
                        </w:rPr>
                      </w:pPr>
                    </w:p>
                    <w:p w:rsidR="0040419A" w:rsidRPr="00034F56" w:rsidRDefault="0040419A" w:rsidP="0040419A">
                      <w:pPr>
                        <w:pStyle w:val="BASDEPAGE-Annexescalibri9A-Fok"/>
                      </w:pPr>
                      <w:r w:rsidRPr="00034F56">
                        <w:t>*Biffer la mention inutile</w:t>
                      </w:r>
                    </w:p>
                    <w:p w:rsidR="0040419A" w:rsidRPr="00034F56" w:rsidRDefault="0040419A">
                      <w:pPr>
                        <w:rPr>
                          <w:rFonts w:eastAsia="Times New Roman" w:cs="Times New Roman"/>
                          <w:b/>
                          <w:bCs/>
                          <w:caps/>
                          <w:sz w:val="40"/>
                          <w:szCs w:val="20"/>
                          <w:lang w:eastAsia="fr-BE"/>
                        </w:rPr>
                      </w:pPr>
                      <w:r w:rsidRPr="00034F56">
                        <w:br w:type="page"/>
                      </w:r>
                    </w:p>
                    <w:p w:rsidR="007B45E2" w:rsidRPr="00034F56" w:rsidRDefault="00F13552">
                      <w:pPr>
                        <w:pStyle w:val="StyleTitre2"/>
                      </w:pPr>
                      <w:bookmarkStart w:id="211" w:name="_Toc139897051"/>
                      <w:r w:rsidRPr="00034F56">
                        <w:t>Chapitre 10 : Personnel affecté dans le cadre des internats et homes d’accueil organisés par la Fédération Wallonie-Bruxelles</w:t>
                      </w:r>
                      <w:bookmarkEnd w:id="211"/>
                    </w:p>
                    <w:p w:rsidR="007B45E2" w:rsidRPr="00034F56" w:rsidRDefault="00134B2D">
                      <w:pPr>
                        <w:jc w:val="both"/>
                        <w:rPr>
                          <w:rFonts w:asciiTheme="minorHAnsi" w:eastAsiaTheme="minorEastAsia" w:hAnsiTheme="minorHAnsi" w:cstheme="minorHAnsi"/>
                          <w:lang w:eastAsia="fr-BE"/>
                        </w:rPr>
                      </w:pPr>
                    </w:p>
                  </w:sdtContent>
                </w:sdt>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12" w:name="_Toc139897052"/>
                  <w:r w:rsidRPr="00034F56">
                    <w:t>Annexes</w:t>
                  </w:r>
                  <w:bookmarkEnd w:id="212"/>
                  <w:r w:rsidRPr="00034F56">
                    <w:t xml:space="preserv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bookmarkStart w:id="213" w:name="_Annexe_1_:_11"/>
                  <w:bookmarkStart w:id="214" w:name="_Toc453314409"/>
                  <w:bookmarkStart w:id="215" w:name="_Toc454980444"/>
                  <w:bookmarkEnd w:id="213"/>
                  <w:r w:rsidRPr="00034F56">
                    <w:rPr>
                      <w:rFonts w:asciiTheme="minorHAnsi" w:hAnsiTheme="minorHAnsi" w:cstheme="minorHAnsi"/>
                      <w:b/>
                    </w:rPr>
                    <w:br w:type="page"/>
                  </w:r>
                </w:p>
                <w:p w:rsidR="007B45E2" w:rsidRPr="00034F56" w:rsidRDefault="00F13552">
                  <w:pPr>
                    <w:pStyle w:val="Titre4"/>
                    <w:rPr>
                      <w:rFonts w:asciiTheme="minorHAnsi" w:hAnsiTheme="minorHAnsi" w:cstheme="minorHAnsi"/>
                    </w:rPr>
                  </w:pPr>
                  <w:bookmarkStart w:id="216" w:name="_Annexe_1_:_9"/>
                  <w:bookmarkEnd w:id="214"/>
                  <w:bookmarkEnd w:id="215"/>
                  <w:bookmarkEnd w:id="216"/>
                  <w:r w:rsidRPr="00034F56">
                    <w:rPr>
                      <w:rFonts w:asciiTheme="minorHAnsi" w:hAnsiTheme="minorHAnsi" w:cstheme="minorHAnsi"/>
                    </w:rPr>
                    <w:t xml:space="preserve">Annexe 1 : Convention de transfert de reliquat entre  internats et homes d’accueil </w:t>
                  </w:r>
                </w:p>
                <w:p w:rsidR="007B45E2" w:rsidRPr="00034F56" w:rsidRDefault="007B45E2">
                  <w:pPr>
                    <w:jc w:val="both"/>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7B45E2">
                  <w:pPr>
                    <w:jc w:val="both"/>
                    <w:rPr>
                      <w:rFonts w:asciiTheme="minorHAnsi" w:hAnsiTheme="minorHAnsi" w:cstheme="minorHAnsi"/>
                      <w:b/>
                      <w:caps/>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Entre les soussigné(e)s :</w:t>
                  </w:r>
                </w:p>
                <w:p w:rsidR="007B45E2" w:rsidRPr="00034F56" w:rsidRDefault="007B45E2">
                  <w:pPr>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Madame/Monsieur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Administrateur(trice) de l’internat ou du home d’accueil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Dénomination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N° FASE :</w:t>
                  </w:r>
                </w:p>
                <w:p w:rsidR="007B45E2" w:rsidRPr="00034F56" w:rsidRDefault="007B45E2">
                  <w:pPr>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Adresse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Tel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E-mail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Date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Signature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Cachet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ci-après, dénommé la structure d’accueil cédante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ET</w:t>
                  </w:r>
                </w:p>
                <w:p w:rsidR="007B45E2" w:rsidRPr="00034F56" w:rsidRDefault="007B45E2">
                  <w:pPr>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Madame/Monsieur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Administrateur (trice) de l’internat ou du home d’accueil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Dénomination de l’internat, du home d’accueil ou du home d’accueil permanent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N° FASE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Adresse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Tel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E-mail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Date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Signature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Cachet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ci-après, dénommé la structure d’accueil bénéficiaire.</w:t>
                  </w:r>
                </w:p>
                <w:p w:rsidR="007B45E2" w:rsidRPr="00034F56" w:rsidRDefault="007B45E2">
                  <w:pPr>
                    <w:jc w:val="both"/>
                    <w:rPr>
                      <w:rFonts w:asciiTheme="minorHAnsi" w:hAnsiTheme="minorHAnsi" w:cstheme="minorHAnsi"/>
                    </w:rPr>
                  </w:pP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Il est convenu ce qui suit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La structure d’accueil cédante accepte de transférer          périodes de son reliquat à la structure d’accueil bénéficiaire, du 1</w:t>
                  </w:r>
                  <w:r w:rsidRPr="00034F56">
                    <w:rPr>
                      <w:rFonts w:asciiTheme="minorHAnsi" w:hAnsiTheme="minorHAnsi" w:cstheme="minorHAnsi"/>
                      <w:vertAlign w:val="superscript"/>
                    </w:rPr>
                    <w:t xml:space="preserve">er </w:t>
                  </w:r>
                  <w:r w:rsidRPr="00034F56">
                    <w:rPr>
                      <w:rFonts w:asciiTheme="minorHAnsi" w:hAnsiTheme="minorHAnsi" w:cstheme="minorHAnsi"/>
                    </w:rPr>
                    <w:t>octobre de l’année scolaire en cours jusqu’au 30 septembre de l’année scolaire suivante.</w:t>
                  </w:r>
                  <w:r w:rsidRPr="00034F56">
                    <w:rPr>
                      <w:rFonts w:asciiTheme="minorHAnsi" w:hAnsiTheme="minorHAnsi" w:cstheme="minorHAnsi"/>
                      <w:noProof/>
                      <w:lang w:eastAsia="fr-BE"/>
                    </w:rPr>
                    <w:t xml:space="preserv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b/>
                    </w:rPr>
                    <w:t>Document à annexer :</w:t>
                  </w:r>
                  <w:r w:rsidRPr="00034F56">
                    <w:rPr>
                      <w:rFonts w:asciiTheme="minorHAnsi" w:hAnsiTheme="minorHAnsi" w:cstheme="minorHAnsi"/>
                    </w:rPr>
                    <w:t xml:space="preserve"> copie de la décision de WBE et de l’avis du comité de concertation de base de la structure d’accueil cédante.</w:t>
                  </w:r>
                </w:p>
                <w:p w:rsidR="007B45E2" w:rsidRPr="00034F56" w:rsidRDefault="007B45E2">
                  <w:pPr>
                    <w:pStyle w:val="Paragraphedeliste"/>
                    <w:pBdr>
                      <w:top w:val="single" w:sz="2" w:space="0" w:color="auto"/>
                    </w:pBdr>
                    <w:ind w:left="0"/>
                    <w:rPr>
                      <w:rFonts w:asciiTheme="minorHAnsi" w:hAnsiTheme="minorHAnsi" w:cstheme="minorHAnsi"/>
                      <w:sz w:val="22"/>
                      <w:szCs w:val="22"/>
                    </w:rPr>
                  </w:pPr>
                </w:p>
                <w:p w:rsidR="007B45E2" w:rsidRPr="00034F56" w:rsidRDefault="00F13552">
                  <w:pPr>
                    <w:pStyle w:val="BASDEPAGE-Annexescalibri9A-Fok"/>
                  </w:pPr>
                  <w:r w:rsidRPr="00034F56">
                    <w:t>* Biffer les mentions inutiles</w:t>
                  </w:r>
                  <w:bookmarkStart w:id="217" w:name="_Annexe_1_:_5"/>
                  <w:bookmarkStart w:id="218" w:name="_Toc453314410"/>
                  <w:bookmarkStart w:id="219" w:name="_Toc454980445"/>
                  <w:bookmarkEnd w:id="217"/>
                </w:p>
                <w:p w:rsidR="007B45E2" w:rsidRPr="00034F56" w:rsidRDefault="00F13552">
                  <w:pPr>
                    <w:rPr>
                      <w:rFonts w:asciiTheme="minorHAnsi" w:hAnsiTheme="minorHAnsi" w:cstheme="minorHAnsi"/>
                      <w:b/>
                      <w:u w:val="single"/>
                    </w:rPr>
                  </w:pPr>
                  <w:r w:rsidRPr="00034F56">
                    <w:rPr>
                      <w:rFonts w:asciiTheme="minorHAnsi" w:hAnsiTheme="minorHAnsi" w:cstheme="minorHAnsi"/>
                    </w:rPr>
                    <w:br w:type="page"/>
                  </w:r>
                </w:p>
                <w:p w:rsidR="007B45E2" w:rsidRPr="00034F56" w:rsidRDefault="00F13552">
                  <w:pPr>
                    <w:pStyle w:val="Titre4"/>
                    <w:rPr>
                      <w:rFonts w:asciiTheme="minorHAnsi" w:hAnsiTheme="minorHAnsi" w:cstheme="minorHAnsi"/>
                    </w:rPr>
                  </w:pPr>
                  <w:r w:rsidRPr="00034F56">
                    <w:rPr>
                      <w:rFonts w:asciiTheme="minorHAnsi" w:hAnsiTheme="minorHAnsi" w:cstheme="minorHAnsi"/>
                    </w:rPr>
                    <w:t>Annexe 2 : Attestation de fréquentation d’un établissement d’enseignement spécialisé à l’attention d’une structure d’accueil</w:t>
                  </w:r>
                  <w:bookmarkEnd w:id="218"/>
                  <w:bookmarkEnd w:id="219"/>
                </w:p>
                <w:p w:rsidR="007B45E2" w:rsidRPr="00034F56" w:rsidRDefault="007B45E2">
                  <w:pPr>
                    <w:jc w:val="center"/>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7B45E2">
                  <w:pPr>
                    <w:pStyle w:val="Titre"/>
                    <w:rPr>
                      <w:rFonts w:asciiTheme="minorHAnsi" w:hAnsiTheme="minorHAnsi" w:cstheme="minorHAnsi"/>
                      <w:sz w:val="22"/>
                      <w:szCs w:val="22"/>
                    </w:rPr>
                  </w:pPr>
                </w:p>
                <w:p w:rsidR="007B45E2" w:rsidRPr="00034F56" w:rsidRDefault="007B45E2">
                  <w:pPr>
                    <w:pStyle w:val="Sous-titre"/>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DENOMINATION ET SIEGE DE L’ETABLISSEMENT</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Numéro FASE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Je soussigné(e)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Chef(fe) de l’établissement susmentionné, atteste que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(NOM , Prénom)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Né(e) le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à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suit les cours au sein de notre établissement pendant l’année scolaire 20…. – 20…. et relève des niveau, type et forme suivants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bl>
                  <w:tblPr>
                    <w:tblStyle w:val="Grilledutableau"/>
                    <w:tblW w:w="0" w:type="auto"/>
                    <w:tblLook w:val="04A0" w:firstRow="1" w:lastRow="0" w:firstColumn="1" w:lastColumn="0" w:noHBand="0" w:noVBand="1"/>
                  </w:tblPr>
                  <w:tblGrid>
                    <w:gridCol w:w="3146"/>
                    <w:gridCol w:w="3147"/>
                    <w:gridCol w:w="3147"/>
                  </w:tblGrid>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Niveau</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Type</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Forme</w:t>
                        </w:r>
                      </w:p>
                    </w:tc>
                  </w:tr>
                  <w:tr w:rsidR="00275240" w:rsidTr="0026744A">
                    <w:trPr>
                      <w:trHeight w:val="350"/>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Fondamental</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Secondaire</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Sceau de l’établissement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Lieu et date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Le (La) Chef(fe) d’établissement</w:t>
                  </w:r>
                </w:p>
                <w:p w:rsidR="007B45E2" w:rsidRPr="00034F56" w:rsidRDefault="00F13552">
                  <w:pPr>
                    <w:rPr>
                      <w:rFonts w:asciiTheme="minorHAnsi" w:hAnsiTheme="minorHAnsi" w:cstheme="minorHAnsi"/>
                    </w:rPr>
                  </w:pPr>
                  <w:r w:rsidRPr="00034F56">
                    <w:rPr>
                      <w:rFonts w:asciiTheme="minorHAnsi" w:hAnsiTheme="minorHAnsi" w:cstheme="minorHAnsi"/>
                    </w:rPr>
                    <w:t>(NOM et signature)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sdt>
                  <w:sdtPr>
                    <w:rPr>
                      <w:rFonts w:asciiTheme="majorHAnsi" w:eastAsiaTheme="minorHAnsi" w:hAnsiTheme="majorHAnsi" w:cstheme="minorHAnsi"/>
                      <w:sz w:val="24"/>
                      <w:lang w:eastAsia="en-US"/>
                    </w:rPr>
                    <w:id w:val="484742757"/>
                    <w:docPartObj>
                      <w:docPartGallery w:val="Cover Pages"/>
                      <w:docPartUnique/>
                    </w:docPartObj>
                  </w:sdtPr>
                  <w:sdtEndPr>
                    <w:rPr>
                      <w:rFonts w:ascii="Calibri" w:hAnsi="Calibri"/>
                      <w:sz w:val="22"/>
                    </w:rPr>
                  </w:sdtEndPr>
                  <w:sdtContent>
                    <w:p w:rsidR="007B45E2" w:rsidRPr="00034F56" w:rsidRDefault="007B45E2">
                      <w:pPr>
                        <w:pStyle w:val="Sansinterligne"/>
                        <w:jc w:val="both"/>
                        <w:rPr>
                          <w:rFonts w:cstheme="minorHAnsi"/>
                        </w:rPr>
                      </w:pPr>
                    </w:p>
                    <w:p w:rsidR="007B45E2" w:rsidRPr="00034F56" w:rsidRDefault="00F13552">
                      <w:pPr>
                        <w:pStyle w:val="Titre2"/>
                        <w:spacing w:before="0"/>
                        <w:rPr>
                          <w:rFonts w:asciiTheme="minorHAnsi" w:hAnsiTheme="minorHAnsi" w:cstheme="minorHAnsi"/>
                          <w:color w:val="000000" w:themeColor="text1"/>
                          <w:sz w:val="22"/>
                        </w:rPr>
                      </w:pPr>
                      <w:bookmarkStart w:id="220" w:name="_Chapitre_11_:"/>
                      <w:bookmarkStart w:id="221" w:name="_Toc477623759"/>
                      <w:bookmarkStart w:id="222" w:name="_Toc477767580"/>
                      <w:bookmarkStart w:id="223" w:name="_Toc139897053"/>
                      <w:bookmarkEnd w:id="220"/>
                      <w:r w:rsidRPr="00034F56">
                        <w:rPr>
                          <w:rFonts w:asciiTheme="minorHAnsi" w:hAnsiTheme="minorHAnsi" w:cstheme="minorHAnsi"/>
                        </w:rPr>
                        <w:t>Chapitre</w:t>
                      </w:r>
                      <w:bookmarkEnd w:id="221"/>
                      <w:bookmarkEnd w:id="222"/>
                      <w:r w:rsidRPr="00034F56">
                        <w:rPr>
                          <w:rFonts w:asciiTheme="minorHAnsi" w:hAnsiTheme="minorHAnsi" w:cstheme="minorHAnsi"/>
                        </w:rPr>
                        <w:t xml:space="preserve"> 11 : </w:t>
                      </w:r>
                      <w:bookmarkStart w:id="224" w:name="_Toc477623760"/>
                      <w:bookmarkStart w:id="225" w:name="_Toc477767581"/>
                      <w:r w:rsidRPr="00034F56">
                        <w:rPr>
                          <w:rFonts w:asciiTheme="minorHAnsi" w:hAnsiTheme="minorHAnsi" w:cstheme="minorHAnsi"/>
                        </w:rPr>
                        <w:t>Homes d’accueil permanent organisés par la Fédération Wallonie-Bruxelles</w:t>
                      </w:r>
                      <w:bookmarkEnd w:id="224"/>
                      <w:bookmarkEnd w:id="225"/>
                      <w:bookmarkEnd w:id="223"/>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26" w:name="_Toc139897054"/>
                      <w:r w:rsidRPr="00034F56">
                        <w:t>Annexes</w:t>
                      </w:r>
                      <w:bookmarkEnd w:id="226"/>
                      <w:r w:rsidRPr="00034F56">
                        <w:t xml:space="preserve"> </w:t>
                      </w:r>
                    </w:p>
                    <w:p w:rsidR="007B45E2" w:rsidRPr="00034F56" w:rsidRDefault="00134B2D" w:rsidP="001C1595">
                      <w:pPr>
                        <w:jc w:val="both"/>
                        <w:rPr>
                          <w:rFonts w:asciiTheme="minorHAnsi" w:hAnsiTheme="minorHAnsi" w:cstheme="minorHAnsi"/>
                          <w:lang w:eastAsia="fr-BE"/>
                        </w:rPr>
                      </w:pPr>
                    </w:p>
                  </w:sdtContent>
                </w:sdt>
                <w:p w:rsidR="007B45E2" w:rsidRPr="00034F56" w:rsidRDefault="007B45E2">
                  <w:pPr>
                    <w:pStyle w:val="Corpsdetexte"/>
                  </w:pPr>
                  <w:bookmarkStart w:id="227" w:name="_Annexe_1_:_12"/>
                  <w:bookmarkStart w:id="228" w:name="_Toc453314420"/>
                  <w:bookmarkStart w:id="229" w:name="_Toc454980455"/>
                  <w:bookmarkEnd w:id="227"/>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230" w:name="_Annexe_1_:_21"/>
                  <w:bookmarkEnd w:id="230"/>
                  <w:r w:rsidRPr="00034F56">
                    <w:t xml:space="preserve">Annexe 1 : Convention de transfert de reliquat entre internats et homes d’accueil </w:t>
                  </w:r>
                  <w:bookmarkEnd w:id="228"/>
                  <w:bookmarkEnd w:id="229"/>
                </w:p>
                <w:p w:rsidR="007B45E2" w:rsidRPr="00034F56" w:rsidRDefault="007B45E2">
                  <w:pPr>
                    <w:jc w:val="center"/>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Entre les soussigné(e)s :</w:t>
                  </w:r>
                </w:p>
                <w:p w:rsidR="007B45E2" w:rsidRPr="00034F56" w:rsidRDefault="007B45E2">
                  <w:pPr>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Madame/Monsieur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Administrateur (trice) de l’internat ou du home d’accueil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Dénomination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N° FASE :</w:t>
                  </w:r>
                </w:p>
                <w:p w:rsidR="007B45E2" w:rsidRPr="00034F56" w:rsidRDefault="007B45E2">
                  <w:pPr>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Adresse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Tel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E-mail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Date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Signature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Cachet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ci-après, dénommé la structure d’accueil cédante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ET</w:t>
                  </w:r>
                </w:p>
                <w:p w:rsidR="007B45E2" w:rsidRPr="00034F56" w:rsidRDefault="007B45E2">
                  <w:pPr>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Madame/Monsieur :</w:t>
                  </w: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Administrateur(trice) de l’internat, du home d’accueil ou du home d’accueil permanent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rPr>
                    <w:t>Dénomination de l’internat ou du home d’accueil:</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N° FASE :</w:t>
                  </w:r>
                </w:p>
                <w:p w:rsidR="007B45E2" w:rsidRPr="00034F56" w:rsidRDefault="007B45E2">
                  <w:pPr>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Adresse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Tel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E-mail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Date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Signature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Cachet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ci-après, dénommé la structure d’accueil bénéficiaire.</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Il est convenu ce qui suit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F1355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034F56">
                    <w:t>La structure d’accueil cédante accepte de transférer          périodes de son reliquat à la structure d’accueil bénéficiaire, du 1</w:t>
                  </w:r>
                  <w:r w:rsidRPr="00034F56">
                    <w:rPr>
                      <w:vertAlign w:val="superscript"/>
                    </w:rPr>
                    <w:t xml:space="preserve">er </w:t>
                  </w:r>
                  <w:r w:rsidRPr="00034F56">
                    <w:t>octobre de l’année scolaire en cours jusqu’au 30 septembre de l’année scolaire suivante.</w:t>
                  </w:r>
                  <w:r w:rsidRPr="00034F56">
                    <w:rPr>
                      <w:noProof/>
                      <w:lang w:eastAsia="fr-BE"/>
                    </w:rPr>
                    <w:t xml:space="preserve"> </w:t>
                  </w: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p>
                <w:p w:rsidR="007B45E2" w:rsidRPr="00034F56" w:rsidRDefault="007B45E2">
                  <w:pP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720"/>
                      <w:tab w:val="left" w:pos="1"/>
                      <w:tab w:val="left" w:pos="94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034F56">
                    <w:rPr>
                      <w:b/>
                    </w:rPr>
                    <w:t>Document à annexer :</w:t>
                  </w:r>
                  <w:r w:rsidRPr="00034F56">
                    <w:t xml:space="preserve"> copie de la décision de WBE et de l’avis du comité de concertation de base de la structure d’accueil cédante.</w:t>
                  </w:r>
                </w:p>
                <w:p w:rsidR="007B45E2" w:rsidRPr="00034F56" w:rsidRDefault="00F13552">
                  <w:pPr>
                    <w:pStyle w:val="BASDEPAGE-Annexescalibri9A-Fok"/>
                  </w:pPr>
                  <w:r w:rsidRPr="00034F56">
                    <w:t>* Biffer les mentions inutiles</w:t>
                  </w:r>
                  <w:r w:rsidRPr="00034F56">
                    <w:br w:type="page"/>
                  </w:r>
                </w:p>
                <w:p w:rsidR="007B45E2" w:rsidRPr="00034F56" w:rsidRDefault="00F13552">
                  <w:pPr>
                    <w:pStyle w:val="Titre4"/>
                  </w:pPr>
                  <w:bookmarkStart w:id="231" w:name="_Annexe_1_:_6"/>
                  <w:bookmarkStart w:id="232" w:name="_Toc453314421"/>
                  <w:bookmarkStart w:id="233" w:name="_Toc454980456"/>
                  <w:bookmarkEnd w:id="231"/>
                  <w:r w:rsidRPr="00034F56">
                    <w:t>Annexe 2 : Attestation de fréquentation d’un établissement d’enseignement spécialisé à l’attention d’une structure d’accueil</w:t>
                  </w:r>
                  <w:bookmarkEnd w:id="232"/>
                  <w:bookmarkEnd w:id="233"/>
                </w:p>
                <w:p w:rsidR="007B45E2" w:rsidRPr="00034F56" w:rsidRDefault="007B45E2">
                  <w:pPr>
                    <w:jc w:val="center"/>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7B45E2">
                  <w:pPr>
                    <w:jc w:val="center"/>
                    <w:rPr>
                      <w:rFonts w:asciiTheme="minorHAnsi" w:hAnsiTheme="minorHAnsi" w:cstheme="minorHAnsi"/>
                    </w:rPr>
                  </w:pPr>
                </w:p>
                <w:p w:rsidR="007B45E2" w:rsidRPr="00034F56" w:rsidRDefault="007B45E2">
                  <w:pPr>
                    <w:pStyle w:val="Titre"/>
                    <w:rPr>
                      <w:rFonts w:asciiTheme="minorHAnsi" w:hAnsiTheme="minorHAnsi" w:cstheme="minorHAnsi"/>
                      <w:sz w:val="22"/>
                      <w:szCs w:val="22"/>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DENOMINATION ET SIEGE DE L’ETABLISSEMENT</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Numéro FASE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Je soussigné(e)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Chef(fe) de l’établissement susmentionné, atteste que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(NOM , Prénom)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Né(e) le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à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suit les cours au sein de notre établissement pendant l’année scolaire 20…. – 20… et relève des niveau, type et forme suivants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bl>
                  <w:tblPr>
                    <w:tblStyle w:val="Grilledutableau"/>
                    <w:tblW w:w="0" w:type="auto"/>
                    <w:tblLook w:val="04A0" w:firstRow="1" w:lastRow="0" w:firstColumn="1" w:lastColumn="0" w:noHBand="0" w:noVBand="1"/>
                  </w:tblPr>
                  <w:tblGrid>
                    <w:gridCol w:w="3146"/>
                    <w:gridCol w:w="3147"/>
                    <w:gridCol w:w="3147"/>
                  </w:tblGrid>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Niveau</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Type</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Forme</w:t>
                        </w:r>
                      </w:p>
                    </w:tc>
                  </w:tr>
                  <w:tr w:rsidR="00275240" w:rsidTr="0026744A">
                    <w:trPr>
                      <w:trHeight w:val="350"/>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Fondamental</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Secondaire</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Sceau de l’établissement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Lieu et date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Le (La) Chef(fe) d’établissement</w:t>
                  </w:r>
                </w:p>
                <w:p w:rsidR="007B45E2" w:rsidRPr="00034F56" w:rsidRDefault="00F13552">
                  <w:pPr>
                    <w:rPr>
                      <w:rFonts w:asciiTheme="minorHAnsi" w:hAnsiTheme="minorHAnsi" w:cstheme="minorHAnsi"/>
                    </w:rPr>
                  </w:pPr>
                  <w:r w:rsidRPr="00034F56">
                    <w:rPr>
                      <w:rFonts w:asciiTheme="minorHAnsi" w:hAnsiTheme="minorHAnsi" w:cstheme="minorHAnsi"/>
                    </w:rPr>
                    <w:t>(NOM et signature)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sdt>
                  <w:sdtPr>
                    <w:rPr>
                      <w:rFonts w:asciiTheme="majorHAnsi" w:eastAsiaTheme="minorHAnsi" w:hAnsiTheme="majorHAnsi" w:cstheme="minorHAnsi"/>
                      <w:sz w:val="24"/>
                      <w:lang w:eastAsia="en-US"/>
                    </w:rPr>
                    <w:id w:val="2115320288"/>
                    <w:docPartObj>
                      <w:docPartGallery w:val="Cover Pages"/>
                      <w:docPartUnique/>
                    </w:docPartObj>
                  </w:sdtPr>
                  <w:sdtEndPr>
                    <w:rPr>
                      <w:rFonts w:ascii="Calibri" w:hAnsi="Calibri"/>
                      <w:sz w:val="22"/>
                    </w:rPr>
                  </w:sdtEndPr>
                  <w:sdtContent>
                    <w:p w:rsidR="007B45E2" w:rsidRPr="00034F56" w:rsidRDefault="007B45E2">
                      <w:pPr>
                        <w:pStyle w:val="Sansinterligne"/>
                        <w:jc w:val="both"/>
                        <w:rPr>
                          <w:rFonts w:cstheme="minorHAnsi"/>
                          <w:color w:val="FF0000"/>
                          <w:sz w:val="10"/>
                          <w:szCs w:val="10"/>
                        </w:rPr>
                      </w:pPr>
                    </w:p>
                    <w:p w:rsidR="007B45E2" w:rsidRPr="00034F56" w:rsidRDefault="00F13552">
                      <w:pPr>
                        <w:pStyle w:val="Titre2"/>
                        <w:spacing w:before="0"/>
                        <w:rPr>
                          <w:rFonts w:asciiTheme="minorHAnsi" w:hAnsiTheme="minorHAnsi" w:cstheme="minorHAnsi"/>
                        </w:rPr>
                      </w:pPr>
                      <w:bookmarkStart w:id="234" w:name="_chapitre_12_:"/>
                      <w:bookmarkStart w:id="235" w:name="_Toc477623769"/>
                      <w:bookmarkStart w:id="236" w:name="_Toc477767593"/>
                      <w:bookmarkStart w:id="237" w:name="_Toc139897055"/>
                      <w:bookmarkEnd w:id="234"/>
                      <w:r w:rsidRPr="00034F56">
                        <w:rPr>
                          <w:rFonts w:asciiTheme="minorHAnsi" w:hAnsiTheme="minorHAnsi" w:cstheme="minorHAnsi"/>
                        </w:rPr>
                        <w:t>Chapitre</w:t>
                      </w:r>
                      <w:bookmarkEnd w:id="235"/>
                      <w:bookmarkEnd w:id="236"/>
                      <w:r w:rsidRPr="00034F56">
                        <w:rPr>
                          <w:rFonts w:asciiTheme="minorHAnsi" w:hAnsiTheme="minorHAnsi" w:cstheme="minorHAnsi"/>
                        </w:rPr>
                        <w:t xml:space="preserve"> 12 : </w:t>
                      </w:r>
                      <w:bookmarkStart w:id="238" w:name="_Toc477623770"/>
                      <w:bookmarkStart w:id="239" w:name="_Toc477767594"/>
                      <w:r w:rsidRPr="00034F56">
                        <w:rPr>
                          <w:rFonts w:asciiTheme="minorHAnsi" w:hAnsiTheme="minorHAnsi" w:cstheme="minorHAnsi"/>
                        </w:rPr>
                        <w:t>Formalités administratives pour les élèves fréquentant l’enseignement spécialisé de type 5</w:t>
                      </w:r>
                      <w:bookmarkEnd w:id="238"/>
                      <w:bookmarkEnd w:id="239"/>
                      <w:bookmarkEnd w:id="237"/>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40" w:name="_Toc139897056"/>
                      <w:r w:rsidRPr="00034F56">
                        <w:t>Pas d’annexes pour ce chapitre</w:t>
                      </w:r>
                      <w:bookmarkEnd w:id="240"/>
                    </w:p>
                    <w:p w:rsidR="007B45E2" w:rsidRPr="00034F56" w:rsidRDefault="00134B2D" w:rsidP="001C1595">
                      <w:pPr>
                        <w:jc w:val="both"/>
                        <w:rPr>
                          <w:rFonts w:asciiTheme="minorHAnsi" w:eastAsiaTheme="minorEastAsia" w:hAnsiTheme="minorHAnsi" w:cstheme="minorHAnsi"/>
                          <w:lang w:eastAsia="fr-BE"/>
                        </w:rPr>
                      </w:pPr>
                    </w:p>
                  </w:sdtContent>
                </w:sdt>
                <w:p w:rsidR="007B45E2" w:rsidRPr="00034F56" w:rsidRDefault="00F13552">
                  <w:pPr>
                    <w:jc w:val="both"/>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2"/>
                    <w:rPr>
                      <w:rFonts w:asciiTheme="minorHAnsi" w:hAnsiTheme="minorHAnsi" w:cstheme="minorHAnsi"/>
                    </w:rPr>
                  </w:pPr>
                  <w:bookmarkStart w:id="241" w:name="_Chapitre_13_:"/>
                  <w:bookmarkStart w:id="242" w:name="_Chapitre_13_:_1"/>
                  <w:bookmarkStart w:id="243" w:name="_Toc291075414"/>
                  <w:bookmarkStart w:id="244" w:name="_Toc291075838"/>
                  <w:bookmarkStart w:id="245" w:name="_Toc291076262"/>
                  <w:bookmarkStart w:id="246" w:name="_Toc291076686"/>
                  <w:bookmarkStart w:id="247" w:name="_Toc291077110"/>
                  <w:bookmarkStart w:id="248" w:name="_Toc293651953"/>
                  <w:bookmarkStart w:id="249" w:name="_Toc293653536"/>
                  <w:bookmarkStart w:id="250" w:name="_Toc293654147"/>
                  <w:bookmarkStart w:id="251" w:name="_Toc294004725"/>
                  <w:bookmarkStart w:id="252" w:name="_Toc294185221"/>
                  <w:bookmarkStart w:id="253" w:name="_Toc324166047"/>
                  <w:bookmarkStart w:id="254" w:name="_Toc324767083"/>
                  <w:bookmarkStart w:id="255" w:name="_Toc324767941"/>
                  <w:bookmarkStart w:id="256" w:name="_Toc453314454"/>
                  <w:bookmarkStart w:id="257" w:name="_Toc454980489"/>
                  <w:bookmarkStart w:id="258" w:name="_Toc139897057"/>
                  <w:bookmarkEnd w:id="241"/>
                  <w:bookmarkEnd w:id="242"/>
                  <w:r w:rsidRPr="00034F56">
                    <w:rPr>
                      <w:rFonts w:asciiTheme="minorHAnsi" w:hAnsiTheme="minorHAnsi" w:cstheme="minorHAnsi"/>
                    </w:rPr>
                    <w:t>Chapitre 13 : Intégrations</w:t>
                  </w:r>
                  <w:bookmarkEnd w:id="258"/>
                </w:p>
                <w:p w:rsidR="007B45E2" w:rsidRPr="00034F56" w:rsidRDefault="007B45E2">
                  <w:pPr>
                    <w:rPr>
                      <w:rFonts w:asciiTheme="minorHAnsi" w:hAnsiTheme="minorHAnsi" w:cstheme="minorHAnsi"/>
                      <w:lang w:eastAsia="fr-BE"/>
                    </w:rPr>
                  </w:pPr>
                </w:p>
                <w:p w:rsidR="007B45E2" w:rsidRPr="00034F56" w:rsidRDefault="00F13552">
                  <w:pPr>
                    <w:rPr>
                      <w:rFonts w:asciiTheme="minorHAnsi" w:hAnsiTheme="minorHAnsi" w:cstheme="minorHAnsi"/>
                      <w:lang w:eastAsia="fr-BE"/>
                    </w:rPr>
                  </w:pPr>
                  <w:r w:rsidRPr="00034F56">
                    <w:rPr>
                      <w:rFonts w:asciiTheme="minorHAnsi" w:hAnsiTheme="minorHAnsi" w:cstheme="minorHAnsi"/>
                      <w:lang w:eastAsia="fr-BE"/>
                    </w:rPr>
                    <w:t>Une circulaire portant uniquement sur les intégrations sera publiée ultérieurement</w:t>
                  </w:r>
                </w:p>
                <w:p w:rsidR="007B45E2" w:rsidRPr="00034F56" w:rsidRDefault="007B45E2">
                  <w:pPr>
                    <w:jc w:val="both"/>
                    <w:rPr>
                      <w:rFonts w:asciiTheme="minorHAnsi" w:hAnsiTheme="minorHAnsi" w:cstheme="minorHAnsi"/>
                    </w:rPr>
                  </w:pPr>
                </w:p>
                <w:p w:rsidR="007B45E2" w:rsidRPr="00034F56" w:rsidRDefault="007B45E2">
                  <w:pPr>
                    <w:suppressAutoHyphens/>
                    <w:jc w:val="both"/>
                    <w:rPr>
                      <w:rFonts w:asciiTheme="minorHAnsi" w:hAnsiTheme="minorHAnsi" w:cstheme="minorHAnsi"/>
                    </w:rPr>
                  </w:pPr>
                  <w:bookmarkStart w:id="259" w:name="_Annexe_1_:_1"/>
                  <w:bookmarkStart w:id="260" w:name="_Annexe_1_:_13"/>
                  <w:bookmarkEnd w:id="259"/>
                  <w:bookmarkEnd w:id="260"/>
                </w:p>
                <w:p w:rsidR="007B45E2" w:rsidRPr="00034F56" w:rsidRDefault="007B45E2">
                  <w:pPr>
                    <w:jc w:val="both"/>
                    <w:rPr>
                      <w:rFonts w:asciiTheme="minorHAnsi" w:hAnsiTheme="minorHAnsi" w:cstheme="minorHAnsi"/>
                    </w:rPr>
                  </w:pPr>
                </w:p>
                <w:p w:rsidR="007B45E2" w:rsidRPr="00034F56" w:rsidRDefault="007B45E2">
                  <w:pPr>
                    <w:rPr>
                      <w:rFonts w:asciiTheme="minorHAnsi" w:hAnsiTheme="minorHAnsi" w:cstheme="minorHAnsi"/>
                    </w:rPr>
                  </w:pPr>
                  <w:bookmarkStart w:id="261" w:name="_17._Annexes_1"/>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61"/>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u w:val="single"/>
                    </w:rPr>
                  </w:pPr>
                  <w:r w:rsidRPr="00034F56">
                    <w:rPr>
                      <w:rFonts w:asciiTheme="minorHAnsi" w:hAnsiTheme="minorHAnsi" w:cstheme="minorHAnsi"/>
                      <w:b/>
                    </w:rPr>
                    <w:br w:type="page"/>
                  </w:r>
                  <w:bookmarkStart w:id="262" w:name="_Concerne_l’enseignement_fondamental"/>
                  <w:bookmarkEnd w:id="262"/>
                </w:p>
                <w:p w:rsidR="007B45E2" w:rsidRPr="00034F56" w:rsidRDefault="00F13552">
                  <w:pPr>
                    <w:pStyle w:val="Titre2"/>
                    <w:spacing w:before="0" w:after="80"/>
                    <w:rPr>
                      <w:rFonts w:asciiTheme="minorHAnsi" w:hAnsiTheme="minorHAnsi"/>
                      <w:bCs/>
                    </w:rPr>
                  </w:pPr>
                  <w:bookmarkStart w:id="263" w:name="_Chapitre_14_:"/>
                  <w:bookmarkStart w:id="264" w:name="_Toc477623808"/>
                  <w:bookmarkStart w:id="265" w:name="_Toc477767644"/>
                  <w:bookmarkStart w:id="266" w:name="_Ref11402644"/>
                  <w:bookmarkStart w:id="267" w:name="_Ref11403470"/>
                  <w:bookmarkStart w:id="268" w:name="_Toc139897058"/>
                  <w:bookmarkEnd w:id="263"/>
                  <w:r w:rsidRPr="00034F56">
                    <w:rPr>
                      <w:rFonts w:asciiTheme="minorHAnsi" w:hAnsiTheme="minorHAnsi"/>
                      <w:bCs/>
                    </w:rPr>
                    <w:t>Chapitre</w:t>
                  </w:r>
                  <w:bookmarkStart w:id="269" w:name="_Toc477623809"/>
                  <w:bookmarkStart w:id="270" w:name="_Toc477767645"/>
                  <w:bookmarkEnd w:id="264"/>
                  <w:bookmarkEnd w:id="265"/>
                  <w:r w:rsidRPr="00034F56">
                    <w:rPr>
                      <w:rFonts w:asciiTheme="minorHAnsi" w:hAnsiTheme="minorHAnsi"/>
                      <w:bCs/>
                    </w:rPr>
                    <w:t xml:space="preserve"> 14 : Organisation d’une pédagogie adaptée</w:t>
                  </w:r>
                  <w:bookmarkEnd w:id="266"/>
                  <w:bookmarkEnd w:id="267"/>
                  <w:bookmarkEnd w:id="269"/>
                  <w:bookmarkEnd w:id="270"/>
                  <w:r w:rsidRPr="00034F56">
                    <w:rPr>
                      <w:rFonts w:asciiTheme="minorHAnsi" w:hAnsiTheme="minorHAnsi"/>
                      <w:bCs/>
                    </w:rPr>
                    <w:t xml:space="preserve"> pour les élèves :</w:t>
                  </w:r>
                  <w:bookmarkEnd w:id="268"/>
                </w:p>
                <w:p w:rsidR="007B45E2" w:rsidRPr="00034F56" w:rsidRDefault="00F13552">
                  <w:pPr>
                    <w:ind w:left="1134"/>
                    <w:rPr>
                      <w:b/>
                      <w:sz w:val="30"/>
                      <w:szCs w:val="30"/>
                    </w:rPr>
                  </w:pPr>
                  <w:r w:rsidRPr="00034F56">
                    <w:rPr>
                      <w:b/>
                      <w:sz w:val="30"/>
                      <w:szCs w:val="30"/>
                    </w:rPr>
                    <w:t>- aphasiques et dysphasiques ;</w:t>
                  </w:r>
                </w:p>
                <w:p w:rsidR="007B45E2" w:rsidRPr="00034F56" w:rsidRDefault="00F13552">
                  <w:pPr>
                    <w:ind w:left="1134"/>
                    <w:rPr>
                      <w:b/>
                      <w:sz w:val="30"/>
                      <w:szCs w:val="30"/>
                    </w:rPr>
                  </w:pPr>
                  <w:r w:rsidRPr="00034F56">
                    <w:rPr>
                      <w:b/>
                      <w:sz w:val="30"/>
                      <w:szCs w:val="30"/>
                    </w:rPr>
                    <w:t>- polyhandicapés ;</w:t>
                  </w:r>
                </w:p>
                <w:p w:rsidR="007B45E2" w:rsidRPr="00034F56" w:rsidRDefault="00F13552">
                  <w:pPr>
                    <w:ind w:left="1134"/>
                    <w:rPr>
                      <w:b/>
                      <w:sz w:val="30"/>
                      <w:szCs w:val="30"/>
                    </w:rPr>
                  </w:pPr>
                  <w:r w:rsidRPr="00034F56">
                    <w:rPr>
                      <w:b/>
                      <w:sz w:val="30"/>
                      <w:szCs w:val="30"/>
                    </w:rPr>
                    <w:t>- avec autisme ;</w:t>
                  </w:r>
                </w:p>
                <w:p w:rsidR="007B45E2" w:rsidRPr="00034F56" w:rsidRDefault="00F13552">
                  <w:pPr>
                    <w:spacing w:after="60"/>
                    <w:ind w:left="1304" w:hanging="170"/>
                    <w:rPr>
                      <w:b/>
                      <w:sz w:val="30"/>
                      <w:szCs w:val="30"/>
                    </w:rPr>
                  </w:pPr>
                  <w:r w:rsidRPr="00034F56">
                    <w:rPr>
                      <w:b/>
                      <w:sz w:val="30"/>
                      <w:szCs w:val="30"/>
                    </w:rPr>
                    <w:t>- avec handicaps physiques lourds mais disposant de compétences intellectuelles leur permettant d’accéder aux apprentissages scolaires</w:t>
                  </w:r>
                </w:p>
                <w:p w:rsidR="007B45E2" w:rsidRPr="00034F56" w:rsidRDefault="00F13552">
                  <w:pPr>
                    <w:ind w:left="1134"/>
                    <w:rPr>
                      <w:sz w:val="36"/>
                      <w:szCs w:val="36"/>
                    </w:rPr>
                  </w:pPr>
                  <w:r w:rsidRPr="00034F56">
                    <w:rPr>
                      <w:b/>
                      <w:sz w:val="36"/>
                      <w:szCs w:val="36"/>
                    </w:rPr>
                    <w:t>Et organisation de classes et implantations à visée inclusive</w:t>
                  </w: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71" w:name="_Toc139897059"/>
                  <w:r w:rsidRPr="00034F56">
                    <w:t>Annexe</w:t>
                  </w:r>
                  <w:bookmarkEnd w:id="271"/>
                </w:p>
                <w:p w:rsidR="007B45E2" w:rsidRPr="00034F56" w:rsidRDefault="007B45E2">
                  <w:pPr>
                    <w:rPr>
                      <w:rFonts w:asciiTheme="minorHAnsi" w:hAnsiTheme="minorHAnsi" w:cstheme="minorHAnsi"/>
                      <w:b/>
                      <w:bCs/>
                      <w:color w:val="000000"/>
                      <w:lang w:eastAsia="fr-BE"/>
                    </w:rPr>
                  </w:pPr>
                </w:p>
                <w:p w:rsidR="007B45E2" w:rsidRPr="00034F56" w:rsidRDefault="00F13552">
                  <w:pPr>
                    <w:pStyle w:val="Titre4"/>
                  </w:pPr>
                  <w:bookmarkStart w:id="272" w:name="_Annexe_1_:_10"/>
                  <w:bookmarkEnd w:id="272"/>
                  <w:r w:rsidRPr="00034F56">
                    <w:rPr>
                      <w:bCs/>
                      <w:color w:val="000000"/>
                      <w:lang w:eastAsia="fr-BE"/>
                    </w:rPr>
                    <w:br w:type="page"/>
                  </w:r>
                  <w:bookmarkStart w:id="273" w:name="_Annexe_1_:_2"/>
                  <w:bookmarkStart w:id="274" w:name="_Toc453314484"/>
                  <w:bookmarkStart w:id="275" w:name="_Toc454980519"/>
                  <w:bookmarkStart w:id="276" w:name="_Toc519000029"/>
                  <w:bookmarkEnd w:id="273"/>
                  <w:r w:rsidRPr="00034F56">
                    <w:t>Annexe 1 : Annexe à l’attestation d’admission en enseignement spécialisé</w:t>
                  </w:r>
                  <w:bookmarkEnd w:id="274"/>
                  <w:bookmarkEnd w:id="275"/>
                  <w:bookmarkEnd w:id="276"/>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tabs>
                      <w:tab w:val="left" w:pos="-720"/>
                      <w:tab w:val="left" w:pos="1"/>
                      <w:tab w:val="left" w:pos="94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heme="minorHAnsi" w:hAnsiTheme="minorHAnsi" w:cstheme="minorHAnsi"/>
                    </w:rPr>
                  </w:pPr>
                  <w:r w:rsidRPr="00034F56">
                    <w:rPr>
                      <w:rFonts w:asciiTheme="minorHAnsi" w:hAnsiTheme="minorHAnsi" w:cstheme="minorHAnsi"/>
                      <w:b/>
                    </w:rPr>
                    <w:t xml:space="preserve">Application des articles 8bis et 8ter du </w:t>
                  </w:r>
                  <w:r w:rsidRPr="00034F56">
                    <w:rPr>
                      <w:rFonts w:asciiTheme="minorHAnsi" w:hAnsiTheme="minorHAnsi" w:cstheme="minorHAnsi"/>
                    </w:rPr>
                    <w:t>Décret du 3 mars 2004 organisant l’enseignement spécialisé</w:t>
                  </w:r>
                  <w:r w:rsidRPr="00034F56">
                    <w:rPr>
                      <w:rFonts w:asciiTheme="minorHAnsi" w:hAnsiTheme="minorHAnsi" w:cstheme="minorHAnsi"/>
                      <w:b/>
                    </w:rPr>
                    <w:t xml:space="preserve"> tel que modifié.</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En complément à l’attestation établie par</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Concernant l’élève………………………………………………………………………………………..</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Né(e ) le……………………………………………………………………………………………………</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Je soussigné(e ) …………………………………………………………………Directeur/(trice)</w:t>
                  </w:r>
                  <w:r w:rsidRPr="00034F56">
                    <w:rPr>
                      <w:rFonts w:asciiTheme="minorHAnsi" w:hAnsiTheme="minorHAnsi" w:cstheme="minorHAnsi"/>
                      <w:vertAlign w:val="superscript"/>
                    </w:rPr>
                    <w:t>1</w:t>
                  </w:r>
                  <w:r w:rsidRPr="00034F56">
                    <w:rPr>
                      <w:rFonts w:asciiTheme="minorHAnsi" w:hAnsiTheme="minorHAnsi" w:cstheme="minorHAnsi"/>
                    </w:rPr>
                    <w:t xml:space="preserve"> de l’organisme habilité à délivrer l’annexe à l’attestation d’admission en enseignement spécialisé identifié ci-dessous, atteste que cet(te) élève doit bénéficier d’un enseignement spécialisé adapté aux élèves polyhandicapés, aux élèves avec autisme ou pour élèves aphasiques ou dysphasiques ou avec  handicaps physiques lourds entravant fortement leur autonomie et nécessitant des actes de soins et de nursing importants mais disposant de compétences intellectuelles leur permettant d’accéder aux apprentissages scolaires grâce à des moyens orthopédagogiques très spécifiques.</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Fait à……………………………………………….., le………………………………………………….</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right"/>
                    <w:rPr>
                      <w:rFonts w:asciiTheme="minorHAnsi" w:hAnsiTheme="minorHAnsi" w:cstheme="minorHAnsi"/>
                    </w:rPr>
                  </w:pPr>
                  <w:r w:rsidRPr="00034F56">
                    <w:rPr>
                      <w:rFonts w:asciiTheme="minorHAnsi" w:hAnsiTheme="minorHAnsi" w:cstheme="minorHAnsi"/>
                    </w:rPr>
                    <w:t>Signature de la direction</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Organisme signataire de l’annexe à l’attestation :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134B2D">
                  <w:pPr>
                    <w:tabs>
                      <w:tab w:val="center" w:pos="6237"/>
                    </w:tabs>
                    <w:rPr>
                      <w:lang w:val="fr-FR"/>
                    </w:rPr>
                  </w:pPr>
                  <w:r>
                    <w:rPr>
                      <w:iCs/>
                      <w:lang w:val="fr-FR"/>
                    </w:rPr>
                    <w:pict>
                      <v:rect id="_x0000_i1037"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Biffer la mention inutile</w:t>
                  </w:r>
                  <w:bookmarkStart w:id="277" w:name="_Annexe_13_:"/>
                  <w:bookmarkEnd w:id="277"/>
                  <w:r w:rsidRPr="00034F56">
                    <w:rPr>
                      <w:rFonts w:asciiTheme="minorHAnsi" w:hAnsiTheme="minorHAnsi" w:cstheme="minorHAnsi"/>
                      <w:sz w:val="24"/>
                    </w:rPr>
                    <w:br w:type="page"/>
                  </w:r>
                </w:p>
                <w:p w:rsidR="007B45E2" w:rsidRPr="00034F56" w:rsidRDefault="00F13552">
                  <w:pPr>
                    <w:pStyle w:val="Titre2"/>
                    <w:spacing w:before="0"/>
                    <w:rPr>
                      <w:rFonts w:asciiTheme="minorHAnsi" w:hAnsiTheme="minorHAnsi" w:cstheme="minorHAnsi"/>
                    </w:rPr>
                  </w:pPr>
                  <w:bookmarkStart w:id="278" w:name="_Chapitre_15_:"/>
                  <w:bookmarkStart w:id="279" w:name="_Toc477623819"/>
                  <w:bookmarkStart w:id="280" w:name="_Toc477767671"/>
                  <w:bookmarkStart w:id="281" w:name="_Toc139897060"/>
                  <w:bookmarkEnd w:id="278"/>
                  <w:r w:rsidRPr="00034F56">
                    <w:rPr>
                      <w:rFonts w:asciiTheme="minorHAnsi" w:hAnsiTheme="minorHAnsi" w:cstheme="minorHAnsi"/>
                    </w:rPr>
                    <w:t>Chapitre</w:t>
                  </w:r>
                  <w:bookmarkEnd w:id="279"/>
                  <w:bookmarkEnd w:id="280"/>
                  <w:r w:rsidRPr="00034F56">
                    <w:rPr>
                      <w:rFonts w:asciiTheme="minorHAnsi" w:hAnsiTheme="minorHAnsi" w:cstheme="minorHAnsi"/>
                    </w:rPr>
                    <w:t xml:space="preserve"> 15 : </w:t>
                  </w:r>
                  <w:bookmarkStart w:id="282" w:name="_Toc477623820"/>
                  <w:bookmarkStart w:id="283" w:name="_Toc477767672"/>
                  <w:r w:rsidRPr="00034F56">
                    <w:rPr>
                      <w:rFonts w:asciiTheme="minorHAnsi" w:hAnsiTheme="minorHAnsi" w:cstheme="minorHAnsi"/>
                    </w:rPr>
                    <w:t>Rappel des conditions d’admission, de maintien et de passage</w:t>
                  </w:r>
                  <w:bookmarkEnd w:id="282"/>
                  <w:bookmarkEnd w:id="283"/>
                  <w:bookmarkEnd w:id="281"/>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284" w:name="_Toc139897061"/>
                  <w:r w:rsidRPr="00034F56">
                    <w:t>Annexes</w:t>
                  </w:r>
                  <w:bookmarkEnd w:id="284"/>
                  <w:r w:rsidRPr="00034F56">
                    <w:t xml:space="preserv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rPr>
                      <w:rFonts w:asciiTheme="minorHAnsi" w:hAnsiTheme="minorHAnsi" w:cstheme="minorHAnsi"/>
                    </w:rPr>
                  </w:pPr>
                  <w:bookmarkStart w:id="285" w:name="_Annexe_1_:_14"/>
                  <w:bookmarkStart w:id="286" w:name="_Toc453314510"/>
                  <w:bookmarkStart w:id="287" w:name="_Toc454980544"/>
                  <w:bookmarkEnd w:id="285"/>
                  <w:r w:rsidRPr="00034F56">
                    <w:rPr>
                      <w:rFonts w:asciiTheme="minorHAnsi" w:hAnsiTheme="minorHAnsi" w:cstheme="minorHAnsi"/>
                    </w:rPr>
                    <w:t>Annexe 1 : Avis de maintien dans l’enseignement spécialisé</w:t>
                  </w:r>
                  <w:bookmarkEnd w:id="286"/>
                  <w:bookmarkEnd w:id="287"/>
                </w:p>
                <w:p w:rsidR="007B45E2" w:rsidRPr="00034F56" w:rsidRDefault="007B45E2">
                  <w:pPr>
                    <w:shd w:val="clear" w:color="auto" w:fill="FFFFFF"/>
                    <w:tabs>
                      <w:tab w:val="left" w:pos="962"/>
                      <w:tab w:val="left" w:pos="1303"/>
                      <w:tab w:val="left" w:pos="1586"/>
                      <w:tab w:val="left" w:pos="1813"/>
                      <w:tab w:val="left" w:pos="3174"/>
                      <w:tab w:val="left" w:pos="3967"/>
                      <w:tab w:val="left" w:pos="4591"/>
                      <w:tab w:val="left" w:pos="4818"/>
                      <w:tab w:val="left" w:pos="7513"/>
                      <w:tab w:val="left" w:pos="7655"/>
                      <w:tab w:val="left" w:pos="7797"/>
                    </w:tabs>
                    <w:jc w:val="center"/>
                    <w:rPr>
                      <w:rFonts w:asciiTheme="minorHAnsi" w:hAnsiTheme="minorHAnsi" w:cstheme="minorHAnsi"/>
                      <w:b/>
                    </w:rPr>
                  </w:pPr>
                </w:p>
                <w:p w:rsidR="007B45E2" w:rsidRPr="00034F56" w:rsidRDefault="00F13552">
                  <w:pPr>
                    <w:pStyle w:val="Corpsdetexte"/>
                  </w:pPr>
                  <w:r w:rsidRPr="00034F56">
                    <w:t>ENSEIGNEMENT SPECIALISE</w:t>
                  </w:r>
                  <w:r w:rsidRPr="00034F56">
                    <w:br/>
                  </w:r>
                </w:p>
                <w:p w:rsidR="007B45E2" w:rsidRPr="00034F56" w:rsidRDefault="00F13552">
                  <w:pPr>
                    <w:pStyle w:val="Corpsdetexte"/>
                  </w:pPr>
                  <w:r w:rsidRPr="00034F56">
                    <w:t>COMMUNAUTE FRANCAISE</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 xml:space="preserve">ETABLISSEMENT :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Numéro FASE :</w:t>
                  </w:r>
                </w:p>
                <w:p w:rsidR="007B45E2" w:rsidRPr="00034F56" w:rsidRDefault="007B45E2">
                  <w:pPr>
                    <w:pStyle w:val="Corpsdetexte"/>
                  </w:pPr>
                </w:p>
                <w:p w:rsidR="007B45E2" w:rsidRPr="00034F56" w:rsidRDefault="00F13552">
                  <w:pPr>
                    <w:pStyle w:val="Corpsdetexte"/>
                  </w:pPr>
                  <w:r w:rsidRPr="00034F56">
                    <w:t xml:space="preserve">(NOM-Prénom) </w:t>
                  </w:r>
                  <w:r w:rsidRPr="00034F56">
                    <w:tab/>
                  </w:r>
                  <w:r w:rsidRPr="00034F56">
                    <w:tab/>
                  </w:r>
                  <w:r w:rsidRPr="00034F56">
                    <w:tab/>
                  </w:r>
                  <w:r w:rsidRPr="00034F56">
                    <w:tab/>
                  </w:r>
                  <w:r w:rsidRPr="00034F56">
                    <w:tab/>
                  </w:r>
                  <w:r w:rsidRPr="00034F56">
                    <w:tab/>
                  </w:r>
                  <w:r w:rsidRPr="00034F56">
                    <w:tab/>
                  </w:r>
                  <w:r w:rsidRPr="00034F56">
                    <w:tab/>
                    <w:t xml:space="preserve">, Président du Conseil de classe, assisté de (NOM-Prénom) </w:t>
                  </w:r>
                  <w:r w:rsidRPr="00034F56">
                    <w:tab/>
                  </w:r>
                  <w:r w:rsidRPr="00034F56">
                    <w:tab/>
                  </w:r>
                  <w:r w:rsidRPr="00034F56">
                    <w:tab/>
                  </w:r>
                  <w:r w:rsidRPr="00034F56">
                    <w:tab/>
                  </w:r>
                  <w:r w:rsidRPr="00034F56">
                    <w:tab/>
                  </w:r>
                  <w:r w:rsidRPr="00034F56">
                    <w:tab/>
                    <w:t xml:space="preserve">, délégué du centre P.M.S. chargé de la guidance auprès de l’établissement susmentionné, </w:t>
                  </w:r>
                </w:p>
                <w:p w:rsidR="007B45E2" w:rsidRPr="00034F56" w:rsidRDefault="007B45E2">
                  <w:pPr>
                    <w:pStyle w:val="Corpsdetexte"/>
                  </w:pPr>
                </w:p>
                <w:p w:rsidR="007B45E2" w:rsidRPr="00034F56" w:rsidRDefault="00F13552">
                  <w:pPr>
                    <w:pStyle w:val="Corpsdetexte"/>
                  </w:pPr>
                  <w:r w:rsidRPr="00034F56">
                    <w:t xml:space="preserve">certifie que le Conseil de classe – qui s’est réuni le </w:t>
                  </w:r>
                  <w:r w:rsidRPr="00034F56">
                    <w:tab/>
                  </w:r>
                  <w:r w:rsidRPr="00034F56">
                    <w:tab/>
                  </w:r>
                  <w:r w:rsidRPr="00034F56">
                    <w:tab/>
                  </w:r>
                </w:p>
                <w:p w:rsidR="007B45E2" w:rsidRPr="00034F56" w:rsidRDefault="007B45E2">
                  <w:pPr>
                    <w:pStyle w:val="Corpsdetexte"/>
                  </w:pPr>
                </w:p>
                <w:p w:rsidR="007B45E2" w:rsidRPr="00034F56" w:rsidRDefault="00F13552">
                  <w:pPr>
                    <w:pStyle w:val="Corpsdetexte"/>
                  </w:pPr>
                  <w:r w:rsidRPr="00034F56">
                    <w:t xml:space="preserve">s’est prononcé pour le maintien au niveau maternel – primaire (*) de </w:t>
                  </w:r>
                </w:p>
                <w:p w:rsidR="007B45E2" w:rsidRPr="00034F56" w:rsidRDefault="007B45E2">
                  <w:pPr>
                    <w:pStyle w:val="Corpsdetexte"/>
                  </w:pPr>
                </w:p>
                <w:p w:rsidR="007B45E2" w:rsidRPr="00034F56" w:rsidRDefault="00F13552">
                  <w:pPr>
                    <w:pStyle w:val="Corpsdetexte"/>
                  </w:pPr>
                  <w:r w:rsidRPr="00034F56">
                    <w:t>l’élève suivant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 xml:space="preserve">NOM : </w:t>
                  </w:r>
                </w:p>
                <w:p w:rsidR="007B45E2" w:rsidRPr="00034F56" w:rsidRDefault="007B45E2">
                  <w:pPr>
                    <w:pStyle w:val="Corpsdetexte"/>
                  </w:pPr>
                </w:p>
                <w:p w:rsidR="007B45E2" w:rsidRPr="00034F56" w:rsidRDefault="00F13552">
                  <w:pPr>
                    <w:pStyle w:val="Corpsdetexte"/>
                  </w:pPr>
                  <w:r w:rsidRPr="00034F56">
                    <w:t>PRENOM :</w:t>
                  </w:r>
                </w:p>
                <w:p w:rsidR="007B45E2" w:rsidRPr="00034F56" w:rsidRDefault="007B45E2">
                  <w:pPr>
                    <w:pStyle w:val="Corpsdetexte"/>
                  </w:pPr>
                </w:p>
                <w:p w:rsidR="007B45E2" w:rsidRPr="00034F56" w:rsidRDefault="00F13552">
                  <w:pPr>
                    <w:pStyle w:val="Corpsdetexte"/>
                  </w:pPr>
                  <w:r w:rsidRPr="00034F56">
                    <w:t xml:space="preserve">Type d’enseignement spécialisé : </w:t>
                  </w:r>
                </w:p>
                <w:p w:rsidR="007B45E2" w:rsidRPr="00034F56" w:rsidRDefault="007B45E2">
                  <w:pPr>
                    <w:pStyle w:val="Corpsdetexte"/>
                  </w:pPr>
                </w:p>
                <w:p w:rsidR="007B45E2" w:rsidRPr="00034F56" w:rsidRDefault="00F13552">
                  <w:pPr>
                    <w:pStyle w:val="Corpsdetexte"/>
                  </w:pPr>
                  <w:r w:rsidRPr="00034F56">
                    <w:t>Niveau :</w:t>
                  </w:r>
                </w:p>
                <w:p w:rsidR="007B45E2" w:rsidRPr="00034F56" w:rsidRDefault="007B45E2">
                  <w:pPr>
                    <w:pStyle w:val="Corpsdetexte"/>
                  </w:pPr>
                </w:p>
                <w:p w:rsidR="007B45E2" w:rsidRPr="00034F56" w:rsidRDefault="00F13552">
                  <w:pPr>
                    <w:pStyle w:val="Corpsdetexte"/>
                  </w:pPr>
                  <w:r w:rsidRPr="00034F56">
                    <w:t>Année d’études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Cette décision est fondée sur le(s) motif(s) suivant(s) :</w:t>
                  </w: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Corpsdetexte"/>
                  </w:pPr>
                  <w:r w:rsidRPr="00034F56">
                    <w:t>Le (La) Président(e),</w:t>
                  </w: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7B45E2">
                  <w:pPr>
                    <w:rPr>
                      <w:rFonts w:asciiTheme="minorHAnsi" w:hAnsiTheme="minorHAnsi" w:cstheme="minorHAnsi"/>
                      <w:lang w:eastAsia="ar-SA"/>
                    </w:rPr>
                  </w:pPr>
                </w:p>
                <w:p w:rsidR="007B45E2" w:rsidRPr="00034F56" w:rsidRDefault="00F13552">
                  <w:pPr>
                    <w:pStyle w:val="BASDEPAGE-Annexescalibri9A-Fok"/>
                  </w:pPr>
                  <w:r w:rsidRPr="00034F56">
                    <w:t>(*) Biffer les mentions inutiles</w:t>
                  </w: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rPr>
                      <w:rFonts w:asciiTheme="minorHAnsi" w:hAnsiTheme="minorHAnsi" w:cstheme="minorHAnsi"/>
                    </w:rPr>
                  </w:pPr>
                  <w:bookmarkStart w:id="288" w:name="_Annexe_2_:_7"/>
                  <w:bookmarkEnd w:id="288"/>
                  <w:r w:rsidRPr="00034F56">
                    <w:rPr>
                      <w:rFonts w:asciiTheme="minorHAnsi" w:hAnsiTheme="minorHAnsi" w:cstheme="minorHAnsi"/>
                    </w:rPr>
                    <w:t>Annexe 2 : Passage anticipé dans l’enseignement secondaire spécialisé</w:t>
                  </w:r>
                </w:p>
                <w:p w:rsidR="007B45E2" w:rsidRPr="00034F56" w:rsidRDefault="00F13552">
                  <w:pPr>
                    <w:framePr w:hSpace="141" w:wrap="around" w:vAnchor="page" w:hAnchor="page" w:x="3895" w:y="1966"/>
                    <w:shd w:val="clear" w:color="auto" w:fill="FFFFFF"/>
                    <w:tabs>
                      <w:tab w:val="left" w:pos="962"/>
                      <w:tab w:val="left" w:pos="1303"/>
                      <w:tab w:val="left" w:pos="1586"/>
                      <w:tab w:val="left" w:pos="1813"/>
                      <w:tab w:val="left" w:pos="3174"/>
                      <w:tab w:val="left" w:pos="3967"/>
                      <w:tab w:val="left" w:pos="4591"/>
                      <w:tab w:val="left" w:pos="4818"/>
                      <w:tab w:val="left" w:pos="7513"/>
                      <w:tab w:val="left" w:pos="7655"/>
                      <w:tab w:val="left" w:pos="7797"/>
                    </w:tabs>
                    <w:ind w:left="709"/>
                    <w:jc w:val="center"/>
                    <w:rPr>
                      <w:rFonts w:asciiTheme="minorHAnsi" w:hAnsiTheme="minorHAnsi" w:cstheme="minorHAnsi"/>
                      <w:b/>
                    </w:rPr>
                  </w:pPr>
                  <w:r w:rsidRPr="00034F56">
                    <w:rPr>
                      <w:rFonts w:asciiTheme="minorHAnsi" w:hAnsiTheme="minorHAnsi" w:cstheme="minorHAnsi"/>
                      <w:b/>
                    </w:rPr>
                    <w:t>ENSEIGNEMENT SPECIALISE</w:t>
                  </w:r>
                </w:p>
                <w:p w:rsidR="007B45E2" w:rsidRPr="00034F56" w:rsidRDefault="007B45E2">
                  <w:pPr>
                    <w:jc w:val="center"/>
                    <w:rPr>
                      <w:rFonts w:asciiTheme="minorHAnsi" w:hAnsiTheme="minorHAnsi" w:cstheme="minorHAnsi"/>
                      <w:b/>
                      <w:u w:val="single"/>
                    </w:rPr>
                  </w:pPr>
                </w:p>
                <w:p w:rsidR="007B45E2" w:rsidRPr="00034F56" w:rsidRDefault="007B45E2">
                  <w:pPr>
                    <w:jc w:val="center"/>
                    <w:rPr>
                      <w:rFonts w:asciiTheme="minorHAnsi" w:hAnsiTheme="minorHAnsi" w:cstheme="minorHAnsi"/>
                    </w:rPr>
                  </w:pPr>
                </w:p>
                <w:p w:rsidR="007B45E2" w:rsidRPr="00034F56" w:rsidRDefault="00F13552">
                  <w:pPr>
                    <w:pStyle w:val="Corpsdetexte"/>
                  </w:pPr>
                  <w:bookmarkStart w:id="289" w:name="_Toc453314511"/>
                  <w:bookmarkStart w:id="290" w:name="_Toc454980545"/>
                  <w:r w:rsidRPr="00034F56">
                    <w:t>(Article 15§1er du décret du 3 mars 2004)</w:t>
                  </w:r>
                </w:p>
                <w:p w:rsidR="007B45E2" w:rsidRPr="00034F56" w:rsidRDefault="007B45E2">
                  <w:pPr>
                    <w:jc w:val="center"/>
                    <w:rPr>
                      <w:rFonts w:asciiTheme="minorHAnsi" w:hAnsiTheme="minorHAnsi" w:cstheme="minorHAnsi"/>
                      <w:lang w:eastAsia="ar-SA"/>
                    </w:rPr>
                  </w:pPr>
                </w:p>
                <w:p w:rsidR="007B45E2" w:rsidRPr="00034F56" w:rsidRDefault="00F13552">
                  <w:pPr>
                    <w:pStyle w:val="Corpsdetexte"/>
                  </w:pPr>
                  <w:r w:rsidRPr="00034F56">
                    <w:t>COMMUNAUTE FRANCAISE</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 xml:space="preserve">ETABLISSEMENT :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Numéro FASE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 xml:space="preserve">(NOM-Prénom) </w:t>
                  </w:r>
                  <w:r w:rsidRPr="00034F56">
                    <w:tab/>
                  </w:r>
                  <w:r w:rsidRPr="00034F56">
                    <w:tab/>
                  </w:r>
                  <w:r w:rsidRPr="00034F56">
                    <w:tab/>
                  </w:r>
                  <w:r w:rsidRPr="00034F56">
                    <w:tab/>
                  </w:r>
                  <w:r w:rsidRPr="00034F56">
                    <w:tab/>
                  </w:r>
                  <w:r w:rsidRPr="00034F56">
                    <w:tab/>
                  </w:r>
                  <w:r w:rsidRPr="00034F56">
                    <w:tab/>
                  </w:r>
                  <w:r w:rsidRPr="00034F56">
                    <w:tab/>
                  </w:r>
                  <w:r w:rsidRPr="00034F56">
                    <w:tab/>
                    <w:t xml:space="preserve">, Président du Conseil de classe, certifie que le Conseil de classe – qui s’est réuni le </w:t>
                  </w:r>
                  <w:r w:rsidRPr="00034F56">
                    <w:tab/>
                  </w:r>
                  <w:r w:rsidRPr="00034F56">
                    <w:tab/>
                  </w:r>
                  <w:r w:rsidRPr="00034F56">
                    <w:tab/>
                  </w:r>
                </w:p>
                <w:p w:rsidR="007B45E2" w:rsidRPr="00034F56" w:rsidRDefault="007B45E2">
                  <w:pPr>
                    <w:pStyle w:val="Corpsdetexte"/>
                  </w:pPr>
                </w:p>
                <w:p w:rsidR="007B45E2" w:rsidRPr="00034F56" w:rsidRDefault="00F13552">
                  <w:pPr>
                    <w:pStyle w:val="Corpsdetexte"/>
                  </w:pPr>
                  <w:r w:rsidRPr="00034F56">
                    <w:t>s’est prononcé pour le passage anticipé au niveau secondaire spécialisé de l’élève suivant :</w:t>
                  </w: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 xml:space="preserve">NOM : </w:t>
                  </w:r>
                </w:p>
                <w:p w:rsidR="007B45E2" w:rsidRPr="00034F56" w:rsidRDefault="007B45E2">
                  <w:pPr>
                    <w:pStyle w:val="Corpsdetexte"/>
                  </w:pPr>
                </w:p>
                <w:p w:rsidR="007B45E2" w:rsidRPr="00034F56" w:rsidRDefault="00F13552">
                  <w:pPr>
                    <w:pStyle w:val="Corpsdetexte"/>
                  </w:pPr>
                  <w:r w:rsidRPr="00034F56">
                    <w:t>PRENOM :</w:t>
                  </w:r>
                </w:p>
                <w:p w:rsidR="007B45E2" w:rsidRPr="00034F56" w:rsidRDefault="007B45E2">
                  <w:pPr>
                    <w:pStyle w:val="Corpsdetexte"/>
                  </w:pPr>
                </w:p>
                <w:p w:rsidR="007B45E2" w:rsidRPr="00034F56" w:rsidRDefault="00F13552">
                  <w:pPr>
                    <w:pStyle w:val="Corpsdetexte"/>
                  </w:pPr>
                  <w:r w:rsidRPr="00034F56">
                    <w:t xml:space="preserve">Type d’enseignement spécialisé : </w:t>
                  </w: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Cette décision est fondée sur le(s) motif(s) suivant(s) :</w:t>
                  </w: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7B45E2">
                  <w:pPr>
                    <w:pStyle w:val="Corpsdetexte"/>
                  </w:pPr>
                </w:p>
                <w:p w:rsidR="007B45E2" w:rsidRPr="00034F56" w:rsidRDefault="00F13552">
                  <w:pPr>
                    <w:pStyle w:val="Corpsdetexte"/>
                  </w:pPr>
                  <w:r w:rsidRPr="00034F56">
                    <w:t>Le (La) Président(e),</w:t>
                  </w:r>
                </w:p>
                <w:p w:rsidR="007B45E2" w:rsidRPr="00034F56" w:rsidRDefault="007B45E2">
                  <w:pPr>
                    <w:rPr>
                      <w:rFonts w:asciiTheme="minorHAnsi" w:hAnsiTheme="minorHAnsi" w:cstheme="minorHAnsi"/>
                      <w:b/>
                      <w:u w:val="single"/>
                    </w:rPr>
                  </w:pPr>
                </w:p>
                <w:p w:rsidR="007B45E2" w:rsidRPr="00034F56" w:rsidRDefault="007B45E2">
                  <w:pPr>
                    <w:rPr>
                      <w:rFonts w:asciiTheme="minorHAnsi" w:hAnsiTheme="minorHAnsi" w:cstheme="minorHAnsi"/>
                      <w:b/>
                      <w:u w:val="single"/>
                    </w:rPr>
                  </w:pPr>
                </w:p>
                <w:p w:rsidR="007B45E2" w:rsidRPr="00034F56" w:rsidRDefault="00F13552">
                  <w:pPr>
                    <w:pStyle w:val="Titre4"/>
                    <w:rPr>
                      <w:rFonts w:asciiTheme="minorHAnsi" w:hAnsiTheme="minorHAnsi" w:cstheme="minorHAnsi"/>
                    </w:rPr>
                  </w:pPr>
                  <w:bookmarkStart w:id="291" w:name="_Annexe_4_:_1"/>
                  <w:bookmarkStart w:id="292" w:name="_Annexe_3_:"/>
                  <w:bookmarkEnd w:id="289"/>
                  <w:bookmarkEnd w:id="290"/>
                  <w:bookmarkEnd w:id="291"/>
                  <w:bookmarkEnd w:id="292"/>
                  <w:r w:rsidRPr="00034F56">
                    <w:br w:type="page"/>
                  </w:r>
                  <w:bookmarkStart w:id="293" w:name="_Toc453314512"/>
                  <w:bookmarkStart w:id="294" w:name="_Toc454980546"/>
                  <w:r w:rsidRPr="00034F56">
                    <w:rPr>
                      <w:rFonts w:asciiTheme="minorHAnsi" w:hAnsiTheme="minorHAnsi" w:cstheme="minorHAnsi"/>
                    </w:rPr>
                    <w:t>Annexe 3 : Dérogation annuelle à l’inscription – élève relevant d’un autre type d’enseignement</w:t>
                  </w:r>
                  <w:bookmarkEnd w:id="293"/>
                  <w:bookmarkEnd w:id="294"/>
                </w:p>
                <w:p w:rsidR="007B45E2" w:rsidRPr="00034F56" w:rsidRDefault="007B45E2">
                  <w:pPr>
                    <w:rPr>
                      <w:rFonts w:asciiTheme="minorHAnsi" w:hAnsiTheme="minorHAnsi" w:cstheme="minorHAnsi"/>
                    </w:rPr>
                  </w:pPr>
                </w:p>
                <w:p w:rsidR="007B45E2" w:rsidRPr="00034F56" w:rsidRDefault="00F13552">
                  <w:pPr>
                    <w:pStyle w:val="Corpsdetexte"/>
                  </w:pPr>
                  <w:r w:rsidRPr="00034F56">
                    <w:t>Conseil général pour l’Enseignement Fondamental</w:t>
                  </w:r>
                </w:p>
                <w:p w:rsidR="007B45E2" w:rsidRPr="00034F56" w:rsidRDefault="00F13552">
                  <w:pPr>
                    <w:pStyle w:val="Corpsdetexte"/>
                  </w:pPr>
                  <w:r w:rsidRPr="00034F56">
                    <w:t>Monsieur Thierry PÂQUES</w:t>
                  </w:r>
                </w:p>
                <w:p w:rsidR="007B45E2" w:rsidRPr="00034F56" w:rsidRDefault="00134B2D">
                  <w:pPr>
                    <w:pStyle w:val="Corpsdetexte"/>
                    <w:rPr>
                      <w:lang w:val="en-US"/>
                    </w:rPr>
                  </w:pPr>
                  <w:hyperlink r:id="rId62" w:history="1">
                    <w:r w:rsidR="00F13552" w:rsidRPr="00034F56">
                      <w:rPr>
                        <w:rStyle w:val="Lienhypertexte"/>
                        <w:rFonts w:cstheme="minorHAnsi"/>
                        <w:lang w:val="en-US"/>
                      </w:rPr>
                      <w:t>thierry.paques@cfwb.be</w:t>
                    </w:r>
                  </w:hyperlink>
                </w:p>
                <w:p w:rsidR="007B45E2" w:rsidRPr="00034F56" w:rsidRDefault="00F13552">
                  <w:pPr>
                    <w:pStyle w:val="Corpsdetexte"/>
                    <w:rPr>
                      <w:lang w:val="en-US"/>
                    </w:rPr>
                  </w:pPr>
                  <w:r w:rsidRPr="00034F56">
                    <w:rPr>
                      <w:lang w:val="en-US"/>
                    </w:rPr>
                    <w:t>Bureau 2F250</w:t>
                  </w:r>
                </w:p>
                <w:p w:rsidR="007B45E2" w:rsidRPr="00034F56" w:rsidRDefault="00F13552">
                  <w:pPr>
                    <w:pStyle w:val="Corpsdetexte"/>
                  </w:pPr>
                  <w:r w:rsidRPr="00034F56">
                    <w:t>Rue Adolphe Lavallée, 1</w:t>
                  </w:r>
                </w:p>
                <w:p w:rsidR="007B45E2" w:rsidRPr="00034F56" w:rsidRDefault="00F13552">
                  <w:pPr>
                    <w:pStyle w:val="Corpsdetexte"/>
                  </w:pPr>
                  <w:r w:rsidRPr="00034F56">
                    <w:t>1080   BRUXELLES</w:t>
                  </w:r>
                </w:p>
                <w:p w:rsidR="007B45E2" w:rsidRPr="00034F56" w:rsidRDefault="007B45E2">
                  <w:pPr>
                    <w:rPr>
                      <w:rFonts w:asciiTheme="minorHAnsi" w:hAnsiTheme="minorHAnsi" w:cstheme="minorHAnsi"/>
                      <w:i/>
                    </w:rPr>
                  </w:pPr>
                </w:p>
                <w:p w:rsidR="007B45E2" w:rsidRPr="00034F56" w:rsidRDefault="00F13552">
                  <w:pPr>
                    <w:jc w:val="both"/>
                    <w:rPr>
                      <w:rFonts w:asciiTheme="minorHAnsi" w:hAnsiTheme="minorHAnsi" w:cstheme="minorHAnsi"/>
                      <w:i/>
                    </w:rPr>
                  </w:pPr>
                  <w:r w:rsidRPr="00034F56">
                    <w:rPr>
                      <w:rFonts w:asciiTheme="minorHAnsi" w:hAnsiTheme="minorHAnsi" w:cstheme="minorHAnsi"/>
                      <w:i/>
                    </w:rPr>
                    <w:t>Base légale : article 15ter du décret du 3 mars 2004 organisant l’enseignement spécialisé - Dérogation permettant à une école d’inscrire un élève relevant d’un autre type d’enseignement spécialisé que celui ou ceux qu’elle organise, et ce en vertu d’une situation exceptionnelle uniquement motivée par un manque d’offre d’enseignement spécialisé empêchant toute possibilité de scolarisation.</w:t>
                  </w:r>
                </w:p>
                <w:p w:rsidR="007B45E2" w:rsidRPr="00034F56" w:rsidRDefault="007B45E2">
                  <w:pPr>
                    <w:rPr>
                      <w:rFonts w:asciiTheme="minorHAnsi" w:hAnsiTheme="minorHAnsi" w:cstheme="minorHAnsi"/>
                      <w: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Cette dérogation annuelle est accordée à UN établissement scolaire donc en cas de changement d’école, l’école d’arrivée devra introduire une nouvelle demande de dérogation « autre type ». </w:t>
                  </w:r>
                </w:p>
                <w:p w:rsidR="007B45E2" w:rsidRPr="00034F56" w:rsidRDefault="00F13552">
                  <w:pPr>
                    <w:jc w:val="both"/>
                    <w:rPr>
                      <w:rFonts w:asciiTheme="minorHAnsi" w:hAnsiTheme="minorHAnsi" w:cstheme="minorHAnsi"/>
                      <w:b/>
                    </w:rPr>
                  </w:pPr>
                  <w:r w:rsidRPr="00034F56">
                    <w:rPr>
                      <w:rFonts w:asciiTheme="minorHAnsi" w:hAnsiTheme="minorHAnsi" w:cstheme="minorHAnsi"/>
                      <w:b/>
                    </w:rPr>
                    <w:t xml:space="preserve">Les demandes de dérogation « autre type » doivent systématiquement être accompagnées de l’attestation d’orientation des élèves. </w:t>
                  </w:r>
                </w:p>
                <w:p w:rsidR="007B45E2" w:rsidRPr="00034F56" w:rsidRDefault="007B45E2">
                  <w:pPr>
                    <w:tabs>
                      <w:tab w:val="left" w:pos="1134"/>
                    </w:tabs>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1134"/>
                    </w:tabs>
                    <w:rPr>
                      <w:rFonts w:asciiTheme="minorHAnsi" w:hAnsiTheme="minorHAnsi" w:cstheme="minorHAnsi"/>
                    </w:rPr>
                  </w:pPr>
                  <w:r w:rsidRPr="00034F56">
                    <w:rPr>
                      <w:rFonts w:asciiTheme="minorHAnsi" w:hAnsiTheme="minorHAnsi" w:cstheme="minorHAnsi"/>
                    </w:rPr>
                    <w:t xml:space="preserve">Etablissement d’enseignement spécialisé concerné : </w:t>
                  </w:r>
                </w:p>
                <w:p w:rsidR="007B45E2" w:rsidRPr="00034F56" w:rsidRDefault="00F13552">
                  <w:pPr>
                    <w:pBdr>
                      <w:top w:val="single" w:sz="4" w:space="1" w:color="auto"/>
                      <w:left w:val="single" w:sz="4" w:space="4" w:color="auto"/>
                      <w:bottom w:val="single" w:sz="4" w:space="1" w:color="auto"/>
                      <w:right w:val="single" w:sz="4" w:space="4" w:color="auto"/>
                    </w:pBdr>
                    <w:tabs>
                      <w:tab w:val="left" w:pos="1134"/>
                    </w:tabs>
                    <w:rPr>
                      <w:rFonts w:asciiTheme="minorHAnsi" w:hAnsiTheme="minorHAnsi" w:cstheme="minorHAnsi"/>
                    </w:rPr>
                  </w:pPr>
                  <w:r w:rsidRPr="00034F56">
                    <w:rPr>
                      <w:rFonts w:asciiTheme="minorHAnsi" w:hAnsiTheme="minorHAnsi" w:cstheme="minorHAnsi"/>
                    </w:rPr>
                    <w:t>N° FASE :</w:t>
                  </w:r>
                </w:p>
                <w:p w:rsidR="007B45E2" w:rsidRPr="00034F56" w:rsidRDefault="00F13552">
                  <w:pPr>
                    <w:pBdr>
                      <w:top w:val="single" w:sz="4" w:space="1" w:color="auto"/>
                      <w:left w:val="single" w:sz="4" w:space="4" w:color="auto"/>
                      <w:bottom w:val="single" w:sz="4" w:space="1" w:color="auto"/>
                      <w:right w:val="single" w:sz="4" w:space="4" w:color="auto"/>
                    </w:pBdr>
                    <w:tabs>
                      <w:tab w:val="left" w:pos="1134"/>
                    </w:tabs>
                    <w:rPr>
                      <w:rFonts w:asciiTheme="minorHAnsi" w:hAnsiTheme="minorHAnsi" w:cstheme="minorHAnsi"/>
                    </w:rPr>
                  </w:pPr>
                  <w:r w:rsidRPr="00034F56">
                    <w:rPr>
                      <w:rFonts w:asciiTheme="minorHAnsi" w:hAnsiTheme="minorHAnsi" w:cstheme="minorHAnsi"/>
                    </w:rPr>
                    <w:t>Dénomination :</w:t>
                  </w:r>
                  <w:r w:rsidRPr="00034F56">
                    <w:rPr>
                      <w:rFonts w:asciiTheme="minorHAnsi" w:hAnsiTheme="minorHAnsi" w:cstheme="minorHAnsi"/>
                    </w:rPr>
                    <w:br/>
                    <w:t>Adresse :</w:t>
                  </w:r>
                </w:p>
                <w:p w:rsidR="007B45E2" w:rsidRPr="00034F56" w:rsidRDefault="00F13552">
                  <w:pPr>
                    <w:pBdr>
                      <w:top w:val="single" w:sz="4" w:space="1" w:color="auto"/>
                      <w:left w:val="single" w:sz="4" w:space="4" w:color="auto"/>
                      <w:bottom w:val="single" w:sz="4" w:space="1" w:color="auto"/>
                      <w:right w:val="single" w:sz="4" w:space="4" w:color="auto"/>
                    </w:pBdr>
                    <w:tabs>
                      <w:tab w:val="left" w:pos="1134"/>
                    </w:tabs>
                    <w:rPr>
                      <w:rFonts w:asciiTheme="minorHAnsi" w:hAnsiTheme="minorHAnsi" w:cstheme="minorHAnsi"/>
                    </w:rPr>
                  </w:pPr>
                  <w:r w:rsidRPr="00034F56">
                    <w:rPr>
                      <w:rFonts w:asciiTheme="minorHAnsi" w:hAnsiTheme="minorHAnsi" w:cstheme="minorHAnsi"/>
                    </w:rPr>
                    <w:t xml:space="preserve">Code postal : </w:t>
                  </w:r>
                </w:p>
                <w:p w:rsidR="007B45E2" w:rsidRPr="00034F56" w:rsidRDefault="00F13552">
                  <w:pPr>
                    <w:pBdr>
                      <w:top w:val="single" w:sz="4" w:space="1" w:color="auto"/>
                      <w:left w:val="single" w:sz="4" w:space="4" w:color="auto"/>
                      <w:bottom w:val="single" w:sz="4" w:space="1" w:color="auto"/>
                      <w:right w:val="single" w:sz="4" w:space="4" w:color="auto"/>
                    </w:pBdr>
                    <w:tabs>
                      <w:tab w:val="left" w:pos="1134"/>
                    </w:tabs>
                    <w:rPr>
                      <w:rFonts w:asciiTheme="minorHAnsi" w:hAnsiTheme="minorHAnsi" w:cstheme="minorHAnsi"/>
                    </w:rPr>
                  </w:pPr>
                  <w:r w:rsidRPr="00034F56">
                    <w:rPr>
                      <w:rFonts w:asciiTheme="minorHAnsi" w:hAnsiTheme="minorHAnsi" w:cstheme="minorHAnsi"/>
                    </w:rPr>
                    <w:t>Localité:</w:t>
                  </w:r>
                </w:p>
                <w:p w:rsidR="007B45E2" w:rsidRPr="00034F56" w:rsidRDefault="007B45E2">
                  <w:pPr>
                    <w:tabs>
                      <w:tab w:val="left" w:pos="1134"/>
                    </w:tabs>
                    <w:rPr>
                      <w:rFonts w:asciiTheme="minorHAnsi" w:hAnsiTheme="minorHAnsi" w:cstheme="minorHAnsi"/>
                      <w:b/>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u w:val="single"/>
                    </w:rPr>
                  </w:pPr>
                  <w:r w:rsidRPr="00034F56">
                    <w:rPr>
                      <w:rFonts w:asciiTheme="minorHAnsi" w:hAnsiTheme="minorHAnsi" w:cstheme="minorHAnsi"/>
                      <w:u w:val="single"/>
                    </w:rPr>
                    <w:t>Élève concerné(e) :</w:t>
                  </w: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NOM:                                                   Prénom :                                  Date de naissance :</w:t>
                  </w: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Adresse de l’élève :</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 xml:space="preserve">Type d’enseignement renseigné sur l’attestation d’orientation </w:t>
                  </w:r>
                  <w:r w:rsidRPr="00034F56">
                    <w:rPr>
                      <w:rFonts w:asciiTheme="minorHAnsi" w:hAnsiTheme="minorHAnsi" w:cstheme="minorHAnsi"/>
                      <w:b/>
                    </w:rPr>
                    <w:t>(joindre une copie de l’attestation d’orientation)</w:t>
                  </w:r>
                  <w:r w:rsidRPr="00034F56">
                    <w:rPr>
                      <w:rFonts w:asciiTheme="minorHAnsi" w:hAnsiTheme="minorHAnsi" w:cstheme="minorHAnsi"/>
                    </w:rPr>
                    <w:t xml:space="preserve"> : 1 - 2 – 3 – 4 – 5 – 6 – 7 – 8 </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Parcours de l’élève (écoles antérieures, niveaux et/ou types d’enseignement fréquentés)</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 xml:space="preserve">2022-2023 : </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2021-2022 :</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2020-2021 :</w:t>
                  </w:r>
                </w:p>
                <w:p w:rsidR="007B45E2" w:rsidRPr="00034F56" w:rsidRDefault="00F13552">
                  <w:pPr>
                    <w:pBdr>
                      <w:top w:val="single" w:sz="4" w:space="1" w:color="000000"/>
                      <w:left w:val="single" w:sz="4" w:space="4" w:color="000000"/>
                      <w:bottom w:val="single" w:sz="4" w:space="1" w:color="000000"/>
                      <w:right w:val="single" w:sz="4" w:space="21" w:color="000000"/>
                    </w:pBdr>
                    <w:tabs>
                      <w:tab w:val="left" w:pos="5040"/>
                    </w:tabs>
                    <w:ind w:right="239"/>
                    <w:jc w:val="both"/>
                    <w:rPr>
                      <w:rFonts w:asciiTheme="minorHAnsi" w:hAnsiTheme="minorHAnsi" w:cstheme="minorHAnsi"/>
                    </w:rPr>
                  </w:pPr>
                  <w:r w:rsidRPr="00034F56">
                    <w:rPr>
                      <w:rFonts w:asciiTheme="minorHAnsi" w:hAnsiTheme="minorHAnsi" w:cstheme="minorHAnsi"/>
                    </w:rPr>
                    <w:tab/>
                  </w:r>
                </w:p>
                <w:p w:rsidR="007B45E2" w:rsidRPr="00034F56" w:rsidRDefault="00F13552">
                  <w:pPr>
                    <w:pBdr>
                      <w:top w:val="single" w:sz="4" w:space="1" w:color="000000"/>
                      <w:left w:val="single" w:sz="4" w:space="4" w:color="000000"/>
                      <w:bottom w:val="single" w:sz="4" w:space="1" w:color="000000"/>
                      <w:right w:val="single" w:sz="4" w:space="21" w:color="000000"/>
                    </w:pBdr>
                    <w:tabs>
                      <w:tab w:val="left" w:pos="1134"/>
                    </w:tabs>
                    <w:ind w:right="239"/>
                    <w:jc w:val="both"/>
                    <w:rPr>
                      <w:rFonts w:asciiTheme="minorHAnsi" w:hAnsiTheme="minorHAnsi" w:cstheme="minorHAnsi"/>
                    </w:rPr>
                  </w:pPr>
                  <w:r w:rsidRPr="00034F56">
                    <w:rPr>
                      <w:rFonts w:asciiTheme="minorHAnsi" w:hAnsiTheme="minorHAnsi" w:cstheme="minorHAnsi"/>
                    </w:rPr>
                    <w:t>Dérogation demandée pour l’année scolaire: 2023-2024</w:t>
                  </w:r>
                </w:p>
                <w:p w:rsidR="007B45E2" w:rsidRPr="00034F56" w:rsidRDefault="007B45E2">
                  <w:pPr>
                    <w:pBdr>
                      <w:top w:val="single" w:sz="4" w:space="1" w:color="000000"/>
                      <w:left w:val="single" w:sz="4" w:space="4" w:color="000000"/>
                      <w:bottom w:val="single" w:sz="4" w:space="1" w:color="000000"/>
                      <w:right w:val="single" w:sz="4" w:space="21" w:color="000000"/>
                    </w:pBdr>
                    <w:tabs>
                      <w:tab w:val="left" w:pos="1134"/>
                    </w:tabs>
                    <w:ind w:right="239"/>
                    <w:rPr>
                      <w:rFonts w:asciiTheme="minorHAnsi" w:hAnsiTheme="minorHAnsi" w:cstheme="minorHAnsi"/>
                    </w:rPr>
                  </w:pPr>
                </w:p>
                <w:p w:rsidR="007B45E2" w:rsidRPr="00034F56" w:rsidRDefault="007B45E2">
                  <w:pPr>
                    <w:tabs>
                      <w:tab w:val="left" w:pos="1134"/>
                    </w:tabs>
                    <w:ind w:right="239"/>
                    <w:rPr>
                      <w:rFonts w:asciiTheme="minorHAnsi" w:hAnsiTheme="minorHAnsi" w:cstheme="minorHAnsi"/>
                    </w:rPr>
                  </w:pPr>
                </w:p>
                <w:tbl>
                  <w:tblPr>
                    <w:tblW w:w="9781" w:type="dxa"/>
                    <w:tblInd w:w="-34" w:type="dxa"/>
                    <w:tblLayout w:type="fixed"/>
                    <w:tblLook w:val="0000" w:firstRow="0" w:lastRow="0" w:firstColumn="0" w:lastColumn="0" w:noHBand="0" w:noVBand="0"/>
                  </w:tblPr>
                  <w:tblGrid>
                    <w:gridCol w:w="9781"/>
                  </w:tblGrid>
                  <w:tr w:rsidR="007B45E2" w:rsidRPr="00034F56">
                    <w:trPr>
                      <w:trHeight w:val="1795"/>
                    </w:trPr>
                    <w:tc>
                      <w:tcPr>
                        <w:tcW w:w="9781" w:type="dxa"/>
                        <w:tcBorders>
                          <w:top w:val="single" w:sz="4" w:space="0" w:color="000000"/>
                          <w:left w:val="single" w:sz="4" w:space="0" w:color="000000"/>
                          <w:bottom w:val="single" w:sz="4" w:space="0" w:color="000000"/>
                          <w:right w:val="single" w:sz="4" w:space="0" w:color="000000"/>
                        </w:tcBorders>
                      </w:tcPr>
                      <w:p w:rsidR="007B45E2" w:rsidRPr="00034F56" w:rsidRDefault="00F13552">
                        <w:pPr>
                          <w:tabs>
                            <w:tab w:val="left" w:pos="1134"/>
                          </w:tabs>
                          <w:rPr>
                            <w:rFonts w:asciiTheme="minorHAnsi" w:hAnsiTheme="minorHAnsi" w:cstheme="minorHAnsi"/>
                          </w:rPr>
                        </w:pPr>
                        <w:r w:rsidRPr="00034F56">
                          <w:rPr>
                            <w:rFonts w:asciiTheme="minorHAnsi" w:hAnsiTheme="minorHAnsi" w:cstheme="minorHAnsi"/>
                            <w:u w:val="single"/>
                          </w:rPr>
                          <w:t>Eléments étayant le manque d’offre empêchant la scolarisation de l’élève</w:t>
                        </w:r>
                        <w:r w:rsidRPr="00034F56">
                          <w:rPr>
                            <w:rFonts w:asciiTheme="minorHAnsi" w:hAnsiTheme="minorHAnsi" w:cstheme="minorHAnsi"/>
                          </w:rPr>
                          <w:t> :</w:t>
                        </w:r>
                      </w:p>
                      <w:p w:rsidR="007B45E2" w:rsidRPr="00034F56" w:rsidRDefault="007B45E2">
                        <w:pPr>
                          <w:tabs>
                            <w:tab w:val="left" w:pos="1134"/>
                          </w:tabs>
                          <w:rPr>
                            <w:rFonts w:asciiTheme="minorHAnsi" w:hAnsiTheme="minorHAnsi" w:cstheme="minorHAnsi"/>
                          </w:rPr>
                        </w:pPr>
                      </w:p>
                      <w:p w:rsidR="007B45E2" w:rsidRPr="00034F56" w:rsidRDefault="007B45E2">
                        <w:pPr>
                          <w:autoSpaceDE w:val="0"/>
                          <w:autoSpaceDN w:val="0"/>
                          <w:adjustRightInd w:val="0"/>
                          <w:rPr>
                            <w:rFonts w:asciiTheme="minorHAnsi" w:hAnsiTheme="minorHAnsi" w:cstheme="minorHAnsi"/>
                            <w:lang w:eastAsia="fr-FR"/>
                          </w:rPr>
                        </w:pPr>
                      </w:p>
                    </w:tc>
                  </w:tr>
                </w:tbl>
                <w:p w:rsidR="007B45E2" w:rsidRPr="00034F56" w:rsidRDefault="007B45E2">
                  <w:pPr>
                    <w:tabs>
                      <w:tab w:val="left" w:pos="1134"/>
                    </w:tabs>
                    <w:rPr>
                      <w:rFonts w:asciiTheme="minorHAnsi" w:hAnsiTheme="minorHAnsi" w:cstheme="minorHAnsi"/>
                    </w:rPr>
                  </w:pPr>
                </w:p>
                <w:p w:rsidR="007B45E2" w:rsidRPr="00034F56" w:rsidRDefault="00F13552">
                  <w:pPr>
                    <w:tabs>
                      <w:tab w:val="left" w:pos="1134"/>
                    </w:tabs>
                    <w:rPr>
                      <w:rFonts w:asciiTheme="minorHAnsi" w:hAnsiTheme="minorHAnsi" w:cstheme="minorHAnsi"/>
                    </w:rPr>
                  </w:pPr>
                  <w:r w:rsidRPr="00034F56">
                    <w:rPr>
                      <w:rFonts w:asciiTheme="minorHAnsi" w:hAnsiTheme="minorHAnsi" w:cstheme="minorHAnsi"/>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B45E2" w:rsidRPr="00034F56">
                    <w:tc>
                      <w:tcPr>
                        <w:tcW w:w="9747" w:type="dxa"/>
                        <w:shd w:val="clear" w:color="auto" w:fill="auto"/>
                      </w:tcPr>
                      <w:p w:rsidR="007B45E2" w:rsidRPr="00034F56" w:rsidRDefault="00F13552">
                        <w:pPr>
                          <w:tabs>
                            <w:tab w:val="left" w:pos="1134"/>
                          </w:tabs>
                          <w:rPr>
                            <w:rFonts w:asciiTheme="minorHAnsi" w:eastAsia="Times New Roman" w:hAnsiTheme="minorHAnsi" w:cstheme="minorHAnsi"/>
                            <w:u w:val="single"/>
                          </w:rPr>
                        </w:pPr>
                        <w:r w:rsidRPr="00034F56">
                          <w:rPr>
                            <w:rFonts w:asciiTheme="minorHAnsi" w:eastAsia="Times New Roman" w:hAnsiTheme="minorHAnsi" w:cstheme="minorHAnsi"/>
                            <w:u w:val="single"/>
                          </w:rPr>
                          <w:t>Dispositions pratiques et pédagogiques prises en vue d’accueillir l’élève :</w:t>
                        </w:r>
                      </w:p>
                      <w:p w:rsidR="007B45E2" w:rsidRPr="00034F56" w:rsidRDefault="007B45E2">
                        <w:pPr>
                          <w:tabs>
                            <w:tab w:val="left" w:pos="1134"/>
                          </w:tabs>
                          <w:rPr>
                            <w:rFonts w:asciiTheme="minorHAnsi" w:eastAsia="Times New Roman" w:hAnsiTheme="minorHAnsi" w:cstheme="minorHAnsi"/>
                          </w:rPr>
                        </w:pPr>
                      </w:p>
                      <w:p w:rsidR="007B45E2" w:rsidRPr="00034F56" w:rsidRDefault="007B45E2">
                        <w:pPr>
                          <w:tabs>
                            <w:tab w:val="left" w:pos="1134"/>
                          </w:tabs>
                          <w:rPr>
                            <w:rFonts w:asciiTheme="minorHAnsi" w:eastAsia="Times New Roman" w:hAnsiTheme="minorHAnsi" w:cstheme="minorHAnsi"/>
                          </w:rPr>
                        </w:pPr>
                      </w:p>
                      <w:p w:rsidR="007B45E2" w:rsidRPr="00034F56" w:rsidRDefault="007B45E2">
                        <w:pPr>
                          <w:tabs>
                            <w:tab w:val="left" w:pos="1134"/>
                          </w:tabs>
                          <w:rPr>
                            <w:rFonts w:asciiTheme="minorHAnsi" w:eastAsia="Times New Roman" w:hAnsiTheme="minorHAnsi" w:cstheme="minorHAnsi"/>
                          </w:rPr>
                        </w:pPr>
                      </w:p>
                      <w:p w:rsidR="007B45E2" w:rsidRPr="00034F56" w:rsidRDefault="007B45E2">
                        <w:pPr>
                          <w:tabs>
                            <w:tab w:val="left" w:pos="1134"/>
                          </w:tabs>
                          <w:rPr>
                            <w:rFonts w:asciiTheme="minorHAnsi" w:eastAsia="Times New Roman" w:hAnsiTheme="minorHAnsi" w:cstheme="minorHAnsi"/>
                          </w:rPr>
                        </w:pPr>
                      </w:p>
                      <w:p w:rsidR="007B45E2" w:rsidRPr="00034F56" w:rsidRDefault="007B45E2">
                        <w:pPr>
                          <w:tabs>
                            <w:tab w:val="left" w:pos="1134"/>
                          </w:tabs>
                          <w:rPr>
                            <w:rFonts w:asciiTheme="minorHAnsi" w:eastAsia="Times New Roman" w:hAnsiTheme="minorHAnsi" w:cstheme="minorHAnsi"/>
                          </w:rPr>
                        </w:pPr>
                      </w:p>
                    </w:tc>
                  </w:tr>
                </w:tbl>
                <w:p w:rsidR="007B45E2" w:rsidRPr="00034F56" w:rsidRDefault="007B45E2">
                  <w:pPr>
                    <w:tabs>
                      <w:tab w:val="left" w:pos="1134"/>
                    </w:tabs>
                    <w:rPr>
                      <w:rFonts w:asciiTheme="minorHAnsi" w:hAnsiTheme="minorHAnsi" w:cstheme="minorHAnsi"/>
                    </w:rPr>
                  </w:pPr>
                </w:p>
                <w:p w:rsidR="007B45E2" w:rsidRPr="00034F56" w:rsidRDefault="007B45E2">
                  <w:pPr>
                    <w:tabs>
                      <w:tab w:val="left" w:pos="1134"/>
                    </w:tabs>
                    <w:rPr>
                      <w:rFonts w:asciiTheme="minorHAnsi" w:hAnsiTheme="minorHAnsi" w:cstheme="minorHAnsi"/>
                    </w:rPr>
                  </w:pPr>
                </w:p>
                <w:p w:rsidR="007B45E2" w:rsidRPr="00034F56" w:rsidRDefault="007B45E2">
                  <w:pPr>
                    <w:tabs>
                      <w:tab w:val="left" w:pos="1134"/>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953"/>
                    <w:gridCol w:w="3165"/>
                  </w:tblGrid>
                  <w:tr w:rsidR="007B45E2" w:rsidRPr="00034F56">
                    <w:tc>
                      <w:tcPr>
                        <w:tcW w:w="2376"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Date</w:t>
                        </w:r>
                      </w:p>
                    </w:tc>
                    <w:tc>
                      <w:tcPr>
                        <w:tcW w:w="3953"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Nom du (de la) Directeur(trice)</w:t>
                        </w:r>
                      </w:p>
                    </w:tc>
                    <w:tc>
                      <w:tcPr>
                        <w:tcW w:w="3165"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Signature</w:t>
                        </w:r>
                      </w:p>
                    </w:tc>
                  </w:tr>
                  <w:tr w:rsidR="007B45E2" w:rsidRPr="00034F56">
                    <w:tc>
                      <w:tcPr>
                        <w:tcW w:w="2376" w:type="dxa"/>
                        <w:shd w:val="clear" w:color="auto" w:fill="auto"/>
                      </w:tcPr>
                      <w:p w:rsidR="007B45E2" w:rsidRPr="00034F56" w:rsidRDefault="007B45E2">
                        <w:pPr>
                          <w:rPr>
                            <w:rFonts w:asciiTheme="minorHAnsi" w:eastAsia="Times New Roman" w:hAnsiTheme="minorHAnsi" w:cstheme="minorHAnsi"/>
                          </w:rPr>
                        </w:pPr>
                      </w:p>
                      <w:p w:rsidR="007B45E2" w:rsidRPr="00034F56" w:rsidRDefault="007B45E2">
                        <w:pPr>
                          <w:rPr>
                            <w:rFonts w:asciiTheme="minorHAnsi" w:eastAsia="Times New Roman" w:hAnsiTheme="minorHAnsi" w:cstheme="minorHAnsi"/>
                          </w:rPr>
                        </w:pPr>
                      </w:p>
                    </w:tc>
                    <w:tc>
                      <w:tcPr>
                        <w:tcW w:w="3953" w:type="dxa"/>
                        <w:shd w:val="clear" w:color="auto" w:fill="auto"/>
                      </w:tcPr>
                      <w:p w:rsidR="007B45E2" w:rsidRPr="00034F56" w:rsidRDefault="007B45E2">
                        <w:pPr>
                          <w:rPr>
                            <w:rFonts w:asciiTheme="minorHAnsi" w:eastAsia="Times New Roman" w:hAnsiTheme="minorHAnsi" w:cstheme="minorHAnsi"/>
                          </w:rPr>
                        </w:pPr>
                      </w:p>
                    </w:tc>
                    <w:tc>
                      <w:tcPr>
                        <w:tcW w:w="3165" w:type="dxa"/>
                        <w:shd w:val="clear" w:color="auto" w:fill="auto"/>
                      </w:tcPr>
                      <w:p w:rsidR="007B45E2" w:rsidRPr="00034F56" w:rsidRDefault="007B45E2">
                        <w:pPr>
                          <w:rPr>
                            <w:rFonts w:asciiTheme="minorHAnsi" w:eastAsia="Times New Roman" w:hAnsiTheme="minorHAnsi" w:cstheme="minorHAnsi"/>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953"/>
                    <w:gridCol w:w="3165"/>
                  </w:tblGrid>
                  <w:tr w:rsidR="007B45E2" w:rsidRPr="00034F56">
                    <w:tc>
                      <w:tcPr>
                        <w:tcW w:w="2376"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Date</w:t>
                        </w:r>
                      </w:p>
                    </w:tc>
                    <w:tc>
                      <w:tcPr>
                        <w:tcW w:w="3953"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Nom et qualité de la personne investie de l’autorité parentale</w:t>
                        </w:r>
                      </w:p>
                    </w:tc>
                    <w:tc>
                      <w:tcPr>
                        <w:tcW w:w="3165" w:type="dxa"/>
                        <w:shd w:val="clear" w:color="auto" w:fill="auto"/>
                      </w:tcPr>
                      <w:p w:rsidR="007B45E2" w:rsidRPr="00034F56" w:rsidRDefault="00F13552">
                        <w:pPr>
                          <w:rPr>
                            <w:rFonts w:asciiTheme="minorHAnsi" w:eastAsia="Times New Roman" w:hAnsiTheme="minorHAnsi" w:cstheme="minorHAnsi"/>
                          </w:rPr>
                        </w:pPr>
                        <w:r w:rsidRPr="00034F56">
                          <w:rPr>
                            <w:rFonts w:asciiTheme="minorHAnsi" w:eastAsia="Times New Roman" w:hAnsiTheme="minorHAnsi" w:cstheme="minorHAnsi"/>
                          </w:rPr>
                          <w:t>Signature</w:t>
                        </w:r>
                      </w:p>
                    </w:tc>
                  </w:tr>
                  <w:tr w:rsidR="007B45E2" w:rsidRPr="00034F56">
                    <w:tc>
                      <w:tcPr>
                        <w:tcW w:w="2376" w:type="dxa"/>
                        <w:shd w:val="clear" w:color="auto" w:fill="auto"/>
                      </w:tcPr>
                      <w:p w:rsidR="007B45E2" w:rsidRPr="00034F56" w:rsidRDefault="007B45E2">
                        <w:pPr>
                          <w:rPr>
                            <w:rFonts w:asciiTheme="minorHAnsi" w:eastAsia="Times New Roman" w:hAnsiTheme="minorHAnsi" w:cstheme="minorHAnsi"/>
                          </w:rPr>
                        </w:pPr>
                      </w:p>
                      <w:p w:rsidR="007B45E2" w:rsidRPr="00034F56" w:rsidRDefault="007B45E2">
                        <w:pPr>
                          <w:rPr>
                            <w:rFonts w:asciiTheme="minorHAnsi" w:eastAsia="Times New Roman" w:hAnsiTheme="minorHAnsi" w:cstheme="minorHAnsi"/>
                          </w:rPr>
                        </w:pPr>
                      </w:p>
                      <w:p w:rsidR="007B45E2" w:rsidRPr="00034F56" w:rsidRDefault="007B45E2">
                        <w:pPr>
                          <w:rPr>
                            <w:rFonts w:asciiTheme="minorHAnsi" w:eastAsia="Times New Roman" w:hAnsiTheme="minorHAnsi" w:cstheme="minorHAnsi"/>
                          </w:rPr>
                        </w:pPr>
                      </w:p>
                    </w:tc>
                    <w:tc>
                      <w:tcPr>
                        <w:tcW w:w="3953" w:type="dxa"/>
                        <w:shd w:val="clear" w:color="auto" w:fill="auto"/>
                      </w:tcPr>
                      <w:p w:rsidR="007B45E2" w:rsidRPr="00034F56" w:rsidRDefault="007B45E2">
                        <w:pPr>
                          <w:rPr>
                            <w:rFonts w:asciiTheme="minorHAnsi" w:eastAsia="Times New Roman" w:hAnsiTheme="minorHAnsi" w:cstheme="minorHAnsi"/>
                          </w:rPr>
                        </w:pPr>
                      </w:p>
                    </w:tc>
                    <w:tc>
                      <w:tcPr>
                        <w:tcW w:w="3165" w:type="dxa"/>
                        <w:shd w:val="clear" w:color="auto" w:fill="auto"/>
                      </w:tcPr>
                      <w:p w:rsidR="007B45E2" w:rsidRPr="00034F56" w:rsidRDefault="007B45E2">
                        <w:pPr>
                          <w:rPr>
                            <w:rFonts w:asciiTheme="minorHAnsi" w:eastAsia="Times New Roman" w:hAnsiTheme="minorHAnsi" w:cstheme="minorHAnsi"/>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pStyle w:val="Titre4"/>
                    <w:rPr>
                      <w:rFonts w:asciiTheme="minorHAnsi" w:hAnsiTheme="minorHAnsi" w:cstheme="minorHAnsi"/>
                    </w:rPr>
                  </w:pPr>
                  <w:bookmarkStart w:id="295" w:name="_Annexe_5_:_2"/>
                  <w:bookmarkStart w:id="296" w:name="_Annexe_4_:"/>
                  <w:bookmarkStart w:id="297" w:name="_Toc453314513"/>
                  <w:bookmarkStart w:id="298" w:name="_Toc454980547"/>
                  <w:bookmarkEnd w:id="295"/>
                  <w:bookmarkEnd w:id="296"/>
                  <w:r w:rsidRPr="00034F56">
                    <w:rPr>
                      <w:rFonts w:asciiTheme="minorHAnsi" w:hAnsiTheme="minorHAnsi" w:cstheme="minorHAnsi"/>
                    </w:rPr>
                    <w:br w:type="page"/>
                    <w:t>Annexe 4 : Attestation de fréquentation d’un établissement d’enseignement spécialisé à l’attention d’une structure d’accueil</w:t>
                  </w:r>
                  <w:bookmarkEnd w:id="297"/>
                  <w:bookmarkEnd w:id="298"/>
                </w:p>
                <w:p w:rsidR="007B45E2" w:rsidRPr="00034F56" w:rsidRDefault="007B45E2">
                  <w:pPr>
                    <w:jc w:val="both"/>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7B45E2">
                  <w:pPr>
                    <w:jc w:val="both"/>
                    <w:rPr>
                      <w:rFonts w:asciiTheme="minorHAnsi" w:hAnsiTheme="minorHAnsi" w:cstheme="minorHAnsi"/>
                    </w:rPr>
                  </w:pPr>
                </w:p>
                <w:p w:rsidR="007B45E2" w:rsidRPr="00034F56" w:rsidRDefault="007B45E2">
                  <w:pPr>
                    <w:pStyle w:val="Titre"/>
                    <w:spacing w:line="240" w:lineRule="auto"/>
                    <w:jc w:val="both"/>
                    <w:rPr>
                      <w:rFonts w:asciiTheme="minorHAnsi" w:hAnsiTheme="minorHAnsi" w:cstheme="minorHAnsi"/>
                      <w:sz w:val="22"/>
                      <w:szCs w:val="22"/>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DENOMINATION ET SIEGE DE L’ETABLISSEMENT</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Numéro FASE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Je soussigné(e)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Chef(fe) de l’établissement susmentionné, atteste que</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(NOM , Prénom)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 xml:space="preserve">Né(e) le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à </w:t>
                  </w:r>
                </w:p>
                <w:p w:rsidR="007B45E2" w:rsidRPr="00034F56" w:rsidRDefault="007B45E2">
                  <w:pPr>
                    <w:jc w:val="both"/>
                    <w:rPr>
                      <w:rFonts w:asciiTheme="minorHAnsi" w:hAnsiTheme="minorHAnsi" w:cstheme="minorHAnsi"/>
                    </w:rPr>
                  </w:pPr>
                </w:p>
                <w:p w:rsidR="007B45E2" w:rsidRPr="00034F56" w:rsidRDefault="00F13552">
                  <w:pPr>
                    <w:jc w:val="both"/>
                    <w:rPr>
                      <w:rFonts w:asciiTheme="minorHAnsi" w:hAnsiTheme="minorHAnsi" w:cstheme="minorHAnsi"/>
                    </w:rPr>
                  </w:pPr>
                  <w:r w:rsidRPr="00034F56">
                    <w:rPr>
                      <w:rFonts w:asciiTheme="minorHAnsi" w:hAnsiTheme="minorHAnsi" w:cstheme="minorHAnsi"/>
                    </w:rPr>
                    <w:t>suit les cours au sein de notre établissement pendant l’année scolaire 20…. – 20…. et relève des niveau, type et forme suivants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tbl>
                  <w:tblPr>
                    <w:tblStyle w:val="Grilledutableau"/>
                    <w:tblW w:w="0" w:type="auto"/>
                    <w:tblLook w:val="04A0" w:firstRow="1" w:lastRow="0" w:firstColumn="1" w:lastColumn="0" w:noHBand="0" w:noVBand="1"/>
                  </w:tblPr>
                  <w:tblGrid>
                    <w:gridCol w:w="3146"/>
                    <w:gridCol w:w="3147"/>
                    <w:gridCol w:w="3147"/>
                  </w:tblGrid>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Niveau</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Type</w:t>
                        </w:r>
                      </w:p>
                    </w:tc>
                    <w:tc>
                      <w:tcPr>
                        <w:tcW w:w="3147"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Forme</w:t>
                        </w:r>
                      </w:p>
                    </w:tc>
                  </w:tr>
                  <w:tr w:rsidR="00275240" w:rsidTr="0026744A">
                    <w:trPr>
                      <w:trHeight w:val="350"/>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Fondamental</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r w:rsidR="00275240" w:rsidTr="0026744A">
                    <w:trPr>
                      <w:trHeight w:val="338"/>
                    </w:trPr>
                    <w:tc>
                      <w:tcPr>
                        <w:tcW w:w="3146" w:type="dxa"/>
                      </w:tcPr>
                      <w:p w:rsidR="00275240" w:rsidRPr="005006AE" w:rsidRDefault="00275240" w:rsidP="0026744A">
                        <w:pPr>
                          <w:rPr>
                            <w:rFonts w:asciiTheme="minorHAnsi" w:hAnsiTheme="minorHAnsi" w:cstheme="minorHAnsi"/>
                            <w:sz w:val="22"/>
                            <w:szCs w:val="22"/>
                          </w:rPr>
                        </w:pPr>
                        <w:r w:rsidRPr="005006AE">
                          <w:rPr>
                            <w:rFonts w:asciiTheme="minorHAnsi" w:hAnsiTheme="minorHAnsi" w:cstheme="minorHAnsi"/>
                            <w:sz w:val="22"/>
                            <w:szCs w:val="22"/>
                          </w:rPr>
                          <w:t>Secondaire</w:t>
                        </w:r>
                      </w:p>
                    </w:tc>
                    <w:tc>
                      <w:tcPr>
                        <w:tcW w:w="3147" w:type="dxa"/>
                      </w:tcPr>
                      <w:p w:rsidR="00275240" w:rsidRPr="005006AE" w:rsidRDefault="00275240" w:rsidP="0026744A">
                        <w:pPr>
                          <w:rPr>
                            <w:sz w:val="22"/>
                            <w:szCs w:val="22"/>
                          </w:rPr>
                        </w:pPr>
                      </w:p>
                    </w:tc>
                    <w:tc>
                      <w:tcPr>
                        <w:tcW w:w="3147" w:type="dxa"/>
                      </w:tcPr>
                      <w:p w:rsidR="00275240" w:rsidRPr="005006AE" w:rsidRDefault="00275240" w:rsidP="0026744A">
                        <w:pPr>
                          <w:rPr>
                            <w:sz w:val="22"/>
                            <w:szCs w:val="22"/>
                          </w:rPr>
                        </w:pP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Sceau de l’établissement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Lieu et date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Le (La) Chef(fe) d’établissement</w:t>
                  </w:r>
                </w:p>
                <w:p w:rsidR="007B45E2" w:rsidRPr="00034F56" w:rsidRDefault="00F13552">
                  <w:pPr>
                    <w:rPr>
                      <w:rFonts w:asciiTheme="minorHAnsi" w:hAnsiTheme="minorHAnsi" w:cstheme="minorHAnsi"/>
                    </w:rPr>
                  </w:pPr>
                  <w:r w:rsidRPr="00034F56">
                    <w:rPr>
                      <w:rFonts w:asciiTheme="minorHAnsi" w:hAnsiTheme="minorHAnsi" w:cstheme="minorHAnsi"/>
                    </w:rPr>
                    <w:t>(NOM et signature)</w:t>
                  </w:r>
                </w:p>
                <w:p w:rsidR="007B45E2" w:rsidRPr="00034F56" w:rsidRDefault="007B45E2">
                  <w:pPr>
                    <w:rPr>
                      <w:rFonts w:asciiTheme="minorHAnsi" w:hAnsiTheme="minorHAnsi" w:cstheme="minorHAnsi"/>
                    </w:rPr>
                  </w:pPr>
                </w:p>
                <w:p w:rsidR="007B45E2" w:rsidRPr="00034F56" w:rsidRDefault="007B45E2">
                  <w:pPr>
                    <w:pStyle w:val="Corpsdetexte"/>
                    <w:sectPr w:rsidR="007B45E2" w:rsidRPr="00034F56">
                      <w:footerReference w:type="default" r:id="rId63"/>
                      <w:pgSz w:w="11906" w:h="16838"/>
                      <w:pgMar w:top="1134" w:right="1134" w:bottom="1134" w:left="1418" w:header="709" w:footer="283" w:gutter="0"/>
                      <w:cols w:space="720"/>
                      <w:titlePg/>
                      <w:docGrid w:linePitch="299"/>
                    </w:sectPr>
                  </w:pPr>
                  <w:bookmarkStart w:id="299" w:name="_Annexe_6_:"/>
                  <w:bookmarkStart w:id="300" w:name="_Chapitre_16_:"/>
                  <w:bookmarkStart w:id="301" w:name="_Toc477623831"/>
                  <w:bookmarkStart w:id="302" w:name="_Toc477767696"/>
                  <w:bookmarkEnd w:id="299"/>
                  <w:bookmarkEnd w:id="300"/>
                </w:p>
                <w:p w:rsidR="007B45E2" w:rsidRPr="00034F56" w:rsidRDefault="00F13552">
                  <w:pPr>
                    <w:pStyle w:val="Titre2"/>
                    <w:spacing w:before="0"/>
                    <w:rPr>
                      <w:rFonts w:asciiTheme="minorHAnsi" w:hAnsiTheme="minorHAnsi" w:cstheme="minorHAnsi"/>
                    </w:rPr>
                  </w:pPr>
                  <w:bookmarkStart w:id="303" w:name="_Chapitre_16_:_1"/>
                  <w:bookmarkStart w:id="304" w:name="_Toc139897062"/>
                  <w:bookmarkEnd w:id="303"/>
                  <w:r w:rsidRPr="00034F56">
                    <w:rPr>
                      <w:rFonts w:asciiTheme="minorHAnsi" w:hAnsiTheme="minorHAnsi" w:cstheme="minorHAnsi"/>
                    </w:rPr>
                    <w:t>Chapitre</w:t>
                  </w:r>
                  <w:bookmarkEnd w:id="301"/>
                  <w:bookmarkEnd w:id="302"/>
                  <w:r w:rsidRPr="00034F56">
                    <w:rPr>
                      <w:rFonts w:asciiTheme="minorHAnsi" w:hAnsiTheme="minorHAnsi" w:cstheme="minorHAnsi"/>
                    </w:rPr>
                    <w:t xml:space="preserve"> 16 : </w:t>
                  </w:r>
                  <w:bookmarkStart w:id="305" w:name="_Toc477623832"/>
                  <w:bookmarkStart w:id="306" w:name="_Toc477767697"/>
                  <w:r w:rsidRPr="00034F56">
                    <w:rPr>
                      <w:rFonts w:asciiTheme="minorHAnsi" w:hAnsiTheme="minorHAnsi" w:cstheme="minorHAnsi"/>
                    </w:rPr>
                    <w:t>La Vérification de la population scolaire et de la comptabilité</w:t>
                  </w:r>
                  <w:bookmarkEnd w:id="305"/>
                  <w:bookmarkEnd w:id="306"/>
                  <w:bookmarkEnd w:id="304"/>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307" w:name="_Toc139897063"/>
                  <w:r w:rsidRPr="00034F56">
                    <w:t>Annexes</w:t>
                  </w:r>
                  <w:bookmarkEnd w:id="307"/>
                  <w:r w:rsidRPr="00034F56">
                    <w:t xml:space="preserve"> </w:t>
                  </w:r>
                </w:p>
                <w:p w:rsidR="007B45E2" w:rsidRPr="00034F56" w:rsidRDefault="00F13552">
                  <w:r w:rsidRPr="00034F56">
                    <w:br w:type="page"/>
                  </w:r>
                </w:p>
                <w:p w:rsidR="007B45E2" w:rsidRPr="00034F56" w:rsidRDefault="00F13552">
                  <w:pPr>
                    <w:pStyle w:val="Titre4"/>
                  </w:pPr>
                  <w:bookmarkStart w:id="308" w:name="_Annexe_1_:_22"/>
                  <w:bookmarkEnd w:id="308"/>
                  <w:r w:rsidRPr="00034F56">
                    <w:rPr>
                      <w:rFonts w:asciiTheme="minorHAnsi" w:hAnsiTheme="minorHAnsi" w:cstheme="minorHAnsi"/>
                      <w:noProof/>
                      <w:lang w:eastAsia="fr-BE"/>
                    </w:rPr>
                    <mc:AlternateContent>
                      <mc:Choice Requires="wps">
                        <w:drawing>
                          <wp:anchor distT="0" distB="0" distL="114300" distR="114300" simplePos="0" relativeHeight="251716608" behindDoc="0" locked="0" layoutInCell="1" allowOverlap="1">
                            <wp:simplePos x="0" y="0"/>
                            <wp:positionH relativeFrom="column">
                              <wp:posOffset>6216650</wp:posOffset>
                            </wp:positionH>
                            <wp:positionV relativeFrom="paragraph">
                              <wp:posOffset>4445</wp:posOffset>
                            </wp:positionV>
                            <wp:extent cx="0" cy="152400"/>
                            <wp:effectExtent l="0" t="0" r="19050" b="19050"/>
                            <wp:wrapNone/>
                            <wp:docPr id="5637" name="Connecteur droit 5637"/>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F4AB660" id="Connecteur droit 5637" o:spid="_x0000_s1026" style="position:absolute;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9.5pt,.35pt" to="489.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" strokecolor="black [3213]"/>
                        </w:pict>
                      </mc:Fallback>
                    </mc:AlternateContent>
                  </w:r>
                  <w:r w:rsidRPr="00034F56">
                    <w:t>Annexe 1 : Horaire des cours de l’enseignement fondamental</w:t>
                  </w:r>
                  <w:r w:rsidRPr="00034F56">
                    <w:rPr>
                      <w:u w:val="none"/>
                      <w:vertAlign w:val="superscript"/>
                    </w:rPr>
                    <w:t>1</w:t>
                  </w:r>
                </w:p>
                <w:p w:rsidR="007B45E2" w:rsidRPr="00034F56" w:rsidRDefault="007B45E2"/>
                <w:p w:rsidR="007B45E2" w:rsidRPr="00034F56" w:rsidRDefault="007B45E2"/>
                <w:p w:rsidR="007B45E2" w:rsidRPr="00034F56" w:rsidRDefault="00F13552">
                  <w:pPr>
                    <w:jc w:val="both"/>
                    <w:rPr>
                      <w:rFonts w:asciiTheme="minorHAnsi" w:hAnsiTheme="minorHAnsi" w:cstheme="minorHAnsi"/>
                    </w:rPr>
                  </w:pPr>
                  <w:r w:rsidRPr="00034F56">
                    <w:rPr>
                      <w:rFonts w:asciiTheme="minorHAnsi" w:hAnsiTheme="minorHAnsi" w:cstheme="minorHAnsi"/>
                    </w:rPr>
                    <w:t>ANNEE SCOLAIRE 20../20..</w:t>
                  </w:r>
                </w:p>
                <w:p w:rsidR="007B45E2" w:rsidRPr="00034F56" w:rsidRDefault="007B45E2">
                  <w:pPr>
                    <w:tabs>
                      <w:tab w:val="center" w:pos="6632"/>
                    </w:tabs>
                    <w:jc w:val="both"/>
                    <w:rPr>
                      <w:rFonts w:asciiTheme="minorHAnsi" w:hAnsiTheme="minorHAnsi" w:cstheme="minorHAnsi"/>
                    </w:rPr>
                  </w:pPr>
                </w:p>
                <w:p w:rsidR="007B45E2" w:rsidRPr="00034F56" w:rsidRDefault="007B45E2">
                  <w:pPr>
                    <w:tabs>
                      <w:tab w:val="center" w:pos="6632"/>
                    </w:tabs>
                    <w:jc w:val="both"/>
                    <w:rPr>
                      <w:rFonts w:asciiTheme="minorHAnsi" w:hAnsiTheme="minorHAnsi" w:cstheme="minorHAnsi"/>
                    </w:rPr>
                  </w:pPr>
                </w:p>
                <w:p w:rsidR="007B45E2" w:rsidRPr="00034F56" w:rsidRDefault="007B45E2">
                  <w:pPr>
                    <w:tabs>
                      <w:tab w:val="center" w:pos="6632"/>
                    </w:tabs>
                    <w:jc w:val="both"/>
                    <w:rPr>
                      <w:rFonts w:asciiTheme="minorHAnsi" w:hAnsiTheme="minorHAnsi" w:cstheme="minorHAnsi"/>
                    </w:rPr>
                  </w:pPr>
                </w:p>
                <w:p w:rsidR="007B45E2" w:rsidRPr="00034F56" w:rsidRDefault="00F13552">
                  <w:pPr>
                    <w:tabs>
                      <w:tab w:val="left" w:pos="2098"/>
                    </w:tabs>
                    <w:ind w:left="2098" w:hanging="2098"/>
                    <w:jc w:val="both"/>
                    <w:rPr>
                      <w:rFonts w:asciiTheme="minorHAnsi" w:hAnsiTheme="minorHAnsi" w:cstheme="minorHAnsi"/>
                    </w:rPr>
                  </w:pPr>
                  <w:r w:rsidRPr="00034F56">
                    <w:rPr>
                      <w:rFonts w:asciiTheme="minorHAnsi" w:hAnsiTheme="minorHAnsi" w:cstheme="minorHAnsi"/>
                    </w:rPr>
                    <w:t>ETABLISSEMENT</w:t>
                  </w:r>
                  <w:r w:rsidRPr="00034F56">
                    <w:rPr>
                      <w:rFonts w:asciiTheme="minorHAnsi" w:hAnsiTheme="minorHAnsi" w:cstheme="minorHAnsi"/>
                    </w:rPr>
                    <w:tab/>
                    <w:t>:</w:t>
                  </w:r>
                </w:p>
                <w:p w:rsidR="007B45E2" w:rsidRPr="00034F56" w:rsidRDefault="007B45E2">
                  <w:pPr>
                    <w:tabs>
                      <w:tab w:val="left" w:pos="2098"/>
                    </w:tabs>
                    <w:jc w:val="both"/>
                    <w:rPr>
                      <w:rFonts w:asciiTheme="minorHAnsi" w:hAnsiTheme="minorHAnsi" w:cstheme="minorHAnsi"/>
                    </w:rPr>
                  </w:pPr>
                </w:p>
                <w:p w:rsidR="007B45E2" w:rsidRPr="00034F56" w:rsidRDefault="00F13552">
                  <w:pPr>
                    <w:tabs>
                      <w:tab w:val="left" w:pos="2098"/>
                    </w:tabs>
                    <w:ind w:left="2098" w:hanging="2098"/>
                    <w:jc w:val="both"/>
                    <w:rPr>
                      <w:rFonts w:asciiTheme="minorHAnsi" w:hAnsiTheme="minorHAnsi" w:cstheme="minorHAnsi"/>
                    </w:rPr>
                  </w:pPr>
                  <w:r w:rsidRPr="00034F56">
                    <w:rPr>
                      <w:rFonts w:asciiTheme="minorHAnsi" w:hAnsiTheme="minorHAnsi" w:cstheme="minorHAnsi"/>
                    </w:rPr>
                    <w:t>N° FASE ET MATRICULE</w:t>
                  </w:r>
                  <w:r w:rsidRPr="00034F56">
                    <w:rPr>
                      <w:rFonts w:asciiTheme="minorHAnsi" w:hAnsiTheme="minorHAnsi" w:cstheme="minorHAnsi"/>
                    </w:rPr>
                    <w:tab/>
                    <w:t>:</w:t>
                  </w:r>
                </w:p>
                <w:p w:rsidR="007B45E2" w:rsidRPr="00034F56" w:rsidRDefault="007B45E2">
                  <w:pPr>
                    <w:tabs>
                      <w:tab w:val="left" w:pos="2098"/>
                    </w:tabs>
                    <w:jc w:val="both"/>
                    <w:rPr>
                      <w:rFonts w:asciiTheme="minorHAnsi" w:hAnsiTheme="minorHAnsi" w:cstheme="minorHAnsi"/>
                    </w:rPr>
                  </w:pPr>
                </w:p>
                <w:p w:rsidR="007B45E2" w:rsidRPr="00034F56" w:rsidRDefault="00F13552">
                  <w:pPr>
                    <w:tabs>
                      <w:tab w:val="left" w:pos="2098"/>
                    </w:tabs>
                    <w:ind w:left="2098" w:hanging="2098"/>
                    <w:jc w:val="both"/>
                    <w:rPr>
                      <w:rFonts w:asciiTheme="minorHAnsi" w:hAnsiTheme="minorHAnsi" w:cstheme="minorHAnsi"/>
                    </w:rPr>
                  </w:pPr>
                  <w:r w:rsidRPr="00034F56">
                    <w:rPr>
                      <w:rFonts w:asciiTheme="minorHAnsi" w:hAnsiTheme="minorHAnsi" w:cstheme="minorHAnsi"/>
                    </w:rPr>
                    <w:t>TEL.</w:t>
                  </w:r>
                  <w:r w:rsidRPr="00034F56">
                    <w:rPr>
                      <w:rFonts w:asciiTheme="minorHAnsi" w:hAnsiTheme="minorHAnsi" w:cstheme="minorHAnsi"/>
                    </w:rPr>
                    <w:tab/>
                    <w:t>:</w:t>
                  </w:r>
                </w:p>
                <w:p w:rsidR="007B45E2" w:rsidRPr="00034F56" w:rsidRDefault="007B45E2">
                  <w:pPr>
                    <w:tabs>
                      <w:tab w:val="left" w:pos="2098"/>
                    </w:tabs>
                    <w:jc w:val="both"/>
                    <w:rPr>
                      <w:rFonts w:asciiTheme="minorHAnsi" w:hAnsiTheme="minorHAnsi" w:cstheme="minorHAnsi"/>
                    </w:rPr>
                  </w:pPr>
                </w:p>
                <w:p w:rsidR="007B45E2" w:rsidRPr="00034F56" w:rsidRDefault="007B45E2">
                  <w:pPr>
                    <w:tabs>
                      <w:tab w:val="left" w:pos="2098"/>
                    </w:tabs>
                    <w:jc w:val="both"/>
                    <w:rPr>
                      <w:rFonts w:asciiTheme="minorHAnsi" w:hAnsiTheme="minorHAnsi" w:cstheme="minorHAnsi"/>
                    </w:rPr>
                  </w:pPr>
                </w:p>
                <w:p w:rsidR="007B45E2" w:rsidRPr="00034F56" w:rsidRDefault="00F13552">
                  <w:pPr>
                    <w:tabs>
                      <w:tab w:val="left" w:pos="2098"/>
                    </w:tabs>
                    <w:jc w:val="both"/>
                    <w:rPr>
                      <w:rFonts w:asciiTheme="minorHAnsi" w:hAnsiTheme="minorHAnsi" w:cstheme="minorHAnsi"/>
                    </w:rPr>
                  </w:pPr>
                  <w:r w:rsidRPr="00034F56">
                    <w:rPr>
                      <w:rFonts w:asciiTheme="minorHAnsi" w:hAnsiTheme="minorHAnsi" w:cstheme="minorHAnsi"/>
                    </w:rPr>
                    <w:t>ENSEIGNEMENT FONDAMENTAL : Heures de début et de fin de cours :</w:t>
                  </w:r>
                </w:p>
                <w:p w:rsidR="007B45E2" w:rsidRPr="00034F56" w:rsidRDefault="007B45E2">
                  <w:pPr>
                    <w:tabs>
                      <w:tab w:val="left" w:pos="2098"/>
                    </w:tabs>
                    <w:jc w:val="both"/>
                    <w:rPr>
                      <w:rFonts w:asciiTheme="minorHAnsi" w:hAnsiTheme="minorHAnsi" w:cstheme="minorHAnsi"/>
                    </w:rPr>
                  </w:pPr>
                </w:p>
                <w:tbl>
                  <w:tblPr>
                    <w:tblW w:w="9620" w:type="dxa"/>
                    <w:tblInd w:w="70" w:type="dxa"/>
                    <w:tblCellMar>
                      <w:left w:w="70" w:type="dxa"/>
                      <w:right w:w="70" w:type="dxa"/>
                    </w:tblCellMar>
                    <w:tblLook w:val="04A0" w:firstRow="1" w:lastRow="0" w:firstColumn="1" w:lastColumn="0" w:noHBand="0" w:noVBand="1"/>
                  </w:tblPr>
                  <w:tblGrid>
                    <w:gridCol w:w="1520"/>
                    <w:gridCol w:w="1620"/>
                    <w:gridCol w:w="1620"/>
                    <w:gridCol w:w="1620"/>
                    <w:gridCol w:w="1620"/>
                    <w:gridCol w:w="1620"/>
                  </w:tblGrid>
                  <w:tr w:rsidR="007B45E2" w:rsidRPr="00034F56">
                    <w:trPr>
                      <w:trHeight w:val="420"/>
                    </w:trPr>
                    <w:tc>
                      <w:tcPr>
                        <w:tcW w:w="15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4"/>
                            <w:szCs w:val="24"/>
                            <w:lang w:eastAsia="fr-BE"/>
                          </w:rPr>
                        </w:pPr>
                      </w:p>
                    </w:tc>
                    <w:tc>
                      <w:tcPr>
                        <w:tcW w:w="1620" w:type="dxa"/>
                        <w:tcBorders>
                          <w:top w:val="nil"/>
                          <w:left w:val="nil"/>
                          <w:bottom w:val="nil"/>
                          <w:right w:val="nil"/>
                        </w:tcBorders>
                        <w:shd w:val="clear" w:color="auto" w:fill="auto"/>
                        <w:noWrap/>
                        <w:vAlign w:val="bottom"/>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LUNDI</w:t>
                        </w:r>
                      </w:p>
                    </w:tc>
                    <w:tc>
                      <w:tcPr>
                        <w:tcW w:w="1620" w:type="dxa"/>
                        <w:tcBorders>
                          <w:top w:val="nil"/>
                          <w:left w:val="nil"/>
                          <w:bottom w:val="nil"/>
                          <w:right w:val="nil"/>
                        </w:tcBorders>
                        <w:shd w:val="clear" w:color="auto" w:fill="auto"/>
                        <w:noWrap/>
                        <w:vAlign w:val="bottom"/>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MARDI</w:t>
                        </w:r>
                      </w:p>
                    </w:tc>
                    <w:tc>
                      <w:tcPr>
                        <w:tcW w:w="1620" w:type="dxa"/>
                        <w:tcBorders>
                          <w:top w:val="nil"/>
                          <w:left w:val="nil"/>
                          <w:bottom w:val="nil"/>
                          <w:right w:val="nil"/>
                        </w:tcBorders>
                        <w:shd w:val="clear" w:color="auto" w:fill="auto"/>
                        <w:noWrap/>
                        <w:vAlign w:val="bottom"/>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MERCREDI</w:t>
                        </w:r>
                      </w:p>
                    </w:tc>
                    <w:tc>
                      <w:tcPr>
                        <w:tcW w:w="1620" w:type="dxa"/>
                        <w:tcBorders>
                          <w:top w:val="nil"/>
                          <w:left w:val="nil"/>
                          <w:bottom w:val="nil"/>
                          <w:right w:val="nil"/>
                        </w:tcBorders>
                        <w:shd w:val="clear" w:color="auto" w:fill="auto"/>
                        <w:noWrap/>
                        <w:vAlign w:val="bottom"/>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JEUDI</w:t>
                        </w:r>
                      </w:p>
                    </w:tc>
                    <w:tc>
                      <w:tcPr>
                        <w:tcW w:w="1620" w:type="dxa"/>
                        <w:tcBorders>
                          <w:top w:val="nil"/>
                          <w:left w:val="nil"/>
                          <w:bottom w:val="nil"/>
                          <w:right w:val="nil"/>
                        </w:tcBorders>
                        <w:shd w:val="clear" w:color="auto" w:fill="auto"/>
                        <w:noWrap/>
                        <w:vAlign w:val="bottom"/>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VENDREDI</w:t>
                        </w:r>
                      </w:p>
                    </w:tc>
                  </w:tr>
                  <w:tr w:rsidR="007B45E2" w:rsidRPr="00034F56">
                    <w:trPr>
                      <w:trHeight w:val="204"/>
                    </w:trPr>
                    <w:tc>
                      <w:tcPr>
                        <w:tcW w:w="1520" w:type="dxa"/>
                        <w:tcBorders>
                          <w:top w:val="nil"/>
                          <w:left w:val="nil"/>
                          <w:bottom w:val="nil"/>
                          <w:right w:val="nil"/>
                        </w:tcBorders>
                        <w:shd w:val="clear" w:color="auto" w:fill="auto"/>
                        <w:noWrap/>
                        <w:vAlign w:val="bottom"/>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bottom"/>
                        <w:hideMark/>
                      </w:tcPr>
                      <w:p w:rsidR="007B45E2" w:rsidRPr="00034F56" w:rsidRDefault="007B45E2">
                        <w:pPr>
                          <w:rPr>
                            <w:rFonts w:ascii="Times New Roman" w:eastAsia="Times New Roman" w:hAnsi="Times New Roman" w:cs="Times New Roman"/>
                            <w:sz w:val="20"/>
                            <w:szCs w:val="20"/>
                            <w:lang w:eastAsia="fr-BE"/>
                          </w:rPr>
                        </w:pPr>
                      </w:p>
                    </w:tc>
                  </w:tr>
                  <w:tr w:rsidR="007B45E2" w:rsidRPr="00034F56">
                    <w:trPr>
                      <w:trHeight w:val="420"/>
                    </w:trPr>
                    <w:tc>
                      <w:tcPr>
                        <w:tcW w:w="1520" w:type="dxa"/>
                        <w:vMerge w:val="restart"/>
                        <w:tcBorders>
                          <w:top w:val="nil"/>
                          <w:left w:val="nil"/>
                          <w:bottom w:val="nil"/>
                          <w:right w:val="nil"/>
                        </w:tcBorders>
                        <w:shd w:val="clear" w:color="auto" w:fill="auto"/>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matin                de ...... à ......</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r>
                  <w:tr w:rsidR="007B45E2" w:rsidRPr="00034F56">
                    <w:trPr>
                      <w:trHeight w:val="72"/>
                    </w:trPr>
                    <w:tc>
                      <w:tcPr>
                        <w:tcW w:w="1520" w:type="dxa"/>
                        <w:vMerge/>
                        <w:tcBorders>
                          <w:top w:val="nil"/>
                          <w:left w:val="nil"/>
                          <w:bottom w:val="nil"/>
                          <w:right w:val="nil"/>
                        </w:tcBorders>
                        <w:vAlign w:val="center"/>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r>
                  <w:tr w:rsidR="007B45E2" w:rsidRPr="00034F56">
                    <w:trPr>
                      <w:trHeight w:val="420"/>
                    </w:trPr>
                    <w:tc>
                      <w:tcPr>
                        <w:tcW w:w="1520" w:type="dxa"/>
                        <w:vMerge/>
                        <w:tcBorders>
                          <w:top w:val="nil"/>
                          <w:left w:val="nil"/>
                          <w:bottom w:val="nil"/>
                          <w:right w:val="nil"/>
                        </w:tcBorders>
                        <w:vAlign w:val="center"/>
                        <w:hideMark/>
                      </w:tcPr>
                      <w:p w:rsidR="007B45E2" w:rsidRPr="00034F56" w:rsidRDefault="007B45E2">
                        <w:pPr>
                          <w:rPr>
                            <w:rFonts w:eastAsia="Times New Roman" w:cs="Calibri"/>
                            <w:color w:val="000000"/>
                            <w:lang w:eastAsia="fr-BE"/>
                          </w:rPr>
                        </w:pP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r>
                  <w:tr w:rsidR="007B45E2" w:rsidRPr="00034F56">
                    <w:trPr>
                      <w:trHeight w:val="72"/>
                    </w:trPr>
                    <w:tc>
                      <w:tcPr>
                        <w:tcW w:w="1520" w:type="dxa"/>
                        <w:tcBorders>
                          <w:top w:val="nil"/>
                          <w:left w:val="nil"/>
                          <w:bottom w:val="nil"/>
                          <w:right w:val="nil"/>
                        </w:tcBorders>
                        <w:shd w:val="clear" w:color="auto" w:fill="auto"/>
                        <w:noWrap/>
                        <w:vAlign w:val="bottom"/>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r>
                  <w:tr w:rsidR="007B45E2" w:rsidRPr="00034F56">
                    <w:trPr>
                      <w:trHeight w:val="420"/>
                    </w:trPr>
                    <w:tc>
                      <w:tcPr>
                        <w:tcW w:w="1520" w:type="dxa"/>
                        <w:vMerge w:val="restart"/>
                        <w:tcBorders>
                          <w:top w:val="nil"/>
                          <w:left w:val="nil"/>
                          <w:bottom w:val="nil"/>
                          <w:right w:val="nil"/>
                        </w:tcBorders>
                        <w:shd w:val="clear" w:color="auto" w:fill="auto"/>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après-midi        de ...... à ......</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r>
                  <w:tr w:rsidR="007B45E2" w:rsidRPr="00034F56">
                    <w:trPr>
                      <w:trHeight w:val="72"/>
                    </w:trPr>
                    <w:tc>
                      <w:tcPr>
                        <w:tcW w:w="1520" w:type="dxa"/>
                        <w:vMerge/>
                        <w:tcBorders>
                          <w:top w:val="nil"/>
                          <w:left w:val="nil"/>
                          <w:bottom w:val="nil"/>
                          <w:right w:val="nil"/>
                        </w:tcBorders>
                        <w:vAlign w:val="center"/>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eastAsia="Times New Roman" w:cs="Calibri"/>
                            <w:color w:val="00000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c>
                      <w:tcPr>
                        <w:tcW w:w="1620" w:type="dxa"/>
                        <w:tcBorders>
                          <w:top w:val="nil"/>
                          <w:left w:val="nil"/>
                          <w:bottom w:val="nil"/>
                          <w:right w:val="nil"/>
                        </w:tcBorders>
                        <w:shd w:val="clear" w:color="auto" w:fill="auto"/>
                        <w:noWrap/>
                        <w:vAlign w:val="center"/>
                        <w:hideMark/>
                      </w:tcPr>
                      <w:p w:rsidR="007B45E2" w:rsidRPr="00034F56" w:rsidRDefault="007B45E2">
                        <w:pPr>
                          <w:rPr>
                            <w:rFonts w:ascii="Times New Roman" w:eastAsia="Times New Roman" w:hAnsi="Times New Roman" w:cs="Times New Roman"/>
                            <w:sz w:val="20"/>
                            <w:szCs w:val="20"/>
                            <w:lang w:eastAsia="fr-BE"/>
                          </w:rPr>
                        </w:pPr>
                      </w:p>
                    </w:tc>
                  </w:tr>
                  <w:tr w:rsidR="007B45E2" w:rsidRPr="00034F56">
                    <w:trPr>
                      <w:trHeight w:val="420"/>
                    </w:trPr>
                    <w:tc>
                      <w:tcPr>
                        <w:tcW w:w="1520" w:type="dxa"/>
                        <w:vMerge/>
                        <w:tcBorders>
                          <w:top w:val="nil"/>
                          <w:left w:val="nil"/>
                          <w:bottom w:val="nil"/>
                          <w:right w:val="nil"/>
                        </w:tcBorders>
                        <w:vAlign w:val="center"/>
                        <w:hideMark/>
                      </w:tcPr>
                      <w:p w:rsidR="007B45E2" w:rsidRPr="00034F56" w:rsidRDefault="007B45E2">
                        <w:pPr>
                          <w:rPr>
                            <w:rFonts w:eastAsia="Times New Roman" w:cs="Calibri"/>
                            <w:color w:val="000000"/>
                            <w:lang w:eastAsia="fr-BE"/>
                          </w:rPr>
                        </w:pP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c>
                      <w:tcPr>
                        <w:tcW w:w="1620" w:type="dxa"/>
                        <w:tcBorders>
                          <w:top w:val="nil"/>
                          <w:left w:val="single" w:sz="4" w:space="0" w:color="auto"/>
                          <w:bottom w:val="nil"/>
                          <w:right w:val="nil"/>
                        </w:tcBorders>
                        <w:shd w:val="clear" w:color="auto" w:fill="auto"/>
                        <w:noWrap/>
                        <w:vAlign w:val="center"/>
                        <w:hideMark/>
                      </w:tcPr>
                      <w:p w:rsidR="007B45E2" w:rsidRPr="00034F56" w:rsidRDefault="00F13552">
                        <w:pPr>
                          <w:rPr>
                            <w:rFonts w:eastAsia="Times New Roman" w:cs="Calibri"/>
                            <w:color w:val="000000"/>
                            <w:lang w:eastAsia="fr-BE"/>
                          </w:rPr>
                        </w:pPr>
                        <w:r w:rsidRPr="00034F56">
                          <w:rPr>
                            <w:rFonts w:eastAsia="Times New Roman" w:cs="Calibri"/>
                            <w:color w:val="000000"/>
                            <w:lang w:eastAsia="fr-BE"/>
                          </w:rPr>
                          <w:t>........................</w:t>
                        </w:r>
                      </w:p>
                    </w:tc>
                  </w:tr>
                </w:tbl>
                <w:p w:rsidR="007B45E2" w:rsidRPr="00034F56" w:rsidRDefault="007B45E2">
                  <w:pPr>
                    <w:rPr>
                      <w:rFonts w:asciiTheme="minorHAnsi" w:hAnsiTheme="minorHAnsi" w:cstheme="minorHAnsi"/>
                      <w:vanish/>
                    </w:rPr>
                  </w:pPr>
                </w:p>
                <w:p w:rsidR="007B45E2" w:rsidRPr="00034F56" w:rsidRDefault="007B45E2">
                  <w:pPr>
                    <w:tabs>
                      <w:tab w:val="left" w:pos="2098"/>
                    </w:tabs>
                    <w:jc w:val="both"/>
                    <w:rPr>
                      <w:rFonts w:asciiTheme="minorHAnsi" w:hAnsiTheme="minorHAnsi" w:cstheme="minorHAnsi"/>
                    </w:rPr>
                  </w:pPr>
                </w:p>
                <w:p w:rsidR="007B45E2" w:rsidRPr="00034F56" w:rsidRDefault="007B45E2">
                  <w:pPr>
                    <w:tabs>
                      <w:tab w:val="left" w:pos="2098"/>
                    </w:tabs>
                    <w:jc w:val="both"/>
                    <w:rPr>
                      <w:rFonts w:asciiTheme="minorHAnsi" w:hAnsiTheme="minorHAnsi" w:cstheme="minorHAnsi"/>
                      <w:b/>
                    </w:rPr>
                  </w:pPr>
                </w:p>
                <w:p w:rsidR="007B45E2" w:rsidRPr="00034F56" w:rsidRDefault="007B45E2">
                  <w:pPr>
                    <w:tabs>
                      <w:tab w:val="left" w:pos="2098"/>
                    </w:tabs>
                    <w:jc w:val="both"/>
                    <w:rPr>
                      <w:rFonts w:asciiTheme="minorHAnsi" w:hAnsiTheme="minorHAnsi" w:cstheme="minorHAnsi"/>
                    </w:rPr>
                  </w:pPr>
                </w:p>
                <w:p w:rsidR="007B45E2" w:rsidRPr="00034F56" w:rsidRDefault="00F13552">
                  <w:pPr>
                    <w:tabs>
                      <w:tab w:val="left" w:pos="566"/>
                      <w:tab w:val="left" w:pos="2098"/>
                    </w:tabs>
                    <w:jc w:val="both"/>
                    <w:rPr>
                      <w:rFonts w:asciiTheme="minorHAnsi" w:hAnsiTheme="minorHAnsi" w:cstheme="minorHAnsi"/>
                    </w:rPr>
                  </w:pPr>
                  <w:r w:rsidRPr="00034F56">
                    <w:rPr>
                      <w:rFonts w:asciiTheme="minorHAnsi" w:hAnsiTheme="minorHAnsi" w:cstheme="minorHAnsi"/>
                    </w:rPr>
                    <w:tab/>
                    <w:t>Je m’engage à avertir immédiatement l’Administration et la vérification de toute modification apportée à ce document au cours de l’année scolaire.</w:t>
                  </w:r>
                </w:p>
                <w:p w:rsidR="007B45E2" w:rsidRPr="00034F56" w:rsidRDefault="007B45E2">
                  <w:pPr>
                    <w:tabs>
                      <w:tab w:val="left" w:pos="566"/>
                      <w:tab w:val="left" w:pos="2098"/>
                    </w:tabs>
                    <w:jc w:val="both"/>
                    <w:rPr>
                      <w:rFonts w:asciiTheme="minorHAnsi" w:hAnsiTheme="minorHAnsi" w:cstheme="minorHAnsi"/>
                    </w:rPr>
                  </w:pPr>
                </w:p>
                <w:p w:rsidR="007B45E2" w:rsidRPr="00034F56" w:rsidRDefault="00F13552">
                  <w:pPr>
                    <w:tabs>
                      <w:tab w:val="left" w:pos="3230"/>
                    </w:tabs>
                    <w:jc w:val="both"/>
                    <w:rPr>
                      <w:rFonts w:asciiTheme="minorHAnsi" w:hAnsiTheme="minorHAnsi" w:cstheme="minorHAnsi"/>
                    </w:rPr>
                  </w:pPr>
                  <w:r w:rsidRPr="00034F56">
                    <w:rPr>
                      <w:rFonts w:asciiTheme="minorHAnsi" w:hAnsiTheme="minorHAnsi" w:cstheme="minorHAnsi"/>
                    </w:rPr>
                    <w:tab/>
                    <w:t>A.............................................., le ...............................</w:t>
                  </w:r>
                </w:p>
                <w:p w:rsidR="007B45E2" w:rsidRPr="00034F56" w:rsidRDefault="007B45E2">
                  <w:pPr>
                    <w:tabs>
                      <w:tab w:val="left" w:pos="3230"/>
                    </w:tabs>
                    <w:jc w:val="both"/>
                    <w:rPr>
                      <w:rFonts w:asciiTheme="minorHAnsi" w:hAnsiTheme="minorHAnsi" w:cstheme="minorHAnsi"/>
                    </w:rPr>
                  </w:pPr>
                </w:p>
                <w:p w:rsidR="007B45E2" w:rsidRPr="00034F56" w:rsidRDefault="007B45E2">
                  <w:pPr>
                    <w:tabs>
                      <w:tab w:val="left" w:pos="3230"/>
                    </w:tabs>
                    <w:jc w:val="both"/>
                    <w:rPr>
                      <w:rFonts w:asciiTheme="minorHAnsi" w:hAnsiTheme="minorHAnsi" w:cstheme="minorHAnsi"/>
                    </w:rPr>
                  </w:pPr>
                </w:p>
                <w:p w:rsidR="007B45E2" w:rsidRPr="00034F56" w:rsidRDefault="007B45E2">
                  <w:pPr>
                    <w:tabs>
                      <w:tab w:val="left" w:pos="3230"/>
                    </w:tabs>
                    <w:jc w:val="both"/>
                    <w:rPr>
                      <w:rFonts w:asciiTheme="minorHAnsi" w:hAnsiTheme="minorHAnsi" w:cstheme="minorHAnsi"/>
                    </w:rPr>
                  </w:pPr>
                </w:p>
                <w:p w:rsidR="007B45E2" w:rsidRPr="00034F56" w:rsidRDefault="00F13552">
                  <w:pPr>
                    <w:tabs>
                      <w:tab w:val="left" w:pos="3230"/>
                    </w:tabs>
                    <w:jc w:val="both"/>
                    <w:rPr>
                      <w:rFonts w:asciiTheme="minorHAnsi" w:hAnsiTheme="minorHAnsi" w:cstheme="minorHAnsi"/>
                    </w:rPr>
                  </w:pPr>
                  <w:r w:rsidRPr="00034F56">
                    <w:rPr>
                      <w:rFonts w:asciiTheme="minorHAnsi" w:hAnsiTheme="minorHAnsi" w:cstheme="minorHAnsi"/>
                    </w:rPr>
                    <w:tab/>
                    <w:t>Le (La) Directeur(trice)</w:t>
                  </w: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7B45E2">
                  <w:pPr>
                    <w:jc w:val="both"/>
                    <w:rPr>
                      <w:rFonts w:asciiTheme="minorHAnsi" w:hAnsiTheme="minorHAnsi" w:cstheme="minorHAnsi"/>
                    </w:rPr>
                  </w:pPr>
                </w:p>
                <w:p w:rsidR="007B45E2" w:rsidRPr="00034F56" w:rsidRDefault="00134B2D">
                  <w:pPr>
                    <w:tabs>
                      <w:tab w:val="center" w:pos="6237"/>
                    </w:tabs>
                    <w:rPr>
                      <w:lang w:val="fr-FR"/>
                    </w:rPr>
                  </w:pPr>
                  <w:r>
                    <w:rPr>
                      <w:iCs/>
                      <w:lang w:val="fr-FR"/>
                    </w:rPr>
                    <w:pict>
                      <v:rect id="_x0000_i1038"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 xml:space="preserve">Annexe à envoyer par mail au vérificateur (Adresses, voir point 1 ci-dessus)  </w:t>
                  </w:r>
                </w:p>
                <w:p w:rsidR="007B45E2" w:rsidRPr="00034F56" w:rsidRDefault="00F13552">
                  <w:pPr>
                    <w:rPr>
                      <w:rFonts w:asciiTheme="minorHAnsi" w:eastAsiaTheme="minorEastAsia" w:hAnsiTheme="minorHAnsi" w:cstheme="minorHAnsi"/>
                      <w:lang w:eastAsia="fr-BE"/>
                    </w:rPr>
                  </w:pPr>
                  <w:r w:rsidRPr="00034F56">
                    <w:rPr>
                      <w:rFonts w:asciiTheme="minorHAnsi" w:eastAsiaTheme="minorEastAsia" w:hAnsiTheme="minorHAnsi" w:cstheme="minorHAnsi"/>
                      <w:lang w:eastAsia="fr-BE"/>
                    </w:rPr>
                    <w:br w:type="page"/>
                  </w:r>
                </w:p>
                <w:p w:rsidR="007B45E2" w:rsidRPr="00034F56" w:rsidRDefault="00F13552">
                  <w:pPr>
                    <w:pStyle w:val="Titre4"/>
                  </w:pPr>
                  <w:bookmarkStart w:id="309" w:name="_Annexe_1_:_3"/>
                  <w:bookmarkEnd w:id="309"/>
                  <w:r w:rsidRPr="00034F56">
                    <w:t>Annexe 2 : Attestation de fréquentation de l’enseignement maternel  spécialisé</w:t>
                  </w:r>
                </w:p>
                <w:p w:rsidR="007B45E2" w:rsidRPr="00034F56" w:rsidRDefault="007B45E2">
                  <w:pPr>
                    <w:rPr>
                      <w:rFonts w:asciiTheme="minorHAnsi" w:eastAsiaTheme="minorEastAsia" w:hAnsiTheme="minorHAnsi" w:cstheme="minorHAnsi"/>
                      <w:lang w:eastAsia="fr-BE"/>
                    </w:rPr>
                  </w:pPr>
                </w:p>
                <w:p w:rsidR="007B45E2" w:rsidRPr="00034F56" w:rsidRDefault="00F13552">
                  <w:pPr>
                    <w:jc w:val="center"/>
                    <w:rPr>
                      <w:rFonts w:asciiTheme="minorHAnsi" w:hAnsiTheme="minorHAnsi" w:cstheme="minorHAnsi"/>
                      <w:b/>
                      <w:bCs/>
                    </w:rPr>
                  </w:pPr>
                  <w:r w:rsidRPr="00034F56">
                    <w:rPr>
                      <w:rFonts w:asciiTheme="minorHAnsi" w:hAnsiTheme="minorHAnsi" w:cstheme="minorHAnsi"/>
                      <w:b/>
                      <w:bCs/>
                    </w:rPr>
                    <w:t>Communauté française</w:t>
                  </w:r>
                </w:p>
                <w:p w:rsidR="007B45E2" w:rsidRPr="00034F56" w:rsidRDefault="00F13552">
                  <w:pPr>
                    <w:jc w:val="center"/>
                    <w:rPr>
                      <w:rFonts w:asciiTheme="minorHAnsi" w:hAnsiTheme="minorHAnsi" w:cstheme="minorHAnsi"/>
                      <w:b/>
                      <w:bCs/>
                    </w:rPr>
                  </w:pPr>
                  <w:r w:rsidRPr="00034F56">
                    <w:rPr>
                      <w:rFonts w:asciiTheme="minorHAnsi" w:hAnsiTheme="minorHAnsi" w:cstheme="minorHAnsi"/>
                      <w:b/>
                      <w:bCs/>
                    </w:rPr>
                    <w:t>Attestation de fréquentation</w:t>
                  </w:r>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DENOMINATION ET SIEGE DE L’ETABLISSEMENT</w:t>
                  </w:r>
                </w:p>
                <w:p w:rsidR="007B45E2" w:rsidRPr="00034F56" w:rsidRDefault="00F13552">
                  <w:pPr>
                    <w:rPr>
                      <w:rFonts w:asciiTheme="minorHAnsi" w:hAnsiTheme="minorHAnsi" w:cstheme="minorHAnsi"/>
                      <w:b/>
                      <w:bCs/>
                    </w:rPr>
                  </w:pPr>
                  <w:r w:rsidRPr="00034F56">
                    <w:rPr>
                      <w:rFonts w:asciiTheme="minorHAnsi" w:hAnsiTheme="minorHAnsi" w:cstheme="minorHAnsi"/>
                      <w:b/>
                      <w:bCs/>
                    </w:rPr>
                    <w:t>……………………………………………………………………………………………………………………………………………………………………………………………………………………………………</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Je soussigné(e) : ……………………………………………………………………………………………….</w:t>
                  </w:r>
                </w:p>
                <w:p w:rsidR="007B45E2" w:rsidRPr="00034F56" w:rsidRDefault="00F13552">
                  <w:pPr>
                    <w:rPr>
                      <w:rFonts w:asciiTheme="minorHAnsi" w:hAnsiTheme="minorHAnsi" w:cstheme="minorHAnsi"/>
                    </w:rPr>
                  </w:pPr>
                  <w:r w:rsidRPr="00034F56">
                    <w:rPr>
                      <w:rFonts w:asciiTheme="minorHAnsi" w:hAnsiTheme="minorHAnsi" w:cstheme="minorHAnsi"/>
                    </w:rPr>
                    <w:t>Chef(fe) de l’établissement susmentionné, atteste que</w:t>
                  </w:r>
                </w:p>
                <w:p w:rsidR="007B45E2" w:rsidRPr="00034F56" w:rsidRDefault="00F13552">
                  <w:pPr>
                    <w:rPr>
                      <w:rFonts w:asciiTheme="minorHAnsi" w:hAnsiTheme="minorHAnsi" w:cstheme="minorHAnsi"/>
                    </w:rPr>
                  </w:pPr>
                  <w:r w:rsidRPr="00034F56">
                    <w:rPr>
                      <w:rFonts w:asciiTheme="minorHAnsi" w:hAnsiTheme="minorHAnsi" w:cstheme="minorHAnsi"/>
                    </w:rPr>
                    <w:t>(NOM, Prénom) …………………………………………………………………………………………………</w:t>
                  </w:r>
                </w:p>
                <w:p w:rsidR="007B45E2" w:rsidRPr="00034F56" w:rsidRDefault="00F13552">
                  <w:pPr>
                    <w:rPr>
                      <w:rFonts w:asciiTheme="minorHAnsi" w:hAnsiTheme="minorHAnsi" w:cstheme="minorHAnsi"/>
                    </w:rPr>
                  </w:pPr>
                  <w:r w:rsidRPr="00034F56">
                    <w:rPr>
                      <w:rFonts w:asciiTheme="minorHAnsi" w:hAnsiTheme="minorHAnsi" w:cstheme="minorHAnsi"/>
                    </w:rPr>
                    <w:t>Né(e) le …………………………………………………………….., à ………………………………………….</w:t>
                  </w:r>
                </w:p>
                <w:p w:rsidR="007B45E2" w:rsidRPr="00034F56" w:rsidRDefault="00F13552">
                  <w:pPr>
                    <w:rPr>
                      <w:rFonts w:asciiTheme="minorHAnsi" w:hAnsiTheme="minorHAnsi" w:cstheme="minorHAnsi"/>
                    </w:rPr>
                  </w:pPr>
                  <w:r w:rsidRPr="00034F56">
                    <w:rPr>
                      <w:rFonts w:asciiTheme="minorHAnsi" w:hAnsiTheme="minorHAnsi" w:cstheme="minorHAnsi"/>
                    </w:rPr>
                    <w:t>a suivi les cours de l’enseignement spécialisé maternel</w:t>
                  </w:r>
                </w:p>
                <w:p w:rsidR="007B45E2" w:rsidRPr="00034F56" w:rsidRDefault="00F13552">
                  <w:pPr>
                    <w:rPr>
                      <w:rFonts w:asciiTheme="minorHAnsi" w:hAnsiTheme="minorHAnsi" w:cstheme="minorHAnsi"/>
                    </w:rPr>
                  </w:pPr>
                  <w:r w:rsidRPr="00034F56">
                    <w:rPr>
                      <w:rFonts w:asciiTheme="minorHAnsi" w:hAnsiTheme="minorHAnsi" w:cstheme="minorHAnsi"/>
                    </w:rPr>
                    <w:t>du ……………………………………………….. au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Sceau de l’établissement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Lieu et date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Le(la) chef(fe) d’établissement </w:t>
                  </w:r>
                </w:p>
                <w:p w:rsidR="007B45E2" w:rsidRPr="00034F56" w:rsidRDefault="007B45E2">
                  <w:pPr>
                    <w:rPr>
                      <w:rFonts w:asciiTheme="minorHAnsi" w:eastAsiaTheme="minorEastAsia" w:hAnsiTheme="minorHAnsi" w:cstheme="minorHAnsi"/>
                      <w:lang w:eastAsia="fr-BE"/>
                    </w:rPr>
                  </w:pPr>
                </w:p>
                <w:p w:rsidR="007B45E2" w:rsidRPr="00034F56" w:rsidRDefault="00F13552">
                  <w:pPr>
                    <w:rPr>
                      <w:rFonts w:asciiTheme="minorHAnsi" w:eastAsiaTheme="minorEastAsia" w:hAnsiTheme="minorHAnsi" w:cstheme="minorHAnsi"/>
                      <w:lang w:eastAsia="fr-BE"/>
                    </w:rPr>
                  </w:pPr>
                  <w:r w:rsidRPr="00034F56">
                    <w:rPr>
                      <w:rFonts w:asciiTheme="minorHAnsi" w:eastAsiaTheme="minorEastAsia" w:hAnsiTheme="minorHAnsi" w:cstheme="minorHAnsi"/>
                      <w:lang w:eastAsia="fr-BE"/>
                    </w:rPr>
                    <w:br w:type="page"/>
                  </w:r>
                  <w:bookmarkStart w:id="310" w:name="_Chapitre_17_:"/>
                  <w:bookmarkEnd w:id="310"/>
                </w:p>
                <w:p w:rsidR="007B45E2" w:rsidRPr="00034F56" w:rsidRDefault="00F13552">
                  <w:pPr>
                    <w:pStyle w:val="Titre4"/>
                  </w:pPr>
                  <w:bookmarkStart w:id="311" w:name="_Annexe_1_:_16"/>
                  <w:bookmarkStart w:id="312" w:name="_Toc453314542"/>
                  <w:bookmarkStart w:id="313" w:name="_Toc454980574"/>
                  <w:bookmarkEnd w:id="311"/>
                  <w:r w:rsidRPr="00034F56">
                    <w:t>Annexe 3 : Attestation de fréquentation de l’enseignement primaire spécialisé</w:t>
                  </w:r>
                  <w:bookmarkEnd w:id="312"/>
                  <w:bookmarkEnd w:id="313"/>
                </w:p>
                <w:p w:rsidR="007B45E2" w:rsidRPr="00034F56" w:rsidRDefault="007B45E2">
                  <w:pPr>
                    <w:jc w:val="center"/>
                    <w:rPr>
                      <w:rFonts w:asciiTheme="minorHAnsi" w:hAnsiTheme="minorHAnsi" w:cstheme="minorHAnsi"/>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Communauté française</w:t>
                  </w:r>
                </w:p>
                <w:p w:rsidR="007B45E2" w:rsidRPr="00034F56" w:rsidRDefault="007B45E2">
                  <w:pPr>
                    <w:pStyle w:val="Titre"/>
                    <w:rPr>
                      <w:rFonts w:asciiTheme="minorHAnsi" w:hAnsiTheme="minorHAnsi" w:cstheme="minorHAnsi"/>
                      <w:b/>
                      <w:sz w:val="22"/>
                      <w:szCs w:val="22"/>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caps/>
                    </w:rPr>
                  </w:pPr>
                  <w:r w:rsidRPr="00034F56">
                    <w:rPr>
                      <w:rFonts w:asciiTheme="minorHAnsi" w:hAnsiTheme="minorHAnsi" w:cstheme="minorHAnsi"/>
                      <w:caps/>
                    </w:rPr>
                    <w:t>Dénomination et siège de l’établissement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Numéro FASE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Je soussigné(e)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Directeur(trice) de l’école susmentionné, atteste que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(NOM, Prénom) </w:t>
                  </w:r>
                </w:p>
                <w:p w:rsidR="007B45E2" w:rsidRPr="00034F56" w:rsidRDefault="007B45E2">
                  <w:pPr>
                    <w:rPr>
                      <w:rFonts w:asciiTheme="minorHAnsi" w:hAnsiTheme="minorHAnsi" w:cstheme="minorHAnsi"/>
                    </w:rPr>
                  </w:pPr>
                </w:p>
                <w:p w:rsidR="007B45E2" w:rsidRPr="00034F56" w:rsidRDefault="00F13552">
                  <w:pPr>
                    <w:tabs>
                      <w:tab w:val="left" w:pos="5387"/>
                    </w:tabs>
                    <w:rPr>
                      <w:rFonts w:asciiTheme="minorHAnsi" w:hAnsiTheme="minorHAnsi" w:cstheme="minorHAnsi"/>
                    </w:rPr>
                  </w:pPr>
                  <w:r w:rsidRPr="00034F56">
                    <w:rPr>
                      <w:rFonts w:asciiTheme="minorHAnsi" w:hAnsiTheme="minorHAnsi" w:cstheme="minorHAnsi"/>
                    </w:rPr>
                    <w:t xml:space="preserve">né(e) le </w:t>
                  </w:r>
                  <w:r w:rsidRPr="00034F56">
                    <w:rPr>
                      <w:rFonts w:asciiTheme="minorHAnsi" w:hAnsiTheme="minorHAnsi" w:cstheme="minorHAnsi"/>
                    </w:rPr>
                    <w:tab/>
                    <w:t xml:space="preserve">, à </w:t>
                  </w:r>
                </w:p>
                <w:p w:rsidR="007B45E2" w:rsidRPr="00034F56" w:rsidRDefault="007B45E2">
                  <w:pPr>
                    <w:tabs>
                      <w:tab w:val="left" w:pos="5387"/>
                    </w:tabs>
                    <w:rPr>
                      <w:rFonts w:asciiTheme="minorHAnsi" w:hAnsiTheme="minorHAnsi" w:cstheme="minorHAnsi"/>
                    </w:rPr>
                  </w:pPr>
                </w:p>
                <w:p w:rsidR="007B45E2" w:rsidRPr="00034F56" w:rsidRDefault="00F13552">
                  <w:pPr>
                    <w:tabs>
                      <w:tab w:val="left" w:pos="5387"/>
                    </w:tabs>
                    <w:rPr>
                      <w:rFonts w:asciiTheme="minorHAnsi" w:hAnsiTheme="minorHAnsi" w:cstheme="minorHAnsi"/>
                    </w:rPr>
                  </w:pPr>
                  <w:r w:rsidRPr="00034F56">
                    <w:rPr>
                      <w:rFonts w:asciiTheme="minorHAnsi" w:hAnsiTheme="minorHAnsi" w:cstheme="minorHAnsi"/>
                    </w:rPr>
                    <w:t>a suivi les cours de l’enseignement spécialisé primaire du type</w:t>
                  </w:r>
                </w:p>
                <w:p w:rsidR="007B45E2" w:rsidRPr="00034F56" w:rsidRDefault="007B45E2">
                  <w:pPr>
                    <w:tabs>
                      <w:tab w:val="left" w:pos="5387"/>
                    </w:tabs>
                    <w:rPr>
                      <w:rFonts w:asciiTheme="minorHAnsi" w:hAnsiTheme="minorHAnsi" w:cstheme="minorHAnsi"/>
                    </w:rPr>
                  </w:pPr>
                </w:p>
                <w:p w:rsidR="007B45E2" w:rsidRPr="00034F56" w:rsidRDefault="00F13552">
                  <w:pPr>
                    <w:tabs>
                      <w:tab w:val="left" w:pos="3119"/>
                      <w:tab w:val="left" w:pos="5387"/>
                    </w:tabs>
                    <w:rPr>
                      <w:rFonts w:asciiTheme="minorHAnsi" w:hAnsiTheme="minorHAnsi" w:cstheme="minorHAnsi"/>
                    </w:rPr>
                  </w:pPr>
                  <w:r w:rsidRPr="00034F56">
                    <w:rPr>
                      <w:rFonts w:asciiTheme="minorHAnsi" w:hAnsiTheme="minorHAnsi" w:cstheme="minorHAnsi"/>
                    </w:rPr>
                    <w:t>du</w:t>
                  </w:r>
                  <w:r w:rsidRPr="00034F56">
                    <w:rPr>
                      <w:rFonts w:asciiTheme="minorHAnsi" w:hAnsiTheme="minorHAnsi" w:cstheme="minorHAnsi"/>
                    </w:rPr>
                    <w:tab/>
                    <w:t>au</w:t>
                  </w:r>
                  <w:r w:rsidRPr="00034F56">
                    <w:rPr>
                      <w:rFonts w:asciiTheme="minorHAnsi" w:hAnsiTheme="minorHAnsi" w:cstheme="minorHAnsi"/>
                    </w:rPr>
                    <w:tab/>
                  </w:r>
                </w:p>
                <w:p w:rsidR="007B45E2" w:rsidRPr="00034F56" w:rsidRDefault="007B45E2">
                  <w:pPr>
                    <w:tabs>
                      <w:tab w:val="left" w:pos="5387"/>
                    </w:tabs>
                    <w:rPr>
                      <w:rFonts w:asciiTheme="minorHAnsi" w:hAnsiTheme="minorHAnsi" w:cstheme="minorHAnsi"/>
                    </w:rPr>
                  </w:pPr>
                </w:p>
                <w:p w:rsidR="007B45E2" w:rsidRPr="00034F56" w:rsidRDefault="00F13552">
                  <w:pPr>
                    <w:tabs>
                      <w:tab w:val="left" w:pos="-720"/>
                      <w:tab w:val="left" w:pos="1"/>
                      <w:tab w:val="left" w:pos="941"/>
                      <w:tab w:val="left" w:pos="1440"/>
                      <w:tab w:val="left" w:pos="2160"/>
                      <w:tab w:val="left" w:pos="2880"/>
                      <w:tab w:val="left" w:pos="3600"/>
                      <w:tab w:val="left" w:pos="4320"/>
                      <w:tab w:val="left" w:pos="5040"/>
                      <w:tab w:val="left" w:pos="5387"/>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rPr>
                  </w:pPr>
                  <w:r w:rsidRPr="00034F56">
                    <w:rPr>
                      <w:rFonts w:asciiTheme="minorHAnsi" w:hAnsiTheme="minorHAnsi" w:cstheme="minorHAnsi"/>
                    </w:rPr>
                    <w:t>La présente attestation est délivrée en exécution de l’article 28 du Décret du 3 mars 2004 organisant l’enseignement spécialisé</w:t>
                  </w:r>
                </w:p>
                <w:p w:rsidR="007B45E2" w:rsidRPr="00034F56" w:rsidRDefault="007B45E2">
                  <w:pPr>
                    <w:tabs>
                      <w:tab w:val="left" w:pos="5387"/>
                    </w:tabs>
                    <w:rPr>
                      <w:rFonts w:asciiTheme="minorHAnsi" w:hAnsiTheme="minorHAnsi" w:cstheme="minorHAnsi"/>
                    </w:rPr>
                  </w:pPr>
                </w:p>
                <w:p w:rsidR="007B45E2" w:rsidRPr="00034F56" w:rsidRDefault="007B45E2">
                  <w:pPr>
                    <w:tabs>
                      <w:tab w:val="left" w:pos="5387"/>
                    </w:tabs>
                    <w:rPr>
                      <w:rFonts w:asciiTheme="minorHAnsi" w:hAnsiTheme="minorHAnsi" w:cstheme="minorHAnsi"/>
                    </w:rPr>
                  </w:pPr>
                </w:p>
                <w:p w:rsidR="007B45E2" w:rsidRPr="00034F56" w:rsidRDefault="007B45E2">
                  <w:pPr>
                    <w:tabs>
                      <w:tab w:val="left" w:pos="5387"/>
                    </w:tabs>
                    <w:rPr>
                      <w:rFonts w:asciiTheme="minorHAnsi" w:hAnsiTheme="minorHAnsi" w:cstheme="minorHAnsi"/>
                    </w:rPr>
                  </w:pPr>
                </w:p>
                <w:p w:rsidR="007B45E2" w:rsidRPr="00034F56" w:rsidRDefault="00F13552">
                  <w:pPr>
                    <w:tabs>
                      <w:tab w:val="left" w:pos="5387"/>
                    </w:tabs>
                    <w:rPr>
                      <w:rFonts w:asciiTheme="minorHAnsi" w:hAnsiTheme="minorHAnsi" w:cstheme="minorHAnsi"/>
                    </w:rPr>
                  </w:pPr>
                  <w:r w:rsidRPr="00034F56">
                    <w:rPr>
                      <w:rFonts w:asciiTheme="minorHAnsi" w:hAnsiTheme="minorHAnsi" w:cstheme="minorHAnsi"/>
                    </w:rPr>
                    <w:t>Sceau de l’établissement :</w:t>
                  </w:r>
                  <w:r w:rsidRPr="00034F56">
                    <w:rPr>
                      <w:rFonts w:asciiTheme="minorHAnsi" w:hAnsiTheme="minorHAnsi" w:cstheme="minorHAnsi"/>
                    </w:rPr>
                    <w:tab/>
                    <w:t>Lieu et date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Le (La) Directeur/(trice) :</w:t>
                  </w:r>
                </w:p>
                <w:p w:rsidR="007B45E2" w:rsidRPr="00034F56" w:rsidRDefault="00F13552">
                  <w:pPr>
                    <w:rPr>
                      <w:rFonts w:asciiTheme="minorHAnsi" w:hAnsiTheme="minorHAnsi" w:cstheme="minorHAnsi"/>
                    </w:rPr>
                  </w:pPr>
                  <w:r w:rsidRPr="00034F56">
                    <w:rPr>
                      <w:rFonts w:asciiTheme="minorHAnsi" w:hAnsiTheme="minorHAnsi" w:cstheme="minorHAnsi"/>
                    </w:rPr>
                    <w:t>(NOM et signature)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sdt>
                  <w:sdtPr>
                    <w:rPr>
                      <w:rFonts w:asciiTheme="majorHAnsi" w:eastAsiaTheme="minorHAnsi" w:hAnsiTheme="majorHAnsi" w:cstheme="minorHAnsi"/>
                      <w:sz w:val="24"/>
                      <w:lang w:eastAsia="en-US"/>
                    </w:rPr>
                    <w:id w:val="-1226288555"/>
                    <w:docPartObj>
                      <w:docPartGallery w:val="Cover Pages"/>
                      <w:docPartUnique/>
                    </w:docPartObj>
                  </w:sdtPr>
                  <w:sdtEndPr>
                    <w:rPr>
                      <w:rFonts w:ascii="Calibri" w:hAnsi="Calibri"/>
                      <w:sz w:val="22"/>
                    </w:rPr>
                  </w:sdtEndPr>
                  <w:sdtContent>
                    <w:p w:rsidR="007B45E2" w:rsidRPr="00034F56" w:rsidRDefault="007B45E2">
                      <w:pPr>
                        <w:pStyle w:val="Sansinterligne"/>
                        <w:jc w:val="both"/>
                        <w:rPr>
                          <w:rFonts w:cstheme="minorHAnsi"/>
                          <w:color w:val="FF0000"/>
                          <w:sz w:val="10"/>
                          <w:szCs w:val="10"/>
                        </w:rPr>
                      </w:pPr>
                    </w:p>
                    <w:p w:rsidR="007B45E2" w:rsidRPr="00034F56" w:rsidRDefault="00F13552">
                      <w:pPr>
                        <w:pStyle w:val="Titre2"/>
                        <w:spacing w:before="0"/>
                        <w:rPr>
                          <w:rFonts w:asciiTheme="minorHAnsi" w:hAnsiTheme="minorHAnsi" w:cstheme="minorHAnsi"/>
                        </w:rPr>
                      </w:pPr>
                      <w:bookmarkStart w:id="314" w:name="_Chapitre_18_:"/>
                      <w:bookmarkStart w:id="315" w:name="_Toc477623843"/>
                      <w:bookmarkStart w:id="316" w:name="_Toc477767710"/>
                      <w:bookmarkStart w:id="317" w:name="_Toc139897064"/>
                      <w:bookmarkEnd w:id="314"/>
                      <w:r w:rsidRPr="00034F56">
                        <w:rPr>
                          <w:rFonts w:asciiTheme="minorHAnsi" w:hAnsiTheme="minorHAnsi" w:cstheme="minorHAnsi"/>
                        </w:rPr>
                        <w:t>Chapitre</w:t>
                      </w:r>
                      <w:bookmarkEnd w:id="315"/>
                      <w:bookmarkEnd w:id="316"/>
                      <w:r w:rsidRPr="00034F56">
                        <w:rPr>
                          <w:rFonts w:asciiTheme="minorHAnsi" w:hAnsiTheme="minorHAnsi" w:cstheme="minorHAnsi"/>
                        </w:rPr>
                        <w:t xml:space="preserve"> 17 :</w:t>
                      </w:r>
                      <w:bookmarkStart w:id="318" w:name="_Toc477623844"/>
                      <w:bookmarkStart w:id="319" w:name="_Toc477767711"/>
                      <w:r w:rsidRPr="00034F56">
                        <w:rPr>
                          <w:rFonts w:asciiTheme="minorHAnsi" w:hAnsiTheme="minorHAnsi" w:cstheme="minorHAnsi"/>
                        </w:rPr>
                        <w:t xml:space="preserve"> Introduction des demandes de dérogation d’âge</w:t>
                      </w:r>
                      <w:bookmarkEnd w:id="318"/>
                      <w:bookmarkEnd w:id="319"/>
                      <w:bookmarkEnd w:id="317"/>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320" w:name="_Toc139897065"/>
                      <w:r w:rsidRPr="00034F56">
                        <w:t>Annexes</w:t>
                      </w:r>
                      <w:bookmarkEnd w:id="320"/>
                      <w:r w:rsidRPr="00034F56">
                        <w:t xml:space="preserve"> </w:t>
                      </w:r>
                    </w:p>
                    <w:p w:rsidR="001C1595" w:rsidRPr="00034F56" w:rsidRDefault="00134B2D" w:rsidP="001C1595">
                      <w:pPr>
                        <w:jc w:val="both"/>
                        <w:rPr>
                          <w:rFonts w:cstheme="minorHAnsi"/>
                        </w:rPr>
                      </w:pPr>
                    </w:p>
                  </w:sdtContent>
                </w:sdt>
                <w:p w:rsidR="007B45E2" w:rsidRPr="00034F56" w:rsidRDefault="00F13552" w:rsidP="0030534E">
                  <w:pPr>
                    <w:pStyle w:val="Titre4"/>
                    <w:rPr>
                      <w:rFonts w:asciiTheme="minorHAnsi" w:hAnsiTheme="minorHAnsi" w:cstheme="minorHAnsi"/>
                    </w:rPr>
                  </w:pPr>
                  <w:r w:rsidRPr="00034F56">
                    <w:br w:type="page"/>
                  </w:r>
                  <w:bookmarkStart w:id="321" w:name="_Toc453314571"/>
                  <w:bookmarkStart w:id="322" w:name="_Toc454980603"/>
                  <w:bookmarkStart w:id="323" w:name="_Ref11402914"/>
                  <w:bookmarkStart w:id="324" w:name="_Ref11402990"/>
                  <w:bookmarkStart w:id="325" w:name="_Ref11403304"/>
                  <w:r w:rsidRPr="00034F56">
                    <w:rPr>
                      <w:rFonts w:asciiTheme="minorHAnsi" w:hAnsiTheme="minorHAnsi" w:cstheme="minorHAnsi"/>
                    </w:rPr>
                    <w:t>Annexe 1 : Demande de dérogation pour un élève malentendant ou sourd âgé de moins de deux ans et six mois</w:t>
                  </w:r>
                  <w:bookmarkEnd w:id="321"/>
                  <w:bookmarkEnd w:id="322"/>
                  <w:bookmarkEnd w:id="323"/>
                  <w:bookmarkEnd w:id="324"/>
                  <w:bookmarkEnd w:id="325"/>
                </w:p>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ETABLISSEMENT SCOLAIRE INTRODUISANT LA DEMANDE :</w:t>
                  </w:r>
                </w:p>
                <w:p w:rsidR="007B45E2" w:rsidRPr="00034F56" w:rsidRDefault="007B45E2">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NOM du (de la) Directeur(trice)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Prénom du (de la) Directeur(trice)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FASE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Adresse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CP &amp; LOCALITE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de téléphone</w:t>
                        </w:r>
                      </w:p>
                    </w:tc>
                    <w:tc>
                      <w:tcPr>
                        <w:tcW w:w="4606"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RESPONSABLE AYANT PRIS EN CHARGE LE DOSSIER DE L’ELEVE :</w:t>
                  </w:r>
                </w:p>
                <w:p w:rsidR="007B45E2" w:rsidRPr="00034F56" w:rsidRDefault="007B45E2">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NOM </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 xml:space="preserve">Prénom </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Fonction</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de téléphone</w:t>
                        </w:r>
                      </w:p>
                    </w:tc>
                    <w:tc>
                      <w:tcPr>
                        <w:tcW w:w="4606"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ELEVE :</w:t>
                  </w:r>
                </w:p>
                <w:p w:rsidR="007B45E2" w:rsidRPr="00034F56" w:rsidRDefault="007B45E2">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NOM </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 xml:space="preserve">Prénom </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Type d’enseignement</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Sexe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Date de naissance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Adresse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CP &amp; LOCALITE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Date et signature de la personne investie de l’autorité parentale</w:t>
                        </w:r>
                      </w:p>
                    </w:tc>
                    <w:tc>
                      <w:tcPr>
                        <w:tcW w:w="4606"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b/>
                      <w:caps/>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service d’aide précoce ou d’un centre d’audiophonOLOGIE</w:t>
                  </w:r>
                </w:p>
                <w:p w:rsidR="007B45E2" w:rsidRPr="00034F56" w:rsidRDefault="007B45E2">
                  <w:pPr>
                    <w:jc w:val="center"/>
                    <w:rPr>
                      <w:rFonts w:asciiTheme="minorHAnsi" w:hAnsiTheme="minorHAnsi" w:cstheme="minorHAnsi"/>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NOM du responsable</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 xml:space="preserve">Prénom </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Date du rapport de l’O.R.L</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Nombre de page(s) du rapport</w:t>
                        </w:r>
                      </w:p>
                    </w:tc>
                    <w:tc>
                      <w:tcPr>
                        <w:tcW w:w="4606"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Date et signature du responsable</w:t>
                        </w:r>
                      </w:p>
                    </w:tc>
                    <w:tc>
                      <w:tcPr>
                        <w:tcW w:w="4606"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b/>
                      <w:caps/>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ADMINISTRATION</w:t>
                  </w:r>
                </w:p>
                <w:p w:rsidR="007B45E2" w:rsidRPr="00034F56" w:rsidRDefault="007B45E2">
                  <w:pPr>
                    <w:rPr>
                      <w:rFonts w:asciiTheme="minorHAnsi" w:hAnsiTheme="minorHAnsi" w:cstheme="minorHAnsi"/>
                      <w:b/>
                      <w:cap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35"/>
                    <w:gridCol w:w="3402"/>
                  </w:tblGrid>
                  <w:tr w:rsidR="007B45E2" w:rsidRPr="00034F56">
                    <w:tc>
                      <w:tcPr>
                        <w:tcW w:w="2943" w:type="dxa"/>
                      </w:tcPr>
                      <w:p w:rsidR="007B45E2" w:rsidRPr="00034F56" w:rsidRDefault="00F13552">
                        <w:pPr>
                          <w:widowControl w:val="0"/>
                          <w:tabs>
                            <w:tab w:val="left" w:pos="-1056"/>
                            <w:tab w:val="left" w:pos="-348"/>
                          </w:tabs>
                          <w:jc w:val="center"/>
                          <w:rPr>
                            <w:rFonts w:asciiTheme="minorHAnsi" w:hAnsiTheme="minorHAnsi" w:cstheme="minorHAnsi"/>
                          </w:rPr>
                        </w:pPr>
                        <w:r w:rsidRPr="00034F56">
                          <w:rPr>
                            <w:rFonts w:asciiTheme="minorHAnsi" w:hAnsiTheme="minorHAnsi" w:cstheme="minorHAnsi"/>
                          </w:rPr>
                          <w:t>Date d’entrée de la demande</w:t>
                        </w:r>
                      </w:p>
                    </w:tc>
                    <w:tc>
                      <w:tcPr>
                        <w:tcW w:w="2835" w:type="dxa"/>
                      </w:tcPr>
                      <w:p w:rsidR="007B45E2" w:rsidRPr="00034F56" w:rsidRDefault="00F13552">
                        <w:pPr>
                          <w:widowControl w:val="0"/>
                          <w:tabs>
                            <w:tab w:val="left" w:pos="-1056"/>
                            <w:tab w:val="left" w:pos="-348"/>
                          </w:tabs>
                          <w:jc w:val="center"/>
                          <w:rPr>
                            <w:rFonts w:asciiTheme="minorHAnsi" w:hAnsiTheme="minorHAnsi" w:cstheme="minorHAnsi"/>
                          </w:rPr>
                        </w:pPr>
                        <w:r w:rsidRPr="00034F56">
                          <w:rPr>
                            <w:rFonts w:asciiTheme="minorHAnsi" w:hAnsiTheme="minorHAnsi" w:cstheme="minorHAnsi"/>
                          </w:rPr>
                          <w:t>Décision</w:t>
                        </w:r>
                        <w:r w:rsidRPr="00034F56">
                          <w:rPr>
                            <w:rFonts w:asciiTheme="minorHAnsi" w:hAnsiTheme="minorHAnsi" w:cstheme="minorHAnsi"/>
                            <w:vertAlign w:val="superscript"/>
                          </w:rPr>
                          <w:t>1</w:t>
                        </w:r>
                        <w:r w:rsidRPr="00034F56">
                          <w:rPr>
                            <w:rFonts w:asciiTheme="minorHAnsi" w:hAnsiTheme="minorHAnsi" w:cstheme="minorHAnsi"/>
                          </w:rPr>
                          <w:t xml:space="preserve"> </w:t>
                        </w:r>
                      </w:p>
                    </w:tc>
                    <w:tc>
                      <w:tcPr>
                        <w:tcW w:w="3402" w:type="dxa"/>
                      </w:tcPr>
                      <w:p w:rsidR="007B45E2" w:rsidRPr="00034F56" w:rsidRDefault="00F13552">
                        <w:pPr>
                          <w:widowControl w:val="0"/>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 w:val="left" w:pos="10272"/>
                            <w:tab w:val="left" w:pos="10980"/>
                            <w:tab w:val="left" w:pos="11688"/>
                            <w:tab w:val="left" w:pos="12396"/>
                            <w:tab w:val="left" w:pos="13104"/>
                            <w:tab w:val="left" w:pos="13812"/>
                            <w:tab w:val="left" w:pos="14520"/>
                            <w:tab w:val="left" w:pos="15228"/>
                            <w:tab w:val="left" w:pos="15936"/>
                          </w:tabs>
                          <w:jc w:val="center"/>
                          <w:rPr>
                            <w:rFonts w:asciiTheme="minorHAnsi" w:hAnsiTheme="minorHAnsi" w:cstheme="minorHAnsi"/>
                          </w:rPr>
                        </w:pPr>
                        <w:r w:rsidRPr="00034F56">
                          <w:rPr>
                            <w:rFonts w:asciiTheme="minorHAnsi" w:hAnsiTheme="minorHAnsi" w:cstheme="minorHAnsi"/>
                          </w:rPr>
                          <w:t>Date et décision de l’Administration</w:t>
                        </w:r>
                      </w:p>
                      <w:p w:rsidR="007B45E2" w:rsidRPr="00034F56" w:rsidRDefault="007B45E2">
                        <w:pPr>
                          <w:widowControl w:val="0"/>
                          <w:tabs>
                            <w:tab w:val="left" w:pos="-1056"/>
                            <w:tab w:val="left" w:pos="-348"/>
                          </w:tabs>
                          <w:jc w:val="center"/>
                          <w:rPr>
                            <w:rFonts w:asciiTheme="minorHAnsi" w:hAnsiTheme="minorHAnsi" w:cstheme="minorHAnsi"/>
                          </w:rPr>
                        </w:pPr>
                      </w:p>
                    </w:tc>
                  </w:tr>
                  <w:tr w:rsidR="007B45E2" w:rsidRPr="00034F56">
                    <w:tc>
                      <w:tcPr>
                        <w:tcW w:w="2943" w:type="dxa"/>
                      </w:tcPr>
                      <w:p w:rsidR="007B45E2" w:rsidRPr="00034F56" w:rsidRDefault="007B45E2">
                        <w:pPr>
                          <w:widowControl w:val="0"/>
                          <w:tabs>
                            <w:tab w:val="left" w:pos="-1056"/>
                            <w:tab w:val="left" w:pos="-348"/>
                          </w:tabs>
                          <w:jc w:val="center"/>
                          <w:rPr>
                            <w:rFonts w:asciiTheme="minorHAnsi" w:hAnsiTheme="minorHAnsi" w:cstheme="minorHAnsi"/>
                          </w:rPr>
                        </w:pPr>
                      </w:p>
                    </w:tc>
                    <w:tc>
                      <w:tcPr>
                        <w:tcW w:w="2835" w:type="dxa"/>
                      </w:tcPr>
                      <w:p w:rsidR="007B45E2" w:rsidRPr="00034F56" w:rsidRDefault="007B45E2">
                        <w:pPr>
                          <w:widowControl w:val="0"/>
                          <w:tabs>
                            <w:tab w:val="left" w:pos="-1056"/>
                            <w:tab w:val="left" w:pos="-348"/>
                          </w:tabs>
                          <w:jc w:val="center"/>
                          <w:rPr>
                            <w:rFonts w:asciiTheme="minorHAnsi" w:hAnsiTheme="minorHAnsi" w:cstheme="minorHAnsi"/>
                          </w:rPr>
                        </w:pPr>
                      </w:p>
                      <w:p w:rsidR="007B45E2" w:rsidRPr="00034F56" w:rsidRDefault="00F13552">
                        <w:pPr>
                          <w:jc w:val="center"/>
                          <w:rPr>
                            <w:rFonts w:asciiTheme="minorHAnsi" w:hAnsiTheme="minorHAnsi" w:cstheme="minorHAnsi"/>
                          </w:rPr>
                        </w:pPr>
                        <w:r w:rsidRPr="00034F56">
                          <w:rPr>
                            <w:rFonts w:asciiTheme="minorHAnsi" w:hAnsiTheme="minorHAnsi" w:cstheme="minorHAnsi"/>
                          </w:rPr>
                          <w:t>FAVORABLE</w:t>
                        </w:r>
                      </w:p>
                      <w:p w:rsidR="007B45E2" w:rsidRPr="00034F56" w:rsidRDefault="007B45E2">
                        <w:pPr>
                          <w:jc w:val="center"/>
                          <w:rPr>
                            <w:rFonts w:asciiTheme="minorHAnsi" w:hAnsiTheme="minorHAnsi" w:cstheme="minorHAnsi"/>
                          </w:rPr>
                        </w:pPr>
                      </w:p>
                      <w:p w:rsidR="007B45E2" w:rsidRPr="00034F56" w:rsidRDefault="00F13552">
                        <w:pPr>
                          <w:jc w:val="center"/>
                          <w:rPr>
                            <w:rFonts w:asciiTheme="minorHAnsi" w:hAnsiTheme="minorHAnsi" w:cstheme="minorHAnsi"/>
                          </w:rPr>
                        </w:pPr>
                        <w:r w:rsidRPr="00034F56">
                          <w:rPr>
                            <w:rFonts w:asciiTheme="minorHAnsi" w:hAnsiTheme="minorHAnsi" w:cstheme="minorHAnsi"/>
                          </w:rPr>
                          <w:t>DEFAVORABLE</w:t>
                        </w:r>
                      </w:p>
                      <w:p w:rsidR="007B45E2" w:rsidRPr="00034F56" w:rsidRDefault="007B45E2">
                        <w:pPr>
                          <w:widowControl w:val="0"/>
                          <w:tabs>
                            <w:tab w:val="left" w:pos="-1056"/>
                            <w:tab w:val="left" w:pos="-348"/>
                          </w:tabs>
                          <w:jc w:val="center"/>
                          <w:rPr>
                            <w:rFonts w:asciiTheme="minorHAnsi" w:hAnsiTheme="minorHAnsi" w:cstheme="minorHAnsi"/>
                          </w:rPr>
                        </w:pPr>
                      </w:p>
                    </w:tc>
                    <w:tc>
                      <w:tcPr>
                        <w:tcW w:w="3402" w:type="dxa"/>
                      </w:tcPr>
                      <w:p w:rsidR="007B45E2" w:rsidRPr="00034F56" w:rsidRDefault="007B45E2">
                        <w:pPr>
                          <w:widowControl w:val="0"/>
                          <w:tabs>
                            <w:tab w:val="left" w:pos="-1056"/>
                            <w:tab w:val="left" w:pos="-348"/>
                          </w:tabs>
                          <w:jc w:val="center"/>
                          <w:rPr>
                            <w:rFonts w:asciiTheme="minorHAnsi" w:hAnsiTheme="minorHAnsi" w:cstheme="minorHAnsi"/>
                          </w:rPr>
                        </w:pPr>
                      </w:p>
                      <w:p w:rsidR="007B45E2" w:rsidRPr="00034F56" w:rsidRDefault="007B45E2">
                        <w:pPr>
                          <w:widowControl w:val="0"/>
                          <w:tabs>
                            <w:tab w:val="left" w:pos="-1056"/>
                            <w:tab w:val="left" w:pos="-348"/>
                          </w:tabs>
                          <w:rPr>
                            <w:rFonts w:asciiTheme="minorHAnsi" w:hAnsiTheme="minorHAnsi" w:cstheme="minorHAnsi"/>
                          </w:rPr>
                        </w:pPr>
                      </w:p>
                      <w:p w:rsidR="007B45E2" w:rsidRPr="00034F56" w:rsidRDefault="007B45E2">
                        <w:pPr>
                          <w:widowControl w:val="0"/>
                          <w:tabs>
                            <w:tab w:val="left" w:pos="-1056"/>
                            <w:tab w:val="left" w:pos="-348"/>
                          </w:tabs>
                          <w:rPr>
                            <w:rFonts w:asciiTheme="minorHAnsi" w:hAnsiTheme="minorHAnsi" w:cstheme="minorHAnsi"/>
                          </w:rPr>
                        </w:pPr>
                      </w:p>
                    </w:tc>
                  </w:tr>
                </w:tbl>
                <w:p w:rsidR="007B45E2" w:rsidRPr="00034F56" w:rsidRDefault="007B45E2">
                  <w:pPr>
                    <w:rPr>
                      <w:rFonts w:asciiTheme="minorHAnsi" w:hAnsiTheme="minorHAnsi" w:cstheme="minorHAnsi"/>
                    </w:rPr>
                  </w:pPr>
                  <w:bookmarkStart w:id="326" w:name="_Annexe_2_:_2"/>
                  <w:bookmarkStart w:id="327" w:name="_Annexe_2_:"/>
                  <w:bookmarkStart w:id="328" w:name="_Toc453314572"/>
                  <w:bookmarkStart w:id="329" w:name="_Toc454980604"/>
                  <w:bookmarkEnd w:id="326"/>
                  <w:bookmarkEnd w:id="327"/>
                </w:p>
                <w:p w:rsidR="007B45E2" w:rsidRPr="00034F56" w:rsidRDefault="00134B2D">
                  <w:pPr>
                    <w:tabs>
                      <w:tab w:val="center" w:pos="6237"/>
                    </w:tabs>
                    <w:rPr>
                      <w:lang w:val="fr-FR"/>
                    </w:rPr>
                  </w:pPr>
                  <w:r>
                    <w:rPr>
                      <w:iCs/>
                      <w:lang w:val="fr-FR"/>
                    </w:rPr>
                    <w:pict>
                      <v:rect id="_x0000_i1039"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Motivation(s) notifiée(s) dans un courrier annexe.</w:t>
                  </w:r>
                  <w:r w:rsidRPr="00034F56">
                    <w:rPr>
                      <w:rFonts w:asciiTheme="minorHAnsi" w:hAnsiTheme="minorHAnsi" w:cstheme="minorHAnsi"/>
                    </w:rPr>
                    <w:br w:type="page"/>
                  </w:r>
                </w:p>
                <w:p w:rsidR="007B45E2" w:rsidRPr="00034F56" w:rsidRDefault="00F13552">
                  <w:pPr>
                    <w:pStyle w:val="Titre4"/>
                    <w:rPr>
                      <w:rFonts w:asciiTheme="minorHAnsi" w:hAnsiTheme="minorHAnsi" w:cstheme="minorHAnsi"/>
                    </w:rPr>
                  </w:pPr>
                  <w:bookmarkStart w:id="330" w:name="_Annexe_2_:_6"/>
                  <w:bookmarkStart w:id="331" w:name="_Ref11402784"/>
                  <w:bookmarkStart w:id="332" w:name="_Ref11402787"/>
                  <w:bookmarkEnd w:id="330"/>
                  <w:r w:rsidRPr="00034F56">
                    <w:rPr>
                      <w:rFonts w:asciiTheme="minorHAnsi" w:hAnsiTheme="minorHAnsi" w:cstheme="minorHAnsi"/>
                    </w:rPr>
                    <w:t>Annexe 2 : Demande de dérogation à l’inscription dès l’âge de cinq ans dans l’enseignement primaire spécialisé</w:t>
                  </w:r>
                  <w:bookmarkEnd w:id="328"/>
                  <w:bookmarkEnd w:id="329"/>
                  <w:bookmarkEnd w:id="331"/>
                  <w:bookmarkEnd w:id="332"/>
                </w:p>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ETABLISSEMENT SCOLAIRE INTRODUISANT LA DEMANDE :</w:t>
                  </w:r>
                </w:p>
                <w:p w:rsidR="007B45E2" w:rsidRPr="00034F56" w:rsidRDefault="007B45E2">
                  <w:pPr>
                    <w:jc w:val="center"/>
                    <w:rPr>
                      <w:rFonts w:asciiTheme="minorHAnsi" w:hAnsiTheme="minorHAnsi" w:cstheme="minorHAnsi"/>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5170"/>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NOM du (de la) Directeur(trice)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Prénom du (de la) Directeur(trice)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FASE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Adresse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CP &amp; LOCALITE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de téléphone</w:t>
                        </w:r>
                      </w:p>
                    </w:tc>
                    <w:tc>
                      <w:tcPr>
                        <w:tcW w:w="5170"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RESPONSABLE AYANT PRIS EN CHARGE LE DOSSIER DE L’ELEVE :</w:t>
                  </w:r>
                </w:p>
                <w:p w:rsidR="007B45E2" w:rsidRPr="00034F56" w:rsidRDefault="007B45E2">
                  <w:pPr>
                    <w:jc w:val="center"/>
                    <w:rPr>
                      <w:rFonts w:asciiTheme="minorHAnsi" w:hAnsiTheme="minorHAnsi" w:cstheme="minorHAnsi"/>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5170"/>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NOM </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 xml:space="preserve">Prénom </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Fonction</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Numéro de téléphone</w:t>
                        </w:r>
                      </w:p>
                    </w:tc>
                    <w:tc>
                      <w:tcPr>
                        <w:tcW w:w="5170" w:type="dxa"/>
                      </w:tcPr>
                      <w:p w:rsidR="007B45E2" w:rsidRPr="00034F56" w:rsidRDefault="007B45E2">
                        <w:pPr>
                          <w:jc w:val="center"/>
                          <w:rPr>
                            <w:rFonts w:asciiTheme="minorHAnsi" w:hAnsiTheme="minorHAnsi" w:cstheme="minorHAnsi"/>
                            <w:b/>
                          </w:rPr>
                        </w:pPr>
                      </w:p>
                    </w:tc>
                  </w:tr>
                </w:tbl>
                <w:p w:rsidR="007B45E2" w:rsidRPr="00034F56" w:rsidRDefault="007B45E2">
                  <w:pPr>
                    <w:jc w:val="cente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ELEVE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5170"/>
                  </w:tblGrid>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NOM </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 xml:space="preserve">Prénom </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Type d’enseignement</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Sexe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Date de naissance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Adresse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CP &amp; LOCALITE</w:t>
                        </w:r>
                      </w:p>
                    </w:tc>
                    <w:tc>
                      <w:tcPr>
                        <w:tcW w:w="5170" w:type="dxa"/>
                      </w:tcPr>
                      <w:p w:rsidR="007B45E2" w:rsidRPr="00034F56" w:rsidRDefault="007B45E2">
                        <w:pPr>
                          <w:jc w:val="center"/>
                          <w:rPr>
                            <w:rFonts w:asciiTheme="minorHAnsi" w:hAnsiTheme="minorHAnsi" w:cstheme="minorHAnsi"/>
                            <w:b/>
                          </w:rPr>
                        </w:pPr>
                      </w:p>
                    </w:tc>
                  </w:tr>
                  <w:tr w:rsidR="007B45E2" w:rsidRPr="00034F56">
                    <w:tc>
                      <w:tcPr>
                        <w:tcW w:w="4606" w:type="dxa"/>
                      </w:tcPr>
                      <w:p w:rsidR="007B45E2" w:rsidRPr="00034F56" w:rsidRDefault="00F13552">
                        <w:pPr>
                          <w:widowControl w:val="0"/>
                          <w:tabs>
                            <w:tab w:val="left" w:pos="-1056"/>
                            <w:tab w:val="left" w:pos="-348"/>
                          </w:tabs>
                          <w:snapToGrid w:val="0"/>
                          <w:jc w:val="center"/>
                          <w:rPr>
                            <w:rFonts w:asciiTheme="minorHAnsi" w:hAnsiTheme="minorHAnsi" w:cstheme="minorHAnsi"/>
                          </w:rPr>
                        </w:pPr>
                        <w:r w:rsidRPr="00034F56">
                          <w:rPr>
                            <w:rFonts w:asciiTheme="minorHAnsi" w:hAnsiTheme="minorHAnsi" w:cstheme="minorHAnsi"/>
                          </w:rPr>
                          <w:t>Date et signature de la personne investie de l’autorité parentale</w:t>
                        </w:r>
                      </w:p>
                    </w:tc>
                    <w:tc>
                      <w:tcPr>
                        <w:tcW w:w="5170" w:type="dxa"/>
                      </w:tcPr>
                      <w:p w:rsidR="007B45E2" w:rsidRPr="00034F56" w:rsidRDefault="007B45E2">
                        <w:pPr>
                          <w:jc w:val="center"/>
                          <w:rPr>
                            <w:rFonts w:asciiTheme="minorHAnsi" w:hAnsiTheme="minorHAnsi" w:cstheme="minorHAnsi"/>
                            <w:b/>
                          </w:rPr>
                        </w:pPr>
                      </w:p>
                    </w:tc>
                  </w:tr>
                </w:tbl>
                <w:p w:rsidR="007B45E2" w:rsidRPr="00034F56" w:rsidRDefault="007B45E2">
                  <w:pPr>
                    <w:rPr>
                      <w:rFonts w:asciiTheme="minorHAnsi" w:hAnsiTheme="minorHAnsi" w:cstheme="minorHAnsi"/>
                      <w:caps/>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MOTIVATION DU CONSEIL DE CLASSE </w:t>
                  </w:r>
                  <w:r w:rsidRPr="00034F56">
                    <w:rPr>
                      <w:rFonts w:asciiTheme="minorHAnsi" w:hAnsiTheme="minorHAnsi" w:cstheme="minorHAnsi"/>
                      <w:b/>
                      <w:i/>
                      <w:u w:val="single"/>
                    </w:rPr>
                    <w:t>assisté</w:t>
                  </w:r>
                  <w:r w:rsidRPr="00034F56">
                    <w:rPr>
                      <w:rFonts w:asciiTheme="minorHAnsi" w:hAnsiTheme="minorHAnsi" w:cstheme="minorHAnsi"/>
                      <w:b/>
                    </w:rPr>
                    <w:t xml:space="preserve"> de L'ORGANISME DE GUIDANCE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5039"/>
                  </w:tblGrid>
                  <w:tr w:rsidR="007B45E2" w:rsidRPr="00034F56">
                    <w:tc>
                      <w:tcPr>
                        <w:tcW w:w="9776" w:type="dxa"/>
                        <w:gridSpan w:val="2"/>
                      </w:tcPr>
                      <w:p w:rsidR="007B45E2" w:rsidRPr="00034F56" w:rsidRDefault="007B45E2">
                        <w:pPr>
                          <w:rPr>
                            <w:rFonts w:asciiTheme="minorHAnsi" w:hAnsiTheme="minorHAnsi" w:cstheme="minorHAnsi"/>
                            <w:b/>
                          </w:rPr>
                        </w:pPr>
                      </w:p>
                      <w:p w:rsidR="007B45E2" w:rsidRPr="00034F56" w:rsidRDefault="007B45E2">
                        <w:pPr>
                          <w:rPr>
                            <w:rFonts w:asciiTheme="minorHAnsi" w:hAnsiTheme="minorHAnsi" w:cstheme="minorHAnsi"/>
                            <w:b/>
                          </w:rPr>
                        </w:pPr>
                      </w:p>
                    </w:tc>
                  </w:tr>
                  <w:tr w:rsidR="007B45E2" w:rsidRPr="00034F56">
                    <w:tc>
                      <w:tcPr>
                        <w:tcW w:w="4737" w:type="dxa"/>
                      </w:tcPr>
                      <w:p w:rsidR="007B45E2" w:rsidRPr="00034F56" w:rsidRDefault="00F13552">
                        <w:pPr>
                          <w:widowControl w:val="0"/>
                          <w:tabs>
                            <w:tab w:val="left" w:pos="-1056"/>
                            <w:tab w:val="left" w:pos="-348"/>
                          </w:tabs>
                          <w:jc w:val="center"/>
                          <w:rPr>
                            <w:rFonts w:asciiTheme="minorHAnsi" w:hAnsiTheme="minorHAnsi" w:cstheme="minorHAnsi"/>
                          </w:rPr>
                        </w:pPr>
                        <w:r w:rsidRPr="00034F56">
                          <w:rPr>
                            <w:rFonts w:asciiTheme="minorHAnsi" w:hAnsiTheme="minorHAnsi" w:cstheme="minorHAnsi"/>
                          </w:rPr>
                          <w:t xml:space="preserve">Date, signature, NOM et prénom </w:t>
                        </w:r>
                        <w:r w:rsidRPr="00034F56">
                          <w:rPr>
                            <w:rFonts w:asciiTheme="minorHAnsi" w:hAnsiTheme="minorHAnsi" w:cstheme="minorHAnsi"/>
                          </w:rPr>
                          <w:br/>
                          <w:t>du/de la Chef(fe) d’établissement</w:t>
                        </w:r>
                      </w:p>
                      <w:p w:rsidR="007B45E2" w:rsidRPr="00034F56" w:rsidRDefault="007B45E2">
                        <w:pPr>
                          <w:widowControl w:val="0"/>
                          <w:tabs>
                            <w:tab w:val="left" w:pos="-1056"/>
                            <w:tab w:val="left" w:pos="-348"/>
                          </w:tabs>
                          <w:rPr>
                            <w:rFonts w:asciiTheme="minorHAnsi" w:hAnsiTheme="minorHAnsi" w:cstheme="minorHAnsi"/>
                            <w:b/>
                          </w:rPr>
                        </w:pPr>
                      </w:p>
                    </w:tc>
                    <w:tc>
                      <w:tcPr>
                        <w:tcW w:w="5039" w:type="dxa"/>
                      </w:tcPr>
                      <w:p w:rsidR="007B45E2" w:rsidRPr="00034F56" w:rsidRDefault="00F13552">
                        <w:pPr>
                          <w:widowControl w:val="0"/>
                          <w:tabs>
                            <w:tab w:val="left" w:pos="-1056"/>
                            <w:tab w:val="left" w:pos="-348"/>
                          </w:tabs>
                          <w:jc w:val="center"/>
                          <w:rPr>
                            <w:rFonts w:asciiTheme="minorHAnsi" w:hAnsiTheme="minorHAnsi" w:cstheme="minorHAnsi"/>
                            <w:b/>
                          </w:rPr>
                        </w:pPr>
                        <w:r w:rsidRPr="00034F56">
                          <w:rPr>
                            <w:rFonts w:asciiTheme="minorHAnsi" w:hAnsiTheme="minorHAnsi" w:cstheme="minorHAnsi"/>
                          </w:rPr>
                          <w:t xml:space="preserve">Date, signature, NOM et prénom </w:t>
                        </w:r>
                        <w:r w:rsidRPr="00034F56">
                          <w:rPr>
                            <w:rFonts w:asciiTheme="minorHAnsi" w:hAnsiTheme="minorHAnsi" w:cstheme="minorHAnsi"/>
                          </w:rPr>
                          <w:br/>
                          <w:t>de la direction  de l’Organisme de guidance</w:t>
                        </w:r>
                      </w:p>
                    </w:tc>
                  </w:tr>
                </w:tbl>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AVIS DE L’INSPECTION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5141"/>
                  </w:tblGrid>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Avis</w:t>
                        </w:r>
                      </w:p>
                    </w:tc>
                    <w:tc>
                      <w:tcPr>
                        <w:tcW w:w="5141"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FAVORABLE – DEFAVORABLE</w:t>
                        </w: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Date de la décision</w:t>
                        </w:r>
                      </w:p>
                    </w:tc>
                    <w:tc>
                      <w:tcPr>
                        <w:tcW w:w="5141" w:type="dxa"/>
                      </w:tcPr>
                      <w:p w:rsidR="007B45E2" w:rsidRPr="00034F56" w:rsidRDefault="007B45E2">
                        <w:pPr>
                          <w:jc w:val="center"/>
                          <w:rPr>
                            <w:rFonts w:asciiTheme="minorHAnsi" w:hAnsiTheme="minorHAnsi" w:cstheme="minorHAnsi"/>
                          </w:rPr>
                        </w:pPr>
                      </w:p>
                    </w:tc>
                  </w:tr>
                  <w:tr w:rsidR="007B45E2" w:rsidRPr="00034F56">
                    <w:tc>
                      <w:tcPr>
                        <w:tcW w:w="4606"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 xml:space="preserve">Signature du coordonnateur de l’enseignement spécialisé </w:t>
                        </w:r>
                      </w:p>
                    </w:tc>
                    <w:tc>
                      <w:tcPr>
                        <w:tcW w:w="5141" w:type="dxa"/>
                      </w:tcPr>
                      <w:p w:rsidR="007B45E2" w:rsidRPr="00034F56" w:rsidRDefault="007B45E2">
                        <w:pPr>
                          <w:jc w:val="center"/>
                          <w:rPr>
                            <w:rFonts w:asciiTheme="minorHAnsi" w:hAnsiTheme="minorHAnsi" w:cstheme="minorHAnsi"/>
                          </w:rPr>
                        </w:pPr>
                      </w:p>
                    </w:tc>
                  </w:tr>
                  <w:tr w:rsidR="007B45E2" w:rsidRPr="00034F56">
                    <w:tblPrEx>
                      <w:tblLook w:val="01E0" w:firstRow="1" w:lastRow="1" w:firstColumn="1" w:lastColumn="1" w:noHBand="0" w:noVBand="0"/>
                    </w:tblPrEx>
                    <w:tc>
                      <w:tcPr>
                        <w:tcW w:w="9747" w:type="dxa"/>
                        <w:gridSpan w:val="2"/>
                      </w:tcPr>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Motivation(s) de l’avis :</w:t>
                        </w:r>
                      </w:p>
                      <w:p w:rsidR="007B45E2" w:rsidRPr="00034F56" w:rsidRDefault="007B45E2">
                        <w:pPr>
                          <w:rPr>
                            <w:rFonts w:asciiTheme="minorHAnsi" w:hAnsiTheme="minorHAnsi" w:cstheme="minorHAnsi"/>
                          </w:rPr>
                        </w:pPr>
                      </w:p>
                    </w:tc>
                  </w:tr>
                </w:tbl>
                <w:p w:rsidR="007B45E2" w:rsidRPr="00034F56" w:rsidRDefault="007B45E2">
                  <w:pPr>
                    <w:rPr>
                      <w:rFonts w:asciiTheme="minorHAnsi" w:hAnsiTheme="minorHAnsi" w:cstheme="minorHAnsi"/>
                      <w:b/>
                    </w:rPr>
                  </w:pPr>
                </w:p>
                <w:p w:rsidR="007B45E2" w:rsidRPr="00034F56" w:rsidRDefault="00F13552">
                  <w:pPr>
                    <w:jc w:val="center"/>
                    <w:rPr>
                      <w:rFonts w:asciiTheme="minorHAnsi" w:hAnsiTheme="minorHAnsi" w:cstheme="minorHAnsi"/>
                      <w:b/>
                      <w:caps/>
                    </w:rPr>
                  </w:pPr>
                  <w:r w:rsidRPr="00034F56">
                    <w:rPr>
                      <w:rFonts w:asciiTheme="minorHAnsi" w:hAnsiTheme="minorHAnsi" w:cstheme="minorHAnsi"/>
                      <w:b/>
                      <w:caps/>
                    </w:rPr>
                    <w:t>DECISION de L’ADMINISTRATION</w:t>
                  </w:r>
                  <w:r w:rsidRPr="00034F56">
                    <w:rPr>
                      <w:rFonts w:asciiTheme="minorHAnsi" w:hAnsiTheme="minorHAnsi" w:cstheme="minorHAnsi"/>
                      <w:caps/>
                      <w:vertAlign w:val="superscript"/>
                    </w:rPr>
                    <w:t>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4"/>
                    <w:gridCol w:w="5372"/>
                  </w:tblGrid>
                  <w:tr w:rsidR="007B45E2" w:rsidRPr="00034F56">
                    <w:tc>
                      <w:tcPr>
                        <w:tcW w:w="4404"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Date d’entrée</w:t>
                        </w:r>
                      </w:p>
                    </w:tc>
                    <w:tc>
                      <w:tcPr>
                        <w:tcW w:w="5372" w:type="dxa"/>
                      </w:tcPr>
                      <w:p w:rsidR="007B45E2" w:rsidRPr="00034F56" w:rsidRDefault="007B45E2">
                        <w:pPr>
                          <w:jc w:val="center"/>
                          <w:rPr>
                            <w:rFonts w:asciiTheme="minorHAnsi" w:hAnsiTheme="minorHAnsi" w:cstheme="minorHAnsi"/>
                            <w:b/>
                          </w:rPr>
                        </w:pPr>
                      </w:p>
                    </w:tc>
                  </w:tr>
                  <w:tr w:rsidR="007B45E2" w:rsidRPr="00034F56">
                    <w:tc>
                      <w:tcPr>
                        <w:tcW w:w="4404"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Décision</w:t>
                        </w:r>
                      </w:p>
                    </w:tc>
                    <w:tc>
                      <w:tcPr>
                        <w:tcW w:w="5372" w:type="dxa"/>
                      </w:tcPr>
                      <w:p w:rsidR="007B45E2" w:rsidRPr="00034F56" w:rsidRDefault="00F13552">
                        <w:pPr>
                          <w:jc w:val="center"/>
                          <w:rPr>
                            <w:rFonts w:asciiTheme="minorHAnsi" w:hAnsiTheme="minorHAnsi" w:cstheme="minorHAnsi"/>
                            <w:b/>
                          </w:rPr>
                        </w:pPr>
                        <w:r w:rsidRPr="00034F56">
                          <w:rPr>
                            <w:rFonts w:asciiTheme="minorHAnsi" w:hAnsiTheme="minorHAnsi" w:cstheme="minorHAnsi"/>
                          </w:rPr>
                          <w:t>FAVORABLE – DEFAVORABLE</w:t>
                        </w:r>
                      </w:p>
                    </w:tc>
                  </w:tr>
                  <w:tr w:rsidR="007B45E2" w:rsidRPr="00034F56">
                    <w:tc>
                      <w:tcPr>
                        <w:tcW w:w="4404" w:type="dxa"/>
                      </w:tcPr>
                      <w:p w:rsidR="007B45E2" w:rsidRPr="00034F56" w:rsidRDefault="00F13552">
                        <w:pPr>
                          <w:jc w:val="center"/>
                          <w:rPr>
                            <w:rFonts w:asciiTheme="minorHAnsi" w:hAnsiTheme="minorHAnsi" w:cstheme="minorHAnsi"/>
                          </w:rPr>
                        </w:pPr>
                        <w:r w:rsidRPr="00034F56">
                          <w:rPr>
                            <w:rFonts w:asciiTheme="minorHAnsi" w:hAnsiTheme="minorHAnsi" w:cstheme="minorHAnsi"/>
                          </w:rPr>
                          <w:t>Date de la décision et signature</w:t>
                        </w:r>
                      </w:p>
                    </w:tc>
                    <w:tc>
                      <w:tcPr>
                        <w:tcW w:w="5372" w:type="dxa"/>
                      </w:tcPr>
                      <w:p w:rsidR="007B45E2" w:rsidRPr="00034F56" w:rsidRDefault="007B45E2">
                        <w:pPr>
                          <w:jc w:val="center"/>
                          <w:rPr>
                            <w:rFonts w:asciiTheme="minorHAnsi" w:hAnsiTheme="minorHAnsi" w:cstheme="minorHAnsi"/>
                          </w:rPr>
                        </w:pPr>
                      </w:p>
                    </w:tc>
                  </w:tr>
                </w:tbl>
                <w:bookmarkStart w:id="333" w:name="_Annexe_3_:_2" w:displacedByCustomXml="next"/>
                <w:bookmarkEnd w:id="333" w:displacedByCustomXml="next"/>
                <w:bookmarkStart w:id="334" w:name="_Annexe_3_:_5" w:displacedByCustomXml="next"/>
                <w:bookmarkEnd w:id="334" w:displacedByCustomXml="next"/>
                <w:sdt>
                  <w:sdtPr>
                    <w:rPr>
                      <w:rFonts w:asciiTheme="minorHAnsi" w:eastAsiaTheme="minorEastAsia" w:hAnsiTheme="minorHAnsi" w:cstheme="minorHAnsi"/>
                      <w:lang w:eastAsia="fr-BE"/>
                    </w:rPr>
                    <w:id w:val="-1584680894"/>
                    <w:docPartObj>
                      <w:docPartGallery w:val="Cover Pages"/>
                      <w:docPartUnique/>
                    </w:docPartObj>
                  </w:sdtPr>
                  <w:sdtEndPr/>
                  <w:sdtContent>
                    <w:p w:rsidR="007B45E2" w:rsidRPr="00034F56" w:rsidRDefault="007B45E2">
                      <w:pPr>
                        <w:rPr>
                          <w:rFonts w:asciiTheme="minorHAnsi" w:hAnsiTheme="minorHAnsi" w:cstheme="minorHAnsi"/>
                          <w:sz w:val="10"/>
                          <w:szCs w:val="10"/>
                        </w:rPr>
                      </w:pPr>
                    </w:p>
                    <w:p w:rsidR="007B45E2" w:rsidRPr="00034F56" w:rsidRDefault="00134B2D">
                      <w:pPr>
                        <w:tabs>
                          <w:tab w:val="center" w:pos="6237"/>
                        </w:tabs>
                        <w:rPr>
                          <w:lang w:val="fr-FR"/>
                        </w:rPr>
                      </w:pPr>
                      <w:r>
                        <w:rPr>
                          <w:iCs/>
                          <w:lang w:val="fr-FR"/>
                        </w:rPr>
                        <w:pict>
                          <v:rect id="_x0000_i1040" style="width:170.1pt;height:1pt" o:hrpct="0" o:hrstd="t" o:hrnoshade="t" o:hr="t" fillcolor="black [3213]" stroked="f"/>
                        </w:pict>
                      </w:r>
                    </w:p>
                    <w:p w:rsidR="007B45E2" w:rsidRPr="00034F56" w:rsidRDefault="007B45E2">
                      <w:pPr>
                        <w:pStyle w:val="BASDEPAGEcalibri8"/>
                        <w:rPr>
                          <w:iCs w:val="0"/>
                          <w:sz w:val="10"/>
                          <w:szCs w:val="10"/>
                          <w:lang w:val="fr-FR"/>
                        </w:rPr>
                      </w:pPr>
                    </w:p>
                    <w:p w:rsidR="007B45E2" w:rsidRPr="00034F56" w:rsidRDefault="00F13552">
                      <w:pPr>
                        <w:pStyle w:val="BASDEPAGEcalibri8"/>
                        <w:rPr>
                          <w:rFonts w:asciiTheme="minorHAnsi" w:hAnsiTheme="minorHAnsi" w:cstheme="minorHAnsi"/>
                          <w:sz w:val="10"/>
                          <w:szCs w:val="10"/>
                        </w:rPr>
                      </w:pPr>
                      <w:r w:rsidRPr="00034F56">
                        <w:rPr>
                          <w:sz w:val="18"/>
                          <w:szCs w:val="18"/>
                          <w:vertAlign w:val="superscript"/>
                          <w:lang w:val="fr-FR"/>
                        </w:rPr>
                        <w:t>1</w:t>
                      </w:r>
                      <w:r w:rsidRPr="00034F56">
                        <w:rPr>
                          <w:sz w:val="18"/>
                          <w:szCs w:val="18"/>
                          <w:lang w:val="fr-FR"/>
                        </w:rPr>
                        <w:t xml:space="preserve"> </w:t>
                      </w:r>
                      <w:r w:rsidRPr="00034F56">
                        <w:t>Motivation(s) notifiée(s) dans un courrier annexe.</w:t>
                      </w:r>
                    </w:p>
                    <w:p w:rsidR="007B45E2" w:rsidRPr="00034F56" w:rsidRDefault="00F13552">
                      <w:pPr>
                        <w:pStyle w:val="Titre2"/>
                        <w:spacing w:before="0"/>
                        <w:rPr>
                          <w:rFonts w:asciiTheme="minorHAnsi" w:hAnsiTheme="minorHAnsi" w:cstheme="minorHAnsi"/>
                        </w:rPr>
                      </w:pPr>
                      <w:bookmarkStart w:id="335" w:name="_Chapitre_19_:"/>
                      <w:bookmarkStart w:id="336" w:name="_Toc477623856"/>
                      <w:bookmarkStart w:id="337" w:name="_Toc477767727"/>
                      <w:bookmarkStart w:id="338" w:name="_Toc139897066"/>
                      <w:bookmarkEnd w:id="335"/>
                      <w:r w:rsidRPr="00034F56">
                        <w:rPr>
                          <w:rFonts w:asciiTheme="minorHAnsi" w:hAnsiTheme="minorHAnsi" w:cstheme="minorHAnsi"/>
                        </w:rPr>
                        <w:t>Chapitre</w:t>
                      </w:r>
                      <w:bookmarkEnd w:id="336"/>
                      <w:bookmarkEnd w:id="337"/>
                      <w:r w:rsidRPr="00034F56">
                        <w:rPr>
                          <w:rFonts w:asciiTheme="minorHAnsi" w:hAnsiTheme="minorHAnsi" w:cstheme="minorHAnsi"/>
                        </w:rPr>
                        <w:t xml:space="preserve"> 18 :</w:t>
                      </w:r>
                      <w:bookmarkStart w:id="339" w:name="_Toc477623857"/>
                      <w:bookmarkStart w:id="340" w:name="_Toc477767728"/>
                      <w:r w:rsidRPr="00034F56">
                        <w:rPr>
                          <w:rFonts w:asciiTheme="minorHAnsi" w:hAnsiTheme="minorHAnsi" w:cstheme="minorHAnsi"/>
                        </w:rPr>
                        <w:t xml:space="preserve"> Liste des organismes habilités à délivrer et/ou à modifier les documents nécessaires à l’inscription en enseignement spécialisé</w:t>
                      </w:r>
                      <w:bookmarkEnd w:id="339"/>
                      <w:bookmarkEnd w:id="340"/>
                      <w:bookmarkEnd w:id="338"/>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341" w:name="_Toc139897067"/>
                      <w:r w:rsidRPr="00034F56">
                        <w:t>Annexes</w:t>
                      </w:r>
                      <w:bookmarkEnd w:id="341"/>
                      <w:r w:rsidRPr="00034F56">
                        <w:t xml:space="preserve"> </w:t>
                      </w:r>
                    </w:p>
                    <w:p w:rsidR="001C1595" w:rsidRPr="00034F56" w:rsidRDefault="00134B2D" w:rsidP="001C1595">
                      <w:pPr>
                        <w:pStyle w:val="Sansinterligne"/>
                        <w:jc w:val="both"/>
                        <w:rPr>
                          <w:rFonts w:eastAsiaTheme="minorHAnsi" w:cstheme="minorHAnsi"/>
                          <w:lang w:eastAsia="en-US"/>
                        </w:rPr>
                      </w:pPr>
                    </w:p>
                  </w:sdtContent>
                </w:sdt>
                <w:p w:rsidR="007B45E2" w:rsidRPr="00034F56" w:rsidRDefault="00F13552" w:rsidP="001C1595">
                  <w:pPr>
                    <w:pStyle w:val="Sansinterligne"/>
                    <w:jc w:val="both"/>
                    <w:rPr>
                      <w:rFonts w:cstheme="minorHAnsi"/>
                    </w:rPr>
                  </w:pPr>
                  <w:r w:rsidRPr="00034F56">
                    <w:rPr>
                      <w:rFonts w:cstheme="minorHAnsi"/>
                    </w:rPr>
                    <w:br w:type="page"/>
                  </w:r>
                </w:p>
                <w:p w:rsidR="007B45E2" w:rsidRPr="00034F56" w:rsidRDefault="00F13552">
                  <w:pPr>
                    <w:pStyle w:val="Titre4"/>
                  </w:pPr>
                  <w:bookmarkStart w:id="342" w:name="_Annexe_1_:_15"/>
                  <w:bookmarkStart w:id="343" w:name="_Toc414352931"/>
                  <w:bookmarkStart w:id="344" w:name="_Toc453836955"/>
                  <w:bookmarkEnd w:id="342"/>
                  <w:r w:rsidRPr="00034F56">
                    <w:t>Annexe 1 : Transmission du protocole justificatif pluridisciplinaire</w:t>
                  </w:r>
                  <w:bookmarkEnd w:id="343"/>
                  <w:bookmarkEnd w:id="344"/>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Je soussigné(e)</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Directeur(trice) de l’école d’enseignement spécialisé</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Numéro FASE :</w:t>
                  </w: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Dénomination :</w:t>
                  </w: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Adresse :</w:t>
                  </w: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CP et LOCALITE</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ai l’honneur de demander à la Direction du CPMS ou de l’organisme agréé ou du médecin spécialiste le rapport motivé justificatif de l’orientation en enseignement spécialisé.</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NOM de l’élève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date de naissance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Veuillez également adresser un second exemplaire à la Direction du CPMS qui assure la guidance des élèves de mon établissement</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 xml:space="preserve">Dénomination :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Adresse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CP et LOCALITE :</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en précisant, à son attention, les coordonnées de mon établissement.</w:t>
                  </w:r>
                </w:p>
                <w:p w:rsidR="007B45E2" w:rsidRPr="00034F56" w:rsidRDefault="007B45E2">
                  <w:pPr>
                    <w:widowControl w:val="0"/>
                    <w:tabs>
                      <w:tab w:val="center" w:pos="4962"/>
                    </w:tabs>
                    <w:autoSpaceDE w:val="0"/>
                    <w:autoSpaceDN w:val="0"/>
                    <w:adjustRightInd w:val="0"/>
                    <w:spacing w:before="112"/>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rPr>
                      <w:rFonts w:asciiTheme="minorHAnsi" w:hAnsiTheme="minorHAnsi" w:cstheme="minorHAnsi"/>
                    </w:rPr>
                  </w:pPr>
                  <w:r w:rsidRPr="00034F56">
                    <w:rPr>
                      <w:rFonts w:asciiTheme="minorHAnsi" w:hAnsiTheme="minorHAnsi" w:cstheme="minorHAnsi"/>
                    </w:rPr>
                    <w:t>Date et signature :</w:t>
                  </w:r>
                </w:p>
                <w:p w:rsidR="007B45E2" w:rsidRPr="00034F56" w:rsidRDefault="00F13552">
                  <w:pPr>
                    <w:widowControl w:val="0"/>
                    <w:tabs>
                      <w:tab w:val="center" w:pos="4962"/>
                    </w:tabs>
                    <w:autoSpaceDE w:val="0"/>
                    <w:autoSpaceDN w:val="0"/>
                    <w:adjustRightInd w:val="0"/>
                    <w:spacing w:before="112"/>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4"/>
                  </w:pPr>
                  <w:bookmarkStart w:id="345" w:name="_Annexe_2_:_1"/>
                  <w:bookmarkStart w:id="346" w:name="_Toc414352932"/>
                  <w:bookmarkStart w:id="347" w:name="_Toc453836956"/>
                  <w:bookmarkEnd w:id="345"/>
                  <w:r w:rsidRPr="00034F56">
                    <w:t>Annexe 2 : Transmission du rapport motivé justificatif du changement de type d’enseignement spécialisé</w:t>
                  </w:r>
                  <w:bookmarkEnd w:id="346"/>
                  <w:bookmarkEnd w:id="347"/>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Je soussigné(e)</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Directeur(trice) de l’école d’enseignement spécialisé</w:t>
                  </w:r>
                </w:p>
                <w:p w:rsidR="007B45E2" w:rsidRPr="00034F56" w:rsidRDefault="007B45E2">
                  <w:pPr>
                    <w:widowControl w:val="0"/>
                    <w:tabs>
                      <w:tab w:val="center" w:pos="-2160"/>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Numéro FASE :</w:t>
                  </w: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Dénomination :</w:t>
                  </w:r>
                </w:p>
                <w:p w:rsidR="007B45E2" w:rsidRPr="00034F56" w:rsidRDefault="00F13552">
                  <w:pPr>
                    <w:widowControl w:val="0"/>
                    <w:tabs>
                      <w:tab w:val="center" w:pos="-2160"/>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Adresse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CP et LOCALITE</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ai l’honneur de demander à la Direction du CPMS le rapport motivé justificatif du changement de type concernant.</w:t>
                  </w: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NOM de l’élève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Date de naissance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Veuillez également adresser un second exemplaire à la Direction du CPMS qui assure la guidance des élèves de mon établissement</w:t>
                  </w:r>
                  <w:r w:rsidRPr="00034F56">
                    <w:rPr>
                      <w:rFonts w:asciiTheme="minorHAnsi" w:hAnsiTheme="minorHAnsi" w:cstheme="minorHAnsi"/>
                      <w:vertAlign w:val="superscript"/>
                    </w:rPr>
                    <w:t>1</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 xml:space="preserve">Dénomination :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Adresse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en précisant, à son attention, les coordonnées de mon établissement.</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F13552">
                  <w:pPr>
                    <w:widowControl w:val="0"/>
                    <w:tabs>
                      <w:tab w:val="center" w:pos="4962"/>
                    </w:tabs>
                    <w:autoSpaceDE w:val="0"/>
                    <w:autoSpaceDN w:val="0"/>
                    <w:adjustRightInd w:val="0"/>
                    <w:spacing w:before="112"/>
                    <w:jc w:val="both"/>
                    <w:rPr>
                      <w:rFonts w:asciiTheme="minorHAnsi" w:hAnsiTheme="minorHAnsi" w:cstheme="minorHAnsi"/>
                    </w:rPr>
                  </w:pPr>
                  <w:r w:rsidRPr="00034F56">
                    <w:rPr>
                      <w:rFonts w:asciiTheme="minorHAnsi" w:hAnsiTheme="minorHAnsi" w:cstheme="minorHAnsi"/>
                    </w:rPr>
                    <w:t>Date et signature </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134B2D">
                  <w:pPr>
                    <w:tabs>
                      <w:tab w:val="center" w:pos="6237"/>
                    </w:tabs>
                    <w:rPr>
                      <w:lang w:val="fr-FR"/>
                    </w:rPr>
                  </w:pPr>
                  <w:r>
                    <w:rPr>
                      <w:iCs/>
                      <w:lang w:val="fr-FR"/>
                    </w:rPr>
                    <w:pict>
                      <v:rect id="_x0000_i1041" style="width:170.1pt;height:1pt" o:hrpct="0" o:hrstd="t" o:hrnoshade="t" o:hr="t" fillcolor="black [3213]" stroked="f"/>
                    </w:pict>
                  </w:r>
                </w:p>
                <w:p w:rsidR="007B45E2" w:rsidRPr="00034F56" w:rsidRDefault="007B45E2">
                  <w:pPr>
                    <w:pStyle w:val="BASDEPAGEcalibri8"/>
                    <w:rPr>
                      <w:iCs w:val="0"/>
                      <w:sz w:val="22"/>
                      <w:szCs w:val="22"/>
                      <w:lang w:val="fr-FR"/>
                    </w:rPr>
                  </w:pPr>
                </w:p>
                <w:p w:rsidR="007B45E2" w:rsidRPr="00034F56" w:rsidRDefault="00F13552">
                  <w:pPr>
                    <w:pStyle w:val="BASDEPAGEcalibri8"/>
                    <w:rPr>
                      <w:lang w:val="fr-FR"/>
                    </w:rPr>
                  </w:pPr>
                  <w:r w:rsidRPr="00034F56">
                    <w:rPr>
                      <w:sz w:val="18"/>
                      <w:szCs w:val="18"/>
                      <w:vertAlign w:val="superscript"/>
                      <w:lang w:val="fr-FR"/>
                    </w:rPr>
                    <w:t>1</w:t>
                  </w:r>
                  <w:r w:rsidRPr="00034F56">
                    <w:rPr>
                      <w:sz w:val="18"/>
                      <w:szCs w:val="18"/>
                      <w:lang w:val="fr-FR"/>
                    </w:rPr>
                    <w:t xml:space="preserve"> </w:t>
                  </w:r>
                  <w:r w:rsidRPr="00034F56">
                    <w:t>Uniquement dans la situation où le Centre PMS qui a modifié l’attestation n’est pas le même que celui qui assure la guidance de l’école d’enseignement spécialisé fréquentée par l’élève.</w:t>
                  </w: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pPr>
                </w:p>
                <w:p w:rsidR="007B45E2" w:rsidRPr="00034F56" w:rsidRDefault="007B45E2">
                  <w:pPr>
                    <w:widowControl w:val="0"/>
                    <w:tabs>
                      <w:tab w:val="center" w:pos="4962"/>
                    </w:tabs>
                    <w:autoSpaceDE w:val="0"/>
                    <w:autoSpaceDN w:val="0"/>
                    <w:adjustRightInd w:val="0"/>
                    <w:spacing w:before="112"/>
                    <w:jc w:val="both"/>
                    <w:rPr>
                      <w:rFonts w:asciiTheme="minorHAnsi" w:hAnsiTheme="minorHAnsi" w:cstheme="minorHAnsi"/>
                    </w:rPr>
                    <w:sectPr w:rsidR="007B45E2" w:rsidRPr="00034F56">
                      <w:headerReference w:type="default" r:id="rId64"/>
                      <w:footerReference w:type="default" r:id="rId65"/>
                      <w:pgSz w:w="11906" w:h="16838"/>
                      <w:pgMar w:top="1134" w:right="1134" w:bottom="1134" w:left="1418" w:header="709" w:footer="142" w:gutter="0"/>
                      <w:cols w:space="720"/>
                      <w:docGrid w:linePitch="299"/>
                    </w:sectPr>
                  </w:pPr>
                </w:p>
                <w:p w:rsidR="007B45E2" w:rsidRPr="00034F56" w:rsidRDefault="00F13552">
                  <w:pPr>
                    <w:pStyle w:val="Titre4"/>
                  </w:pPr>
                  <w:bookmarkStart w:id="348" w:name="_Annexe_3_:_1"/>
                  <w:bookmarkEnd w:id="348"/>
                  <w:r w:rsidRPr="00034F56">
                    <w:t xml:space="preserve">Annexe 3 : Liste des centres psycho-médico-sociaux de l’enseignement SPECIALISE  </w:t>
                  </w:r>
                </w:p>
                <w:p w:rsidR="007B45E2" w:rsidRPr="00034F56" w:rsidRDefault="007B45E2"/>
                <w:tbl>
                  <w:tblPr>
                    <w:tblW w:w="12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410"/>
                    <w:gridCol w:w="2126"/>
                    <w:gridCol w:w="1454"/>
                    <w:gridCol w:w="3649"/>
                  </w:tblGrid>
                  <w:tr w:rsidR="007B45E2" w:rsidRPr="00034F56">
                    <w:trPr>
                      <w:cantSplit/>
                      <w:trHeight w:val="557"/>
                    </w:trPr>
                    <w:tc>
                      <w:tcPr>
                        <w:tcW w:w="12611" w:type="dxa"/>
                        <w:gridSpan w:val="5"/>
                        <w:shd w:val="clear" w:color="auto" w:fill="EEECE1" w:themeFill="background2"/>
                        <w:vAlign w:val="center"/>
                      </w:tcPr>
                      <w:p w:rsidR="007B45E2" w:rsidRPr="00034F56" w:rsidRDefault="00F13552">
                        <w:pPr>
                          <w:jc w:val="center"/>
                          <w:rPr>
                            <w:rFonts w:asciiTheme="minorHAnsi" w:hAnsiTheme="minorHAnsi" w:cstheme="minorHAnsi"/>
                            <w:b/>
                            <w:sz w:val="20"/>
                            <w:szCs w:val="20"/>
                          </w:rPr>
                        </w:pPr>
                        <w:r w:rsidRPr="00034F56">
                          <w:rPr>
                            <w:rFonts w:asciiTheme="minorHAnsi" w:hAnsiTheme="minorHAnsi" w:cstheme="minorHAnsi"/>
                            <w:b/>
                            <w:bCs/>
                            <w:sz w:val="20"/>
                            <w:szCs w:val="20"/>
                          </w:rPr>
                          <w:t>CPMS SPÉCIALISÉS</w:t>
                        </w:r>
                      </w:p>
                    </w:tc>
                  </w:tr>
                  <w:tr w:rsidR="007B45E2" w:rsidRPr="00034F56">
                    <w:trPr>
                      <w:cantSplit/>
                      <w:trHeight w:val="410"/>
                    </w:trPr>
                    <w:tc>
                      <w:tcPr>
                        <w:tcW w:w="2972" w:type="dxa"/>
                        <w:vAlign w:val="center"/>
                      </w:tcPr>
                      <w:p w:rsidR="007B45E2" w:rsidRPr="00034F56" w:rsidRDefault="00F13552">
                        <w:pPr>
                          <w:spacing w:before="240"/>
                          <w:jc w:val="center"/>
                          <w:rPr>
                            <w:rFonts w:asciiTheme="minorHAnsi" w:hAnsiTheme="minorHAnsi" w:cstheme="minorHAnsi"/>
                            <w:b/>
                            <w:sz w:val="20"/>
                            <w:szCs w:val="20"/>
                          </w:rPr>
                        </w:pPr>
                        <w:r w:rsidRPr="00034F56">
                          <w:rPr>
                            <w:rFonts w:asciiTheme="minorHAnsi" w:hAnsiTheme="minorHAnsi" w:cstheme="minorHAnsi"/>
                            <w:b/>
                            <w:sz w:val="20"/>
                            <w:szCs w:val="20"/>
                          </w:rPr>
                          <w:t>Nom</w:t>
                        </w:r>
                      </w:p>
                    </w:tc>
                    <w:tc>
                      <w:tcPr>
                        <w:tcW w:w="2410" w:type="dxa"/>
                        <w:vAlign w:val="center"/>
                      </w:tcPr>
                      <w:p w:rsidR="007B45E2" w:rsidRPr="00034F56" w:rsidRDefault="00F13552">
                        <w:pPr>
                          <w:spacing w:before="240"/>
                          <w:jc w:val="center"/>
                          <w:rPr>
                            <w:rFonts w:asciiTheme="minorHAnsi" w:hAnsiTheme="minorHAnsi" w:cstheme="minorHAnsi"/>
                            <w:b/>
                            <w:sz w:val="20"/>
                            <w:szCs w:val="20"/>
                          </w:rPr>
                        </w:pPr>
                        <w:r w:rsidRPr="00034F56">
                          <w:rPr>
                            <w:rFonts w:asciiTheme="minorHAnsi" w:hAnsiTheme="minorHAnsi" w:cstheme="minorHAnsi"/>
                            <w:b/>
                            <w:sz w:val="20"/>
                            <w:szCs w:val="20"/>
                          </w:rPr>
                          <w:t>Adresse</w:t>
                        </w:r>
                      </w:p>
                    </w:tc>
                    <w:tc>
                      <w:tcPr>
                        <w:tcW w:w="2126" w:type="dxa"/>
                        <w:tcBorders>
                          <w:right w:val="single" w:sz="4" w:space="0" w:color="auto"/>
                        </w:tcBorders>
                        <w:vAlign w:val="center"/>
                      </w:tcPr>
                      <w:p w:rsidR="007B45E2" w:rsidRPr="00034F56" w:rsidRDefault="00F13552">
                        <w:pPr>
                          <w:spacing w:before="240"/>
                          <w:jc w:val="center"/>
                          <w:rPr>
                            <w:rFonts w:asciiTheme="minorHAnsi" w:hAnsiTheme="minorHAnsi" w:cstheme="minorHAnsi"/>
                            <w:b/>
                            <w:sz w:val="20"/>
                            <w:szCs w:val="20"/>
                          </w:rPr>
                        </w:pPr>
                        <w:r w:rsidRPr="00034F56">
                          <w:rPr>
                            <w:rFonts w:asciiTheme="minorHAnsi" w:hAnsiTheme="minorHAnsi" w:cstheme="minorHAnsi"/>
                            <w:b/>
                            <w:sz w:val="20"/>
                            <w:szCs w:val="20"/>
                          </w:rPr>
                          <w:t>Localité</w:t>
                        </w:r>
                      </w:p>
                    </w:tc>
                    <w:tc>
                      <w:tcPr>
                        <w:tcW w:w="1454" w:type="dxa"/>
                        <w:tcBorders>
                          <w:top w:val="single" w:sz="4" w:space="0" w:color="auto"/>
                          <w:left w:val="single" w:sz="4" w:space="0" w:color="auto"/>
                          <w:bottom w:val="single" w:sz="4" w:space="0" w:color="auto"/>
                          <w:right w:val="single" w:sz="4" w:space="0" w:color="auto"/>
                        </w:tcBorders>
                      </w:tcPr>
                      <w:p w:rsidR="007B45E2" w:rsidRPr="00034F56" w:rsidRDefault="00F13552">
                        <w:pPr>
                          <w:spacing w:before="240"/>
                          <w:jc w:val="center"/>
                          <w:rPr>
                            <w:rFonts w:asciiTheme="minorHAnsi" w:hAnsiTheme="minorHAnsi" w:cstheme="minorHAnsi"/>
                            <w:b/>
                            <w:sz w:val="20"/>
                            <w:szCs w:val="20"/>
                          </w:rPr>
                        </w:pPr>
                        <w:r w:rsidRPr="00034F56">
                          <w:rPr>
                            <w:rFonts w:asciiTheme="minorHAnsi" w:hAnsiTheme="minorHAnsi" w:cstheme="minorHAnsi"/>
                            <w:b/>
                            <w:sz w:val="20"/>
                            <w:szCs w:val="20"/>
                          </w:rPr>
                          <w:t>Tel.</w:t>
                        </w:r>
                      </w:p>
                    </w:tc>
                    <w:tc>
                      <w:tcPr>
                        <w:tcW w:w="3649" w:type="dxa"/>
                        <w:tcBorders>
                          <w:left w:val="single" w:sz="4" w:space="0" w:color="auto"/>
                        </w:tcBorders>
                        <w:vAlign w:val="center"/>
                      </w:tcPr>
                      <w:p w:rsidR="007B45E2" w:rsidRPr="00034F56" w:rsidRDefault="00F13552">
                        <w:pPr>
                          <w:spacing w:before="240"/>
                          <w:jc w:val="center"/>
                          <w:rPr>
                            <w:rFonts w:asciiTheme="minorHAnsi" w:hAnsiTheme="minorHAnsi" w:cstheme="minorHAnsi"/>
                            <w:b/>
                            <w:sz w:val="20"/>
                            <w:szCs w:val="20"/>
                          </w:rPr>
                        </w:pPr>
                        <w:r w:rsidRPr="00034F56">
                          <w:rPr>
                            <w:rFonts w:asciiTheme="minorHAnsi" w:hAnsiTheme="minorHAnsi" w:cstheme="minorHAnsi"/>
                            <w:b/>
                            <w:sz w:val="20"/>
                            <w:szCs w:val="20"/>
                          </w:rPr>
                          <w:t>Arrondissement</w:t>
                        </w:r>
                      </w:p>
                    </w:tc>
                  </w:tr>
                  <w:tr w:rsidR="007B45E2" w:rsidRPr="00034F56">
                    <w:trPr>
                      <w:cantSplit/>
                      <w:trHeight w:val="397"/>
                    </w:trPr>
                    <w:tc>
                      <w:tcPr>
                        <w:tcW w:w="2972"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BRUXELLES V</w:t>
                        </w:r>
                      </w:p>
                    </w:tc>
                    <w:tc>
                      <w:tcPr>
                        <w:tcW w:w="2410"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Philippe de Champagne, 52</w:t>
                        </w:r>
                      </w:p>
                    </w:tc>
                    <w:tc>
                      <w:tcPr>
                        <w:tcW w:w="2126"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02/548.05.30</w:t>
                        </w:r>
                      </w:p>
                    </w:tc>
                    <w:tc>
                      <w:tcPr>
                        <w:tcW w:w="3649" w:type="dxa"/>
                        <w:shd w:val="clear" w:color="auto" w:fill="auto"/>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972"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Schaller, 89</w:t>
                        </w:r>
                      </w:p>
                    </w:tc>
                    <w:tc>
                      <w:tcPr>
                        <w:tcW w:w="2126"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1160 AUDERGHEM</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02/673.70.87</w:t>
                        </w:r>
                      </w:p>
                    </w:tc>
                    <w:tc>
                      <w:tcPr>
                        <w:tcW w:w="3649" w:type="dxa"/>
                        <w:shd w:val="clear" w:color="auto" w:fill="auto"/>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972"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 Uccle I</w:t>
                        </w:r>
                      </w:p>
                    </w:tc>
                    <w:tc>
                      <w:tcPr>
                        <w:tcW w:w="2410"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 de Waterloo, 1510</w:t>
                        </w:r>
                      </w:p>
                    </w:tc>
                    <w:tc>
                      <w:tcPr>
                        <w:tcW w:w="2126"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02/375.22.76</w:t>
                        </w:r>
                      </w:p>
                    </w:tc>
                    <w:tc>
                      <w:tcPr>
                        <w:tcW w:w="3649" w:type="dxa"/>
                        <w:shd w:val="clear" w:color="auto" w:fill="auto"/>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972"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 Uccle II</w:t>
                        </w:r>
                      </w:p>
                    </w:tc>
                    <w:tc>
                      <w:tcPr>
                        <w:tcW w:w="2410"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 de Waterloo, 1510</w:t>
                        </w:r>
                      </w:p>
                    </w:tc>
                    <w:tc>
                      <w:tcPr>
                        <w:tcW w:w="2126"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02/375.22.76</w:t>
                        </w:r>
                      </w:p>
                    </w:tc>
                    <w:tc>
                      <w:tcPr>
                        <w:tcW w:w="3649" w:type="dxa"/>
                        <w:shd w:val="clear" w:color="auto" w:fill="auto"/>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Grand’Route, 197</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4400 FLEMALLE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04/233.65.84</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Wallons, 42</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087/32.10.80</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972"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w:t>
                        </w:r>
                      </w:p>
                    </w:tc>
                    <w:tc>
                      <w:tcPr>
                        <w:tcW w:w="2410"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Lombard, 24</w:t>
                        </w:r>
                      </w:p>
                    </w:tc>
                    <w:tc>
                      <w:tcPr>
                        <w:tcW w:w="2126" w:type="dxa"/>
                        <w:shd w:val="clear" w:color="auto" w:fill="auto"/>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081/22.90.90</w:t>
                        </w:r>
                      </w:p>
                    </w:tc>
                    <w:tc>
                      <w:tcPr>
                        <w:tcW w:w="3649" w:type="dxa"/>
                        <w:shd w:val="clear" w:color="auto" w:fill="auto"/>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Géronsart, 160</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5100 JAMBES</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081/33.16.10</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Calamine, 36</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5600 PHILIPPEVILLE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071/66.75.03</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Mionvaux, 35</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6900 MARLOIE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084/31.26.54</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provincial</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M. Meurée, 24</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6001 MARCINELLE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071/43.32.83</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Gravelles, 49</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6200 CHATELET</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071/38.86.56</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du Roeulx, 122</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065/35.36.53</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provincial</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Paul Pastur, 33</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7100 LA LOUVIERE</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064/22.53.45</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Jésuites, 29</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7500 TOURNAI</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069/22.03.73</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Luxembourg, 37</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7700 MOUSCRON</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056/34.70.06</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972"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Spécialisé libre</w:t>
                        </w:r>
                      </w:p>
                    </w:tc>
                    <w:tc>
                      <w:tcPr>
                        <w:tcW w:w="2410"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 de Valenciennes, 199</w:t>
                        </w:r>
                      </w:p>
                    </w:tc>
                    <w:tc>
                      <w:tcPr>
                        <w:tcW w:w="2126" w:type="dxa"/>
                        <w:shd w:val="clear" w:color="auto" w:fill="auto"/>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7801 IRCHONWELZ</w:t>
                        </w:r>
                      </w:p>
                    </w:tc>
                    <w:tc>
                      <w:tcPr>
                        <w:tcW w:w="1454" w:type="dxa"/>
                        <w:shd w:val="clear" w:color="auto" w:fill="auto"/>
                      </w:tcPr>
                      <w:p w:rsidR="007B45E2" w:rsidRPr="00034F56" w:rsidRDefault="00F13552">
                        <w:pPr>
                          <w:spacing w:before="12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068/66.55.30</w:t>
                        </w:r>
                      </w:p>
                    </w:tc>
                    <w:tc>
                      <w:tcPr>
                        <w:tcW w:w="3649" w:type="dxa"/>
                        <w:shd w:val="clear" w:color="auto" w:fill="auto"/>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bl>
                <w:p w:rsidR="007B45E2" w:rsidRPr="00034F56" w:rsidRDefault="00F13552">
                  <w:pPr>
                    <w:rPr>
                      <w:u w:val="single"/>
                    </w:rPr>
                  </w:pPr>
                  <w:bookmarkStart w:id="349" w:name="_Annexe_4_:_3"/>
                  <w:bookmarkEnd w:id="349"/>
                  <w:r w:rsidRPr="00034F56">
                    <w:br w:type="page"/>
                  </w:r>
                </w:p>
                <w:p w:rsidR="007B45E2" w:rsidRPr="00034F56" w:rsidRDefault="00F13552">
                  <w:pPr>
                    <w:pStyle w:val="Titre4"/>
                  </w:pPr>
                  <w:r w:rsidRPr="00034F56">
                    <w:t xml:space="preserve">Annexe 4 : Liste des centres psycho-médico-sociaux MIXTES </w:t>
                  </w:r>
                </w:p>
                <w:p w:rsidR="007B45E2" w:rsidRPr="00034F56" w:rsidRDefault="007B4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2861"/>
                    <w:gridCol w:w="2487"/>
                    <w:gridCol w:w="1806"/>
                    <w:gridCol w:w="2759"/>
                  </w:tblGrid>
                  <w:tr w:rsidR="007B45E2" w:rsidRPr="00034F56">
                    <w:trPr>
                      <w:cantSplit/>
                      <w:trHeight w:val="589"/>
                    </w:trPr>
                    <w:tc>
                      <w:tcPr>
                        <w:tcW w:w="12638" w:type="dxa"/>
                        <w:gridSpan w:val="5"/>
                        <w:shd w:val="clear" w:color="auto" w:fill="EEECE1" w:themeFill="background2"/>
                      </w:tcPr>
                      <w:p w:rsidR="007B45E2" w:rsidRPr="00034F56" w:rsidRDefault="00F13552">
                        <w:pPr>
                          <w:jc w:val="center"/>
                          <w:rPr>
                            <w:rFonts w:asciiTheme="minorHAnsi" w:hAnsiTheme="minorHAnsi" w:cstheme="minorHAnsi"/>
                            <w:b/>
                            <w:sz w:val="20"/>
                            <w:szCs w:val="20"/>
                          </w:rPr>
                        </w:pPr>
                        <w:bookmarkStart w:id="350" w:name="_Annexe_5:_Liste"/>
                        <w:bookmarkEnd w:id="350"/>
                        <w:r w:rsidRPr="00034F56">
                          <w:rPr>
                            <w:rFonts w:asciiTheme="minorHAnsi" w:hAnsiTheme="minorHAnsi" w:cstheme="minorHAnsi"/>
                            <w:b/>
                            <w:bCs/>
                            <w:sz w:val="20"/>
                            <w:szCs w:val="20"/>
                          </w:rPr>
                          <w:t>CPMS MIXTES</w:t>
                        </w:r>
                      </w:p>
                    </w:tc>
                  </w:tr>
                  <w:tr w:rsidR="007B45E2" w:rsidRPr="00034F56">
                    <w:trPr>
                      <w:cantSplit/>
                      <w:trHeight w:val="397"/>
                    </w:trPr>
                    <w:tc>
                      <w:tcPr>
                        <w:tcW w:w="2725" w:type="dxa"/>
                        <w:vAlign w:val="center"/>
                      </w:tcPr>
                      <w:p w:rsidR="007B45E2" w:rsidRPr="00034F56" w:rsidRDefault="00F13552">
                        <w:pPr>
                          <w:jc w:val="center"/>
                          <w:rPr>
                            <w:rFonts w:asciiTheme="minorHAnsi" w:hAnsiTheme="minorHAnsi" w:cstheme="minorHAnsi"/>
                            <w:b/>
                            <w:sz w:val="20"/>
                            <w:szCs w:val="20"/>
                          </w:rPr>
                        </w:pPr>
                        <w:r w:rsidRPr="00034F56">
                          <w:rPr>
                            <w:rFonts w:asciiTheme="minorHAnsi" w:hAnsiTheme="minorHAnsi" w:cstheme="minorHAnsi"/>
                            <w:b/>
                            <w:sz w:val="20"/>
                            <w:szCs w:val="20"/>
                          </w:rPr>
                          <w:t>Nom</w:t>
                        </w:r>
                      </w:p>
                    </w:tc>
                    <w:tc>
                      <w:tcPr>
                        <w:tcW w:w="2861" w:type="dxa"/>
                        <w:vAlign w:val="center"/>
                      </w:tcPr>
                      <w:p w:rsidR="007B45E2" w:rsidRPr="00034F56" w:rsidRDefault="00F13552">
                        <w:pPr>
                          <w:jc w:val="center"/>
                          <w:rPr>
                            <w:rFonts w:asciiTheme="minorHAnsi" w:hAnsiTheme="minorHAnsi" w:cstheme="minorHAnsi"/>
                            <w:b/>
                            <w:sz w:val="20"/>
                            <w:szCs w:val="20"/>
                          </w:rPr>
                        </w:pPr>
                        <w:r w:rsidRPr="00034F56">
                          <w:rPr>
                            <w:rFonts w:asciiTheme="minorHAnsi" w:hAnsiTheme="minorHAnsi" w:cstheme="minorHAnsi"/>
                            <w:b/>
                            <w:sz w:val="20"/>
                            <w:szCs w:val="20"/>
                          </w:rPr>
                          <w:t>Adresse</w:t>
                        </w:r>
                      </w:p>
                    </w:tc>
                    <w:tc>
                      <w:tcPr>
                        <w:tcW w:w="2487" w:type="dxa"/>
                        <w:vAlign w:val="center"/>
                      </w:tcPr>
                      <w:p w:rsidR="007B45E2" w:rsidRPr="00034F56" w:rsidRDefault="00F13552">
                        <w:pPr>
                          <w:jc w:val="center"/>
                          <w:rPr>
                            <w:rFonts w:asciiTheme="minorHAnsi" w:hAnsiTheme="minorHAnsi" w:cstheme="minorHAnsi"/>
                            <w:b/>
                            <w:sz w:val="20"/>
                            <w:szCs w:val="20"/>
                          </w:rPr>
                        </w:pPr>
                        <w:r w:rsidRPr="00034F56">
                          <w:rPr>
                            <w:rFonts w:asciiTheme="minorHAnsi" w:hAnsiTheme="minorHAnsi" w:cstheme="minorHAnsi"/>
                            <w:b/>
                            <w:sz w:val="20"/>
                            <w:szCs w:val="20"/>
                          </w:rPr>
                          <w:t>Localité</w:t>
                        </w:r>
                      </w:p>
                    </w:tc>
                    <w:tc>
                      <w:tcPr>
                        <w:tcW w:w="1806" w:type="dxa"/>
                      </w:tcPr>
                      <w:p w:rsidR="007B45E2" w:rsidRPr="00034F56" w:rsidRDefault="00F13552">
                        <w:pPr>
                          <w:spacing w:before="120"/>
                          <w:jc w:val="center"/>
                          <w:rPr>
                            <w:rFonts w:asciiTheme="minorHAnsi" w:hAnsiTheme="minorHAnsi" w:cstheme="minorHAnsi"/>
                            <w:b/>
                            <w:sz w:val="20"/>
                            <w:szCs w:val="20"/>
                          </w:rPr>
                        </w:pPr>
                        <w:r w:rsidRPr="00034F56">
                          <w:rPr>
                            <w:rFonts w:asciiTheme="minorHAnsi" w:hAnsiTheme="minorHAnsi" w:cstheme="minorHAnsi"/>
                            <w:b/>
                            <w:sz w:val="20"/>
                            <w:szCs w:val="20"/>
                          </w:rPr>
                          <w:t>Tel.</w:t>
                        </w:r>
                      </w:p>
                    </w:tc>
                    <w:tc>
                      <w:tcPr>
                        <w:tcW w:w="2759" w:type="dxa"/>
                        <w:vAlign w:val="center"/>
                      </w:tcPr>
                      <w:p w:rsidR="007B45E2" w:rsidRPr="00034F56" w:rsidRDefault="00F13552">
                        <w:pPr>
                          <w:jc w:val="center"/>
                          <w:rPr>
                            <w:rFonts w:asciiTheme="minorHAnsi" w:hAnsiTheme="minorHAnsi" w:cstheme="minorHAnsi"/>
                            <w:b/>
                            <w:sz w:val="20"/>
                            <w:szCs w:val="20"/>
                          </w:rPr>
                        </w:pPr>
                        <w:r w:rsidRPr="00034F56">
                          <w:rPr>
                            <w:rFonts w:asciiTheme="minorHAnsi" w:hAnsiTheme="minorHAnsi" w:cstheme="minorHAnsi"/>
                            <w:b/>
                            <w:sz w:val="20"/>
                            <w:szCs w:val="20"/>
                          </w:rPr>
                          <w:t>Arrondissement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COCOF 1</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Meiboom, 14 – 3ème étage</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02/800.86.60</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COCOF 2</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Meiboom, 14 – 4ème étage</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02/800.86.77</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COCOF 3</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Meiboom, 14 – 4ème étage</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02/800.86.81</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COCOF 4</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Meiboom, 14 – 3ème étage</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02/800.86.45</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COCOF 5</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Meiboom, 14 – 6</w:t>
                        </w:r>
                        <w:r w:rsidRPr="00034F56">
                          <w:rPr>
                            <w:rFonts w:asciiTheme="minorHAnsi" w:hAnsiTheme="minorHAnsi" w:cstheme="minorHAnsi"/>
                            <w:sz w:val="20"/>
                            <w:szCs w:val="20"/>
                            <w:vertAlign w:val="superscript"/>
                          </w:rPr>
                          <w:t>ème</w:t>
                        </w:r>
                        <w:r w:rsidRPr="00034F56">
                          <w:rPr>
                            <w:rFonts w:asciiTheme="minorHAnsi" w:hAnsiTheme="minorHAnsi" w:cstheme="minorHAnsi"/>
                            <w:sz w:val="20"/>
                            <w:szCs w:val="20"/>
                          </w:rPr>
                          <w:t xml:space="preserve"> étage</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1001 BRUXELLES</w:t>
                        </w:r>
                      </w:p>
                    </w:tc>
                    <w:tc>
                      <w:tcPr>
                        <w:tcW w:w="1806"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02/800.86.81</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Vifquin, 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1030 SCHAERBEEK</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02/240.32.64</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Vifquin, 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1030 SCHAERBEEK</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02/240.32.60</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Fétis, 37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1040 ETTERBEEK</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02/627.08.20</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de l'Armée,117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1040 ETTERBEK</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02/734.44.38</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Crèche, 6</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1050 IXELLES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02/515.79.50 ou 51</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III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Malibran, 47-49</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1050 IXELLES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02/647.17.45</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étudiants, 14</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1060 SAINT - GILLES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02/563.11.00 ou 01</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WOLUWE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 3 bte 9</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WOLUME–SAINT-LAMBERT</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02/764.30.46</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Bohy, 51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1300 WAVRE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010/48.81.36</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Brabant-Wallon</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Kamerdelle, 15</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02/374.89.10</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Communal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de St-Job, 683</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02/348.65.25</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WAVRE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Théophile Piat, 22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1300 WAVRE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010/22.47.09</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Brabant-Wallon</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WAVRE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Théophile Piat, 22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1300 WAVRE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010/24.10.09</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Brabant-Wallon</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WAVRE III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Route Provinciale, 213</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1301 BIERGES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010/40.01.50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Ottignies</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Liégeois, 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1348 LOUVAIN–LA–NEUVE </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010/41.47.93</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Brabant-Wallon</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de Louvain, 72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1300 WAVRE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010/22.30.90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 Wallon</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Noucelles, 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1440 WAUTHIER–BRAINE </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02/366.40.02</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Brabant-Wallon</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Bd de Laveleye, 78</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04/254.24.14</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Centre PMS Communal IV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Beeckman, 27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04/222.04.93</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Boulevard de Laveleye, 78</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4020 LIEGE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04/254.24.14</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IV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Vaudrée 231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4031 ANGLEUR</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04/223.03.59</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HERSTAL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Bd Albert 1er, 80</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4040 HERSTAL</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04/248.42.57</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HERSTAL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Grands Puits, 49</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4040 HERSTAL</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04/237.90.00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SERAING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Province, 21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4100 SERAING</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04/330.73.80</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HUY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Saint-Pierre, 50</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4500 HUY</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085/27.84.77</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HUY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Augustins, 44</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4500 HUY</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085/23.11.39</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VERVIERS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aux Laines, 69 A</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806" w:type="dxa"/>
                      </w:tcPr>
                      <w:p w:rsidR="007B45E2" w:rsidRPr="00034F56" w:rsidRDefault="00F13552">
                        <w:pPr>
                          <w:jc w:val="both"/>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04/279.67.33</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VERVIERS III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Laoureux, 32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087/32.27.41</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VERVIERS IV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Laoureux, 32</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087/32.27.41</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Tamines Gembloux</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Duculot, 11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5060 TAMINES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081/77.67.94</w:t>
                        </w:r>
                      </w:p>
                    </w:tc>
                    <w:tc>
                      <w:tcPr>
                        <w:tcW w:w="2759"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JAMBES III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Dave, 55</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5100 JAMBES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081/30.27.00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l’Aubépine, 61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5570 BEAURAING</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081/77.68.28</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Walter Sœur, 66</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5590 CINEY</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081/77.68.26</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déportés, 129</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6700 ARLON</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063/22.70.54</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VIRTON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sur – le – Terme, 27</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6760 VIRTON</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063/57.89.91</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MARCHE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Erène, 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6900 MARCHE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084/32.06.80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CHARLEROI 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Route de Beaumont, 71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6030 MARCHIENNE-AU-PONT</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071/51.61.27</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CHARLEROI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Route de Beaumont, 71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6030 MARCHIENNE–AU–PONT </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071/51.53.51</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CHARLEROI IV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Route de Beaumont, 71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6030 MARCHIENNE- AU- PONT</w:t>
                        </w:r>
                      </w:p>
                    </w:tc>
                    <w:tc>
                      <w:tcPr>
                        <w:tcW w:w="1806" w:type="dxa"/>
                      </w:tcPr>
                      <w:p w:rsidR="007B45E2" w:rsidRPr="00034F56" w:rsidRDefault="00F13552">
                        <w:pPr>
                          <w:snapToGrid w:val="0"/>
                          <w:rPr>
                            <w:rFonts w:asciiTheme="minorHAnsi" w:hAnsiTheme="minorHAnsi" w:cstheme="minorHAnsi"/>
                            <w:b/>
                            <w:bCs/>
                            <w:sz w:val="20"/>
                            <w:szCs w:val="20"/>
                          </w:rPr>
                        </w:pPr>
                        <w:r w:rsidRPr="00034F56">
                          <w:rPr>
                            <w:rFonts w:asciiTheme="minorHAnsi" w:eastAsia="Times New Roman" w:hAnsiTheme="minorHAnsi" w:cstheme="minorHAnsi"/>
                            <w:sz w:val="20"/>
                            <w:szCs w:val="20"/>
                            <w:lang w:eastAsia="fr-BE"/>
                          </w:rPr>
                          <w:t>071/44.50.70</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CHARLEROI V</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l’Est, 10</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6041 GOSSELIES</w:t>
                        </w:r>
                      </w:p>
                    </w:tc>
                    <w:tc>
                      <w:tcPr>
                        <w:tcW w:w="1806" w:type="dxa"/>
                      </w:tcPr>
                      <w:p w:rsidR="007B45E2" w:rsidRPr="00034F56" w:rsidRDefault="00F13552">
                        <w:pPr>
                          <w:snapToGrid w:val="0"/>
                          <w:rPr>
                            <w:rFonts w:asciiTheme="minorHAnsi" w:hAnsiTheme="minorHAnsi" w:cstheme="minorHAnsi"/>
                            <w:b/>
                            <w:bCs/>
                            <w:sz w:val="20"/>
                            <w:szCs w:val="20"/>
                          </w:rPr>
                        </w:pPr>
                        <w:r w:rsidRPr="00034F56">
                          <w:rPr>
                            <w:rFonts w:asciiTheme="minorHAnsi" w:eastAsia="Times New Roman" w:hAnsiTheme="minorHAnsi" w:cstheme="minorHAnsi"/>
                            <w:sz w:val="20"/>
                            <w:szCs w:val="20"/>
                            <w:lang w:eastAsia="fr-BE"/>
                          </w:rPr>
                          <w:t>071/37.20.05</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Fromenteau, 18</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6460 CHIMAY</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060/21.14.17</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Combattants, 95</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6560 ERQUELINNES </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071/55.66.56</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Maies, 1</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6600 BASTOGNE</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061/21.63.33</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SOIGNIES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Ruelle Scaffart</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7060 SOIGNIES</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067/33.44.52</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HORNU II</w:t>
                        </w:r>
                      </w:p>
                    </w:tc>
                    <w:tc>
                      <w:tcPr>
                        <w:tcW w:w="2861"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A. Demot, 9</w:t>
                        </w:r>
                      </w:p>
                    </w:tc>
                    <w:tc>
                      <w:tcPr>
                        <w:tcW w:w="248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7301 HORNU</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065/80.34.74</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2725"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eastAsia="Times New Roman" w:hAnsiTheme="minorHAnsi" w:cstheme="minorHAnsi"/>
                            <w:color w:val="000000"/>
                            <w:sz w:val="20"/>
                            <w:szCs w:val="20"/>
                            <w:lang w:eastAsia="fr-BE"/>
                          </w:rPr>
                          <w:t>CPMS Libre</w:t>
                        </w:r>
                        <w:r w:rsidRPr="00034F56">
                          <w:rPr>
                            <w:rFonts w:asciiTheme="minorHAnsi" w:hAnsiTheme="minorHAnsi" w:cstheme="minorHAnsi"/>
                            <w:sz w:val="20"/>
                            <w:szCs w:val="20"/>
                          </w:rPr>
                          <w:t xml:space="preserve"> </w:t>
                        </w:r>
                      </w:p>
                    </w:tc>
                    <w:tc>
                      <w:tcPr>
                        <w:tcW w:w="2861"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Paul Pastur, 104</w:t>
                        </w:r>
                      </w:p>
                    </w:tc>
                    <w:tc>
                      <w:tcPr>
                        <w:tcW w:w="2487"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7800 ATH</w:t>
                        </w:r>
                      </w:p>
                    </w:tc>
                    <w:tc>
                      <w:tcPr>
                        <w:tcW w:w="1806"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068/28.34.47</w:t>
                        </w:r>
                      </w:p>
                    </w:tc>
                    <w:tc>
                      <w:tcPr>
                        <w:tcW w:w="2759"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bl>
                <w:p w:rsidR="007B45E2" w:rsidRPr="00034F56" w:rsidRDefault="007B45E2">
                  <w:pPr>
                    <w:rPr>
                      <w:rFonts w:asciiTheme="minorHAnsi" w:hAnsiTheme="minorHAnsi" w:cstheme="minorHAnsi"/>
                      <w:b/>
                      <w:u w:val="single"/>
                    </w:rPr>
                  </w:pPr>
                </w:p>
                <w:p w:rsidR="007B45E2" w:rsidRPr="00034F56" w:rsidRDefault="00F13552">
                  <w:pPr>
                    <w:pStyle w:val="Titre4"/>
                  </w:pPr>
                  <w:bookmarkStart w:id="351" w:name="_Annexe_5_:_4"/>
                  <w:bookmarkEnd w:id="351"/>
                  <w:r w:rsidRPr="00034F56">
                    <w:br w:type="page"/>
                    <w:t xml:space="preserve">Annexe 5 : Liste des centres psycho-medico-sociaux de l’enseignement ORDINAIRE </w:t>
                  </w:r>
                </w:p>
                <w:p w:rsidR="007B45E2" w:rsidRPr="00034F56" w:rsidRDefault="007B45E2"/>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7"/>
                    <w:gridCol w:w="2802"/>
                    <w:gridCol w:w="2328"/>
                    <w:gridCol w:w="1594"/>
                    <w:gridCol w:w="3562"/>
                    <w:gridCol w:w="29"/>
                  </w:tblGrid>
                  <w:tr w:rsidR="007B45E2" w:rsidRPr="00034F56">
                    <w:trPr>
                      <w:cantSplit/>
                      <w:trHeight w:val="397"/>
                    </w:trPr>
                    <w:tc>
                      <w:tcPr>
                        <w:tcW w:w="13462" w:type="dxa"/>
                        <w:gridSpan w:val="6"/>
                        <w:shd w:val="clear" w:color="auto" w:fill="EEECE1" w:themeFill="background2"/>
                      </w:tcPr>
                      <w:p w:rsidR="007B45E2" w:rsidRPr="00034F56" w:rsidRDefault="00F13552">
                        <w:pPr>
                          <w:ind w:right="391"/>
                          <w:jc w:val="center"/>
                          <w:rPr>
                            <w:rFonts w:asciiTheme="minorHAnsi" w:hAnsiTheme="minorHAnsi" w:cstheme="minorHAnsi"/>
                            <w:b/>
                            <w:bCs/>
                            <w:sz w:val="20"/>
                            <w:szCs w:val="20"/>
                          </w:rPr>
                        </w:pPr>
                        <w:r w:rsidRPr="00034F56">
                          <w:rPr>
                            <w:rFonts w:asciiTheme="minorHAnsi" w:hAnsiTheme="minorHAnsi" w:cstheme="minorHAnsi"/>
                            <w:b/>
                            <w:bCs/>
                            <w:sz w:val="20"/>
                            <w:szCs w:val="20"/>
                          </w:rPr>
                          <w:t>CPMS ORDINAIRE</w:t>
                        </w:r>
                      </w:p>
                      <w:p w:rsidR="007B45E2" w:rsidRPr="00034F56" w:rsidRDefault="007B45E2">
                        <w:pPr>
                          <w:ind w:right="391"/>
                          <w:jc w:val="center"/>
                          <w:rPr>
                            <w:rFonts w:asciiTheme="minorHAnsi" w:hAnsiTheme="minorHAnsi" w:cstheme="minorHAnsi"/>
                            <w:b/>
                            <w:bCs/>
                            <w:sz w:val="20"/>
                            <w:szCs w:val="20"/>
                          </w:rPr>
                        </w:pPr>
                      </w:p>
                    </w:tc>
                  </w:tr>
                  <w:tr w:rsidR="007B45E2" w:rsidRPr="00034F56">
                    <w:trPr>
                      <w:gridAfter w:val="1"/>
                      <w:wAfter w:w="29" w:type="dxa"/>
                      <w:cantSplit/>
                      <w:trHeight w:val="397"/>
                    </w:trPr>
                    <w:tc>
                      <w:tcPr>
                        <w:tcW w:w="3147" w:type="dxa"/>
                      </w:tcPr>
                      <w:p w:rsidR="007B45E2" w:rsidRPr="00034F56" w:rsidRDefault="00F13552">
                        <w:pPr>
                          <w:ind w:right="391"/>
                          <w:jc w:val="center"/>
                          <w:rPr>
                            <w:rFonts w:asciiTheme="minorHAnsi" w:hAnsiTheme="minorHAnsi" w:cstheme="minorHAnsi"/>
                            <w:b/>
                            <w:bCs/>
                            <w:sz w:val="20"/>
                            <w:szCs w:val="20"/>
                          </w:rPr>
                        </w:pPr>
                        <w:r w:rsidRPr="00034F56">
                          <w:rPr>
                            <w:rFonts w:asciiTheme="minorHAnsi" w:hAnsiTheme="minorHAnsi" w:cstheme="minorHAnsi"/>
                            <w:b/>
                            <w:bCs/>
                            <w:sz w:val="20"/>
                            <w:szCs w:val="20"/>
                          </w:rPr>
                          <w:t>Nom</w:t>
                        </w:r>
                      </w:p>
                    </w:tc>
                    <w:tc>
                      <w:tcPr>
                        <w:tcW w:w="2802" w:type="dxa"/>
                      </w:tcPr>
                      <w:p w:rsidR="007B45E2" w:rsidRPr="00034F56" w:rsidRDefault="00F13552">
                        <w:pPr>
                          <w:ind w:right="391"/>
                          <w:jc w:val="center"/>
                          <w:rPr>
                            <w:rFonts w:asciiTheme="minorHAnsi" w:hAnsiTheme="minorHAnsi" w:cstheme="minorHAnsi"/>
                            <w:b/>
                            <w:bCs/>
                            <w:sz w:val="20"/>
                            <w:szCs w:val="20"/>
                          </w:rPr>
                        </w:pPr>
                        <w:r w:rsidRPr="00034F56">
                          <w:rPr>
                            <w:rFonts w:asciiTheme="minorHAnsi" w:hAnsiTheme="minorHAnsi" w:cstheme="minorHAnsi"/>
                            <w:b/>
                            <w:bCs/>
                            <w:sz w:val="20"/>
                            <w:szCs w:val="20"/>
                          </w:rPr>
                          <w:t>Adresse</w:t>
                        </w:r>
                      </w:p>
                    </w:tc>
                    <w:tc>
                      <w:tcPr>
                        <w:tcW w:w="2328" w:type="dxa"/>
                      </w:tcPr>
                      <w:p w:rsidR="007B45E2" w:rsidRPr="00034F56" w:rsidRDefault="00F13552">
                        <w:pPr>
                          <w:ind w:right="391"/>
                          <w:jc w:val="center"/>
                          <w:rPr>
                            <w:rFonts w:asciiTheme="minorHAnsi" w:hAnsiTheme="minorHAnsi" w:cstheme="minorHAnsi"/>
                            <w:b/>
                            <w:bCs/>
                            <w:sz w:val="20"/>
                            <w:szCs w:val="20"/>
                          </w:rPr>
                        </w:pPr>
                        <w:r w:rsidRPr="00034F56">
                          <w:rPr>
                            <w:rFonts w:asciiTheme="minorHAnsi" w:hAnsiTheme="minorHAnsi" w:cstheme="minorHAnsi"/>
                            <w:b/>
                            <w:bCs/>
                            <w:sz w:val="20"/>
                            <w:szCs w:val="20"/>
                          </w:rPr>
                          <w:t>Localité</w:t>
                        </w:r>
                      </w:p>
                    </w:tc>
                    <w:tc>
                      <w:tcPr>
                        <w:tcW w:w="1594" w:type="dxa"/>
                      </w:tcPr>
                      <w:p w:rsidR="007B45E2" w:rsidRPr="00034F56" w:rsidRDefault="00F13552">
                        <w:pPr>
                          <w:spacing w:before="120"/>
                          <w:jc w:val="center"/>
                          <w:rPr>
                            <w:rFonts w:asciiTheme="minorHAnsi" w:hAnsiTheme="minorHAnsi" w:cstheme="minorHAnsi"/>
                            <w:b/>
                            <w:sz w:val="20"/>
                            <w:szCs w:val="20"/>
                          </w:rPr>
                        </w:pPr>
                        <w:r w:rsidRPr="00034F56">
                          <w:rPr>
                            <w:rFonts w:asciiTheme="minorHAnsi" w:hAnsiTheme="minorHAnsi" w:cstheme="minorHAnsi"/>
                            <w:b/>
                            <w:sz w:val="20"/>
                            <w:szCs w:val="20"/>
                          </w:rPr>
                          <w:t>Tel.</w:t>
                        </w:r>
                      </w:p>
                    </w:tc>
                    <w:tc>
                      <w:tcPr>
                        <w:tcW w:w="3562" w:type="dxa"/>
                      </w:tcPr>
                      <w:p w:rsidR="007B45E2" w:rsidRPr="00034F56" w:rsidRDefault="00F13552">
                        <w:pPr>
                          <w:jc w:val="center"/>
                          <w:rPr>
                            <w:rFonts w:asciiTheme="minorHAnsi" w:hAnsiTheme="minorHAnsi" w:cstheme="minorHAnsi"/>
                            <w:b/>
                            <w:bCs/>
                            <w:sz w:val="20"/>
                            <w:szCs w:val="20"/>
                          </w:rPr>
                        </w:pPr>
                        <w:r w:rsidRPr="00034F56">
                          <w:rPr>
                            <w:rFonts w:asciiTheme="minorHAnsi" w:hAnsiTheme="minorHAnsi" w:cstheme="minorHAnsi"/>
                            <w:b/>
                            <w:bCs/>
                            <w:sz w:val="20"/>
                            <w:szCs w:val="20"/>
                          </w:rPr>
                          <w:t>Arrondissement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Communal II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Rue Melsens, 38 </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1000 BRUXELLES </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02/279.63.20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Communal III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Quai aux barques, 6</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02/210.18.10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IV</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Philippe de Champagne, 52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02/548.05.10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Dinant,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02/512.98.36</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Dinant,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02/512.87.17</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Sud</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Dinant,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02/344.57.54</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Nord</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Dinant,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02/512.87.17</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BRUXELLES Nord Ouest</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Dinant,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02/512.65.78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Melsens,38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1000 BRUXELLES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02/279.63.00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du onze Novembre, 57</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1040 ETTERBEEK</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02/513.20.55</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SAINT-GILLES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l’Eglise, 59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1060 SAINT-GILLES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02/541.81.48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SAINT-GILLES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l’Eglise, 59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1060 SAINT-GILLES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02/541.81.38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SAINT-GILLES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l’Eglise, 59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1060 SAINT-GILLES</w:t>
                        </w:r>
                      </w:p>
                    </w:tc>
                    <w:tc>
                      <w:tcPr>
                        <w:tcW w:w="1594" w:type="dxa"/>
                      </w:tcPr>
                      <w:p w:rsidR="007B45E2" w:rsidRPr="00034F56" w:rsidRDefault="00F13552">
                        <w:pPr>
                          <w:snapToGrid w:val="0"/>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02/541.81.48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Marie de Hongrie, 60A</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1083 GANSHOREN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02/468.39.38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UCCLE A</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J. et P. Carsoel, 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02/374.72.79</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UCCLE B</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Coghen, 217</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1180 UCCLE</w:t>
                        </w:r>
                      </w:p>
                    </w:tc>
                    <w:tc>
                      <w:tcPr>
                        <w:tcW w:w="1594"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eastAsia="Times New Roman" w:hAnsiTheme="minorHAnsi" w:cstheme="minorHAnsi"/>
                            <w:sz w:val="20"/>
                            <w:szCs w:val="20"/>
                            <w:lang w:eastAsia="fr-BE"/>
                          </w:rPr>
                          <w:t>02/226.41.30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d’ETTERBEEK</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3bte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02/896.54.51</w:t>
                        </w:r>
                      </w:p>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02/896.54.50</w:t>
                        </w:r>
                      </w:p>
                      <w:p w:rsidR="007B45E2" w:rsidRPr="00034F56" w:rsidRDefault="007B45E2">
                        <w:pPr>
                          <w:rPr>
                            <w:rFonts w:asciiTheme="minorHAnsi" w:eastAsia="Times New Roman" w:hAnsiTheme="minorHAnsi" w:cstheme="minorHAnsi"/>
                            <w:sz w:val="20"/>
                            <w:szCs w:val="20"/>
                            <w:lang w:eastAsia="fr-BE"/>
                          </w:rPr>
                        </w:pP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d’IXELLES</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3bte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02/896.54.45</w:t>
                        </w:r>
                      </w:p>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02/896.54.44</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de SCHAERBEEK</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3bte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02/896.54.49</w:t>
                        </w:r>
                      </w:p>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WOLUWE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3bte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02/896.54.43</w:t>
                        </w:r>
                      </w:p>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02/896.54.42</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WOLUWE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de l’Alma, 3bte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02/896.54.53</w:t>
                        </w:r>
                      </w:p>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02/896.54.52</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Jacques Brel, 30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1200 WOLUWE-ST-LAMBERT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02/762.60.23</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Région de Bruxelles - Capitale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BRABANT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de Tirlemont, 87</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1370 JODOIGNE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010/81.35.64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de Charleroi, 31A</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1370 JODOIGNE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010/81.26.27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du Burlet, 23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1400 NIVELLES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067/21.40.55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BRABANT IV</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Demulder, 10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1400 NIVELLES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067/21.79.21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F. Lebon, 34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1400 NIVELLES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067/21.44.22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Reine Astrid, 79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1420 BRAINE L ALLEUD</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02/384.51.36</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Brabant- Wallon</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Saint-Léonard, 378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04/227.11.71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Quai de Rome, 43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jc w:val="center"/>
                          <w:rPr>
                            <w:rFonts w:asciiTheme="minorHAnsi" w:eastAsia="Times New Roman" w:hAnsiTheme="minorHAnsi" w:cstheme="minorHAnsi"/>
                            <w:color w:val="FF0000"/>
                            <w:sz w:val="20"/>
                            <w:szCs w:val="20"/>
                            <w:lang w:eastAsia="fr-BE"/>
                          </w:rPr>
                        </w:pPr>
                        <w:r w:rsidRPr="00034F56">
                          <w:rPr>
                            <w:rFonts w:asciiTheme="minorHAnsi" w:eastAsia="Times New Roman" w:hAnsiTheme="minorHAnsi" w:cstheme="minorHAnsi"/>
                            <w:sz w:val="20"/>
                            <w:szCs w:val="20"/>
                            <w:lang w:eastAsia="fr-BE"/>
                          </w:rPr>
                          <w:t>04/226.26.59</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Beeckman, 27</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04/222.04.93</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Beeckman, 29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04/223.79.34</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Boulevard de Laveleye, 78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04/252.15.63</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Louvrex, 70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04/254.97.40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VI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Louvrex, 70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04/254.97.40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VII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Louvrex, 70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04/254.97.40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X</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Louvrex, 70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4000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04/254.97.40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Communal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Georges Simenon, 13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4020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04/341.40.14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AYWAILLE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Boulevard de Laveleye, 78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4020 LIEGE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04/247.29.77</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LIEGE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Coronmeuse, 21 – 1er étage</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4040 HERSTAL</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04/248.80.61</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Marais, 35</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4100 SERAING</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04/336.66.79</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SERAING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de la Concorde, 212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4100 SERAING</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04/237.36.60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Gustave Renier, 19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4300 WAREMME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019/32.26.41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E. de Sélys Longchamps, 33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4300 WAREMME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019/32.26.12</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Centre de Hesbaye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Joseph Wauters, 41A</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4300 WAREMME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019/67.78.64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Augustins, 11</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4500 HUY</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085/21.34.88</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HUY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Saint-Pierre, 48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4500 HUY</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085/21.13.75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HUY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Augustins, 44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4500 HUY</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085-21 29 14</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Wade,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4600 VISE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04/379.33.22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LIEGE VIII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Mons, 14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4600 VISE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04/379.28.13</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Palais, 27 bte 5</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087/22.57.93</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VERVIERS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aux laines, 69A</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087/31 00 19</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VERVIERS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Laoureux, 32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087/32.27.41</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VERVIERS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Laoureux, 34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4800 VERVIERS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087/32.27.41</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Sclessin, 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4900 SPA</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087/77.13.28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Liège</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Bruxelles, 34 B</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081/22.81.79</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Château des Balances, 3B</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081/77.67.09</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NAMUR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Lombard, 24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081/22.38.30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NAMUR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Lombard, 24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081/22.34.71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NAMUR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Lombard, 24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5000 NAMUR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081/22.39.36</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Entrée Jacques, 68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5030 GEMBLOUX </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081/61.48.08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Sartinets, 22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5060 AUVELAIS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071/74.11.57</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Reine Elisabeth, 26</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5060 TAMINES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071/77.24.22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JAMBES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Coppin, 10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5100 JAMBES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081/30.50.27</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JAMBES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Tillieux, 5</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5100 JAMBES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081/30.75.07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l’Hôpital, 23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5300 ANDENNE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081/77.68.32</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Saint-Pierre, 139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5500 DINANT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082/22.29.73</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Franchet d’Esperey,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5500 DINANT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082/22.29.31</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G. de Cambrai, 18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5620 FLORENNES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081/77.68.30</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Bercet, 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5660 COUVIN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060/34.42.68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Gare, 43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5660 COUVIN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060/34.48.89</w:t>
                        </w:r>
                      </w:p>
                    </w:tc>
                    <w:tc>
                      <w:tcPr>
                        <w:tcW w:w="3562" w:type="dxa"/>
                        <w:vAlign w:val="center"/>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de Namur</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Capitaine Lekeux, 14/1</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6690 VIELSAM</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080/21.55.31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Sesselich, 61</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6700 ARLON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063/22.02.47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Faubourg d’Arival, 39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6760 VIRTON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063/57.72.07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VIRTON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Croix-le-Maire, 17</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6760 VIRTON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063/57.89.92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de la Gare, 10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6840 NEUFCHATEAU</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061/27.74.58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Charmes, 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6840 NEUFCHATEAU</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061/27.14.38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Fontaine, 29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6870 SAINT-HUBERT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061/61.23.63</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de la Toison d’Or, 75</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6900 MARCHE-EN-FAMENNE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084/31.11.39</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MARCHE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de la Toison d’Or, 72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6900 MARCHE-EN-FAMENNE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084/31.10.82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Luxembourg</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Science, 38</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6000 CHARLEROI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071/20.11.70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UTPP – CPMS CHARLEROI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Square Hiernaux, 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6000 CHARLEROI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071/53.12.45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CHARLEROI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Régence, 19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6000 CHARLEROI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071/23.62.70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CHARLEROI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Cité Juvénile, Square Hiernaux, 2 -6ème étage</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6000 CHARLEROI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071/53.15.17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Faubourg de Bruxelles, 110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6041 GOSSELIES</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071/35 52 57</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CHARLEROI III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l’Est, 10</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6041 GOSSELIES</w:t>
                        </w:r>
                      </w:p>
                    </w:tc>
                    <w:tc>
                      <w:tcPr>
                        <w:tcW w:w="1594" w:type="dxa"/>
                      </w:tcPr>
                      <w:p w:rsidR="007B45E2" w:rsidRPr="00034F56" w:rsidRDefault="00F13552">
                        <w:pPr>
                          <w:snapToGrid w:val="0"/>
                          <w:jc w:val="cente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071/51.63.84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CHATELET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Collège, 43</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6200 CHATELET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071/38.35.96</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CHATELET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Station, 164</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6200 CHATELET</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071/38.69.69</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Drève des Alliés, 9A</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6530 THUIN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071/59.15.64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A. Liégeois, 9</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6530 THUIN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071/59.02.46</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du Champs de Mars, 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065/84.80.14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Mons 1</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Résidence Robersart, Rue de la Grande Triperie, 21</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065/39.41.70 (71 ou 72)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provincial Mons 2</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Grande Triperie, 21</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065/39.41.70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MONS 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Joncquois, 122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065/33.70.85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MONS II</w:t>
                        </w:r>
                      </w:p>
                    </w:tc>
                    <w:tc>
                      <w:tcPr>
                        <w:tcW w:w="2802"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Joncquois, 122</w:t>
                        </w:r>
                      </w:p>
                    </w:tc>
                    <w:tc>
                      <w:tcPr>
                        <w:tcW w:w="2328"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7000 MONS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065/31.38.78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Léon Hachez, 38</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7060 SOIGNIES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067/33.57.85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 Régence, 25</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7060 SOIGNIES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067/33.33.08</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SOIGNIES 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Ruelle Scaffart</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7060 SOIGNIES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067/33.36.42</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Parc, 87</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7100 LA LOUVIERE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064/22.26.71</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Warocqué, 88</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7100 LA LOUVIERE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064/22.58.74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Bruxelles, 14-16</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7130 BINCHE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064/33.28.55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Avenue Marie-José, 48</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7130 BINCHE</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064/33.73.24</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l’Enseignement, 12</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7140 MORLANWELZ</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064/31.25.25</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Léon Moyaux, 82</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7140 MORLANWELZ</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064/44.45.50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HORNU 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A. Demot, 9</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7301 HORNU</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065/78.28.90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Place Albert-Elisabeth, 50</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7330 SAINT-GHISLAIN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065/76.40.30</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gridAfter w:val="1"/>
                      <w:wAfter w:w="29" w:type="dxa"/>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l’Athénée, 37</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7370 DOUR</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065/65.38.93</w:t>
                        </w:r>
                      </w:p>
                    </w:tc>
                    <w:tc>
                      <w:tcPr>
                        <w:tcW w:w="3562" w:type="dxa"/>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Royale, 87</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7500 TOURNAI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069/55.37.10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TOURNAI 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Sœurs de la Charité, 6</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7500 TOURNAI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069/22.19.63</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TOURNAI II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Childéric, 29</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7500 TOURNAI</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069/22.97.83</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Verte Chasse, 7</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7600 PERUWELZ</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069/53.27.00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Chaussée de Renaix, 603</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7540 KAIN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069/22.51.39</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des Américains, 20</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7600 PERUWELZ</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069/44.35.11</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du Télégraphe, 4</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7700 MOUSCRON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056/48.18.90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MOUSCRON 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Saint-Joseph, 6</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7700 MOUSCRON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056/39.16.20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Libre MOUSCRON II</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Saint-Joseph, 6</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7700 MOUSCRON</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056/39.16.04</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Libre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Rue de Wervicq, 14</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7780 COMINES</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056/48.30.90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CPMS de la Communauté française</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Boulevard de l’Hôpital, 32</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7800 ATH</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068/84.29.19</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r w:rsidR="007B45E2" w:rsidRPr="00034F56">
                    <w:trPr>
                      <w:cantSplit/>
                      <w:trHeight w:val="397"/>
                    </w:trPr>
                    <w:tc>
                      <w:tcPr>
                        <w:tcW w:w="3147" w:type="dxa"/>
                        <w:vAlign w:val="center"/>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 xml:space="preserve">CPMS provincial </w:t>
                        </w:r>
                      </w:p>
                    </w:tc>
                    <w:tc>
                      <w:tcPr>
                        <w:tcW w:w="2802"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Boulevard de l’Est, 24</w:t>
                        </w:r>
                      </w:p>
                    </w:tc>
                    <w:tc>
                      <w:tcPr>
                        <w:tcW w:w="2328" w:type="dxa"/>
                      </w:tcPr>
                      <w:p w:rsidR="007B45E2" w:rsidRPr="00034F56" w:rsidRDefault="00F13552">
                        <w:pPr>
                          <w:snapToGrid w:val="0"/>
                          <w:rPr>
                            <w:rFonts w:asciiTheme="minorHAnsi" w:hAnsiTheme="minorHAnsi" w:cstheme="minorHAnsi"/>
                            <w:sz w:val="20"/>
                            <w:szCs w:val="20"/>
                          </w:rPr>
                        </w:pPr>
                        <w:r w:rsidRPr="00034F56">
                          <w:rPr>
                            <w:rFonts w:asciiTheme="minorHAnsi" w:hAnsiTheme="minorHAnsi" w:cstheme="minorHAnsi"/>
                            <w:sz w:val="20"/>
                            <w:szCs w:val="20"/>
                          </w:rPr>
                          <w:t>7800 ATH</w:t>
                        </w:r>
                      </w:p>
                    </w:tc>
                    <w:tc>
                      <w:tcPr>
                        <w:tcW w:w="1594" w:type="dxa"/>
                      </w:tcPr>
                      <w:p w:rsidR="007B45E2" w:rsidRPr="00034F56" w:rsidRDefault="00F13552">
                        <w:pPr>
                          <w:rPr>
                            <w:rFonts w:asciiTheme="minorHAnsi" w:eastAsia="Times New Roman" w:hAnsiTheme="minorHAnsi" w:cstheme="minorHAnsi"/>
                            <w:sz w:val="20"/>
                            <w:szCs w:val="20"/>
                            <w:lang w:eastAsia="fr-BE"/>
                          </w:rPr>
                        </w:pPr>
                        <w:r w:rsidRPr="00034F56">
                          <w:rPr>
                            <w:rFonts w:asciiTheme="minorHAnsi" w:eastAsia="Times New Roman" w:hAnsiTheme="minorHAnsi" w:cstheme="minorHAnsi"/>
                            <w:sz w:val="20"/>
                            <w:szCs w:val="20"/>
                            <w:lang w:eastAsia="fr-BE"/>
                          </w:rPr>
                          <w:t>068/26.50.80</w:t>
                        </w:r>
                      </w:p>
                    </w:tc>
                    <w:tc>
                      <w:tcPr>
                        <w:tcW w:w="3591" w:type="dxa"/>
                        <w:gridSpan w:val="2"/>
                      </w:tcPr>
                      <w:p w:rsidR="007B45E2" w:rsidRPr="00034F56" w:rsidRDefault="00F13552">
                        <w:pPr>
                          <w:snapToGrid w:val="0"/>
                          <w:jc w:val="center"/>
                          <w:rPr>
                            <w:rFonts w:asciiTheme="minorHAnsi" w:hAnsiTheme="minorHAnsi" w:cstheme="minorHAnsi"/>
                            <w:b/>
                            <w:bCs/>
                            <w:sz w:val="20"/>
                            <w:szCs w:val="20"/>
                          </w:rPr>
                        </w:pPr>
                        <w:r w:rsidRPr="00034F56">
                          <w:rPr>
                            <w:rFonts w:asciiTheme="minorHAnsi" w:hAnsiTheme="minorHAnsi" w:cstheme="minorHAnsi"/>
                            <w:b/>
                            <w:bCs/>
                            <w:sz w:val="20"/>
                            <w:szCs w:val="20"/>
                          </w:rPr>
                          <w:t>Province du Hainaut</w:t>
                        </w:r>
                      </w:p>
                    </w:tc>
                  </w:tr>
                </w:tbl>
                <w:p w:rsidR="007B45E2" w:rsidRPr="00034F56" w:rsidRDefault="00F13552">
                  <w:pPr>
                    <w:rPr>
                      <w:rFonts w:asciiTheme="minorHAnsi" w:hAnsiTheme="minorHAnsi" w:cstheme="minorHAnsi"/>
                      <w:b/>
                      <w:u w:val="single"/>
                    </w:rPr>
                  </w:pPr>
                  <w:r w:rsidRPr="00034F56">
                    <w:rPr>
                      <w:rFonts w:asciiTheme="minorHAnsi" w:hAnsiTheme="minorHAnsi" w:cstheme="minorHAnsi"/>
                      <w:b/>
                      <w:u w:val="single"/>
                    </w:rPr>
                    <w:br w:type="page"/>
                  </w:r>
                </w:p>
                <w:p w:rsidR="007B45E2" w:rsidRPr="00034F56" w:rsidRDefault="00F13552">
                  <w:pPr>
                    <w:pStyle w:val="Titre4"/>
                  </w:pPr>
                  <w:bookmarkStart w:id="352" w:name="_Annexe_6_:_1"/>
                  <w:bookmarkStart w:id="353" w:name="_Ref11401681"/>
                  <w:bookmarkStart w:id="354" w:name="_Ref11401989"/>
                  <w:bookmarkStart w:id="355" w:name="_Ref11401995"/>
                  <w:bookmarkStart w:id="356" w:name="_Ref11401998"/>
                  <w:bookmarkStart w:id="357" w:name="_Ref11402003"/>
                  <w:bookmarkStart w:id="358" w:name="_Ref11402006"/>
                  <w:bookmarkStart w:id="359" w:name="_Ref11402011"/>
                  <w:bookmarkStart w:id="360" w:name="_Ref11402248"/>
                  <w:bookmarkStart w:id="361" w:name="_Ref11402298"/>
                  <w:bookmarkEnd w:id="352"/>
                  <w:r w:rsidRPr="00034F56">
                    <w:t>Annexe 6 : Liste des organismes habilités</w:t>
                  </w:r>
                  <w:bookmarkEnd w:id="353"/>
                  <w:bookmarkEnd w:id="354"/>
                  <w:bookmarkEnd w:id="355"/>
                  <w:bookmarkEnd w:id="356"/>
                  <w:bookmarkEnd w:id="357"/>
                  <w:bookmarkEnd w:id="358"/>
                  <w:bookmarkEnd w:id="359"/>
                  <w:bookmarkEnd w:id="360"/>
                  <w:bookmarkEnd w:id="361"/>
                  <w:r w:rsidRPr="00034F56">
                    <w:t xml:space="preserve"> </w:t>
                  </w:r>
                </w:p>
                <w:p w:rsidR="007B45E2" w:rsidRPr="00034F56" w:rsidRDefault="007B45E2">
                  <w:pPr>
                    <w:rPr>
                      <w:rFonts w:asciiTheme="minorHAnsi" w:hAnsiTheme="minorHAnsi" w:cstheme="minorHAnsi"/>
                    </w:rPr>
                  </w:pPr>
                </w:p>
                <w:tbl>
                  <w:tblPr>
                    <w:tblW w:w="15528" w:type="dxa"/>
                    <w:jc w:val="center"/>
                    <w:tblLayout w:type="fixed"/>
                    <w:tblCellMar>
                      <w:left w:w="70" w:type="dxa"/>
                      <w:right w:w="70" w:type="dxa"/>
                    </w:tblCellMar>
                    <w:tblLook w:val="0000" w:firstRow="0" w:lastRow="0" w:firstColumn="0" w:lastColumn="0" w:noHBand="0" w:noVBand="0"/>
                  </w:tblPr>
                  <w:tblGrid>
                    <w:gridCol w:w="3782"/>
                    <w:gridCol w:w="3082"/>
                    <w:gridCol w:w="2344"/>
                    <w:gridCol w:w="2378"/>
                    <w:gridCol w:w="2165"/>
                    <w:gridCol w:w="1777"/>
                  </w:tblGrid>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guidance U.L.B.</w:t>
                        </w:r>
                      </w:p>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SSM ULB Equipe infanto juvénile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Haute, 293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1000 BRUXELLES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sym w:font="Wingdings" w:char="F028"/>
                        </w:r>
                        <w:r w:rsidRPr="00034F56">
                          <w:rPr>
                            <w:rFonts w:asciiTheme="minorHAnsi" w:eastAsia="Times New Roman" w:hAnsiTheme="minorHAnsi" w:cstheme="minorHAnsi"/>
                            <w:color w:val="000000"/>
                            <w:sz w:val="20"/>
                            <w:szCs w:val="20"/>
                            <w:lang w:eastAsia="fr-FR"/>
                          </w:rPr>
                          <w:t xml:space="preserve"> 02/503.15.56</w:t>
                        </w:r>
                      </w:p>
                      <w:p w:rsidR="007B45E2" w:rsidRPr="00034F56" w:rsidRDefault="007B45E2">
                        <w:pPr>
                          <w:snapToGrid w:val="0"/>
                          <w:rPr>
                            <w:rFonts w:asciiTheme="minorHAnsi" w:eastAsia="Times New Roman" w:hAnsiTheme="minorHAnsi" w:cstheme="minorHAnsi"/>
                            <w:color w:val="000000"/>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color w:val="000000"/>
                            <w:sz w:val="20"/>
                            <w:szCs w:val="20"/>
                            <w:lang w:eastAsia="fr-FR"/>
                          </w:rPr>
                        </w:pPr>
                        <w:r w:rsidRPr="00034F56">
                          <w:rPr>
                            <w:rFonts w:asciiTheme="minorHAnsi" w:eastAsia="Times New Roman" w:hAnsiTheme="minorHAnsi" w:cstheme="minorHAnsi"/>
                            <w:b/>
                            <w:color w:val="000000"/>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SE.SA.ME.» de la Ville de Bruxelles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du Canal, 61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eastAsia="fr-FR"/>
                          </w:rPr>
                        </w:pPr>
                      </w:p>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1000 BRUXELLES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02/279.63.42</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Service médico-psychologique </w:t>
                        </w:r>
                      </w:p>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CHU SAINT- PIERRE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Haute, 322 Bâtiment 208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sz w:val="20"/>
                            <w:szCs w:val="20"/>
                            <w:lang w:eastAsia="fr-FR"/>
                          </w:rPr>
                        </w:pPr>
                      </w:p>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1000 BRUXELLES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02/535.45.26</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CHU SAINT-PIERRE </w:t>
                        </w:r>
                      </w:p>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Service de Pédiatrie – Consultation de neuropédiatrie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Haute, 322 Bâtiment 208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sz w:val="20"/>
                            <w:szCs w:val="20"/>
                            <w:lang w:eastAsia="fr-FR"/>
                          </w:rPr>
                        </w:pPr>
                      </w:p>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1000 BRUXELLES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02/535.45.26</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ASBL Rivage Den Zaet</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l’Association, 15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eastAsia="fr-FR"/>
                          </w:rPr>
                        </w:pPr>
                      </w:p>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1000 BRUXELLES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02/550.06.70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H.U.D.E.R.F Centre Ressource Autisme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J. J. Crocq, 15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1020 LAEKEN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02/477.21.35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H.U.D.E.R.F </w:t>
                        </w:r>
                        <w:r w:rsidRPr="00034F56">
                          <w:rPr>
                            <w:rFonts w:asciiTheme="minorHAnsi" w:eastAsia="Times New Roman" w:hAnsiTheme="minorHAnsi" w:cstheme="minorHAnsi"/>
                            <w:sz w:val="20"/>
                            <w:szCs w:val="20"/>
                            <w:lang w:eastAsia="fr-FR"/>
                          </w:rPr>
                          <w:t>Service « Unité d’hospitalisation pédopsychiatrique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J. J. Crocq, 15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1020 LAEKEN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02/477.21.35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Hôpital Universitaire pour enfants Reine Fabiola – consultations pédopsychiatriques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J. J. Crocq, 15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1020 LAEKEN </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02/477.21.35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1-2-3-5-6-7-8</w:t>
                        </w:r>
                      </w:p>
                      <w:p w:rsidR="007B45E2" w:rsidRPr="00034F56" w:rsidRDefault="007B45E2">
                        <w:pPr>
                          <w:snapToGrid w:val="0"/>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Maternelle thérapeutique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Ernest Massin, 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1020 LAEKEN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hAnsiTheme="minorHAnsi" w:cstheme="minorHAnsi"/>
                            <w:bCs/>
                            <w:sz w:val="20"/>
                            <w:szCs w:val="20"/>
                          </w:rPr>
                          <w:sym w:font="Wingdings" w:char="F028"/>
                        </w:r>
                        <w:r w:rsidRPr="00034F56">
                          <w:rPr>
                            <w:rFonts w:asciiTheme="minorHAnsi" w:hAnsiTheme="minorHAnsi" w:cstheme="minorHAnsi"/>
                            <w:bCs/>
                            <w:sz w:val="20"/>
                            <w:szCs w:val="20"/>
                          </w:rPr>
                          <w:t xml:space="preserve"> 02/477.36.47</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1-2-3-5-6-7-8</w:t>
                        </w:r>
                      </w:p>
                      <w:p w:rsidR="007B45E2" w:rsidRPr="00034F56" w:rsidRDefault="007B45E2">
                        <w:pPr>
                          <w:snapToGrid w:val="0"/>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Service de Santé Mentale Champ de la Couronne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du Champ de la Couronne, 73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1020 LAEKEN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02/410.01.95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médical Europe Lambermont – Service de Neurologie pédiatrique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des Pensées, 1-5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t>1030 SCHAERBEEK</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02/434.24.11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La Gerbe,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n-GB" w:eastAsia="fr-FR"/>
                          </w:rPr>
                        </w:pPr>
                        <w:r w:rsidRPr="00034F56">
                          <w:rPr>
                            <w:rFonts w:asciiTheme="minorHAnsi" w:eastAsia="Times New Roman" w:hAnsiTheme="minorHAnsi" w:cstheme="minorHAnsi"/>
                            <w:sz w:val="20"/>
                            <w:szCs w:val="20"/>
                            <w:lang w:val="en-GB" w:eastAsia="fr-FR"/>
                          </w:rPr>
                          <w:t>Rue Thiéfry, 45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en-GB" w:eastAsia="fr-FR"/>
                          </w:rPr>
                        </w:pPr>
                        <w:r w:rsidRPr="00034F56">
                          <w:rPr>
                            <w:rFonts w:asciiTheme="minorHAnsi" w:eastAsia="Times New Roman" w:hAnsiTheme="minorHAnsi" w:cstheme="minorHAnsi"/>
                            <w:bCs/>
                            <w:sz w:val="20"/>
                            <w:szCs w:val="20"/>
                            <w:lang w:val="en-GB" w:eastAsia="fr-FR"/>
                          </w:rPr>
                          <w:t>1030 SCHAERBEEK</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02/216.74.75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C.B.I.M.C.,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P. Eudore Devroye, 14</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1040 ETTERBEEK</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02/789.69.20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Guidance d’Etterbeek</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Theux, 32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uppressAutoHyphens/>
                          <w:snapToGrid w:val="0"/>
                          <w:rPr>
                            <w:rFonts w:asciiTheme="minorHAnsi" w:eastAsia="Arial" w:hAnsiTheme="minorHAnsi" w:cstheme="minorHAnsi"/>
                            <w:bCs/>
                            <w:sz w:val="20"/>
                            <w:szCs w:val="20"/>
                            <w:lang w:val="fr-FR" w:eastAsia="ar-SA"/>
                          </w:rPr>
                        </w:pPr>
                        <w:r w:rsidRPr="00034F56">
                          <w:rPr>
                            <w:rFonts w:asciiTheme="minorHAnsi" w:eastAsia="Arial" w:hAnsiTheme="minorHAnsi" w:cstheme="minorHAnsi"/>
                            <w:bCs/>
                            <w:sz w:val="20"/>
                            <w:szCs w:val="20"/>
                            <w:lang w:val="fr-FR" w:eastAsia="ar-SA"/>
                          </w:rPr>
                          <w:t>1040 ETTERBEEK</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02/646.14.10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Guidance d'Ixelles-département enfants, adolescents, familles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Sans Souci, 114</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1050 IXELLES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02/515.79.01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La Plaine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FD Roosevelt,50/254</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1050 IXELLES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02/650.59.79</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color w:val="000000"/>
                            <w:sz w:val="20"/>
                            <w:szCs w:val="20"/>
                            <w:lang w:eastAsia="fr-FR"/>
                          </w:rPr>
                          <w:t xml:space="preserve">Centre Médico-Psychologique du Service Social Juif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color w:val="000000"/>
                            <w:sz w:val="20"/>
                            <w:szCs w:val="20"/>
                            <w:lang w:eastAsia="fr-FR"/>
                          </w:rPr>
                          <w:t>Avenue Ducpétiaux, 68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Cs/>
                            <w:sz w:val="20"/>
                            <w:szCs w:val="20"/>
                            <w:lang w:val="fr-FR" w:eastAsia="fr-FR"/>
                          </w:rPr>
                          <w:t>1060 SAINT-GILLES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02/538.14.44</w:t>
                        </w:r>
                      </w:p>
                      <w:p w:rsidR="007B45E2" w:rsidRPr="00034F56" w:rsidRDefault="007B45E2">
                        <w:pPr>
                          <w:ind w:right="391"/>
                          <w:jc w:val="center"/>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Sectorisé de St-Gilles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la Victoire, 26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1060 SAINT-GILLES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02/542.58.58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Clinique Sainte Anne Saint Remi – CHIREC Service de Neurologie pédiatrique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Boulevard Jules Graindor, 66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1070 ANDERLECHT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02/434.38.24</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A.S.B.L. L'ETE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d'Aumale, 21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1070 ANDERLECHT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02/526.85.48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Hôpital Erasme- Clinique de Neurologie Pédiatrique - Service de pédiatrie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Route de Lennik, 808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1070 ANDERLECHT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02/555.69.78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"L'étoile Polaire" Centre de Réadaptation Fonctionnelle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l'Etoile Polaire, 20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en-GB" w:eastAsia="fr-FR"/>
                          </w:rPr>
                        </w:pPr>
                        <w:r w:rsidRPr="00034F56">
                          <w:rPr>
                            <w:rFonts w:asciiTheme="minorHAnsi" w:eastAsia="Times New Roman" w:hAnsiTheme="minorHAnsi" w:cstheme="minorHAnsi"/>
                            <w:bCs/>
                            <w:sz w:val="20"/>
                            <w:szCs w:val="20"/>
                            <w:lang w:val="en-GB" w:eastAsia="fr-FR"/>
                          </w:rPr>
                          <w:t>1082 BERCHEM-SAINTE-AGATHE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02/468.11.00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Le Chien Vert</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n-GB" w:eastAsia="fr-FR"/>
                          </w:rPr>
                        </w:pPr>
                        <w:r w:rsidRPr="00034F56">
                          <w:rPr>
                            <w:rFonts w:asciiTheme="minorHAnsi" w:eastAsia="Times New Roman" w:hAnsiTheme="minorHAnsi" w:cstheme="minorHAnsi"/>
                            <w:sz w:val="20"/>
                            <w:szCs w:val="20"/>
                            <w:lang w:val="en-GB" w:eastAsia="fr-FR"/>
                          </w:rPr>
                          <w:t>Eggerickx, 28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n-GB" w:eastAsia="fr-FR"/>
                          </w:rPr>
                        </w:pPr>
                        <w:r w:rsidRPr="00034F56">
                          <w:rPr>
                            <w:rFonts w:asciiTheme="minorHAnsi" w:eastAsia="Times New Roman" w:hAnsiTheme="minorHAnsi" w:cstheme="minorHAnsi"/>
                            <w:sz w:val="20"/>
                            <w:szCs w:val="20"/>
                            <w:lang w:val="en-GB" w:eastAsia="fr-FR"/>
                          </w:rPr>
                          <w:t>1150 WOLUWE-SAINT-PIERRE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02/762.58.15</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jc w:val="center"/>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Hôpital Delta-Chirec Service de Neurologie pédiatrique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en-GB" w:eastAsia="fr-FR"/>
                          </w:rPr>
                        </w:pPr>
                        <w:r w:rsidRPr="00034F56">
                          <w:rPr>
                            <w:rFonts w:asciiTheme="minorHAnsi" w:eastAsia="Times New Roman" w:hAnsiTheme="minorHAnsi" w:cstheme="minorHAnsi"/>
                            <w:color w:val="000000"/>
                            <w:sz w:val="20"/>
                            <w:szCs w:val="20"/>
                            <w:lang w:val="en-GB" w:eastAsia="fr-FR"/>
                          </w:rPr>
                          <w:t>Boulevard du Triomphe, 201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n-GB" w:eastAsia="fr-FR"/>
                          </w:rPr>
                        </w:pPr>
                        <w:r w:rsidRPr="00034F56">
                          <w:rPr>
                            <w:rFonts w:asciiTheme="minorHAnsi" w:eastAsia="Times New Roman" w:hAnsiTheme="minorHAnsi" w:cstheme="minorHAnsi"/>
                            <w:sz w:val="20"/>
                            <w:szCs w:val="20"/>
                            <w:lang w:val="en-GB" w:eastAsia="fr-FR"/>
                          </w:rPr>
                          <w:t>1160 AUDERGHEM</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02/434.81.37</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Centre paramédical multidisciplinaire du développement de l’enfant et de l’adolescent – CHIREC – Site Delta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en-GB" w:eastAsia="fr-FR"/>
                          </w:rPr>
                        </w:pPr>
                        <w:r w:rsidRPr="00034F56">
                          <w:rPr>
                            <w:rFonts w:asciiTheme="minorHAnsi" w:eastAsia="Times New Roman" w:hAnsiTheme="minorHAnsi" w:cstheme="minorHAnsi"/>
                            <w:color w:val="000000"/>
                            <w:sz w:val="20"/>
                            <w:szCs w:val="20"/>
                            <w:lang w:val="en-GB" w:eastAsia="fr-FR"/>
                          </w:rPr>
                          <w:t>Boulevard du Triomphe, 201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n-GB" w:eastAsia="fr-FR"/>
                          </w:rPr>
                        </w:pPr>
                        <w:r w:rsidRPr="00034F56">
                          <w:rPr>
                            <w:rFonts w:asciiTheme="minorHAnsi" w:eastAsia="Times New Roman" w:hAnsiTheme="minorHAnsi" w:cstheme="minorHAnsi"/>
                            <w:sz w:val="20"/>
                            <w:szCs w:val="20"/>
                            <w:lang w:val="en-GB" w:eastAsia="fr-FR"/>
                          </w:rPr>
                          <w:t>1160 AUDERGHEM</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02/434.81.04</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val="fr-FR" w:eastAsia="fr-FR"/>
                          </w:rPr>
                        </w:pPr>
                      </w:p>
                      <w:p w:rsidR="007B45E2" w:rsidRPr="00034F56" w:rsidRDefault="00F13552">
                        <w:pPr>
                          <w:snapToGrid w:val="0"/>
                          <w:rPr>
                            <w:rFonts w:asciiTheme="minorHAnsi" w:eastAsia="Times New Roman" w:hAnsiTheme="minorHAnsi" w:cstheme="minorHAnsi"/>
                            <w:color w:val="000000"/>
                            <w:sz w:val="20"/>
                            <w:szCs w:val="20"/>
                            <w:lang w:val="fr-FR" w:eastAsia="fr-FR"/>
                          </w:rPr>
                        </w:pPr>
                        <w:r w:rsidRPr="00034F56">
                          <w:rPr>
                            <w:rFonts w:asciiTheme="minorHAnsi" w:eastAsia="Times New Roman" w:hAnsiTheme="minorHAnsi" w:cstheme="minorHAnsi"/>
                            <w:color w:val="000000"/>
                            <w:sz w:val="20"/>
                            <w:szCs w:val="20"/>
                            <w:lang w:val="fr-FR" w:eastAsia="fr-FR"/>
                          </w:rPr>
                          <w:t xml:space="preserve">Service de Santé Mentale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la Vénerie, 19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fr-FR" w:eastAsia="fr-FR"/>
                          </w:rPr>
                        </w:pPr>
                        <w:r w:rsidRPr="00034F56">
                          <w:rPr>
                            <w:rFonts w:asciiTheme="minorHAnsi" w:eastAsia="Times New Roman" w:hAnsiTheme="minorHAnsi" w:cstheme="minorHAnsi"/>
                            <w:sz w:val="20"/>
                            <w:szCs w:val="20"/>
                            <w:lang w:val="fr-FR" w:eastAsia="fr-FR"/>
                          </w:rPr>
                          <w:t>1170 WATERMAEL BOITSFORT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02/672.78.12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fr-FR" w:eastAsia="fr-FR"/>
                          </w:rPr>
                        </w:pPr>
                        <w:r w:rsidRPr="00034F56">
                          <w:rPr>
                            <w:rFonts w:asciiTheme="minorHAnsi" w:eastAsia="Times New Roman" w:hAnsiTheme="minorHAnsi" w:cstheme="minorHAnsi"/>
                            <w:color w:val="000000"/>
                            <w:sz w:val="20"/>
                            <w:szCs w:val="20"/>
                            <w:lang w:val="fr-FR" w:eastAsia="fr-FR"/>
                          </w:rPr>
                          <w:t>Centre pour handicapés sensoriels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de Waterloo, 1510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fr-FR" w:eastAsia="fr-FR"/>
                          </w:rPr>
                        </w:pPr>
                        <w:r w:rsidRPr="00034F56">
                          <w:rPr>
                            <w:rFonts w:asciiTheme="minorHAnsi" w:eastAsia="Times New Roman" w:hAnsiTheme="minorHAnsi" w:cstheme="minorHAnsi"/>
                            <w:sz w:val="20"/>
                            <w:szCs w:val="20"/>
                            <w:lang w:val="fr-FR" w:eastAsia="fr-FR"/>
                          </w:rPr>
                          <w:t>1180 UCCLE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02/374.30.72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Centre de Guidance pour Enfants et Adolescents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Bel Air, 88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fr-FR" w:eastAsia="fr-FR"/>
                          </w:rPr>
                        </w:pPr>
                        <w:r w:rsidRPr="00034F56">
                          <w:rPr>
                            <w:rFonts w:asciiTheme="minorHAnsi" w:eastAsia="Times New Roman" w:hAnsiTheme="minorHAnsi" w:cstheme="minorHAnsi"/>
                            <w:sz w:val="20"/>
                            <w:szCs w:val="20"/>
                            <w:lang w:val="fr-FR" w:eastAsia="fr-FR"/>
                          </w:rPr>
                          <w:t>1180 UCCLE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02/343.22.84</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A.S.B.L. Maison pour Jeunes Filles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Basse, 71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1180 UCCLE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02/374.66.70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 xml:space="preserve">Centre Médical d’Audio-Phonie A.S.B.L.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Rue de Lusambo, 35-39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1190  FOREST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02/332.33.23</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tabs>
                            <w:tab w:val="center" w:pos="4536"/>
                          </w:tabs>
                          <w:snapToGrid w:val="0"/>
                          <w:rPr>
                            <w:rFonts w:asciiTheme="minorHAnsi" w:eastAsia="Times New Roman" w:hAnsiTheme="minorHAnsi" w:cstheme="minorHAnsi"/>
                            <w:b/>
                            <w:bCs/>
                            <w:sz w:val="20"/>
                            <w:szCs w:val="20"/>
                            <w:lang w:val="fr-FR" w:eastAsia="fr-FR"/>
                          </w:rPr>
                        </w:pPr>
                      </w:p>
                      <w:p w:rsidR="007B45E2" w:rsidRPr="00034F56" w:rsidRDefault="00F13552">
                        <w:pPr>
                          <w:tabs>
                            <w:tab w:val="center" w:pos="4536"/>
                          </w:tabs>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Centre de Santé Mentale « L’Adret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Avenue Albert, 135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1190 FOREST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02/344.32.93</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d'Audiophonologie des Cliniques Universitaires Saint-Luc</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Clos Chapelle aux Champs, 30, Bte 3027</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02/764.32.53</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Cliniques universitaires Saint-Luc Centre de référence en IMOC</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Hippocrate, 10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02/764.16.71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color w:val="000000"/>
                            <w:sz w:val="20"/>
                            <w:szCs w:val="20"/>
                            <w:lang w:eastAsia="fr-FR"/>
                          </w:rPr>
                          <w:t xml:space="preserve">Service de psychiatrie infanto-juvénile Cliniques universitaires St-Luc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color w:val="000000"/>
                            <w:sz w:val="20"/>
                            <w:szCs w:val="20"/>
                            <w:lang w:eastAsia="fr-FR"/>
                          </w:rPr>
                          <w:t xml:space="preserve">Avenue Hippocrate, 10 </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ind w:right="391"/>
                          <w:jc w:val="center"/>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02/764.20.41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Revalidation neuropédiatrique et neuropsychologique infantile des Cliniques universitaires de Saint-Luc</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Hippocrate, 10 Bte 2030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02/764.10.62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"Chapelle aux Champs"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Clos Chapelle-aux-Champs, 30, Bte 3026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02/764.31.20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"Comprendre et parler »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la Rive, 101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02/770.04.40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7</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Le WOPS - Centre de santé mentale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Chaussée de Roodebeek, 471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Cs/>
                            <w:sz w:val="20"/>
                            <w:szCs w:val="20"/>
                            <w:lang w:val="fr-FR" w:eastAsia="fr-FR"/>
                          </w:rPr>
                        </w:pPr>
                        <w:r w:rsidRPr="00034F56">
                          <w:rPr>
                            <w:rFonts w:asciiTheme="minorHAnsi" w:eastAsia="Times New Roman" w:hAnsiTheme="minorHAnsi" w:cstheme="minorHAnsi"/>
                            <w:bCs/>
                            <w:sz w:val="20"/>
                            <w:szCs w:val="20"/>
                            <w:lang w:val="fr-FR" w:eastAsia="fr-FR"/>
                          </w:rPr>
                          <w:t>1200 WOLUWE-SAINT-LAMBERT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02/762.97.20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"Le Méridien"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du Méridien, 68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tabs>
                            <w:tab w:val="center" w:pos="4536"/>
                          </w:tabs>
                          <w:snapToGrid w:val="0"/>
                          <w:rPr>
                            <w:rFonts w:asciiTheme="minorHAnsi" w:eastAsia="Times New Roman" w:hAnsiTheme="minorHAnsi" w:cstheme="minorHAnsi"/>
                            <w:bCs/>
                            <w:sz w:val="20"/>
                            <w:szCs w:val="20"/>
                            <w:lang w:val="nl-NL" w:eastAsia="fr-FR"/>
                          </w:rPr>
                        </w:pPr>
                        <w:r w:rsidRPr="00034F56">
                          <w:rPr>
                            <w:rFonts w:asciiTheme="minorHAnsi" w:eastAsia="Times New Roman" w:hAnsiTheme="minorHAnsi" w:cstheme="minorHAnsi"/>
                            <w:bCs/>
                            <w:sz w:val="20"/>
                            <w:szCs w:val="20"/>
                            <w:lang w:val="nl-NL" w:eastAsia="fr-FR"/>
                          </w:rPr>
                          <w:t>1210 SAINT-JOSSE-TEN-NODE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Bruxelles-Capitale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02/218.56.08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p w:rsidR="007B45E2" w:rsidRPr="00034F56" w:rsidRDefault="007B45E2">
                        <w:pPr>
                          <w:snapToGrid w:val="0"/>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Wavre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Avenue du Belloy, 45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sz w:val="20"/>
                            <w:szCs w:val="20"/>
                            <w:lang w:eastAsia="fr-FR"/>
                          </w:rPr>
                        </w:pPr>
                        <w:r w:rsidRPr="00034F56">
                          <w:rPr>
                            <w:rFonts w:asciiTheme="minorHAnsi" w:eastAsia="Times New Roman" w:hAnsiTheme="minorHAnsi" w:cstheme="minorHAnsi"/>
                            <w:caps/>
                            <w:sz w:val="20"/>
                            <w:szCs w:val="20"/>
                            <w:lang w:eastAsia="fr-FR"/>
                          </w:rPr>
                          <w:t>1300 WAVRE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010/22.54.03</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S.A.S.P.E. « Reine Astrid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Avenue de la Reine, 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sz w:val="20"/>
                            <w:szCs w:val="20"/>
                            <w:lang w:eastAsia="fr-FR"/>
                          </w:rPr>
                        </w:pPr>
                        <w:r w:rsidRPr="00034F56">
                          <w:rPr>
                            <w:rFonts w:asciiTheme="minorHAnsi" w:eastAsia="Times New Roman" w:hAnsiTheme="minorHAnsi" w:cstheme="minorHAnsi"/>
                            <w:caps/>
                            <w:sz w:val="20"/>
                            <w:szCs w:val="20"/>
                            <w:lang w:eastAsia="fr-FR"/>
                          </w:rPr>
                          <w:t>1310 LA HULPE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02/656.08.00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Neurologique William Lennox- service de neuropédiatrie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Allée de Clerlande, 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1340 Ottignies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010/43.02.11</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Entre Mots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des Fusillés, 20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1340 OTTIGNIES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010/43.66.66</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guidance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Grand Place 43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1348 Louvain-la-Neuve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010/47.44.08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de la Province du Brabant wallon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de Tirlemont, 89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1370 JODOIGNE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p w:rsidR="007B45E2" w:rsidRPr="00034F56" w:rsidRDefault="007B45E2">
                        <w:pPr>
                          <w:snapToGrid w:val="0"/>
                          <w:rPr>
                            <w:rFonts w:asciiTheme="minorHAnsi" w:eastAsia="Times New Roman" w:hAnsiTheme="minorHAnsi" w:cstheme="minorHAnsi"/>
                            <w:b/>
                            <w:bCs/>
                            <w:sz w:val="20"/>
                            <w:szCs w:val="20"/>
                            <w:lang w:eastAsia="fr-FR"/>
                          </w:rPr>
                        </w:pP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010/81.31.01</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SSM Tandem</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Samiette, 70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1400 Nivelles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067/28.11.50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de la Province du Brabant wallon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de Bruxelles, 55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1400 NIVELLES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067/21.91.24</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SAFRANS ASBL – Service de santé mentale agréé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Jules Hans, 43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1420 Braine-l'Alleud</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02/384.68.46</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Institution Publique de la Protection de la Jeunesse à régimes ouvert et fermé de la Communauté française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des Boignées, 13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aps/>
                            <w:color w:val="000000"/>
                            <w:sz w:val="20"/>
                            <w:szCs w:val="20"/>
                            <w:lang w:eastAsia="fr-FR"/>
                          </w:rPr>
                        </w:pPr>
                        <w:r w:rsidRPr="00034F56">
                          <w:rPr>
                            <w:rFonts w:asciiTheme="minorHAnsi" w:eastAsia="Times New Roman" w:hAnsiTheme="minorHAnsi" w:cstheme="minorHAnsi"/>
                            <w:caps/>
                            <w:color w:val="000000"/>
                            <w:sz w:val="20"/>
                            <w:szCs w:val="20"/>
                            <w:lang w:eastAsia="fr-FR"/>
                          </w:rPr>
                          <w:t>1440 Wauthier-Braine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Wallon</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02/367.85.00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d'Observation et d'Orientation</w:t>
                        </w:r>
                      </w:p>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Suzanne Van Durme ASBL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du Golf, 44b</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en-GB" w:eastAsia="fr-FR"/>
                          </w:rPr>
                        </w:pPr>
                        <w:r w:rsidRPr="00034F56">
                          <w:rPr>
                            <w:rFonts w:asciiTheme="minorHAnsi" w:eastAsia="Times New Roman" w:hAnsiTheme="minorHAnsi" w:cstheme="minorHAnsi"/>
                            <w:color w:val="000000"/>
                            <w:sz w:val="20"/>
                            <w:szCs w:val="20"/>
                            <w:lang w:val="en-GB" w:eastAsia="fr-FR"/>
                          </w:rPr>
                          <w:t>1640 RHODE-SAINT-GENESE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Brabant Flamand</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02/358.28.50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sz w:val="20"/>
                            <w:szCs w:val="20"/>
                            <w:lang w:eastAsia="fr-FR"/>
                          </w:rPr>
                          <w:t>Grand Hôpital de Charleroi – Centre de réadaptation fonctionnelle infantile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nl-NL" w:eastAsia="fr-FR"/>
                          </w:rPr>
                        </w:pPr>
                        <w:r w:rsidRPr="00034F56">
                          <w:rPr>
                            <w:rFonts w:asciiTheme="minorHAnsi" w:eastAsia="Times New Roman" w:hAnsiTheme="minorHAnsi" w:cstheme="minorHAnsi"/>
                            <w:sz w:val="20"/>
                            <w:szCs w:val="20"/>
                            <w:lang w:eastAsia="fr-FR"/>
                          </w:rPr>
                          <w:t>Grand Rue, 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fr-FR" w:eastAsia="fr-FR"/>
                          </w:rPr>
                        </w:pPr>
                        <w:r w:rsidRPr="00034F56">
                          <w:rPr>
                            <w:rFonts w:asciiTheme="minorHAnsi" w:eastAsia="Times New Roman" w:hAnsiTheme="minorHAnsi" w:cstheme="minorHAnsi"/>
                            <w:sz w:val="20"/>
                            <w:szCs w:val="20"/>
                            <w:lang w:val="fr-FR" w:eastAsia="fr-FR"/>
                          </w:rPr>
                          <w:t xml:space="preserve">6000 CHARLEROI </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071/10.36.60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Réadaptation Ouïe et Parole de l’ISPP de Charleroi</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nl-NL" w:eastAsia="fr-FR"/>
                          </w:rPr>
                        </w:pPr>
                        <w:r w:rsidRPr="00034F56">
                          <w:rPr>
                            <w:rFonts w:asciiTheme="minorHAnsi" w:eastAsia="Times New Roman" w:hAnsiTheme="minorHAnsi" w:cstheme="minorHAnsi"/>
                            <w:color w:val="000000"/>
                            <w:sz w:val="20"/>
                            <w:szCs w:val="20"/>
                            <w:lang w:val="nl-NL" w:eastAsia="fr-FR"/>
                          </w:rPr>
                          <w:t>Bld Zoé Drion, 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fr-FR" w:eastAsia="fr-FR"/>
                          </w:rPr>
                        </w:pPr>
                        <w:r w:rsidRPr="00034F56">
                          <w:rPr>
                            <w:rFonts w:asciiTheme="minorHAnsi" w:eastAsia="Times New Roman" w:hAnsiTheme="minorHAnsi" w:cstheme="minorHAnsi"/>
                            <w:color w:val="000000"/>
                            <w:sz w:val="20"/>
                            <w:szCs w:val="20"/>
                            <w:lang w:val="fr-FR" w:eastAsia="fr-FR"/>
                          </w:rPr>
                          <w:t>6000 CHARLEROI</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071/92.29.22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de Guidance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Léon Bernus, 22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6000 CHARLEROI</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071/31.63.78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A.S.B.L. "La Pioche"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Royale, 95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6030 MARCHIENNE-AU-PONT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071/31.18.92</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nl-BE" w:eastAsia="fr-FR"/>
                          </w:rPr>
                        </w:pPr>
                        <w:r w:rsidRPr="00034F56">
                          <w:rPr>
                            <w:rFonts w:asciiTheme="minorHAnsi" w:eastAsia="Times New Roman" w:hAnsiTheme="minorHAnsi" w:cstheme="minorHAnsi"/>
                            <w:color w:val="000000"/>
                            <w:sz w:val="20"/>
                            <w:szCs w:val="20"/>
                            <w:lang w:val="nl-BE" w:eastAsia="fr-FR"/>
                          </w:rPr>
                          <w:t>I.P.P.J. de Jumet</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l'Institut Dogniaux, 85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6040 JUMET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071/34.01.06</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psychiatrie infant-juvénile de la Clinique Notre Dame de Grâce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de Nivelles, 212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6041 GOSSELIES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071/37.90.00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d'Observation et de Guidance,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Rue de l'Abbaye d'Aulne, </w:t>
                        </w:r>
                        <w:smartTag w:uri="urn:schemas-microsoft-com:office:smarttags" w:element="metricconverter">
                          <w:smartTagPr>
                            <w:attr w:name="ProductID" w:val="1 C"/>
                          </w:smartTagPr>
                          <w:r w:rsidRPr="00034F56">
                            <w:rPr>
                              <w:rFonts w:asciiTheme="minorHAnsi" w:eastAsia="Times New Roman" w:hAnsiTheme="minorHAnsi" w:cstheme="minorHAnsi"/>
                              <w:color w:val="000000"/>
                              <w:sz w:val="20"/>
                              <w:szCs w:val="20"/>
                              <w:lang w:eastAsia="fr-FR"/>
                            </w:rPr>
                            <w:t>1 C</w:t>
                          </w:r>
                        </w:smartTag>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6142 LEERNES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071/51.55.43</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S.S.M. Centre d'Accueil Psycho-Social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du Collège, 39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6200 CHATELET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071/38.46.38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eastAsia="Times New Roman" w:hAnsiTheme="minorHAnsi" w:cstheme="minorHAnsi"/>
                            <w:b/>
                            <w:bCs/>
                            <w:color w:val="FF0000"/>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CHR Mons Hainaut – Service de pédopsychiatrie « Les Haubans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Avenue Baudouin de Constantinople, 5</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7000 MONS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065/44.95.21</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Le Padelin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des Arbalestriers, 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7000 MONS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065/35.71.78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Centre de Référence en Autisme « Jean-Charles Salmon »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Brisselot, 11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7000 MONS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065/87.94.60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1-2-3-4-5-6-7-8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Centre Hospitalier Universitaire de TIVOLI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Avenue Max Buset, 34</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7100 LA LOUVIERE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064/27.61.11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Provincial de Santé Mentale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Bruxelles, 18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7130 BINCHE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064/33.63.68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Provincial de Santé Mentale de Saint-Ghislain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l'Abbaye, 29/31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7330 SAINT-GHISLAIN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065/46.54.06</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Provincial de Santé Mentale de Colfontaine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Maubeuge, 7</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7340 COLFONTAINE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065/71.10.30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Provincial de Santé Mentale de Tournai</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l'Athénée, 21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7500 TOURNAI</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069/22.72.48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La Passerelle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Square Saint Julien, 21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7800 ATH</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Hainaut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068/28.55.01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val="es-ES" w:eastAsia="fr-FR"/>
                          </w:rPr>
                        </w:pPr>
                        <w:r w:rsidRPr="00034F56">
                          <w:rPr>
                            <w:rFonts w:asciiTheme="minorHAnsi" w:eastAsia="Times New Roman" w:hAnsiTheme="minorHAnsi" w:cstheme="minorHAnsi"/>
                            <w:sz w:val="20"/>
                            <w:szCs w:val="20"/>
                            <w:lang w:val="es-ES" w:eastAsia="fr-FR"/>
                          </w:rPr>
                          <w:t>C.R.H. de la Citadelle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Boulevard du 12e de Ligne, 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4000 LIEGE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04/321.69.81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pl-PL" w:eastAsia="fr-FR"/>
                          </w:rPr>
                        </w:pPr>
                        <w:r w:rsidRPr="00034F56">
                          <w:rPr>
                            <w:rFonts w:asciiTheme="minorHAnsi" w:eastAsia="Times New Roman" w:hAnsiTheme="minorHAnsi" w:cstheme="minorHAnsi"/>
                            <w:color w:val="000000"/>
                            <w:sz w:val="20"/>
                            <w:szCs w:val="20"/>
                            <w:lang w:eastAsia="fr-FR"/>
                          </w:rPr>
                          <w:t>Groupe Santé CHC -  service de pédiatrie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Boulevard Patience et Beaujonc, 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eastAsia="fr-FR"/>
                          </w:rPr>
                        </w:pPr>
                      </w:p>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4000 LIEGE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04/224.81.11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val="pl-PL" w:eastAsia="fr-FR"/>
                          </w:rPr>
                        </w:pPr>
                        <w:r w:rsidRPr="00034F56">
                          <w:rPr>
                            <w:rFonts w:asciiTheme="minorHAnsi" w:eastAsia="Times New Roman" w:hAnsiTheme="minorHAnsi" w:cstheme="minorHAnsi"/>
                            <w:color w:val="000000"/>
                            <w:sz w:val="20"/>
                            <w:szCs w:val="20"/>
                            <w:lang w:val="pl-PL" w:eastAsia="fr-FR"/>
                          </w:rPr>
                          <w:t>Service de Santé mentale PSYCHO-J asbl</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Hors Château, 59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eastAsia="fr-FR"/>
                          </w:rPr>
                        </w:pPr>
                      </w:p>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4000 LIEGE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04/223.55.08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A.S.B.L. Universitaire « Enfants-Parents »</w:t>
                        </w:r>
                      </w:p>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Centre de Santé Mentale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Lambert Le Bègue, 16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7B45E2">
                        <w:pPr>
                          <w:snapToGrid w:val="0"/>
                          <w:rPr>
                            <w:rFonts w:asciiTheme="minorHAnsi" w:eastAsia="Times New Roman" w:hAnsiTheme="minorHAnsi" w:cstheme="minorHAnsi"/>
                            <w:color w:val="000000"/>
                            <w:sz w:val="20"/>
                            <w:szCs w:val="20"/>
                            <w:lang w:eastAsia="fr-FR"/>
                          </w:rPr>
                        </w:pPr>
                      </w:p>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4000 LIEGE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04/223.41.12</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pour enfants, adolescents et adultes</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Saint-Lambert, 84 (1</w:t>
                        </w:r>
                        <w:r w:rsidRPr="00034F56">
                          <w:rPr>
                            <w:rFonts w:asciiTheme="minorHAnsi" w:eastAsia="Times New Roman" w:hAnsiTheme="minorHAnsi" w:cstheme="minorHAnsi"/>
                            <w:color w:val="000000"/>
                            <w:sz w:val="20"/>
                            <w:szCs w:val="20"/>
                            <w:vertAlign w:val="superscript"/>
                            <w:lang w:eastAsia="fr-FR"/>
                          </w:rPr>
                          <w:t>er</w:t>
                        </w:r>
                        <w:r w:rsidRPr="00034F56">
                          <w:rPr>
                            <w:rFonts w:asciiTheme="minorHAnsi" w:eastAsia="Times New Roman" w:hAnsiTheme="minorHAnsi" w:cstheme="minorHAnsi"/>
                            <w:color w:val="000000"/>
                            <w:sz w:val="20"/>
                            <w:szCs w:val="20"/>
                            <w:lang w:eastAsia="fr-FR"/>
                          </w:rPr>
                          <w:t xml:space="preserve"> étage)</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4040 HERSTAL</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04/240.04.08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1-2-3-4-8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de Waremme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Guillaume Joachim, 49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4300 WAREMME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019/32.47.92</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Médical d’Audio-phonologie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Churchill, 79</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4420 MONTEGNEE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04/263.90.96</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7</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"Le Taquet"</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Chaussée Churchill, 28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4420 MONTEGNEE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04/364.06.85</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Le Méridien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la Fontaine, 53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4600 VISE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04/379.32.62</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de Soumagne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l'Egalité, 250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4630 SOUMAGE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04/377.46.65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Service de Santé mentale « La Source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Rue du Ponçay 1 </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4680 OUPEYE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04/264.33.09</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Centre Familial d'Education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des Déportés, 30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4800 VERVIERS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087/22.13.92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Centre de guidance - Service de Santé Mentale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Dinant, 20-22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4800 VERVIERS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087/22.16.45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eastAsia="Times New Roman" w:hAnsiTheme="minorHAnsi" w:cstheme="minorHAnsi"/>
                            <w:b/>
                            <w:bCs/>
                            <w:color w:val="FF0000"/>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Institution publique Protection de la Jeunesse de Fraipont</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sur le Bois, 113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4870 FRAIPONT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Liège</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087/26.02.10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 xml:space="preserve">Hôpital psychiatrique « La Clairière »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Route des Ardoisières, 100</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6880 BERTRIX</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Luxembourg</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061/22.17.11</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 xml:space="preserve">1-3-5 </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Service de Santé mentale de la Province de Namur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Château des Balances, 3 bis</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5000 NAMUR</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081/77.67.12</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 xml:space="preserve">Centre d'Aide Educative </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Avenue Baron Fallon, 34</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5000 NAMUR</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081/74.39.89</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Institution publique de Protection de la Jeunesse</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de Bricgniot, 196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5002 SAINT-SERVAIS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081/73.18.10</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ASBL “Mon Aencre à moi”</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Place Baudouin 1</w:t>
                        </w:r>
                        <w:r w:rsidRPr="00034F56">
                          <w:rPr>
                            <w:rFonts w:asciiTheme="minorHAnsi" w:eastAsia="Times New Roman" w:hAnsiTheme="minorHAnsi" w:cstheme="minorHAnsi"/>
                            <w:sz w:val="20"/>
                            <w:szCs w:val="20"/>
                            <w:vertAlign w:val="superscript"/>
                            <w:lang w:eastAsia="fr-FR"/>
                          </w:rPr>
                          <w:t>er</w:t>
                        </w:r>
                        <w:r w:rsidRPr="00034F56">
                          <w:rPr>
                            <w:rFonts w:asciiTheme="minorHAnsi" w:eastAsia="Times New Roman" w:hAnsiTheme="minorHAnsi" w:cstheme="minorHAnsi"/>
                            <w:sz w:val="20"/>
                            <w:szCs w:val="20"/>
                            <w:lang w:eastAsia="fr-FR"/>
                          </w:rPr>
                          <w:t>, 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5004 BOUGE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081/21.20.94</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snapToGrid w:val="0"/>
                          <w:rPr>
                            <w:rFonts w:asciiTheme="minorHAnsi" w:eastAsia="Times New Roman" w:hAnsiTheme="minorHAnsi" w:cstheme="minorHAnsi"/>
                            <w:b/>
                            <w:bCs/>
                            <w:sz w:val="20"/>
                            <w:szCs w:val="20"/>
                            <w:lang w:eastAsia="fr-FR"/>
                          </w:rPr>
                        </w:pP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Dénomination</w:t>
                        </w:r>
                      </w:p>
                    </w:tc>
                    <w:tc>
                      <w:tcPr>
                        <w:tcW w:w="3082"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Adresse</w:t>
                        </w:r>
                      </w:p>
                    </w:tc>
                    <w:tc>
                      <w:tcPr>
                        <w:tcW w:w="2344" w:type="dxa"/>
                        <w:tcBorders>
                          <w:top w:val="single" w:sz="4" w:space="0" w:color="000000"/>
                          <w:left w:val="single" w:sz="4" w:space="0" w:color="000000"/>
                          <w:bottom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Localité</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Arrondissement</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Tél</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7B45E2">
                        <w:pPr>
                          <w:ind w:right="391"/>
                          <w:jc w:val="center"/>
                          <w:rPr>
                            <w:rFonts w:asciiTheme="minorHAnsi" w:eastAsia="Times New Roman" w:hAnsiTheme="minorHAnsi" w:cstheme="minorHAnsi"/>
                            <w:b/>
                            <w:bCs/>
                            <w:sz w:val="20"/>
                            <w:szCs w:val="20"/>
                            <w:lang w:eastAsia="fr-FR"/>
                          </w:rPr>
                        </w:pPr>
                      </w:p>
                      <w:p w:rsidR="007B45E2" w:rsidRPr="00034F56" w:rsidRDefault="00F13552">
                        <w:pPr>
                          <w:ind w:right="391"/>
                          <w:jc w:val="center"/>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Types</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Chaussée de Tirlemont, 14A</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5030 GEMBLOUX</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081/77.67.93</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Duculot, 11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5060 TAMINES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081/77.68.40</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l'Hôpital, 23</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5300 ANDENNE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081/77.68.38</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Organisme Psycho-Médico-Social de Schaltin</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Rue Cardijn, 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color w:val="000000"/>
                            <w:sz w:val="20"/>
                            <w:szCs w:val="20"/>
                            <w:lang w:eastAsia="fr-FR"/>
                          </w:rPr>
                        </w:pPr>
                        <w:r w:rsidRPr="00034F56">
                          <w:rPr>
                            <w:rFonts w:asciiTheme="minorHAnsi" w:eastAsia="Times New Roman" w:hAnsiTheme="minorHAnsi" w:cstheme="minorHAnsi"/>
                            <w:color w:val="000000"/>
                            <w:sz w:val="20"/>
                            <w:szCs w:val="20"/>
                            <w:lang w:eastAsia="fr-FR"/>
                          </w:rPr>
                          <w:t>5364 SCHALTIN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081/61.11.68</w:t>
                        </w:r>
                      </w:p>
                      <w:p w:rsidR="007B45E2" w:rsidRPr="00034F56" w:rsidRDefault="007B45E2">
                        <w:pPr>
                          <w:snapToGrid w:val="0"/>
                          <w:rPr>
                            <w:rFonts w:asciiTheme="minorHAnsi" w:eastAsia="Times New Roman" w:hAnsiTheme="minorHAnsi" w:cstheme="minorHAnsi"/>
                            <w:bCs/>
                            <w:sz w:val="20"/>
                            <w:szCs w:val="20"/>
                            <w:lang w:eastAsia="fr-FR"/>
                          </w:rPr>
                        </w:pP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Alexandre Daoust, 72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5500 DINANT</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081/77.68.37</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de l’Aubépines, 61</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5570 BEAURAING</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081/77.68.27</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Walter Sœur, 66</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5590 CINEY</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081/77.68.25</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 Gérard de Cambrai, 18</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5620 FLORENNES</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081/77.68.31</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1-2-3-5-8</w:t>
                        </w:r>
                      </w:p>
                    </w:tc>
                  </w:tr>
                  <w:tr w:rsidR="007B45E2" w:rsidRPr="00034F56">
                    <w:trPr>
                      <w:trHeight w:val="480"/>
                      <w:jc w:val="center"/>
                    </w:trPr>
                    <w:tc>
                      <w:tcPr>
                        <w:tcW w:w="37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Service de Santé mentale de la Province de Namur</w:t>
                        </w:r>
                      </w:p>
                    </w:tc>
                    <w:tc>
                      <w:tcPr>
                        <w:tcW w:w="3082"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Ruelle Cracsot, 12</w:t>
                        </w:r>
                      </w:p>
                    </w:tc>
                    <w:tc>
                      <w:tcPr>
                        <w:tcW w:w="2344" w:type="dxa"/>
                        <w:tcBorders>
                          <w:top w:val="single" w:sz="4" w:space="0" w:color="000000"/>
                          <w:left w:val="single" w:sz="4" w:space="0" w:color="000000"/>
                          <w:bottom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sz w:val="20"/>
                            <w:szCs w:val="20"/>
                            <w:lang w:eastAsia="fr-FR"/>
                          </w:rPr>
                        </w:pPr>
                        <w:r w:rsidRPr="00034F56">
                          <w:rPr>
                            <w:rFonts w:asciiTheme="minorHAnsi" w:eastAsia="Times New Roman" w:hAnsiTheme="minorHAnsi" w:cstheme="minorHAnsi"/>
                            <w:sz w:val="20"/>
                            <w:szCs w:val="20"/>
                            <w:lang w:eastAsia="fr-FR"/>
                          </w:rPr>
                          <w:t>5660 COUVIN</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Namur</w:t>
                        </w:r>
                      </w:p>
                    </w:tc>
                    <w:tc>
                      <w:tcPr>
                        <w:tcW w:w="2165"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Cs/>
                            <w:sz w:val="20"/>
                            <w:szCs w:val="20"/>
                            <w:lang w:eastAsia="fr-FR"/>
                          </w:rPr>
                        </w:pPr>
                        <w:r w:rsidRPr="00034F56">
                          <w:rPr>
                            <w:rFonts w:asciiTheme="minorHAnsi" w:eastAsia="Times New Roman" w:hAnsiTheme="minorHAnsi" w:cstheme="minorHAnsi"/>
                            <w:bCs/>
                            <w:sz w:val="20"/>
                            <w:szCs w:val="20"/>
                            <w:lang w:eastAsia="fr-FR"/>
                          </w:rPr>
                          <w:sym w:font="Wingdings" w:char="F028"/>
                        </w:r>
                        <w:r w:rsidRPr="00034F56">
                          <w:rPr>
                            <w:rFonts w:asciiTheme="minorHAnsi" w:eastAsia="Times New Roman" w:hAnsiTheme="minorHAnsi" w:cstheme="minorHAnsi"/>
                            <w:bCs/>
                            <w:sz w:val="20"/>
                            <w:szCs w:val="20"/>
                            <w:lang w:eastAsia="fr-FR"/>
                          </w:rPr>
                          <w:t xml:space="preserve"> 081/77.68.24</w:t>
                        </w:r>
                      </w:p>
                    </w:tc>
                    <w:tc>
                      <w:tcPr>
                        <w:tcW w:w="1777" w:type="dxa"/>
                        <w:tcBorders>
                          <w:top w:val="single" w:sz="4" w:space="0" w:color="000000"/>
                          <w:left w:val="single" w:sz="4" w:space="0" w:color="000000"/>
                          <w:bottom w:val="single" w:sz="4" w:space="0" w:color="000000"/>
                          <w:right w:val="single" w:sz="4" w:space="0" w:color="000000"/>
                        </w:tcBorders>
                      </w:tcPr>
                      <w:p w:rsidR="007B45E2" w:rsidRPr="00034F56" w:rsidRDefault="00F13552">
                        <w:pPr>
                          <w:snapToGrid w:val="0"/>
                          <w:rPr>
                            <w:rFonts w:asciiTheme="minorHAnsi" w:eastAsia="Times New Roman" w:hAnsiTheme="minorHAnsi" w:cstheme="minorHAnsi"/>
                            <w:b/>
                            <w:bCs/>
                            <w:sz w:val="20"/>
                            <w:szCs w:val="20"/>
                            <w:lang w:eastAsia="fr-FR"/>
                          </w:rPr>
                        </w:pPr>
                        <w:r w:rsidRPr="00034F56">
                          <w:rPr>
                            <w:rFonts w:asciiTheme="minorHAnsi" w:eastAsia="Times New Roman" w:hAnsiTheme="minorHAnsi" w:cstheme="minorHAnsi"/>
                            <w:b/>
                            <w:bCs/>
                            <w:sz w:val="20"/>
                            <w:szCs w:val="20"/>
                            <w:lang w:eastAsia="fr-FR"/>
                          </w:rPr>
                          <w:t>1-2-3</w:t>
                        </w:r>
                      </w:p>
                    </w:tc>
                  </w:tr>
                </w:tbl>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sectPr w:rsidR="007B45E2" w:rsidRPr="00034F56">
                      <w:footerReference w:type="default" r:id="rId66"/>
                      <w:type w:val="nextColumn"/>
                      <w:pgSz w:w="16838" w:h="11906" w:orient="landscape"/>
                      <w:pgMar w:top="1134" w:right="1134" w:bottom="1134" w:left="1418" w:header="709" w:footer="142" w:gutter="0"/>
                      <w:cols w:space="720"/>
                      <w:docGrid w:linePitch="299"/>
                    </w:sectPr>
                  </w:pPr>
                </w:p>
                <w:p w:rsidR="007B45E2" w:rsidRPr="00034F56" w:rsidRDefault="00F13552">
                  <w:pPr>
                    <w:pStyle w:val="Titre4"/>
                  </w:pPr>
                  <w:bookmarkStart w:id="362" w:name="_Annexe_7_:_2"/>
                  <w:bookmarkEnd w:id="362"/>
                  <w:r w:rsidRPr="00034F56">
                    <w:t>Annexe 7 : Circulaire n° 6495</w:t>
                  </w:r>
                </w:p>
                <w:p w:rsidR="007B45E2" w:rsidRPr="00034F56" w:rsidRDefault="007B45E2">
                  <w:pPr>
                    <w:rPr>
                      <w:rFonts w:asciiTheme="minorHAnsi" w:eastAsiaTheme="minorEastAsia" w:hAnsiTheme="minorHAnsi" w:cstheme="minorHAnsi"/>
                      <w:lang w:eastAsia="fr-BE"/>
                    </w:rPr>
                  </w:pPr>
                </w:p>
                <w:tbl>
                  <w:tblPr>
                    <w:tblStyle w:val="TableGrid1"/>
                    <w:tblW w:w="9287" w:type="dxa"/>
                    <w:tblInd w:w="-107" w:type="dxa"/>
                    <w:tblCellMar>
                      <w:top w:w="30" w:type="dxa"/>
                      <w:left w:w="138" w:type="dxa"/>
                      <w:right w:w="115" w:type="dxa"/>
                    </w:tblCellMar>
                    <w:tblLook w:val="04A0" w:firstRow="1" w:lastRow="0" w:firstColumn="1" w:lastColumn="0" w:noHBand="0" w:noVBand="1"/>
                  </w:tblPr>
                  <w:tblGrid>
                    <w:gridCol w:w="9287"/>
                  </w:tblGrid>
                  <w:tr w:rsidR="007B45E2" w:rsidRPr="00034F56">
                    <w:trPr>
                      <w:trHeight w:val="1626"/>
                    </w:trPr>
                    <w:tc>
                      <w:tcPr>
                        <w:tcW w:w="9287" w:type="dxa"/>
                        <w:tcBorders>
                          <w:top w:val="single" w:sz="24" w:space="0" w:color="000000"/>
                          <w:left w:val="single" w:sz="24" w:space="0" w:color="000000"/>
                          <w:bottom w:val="nil"/>
                          <w:right w:val="single" w:sz="24" w:space="0" w:color="000000"/>
                        </w:tcBorders>
                      </w:tcPr>
                      <w:p w:rsidR="007B45E2" w:rsidRPr="00034F56" w:rsidRDefault="00F13552">
                        <w:pPr>
                          <w:tabs>
                            <w:tab w:val="center" w:pos="1637"/>
                            <w:tab w:val="center" w:pos="2644"/>
                            <w:tab w:val="center" w:pos="7987"/>
                          </w:tabs>
                          <w:rPr>
                            <w:rFonts w:asciiTheme="minorHAnsi" w:eastAsia="Calibri" w:hAnsiTheme="minorHAnsi" w:cstheme="minorHAnsi"/>
                            <w:color w:val="000000"/>
                          </w:rPr>
                        </w:pPr>
                        <w:r w:rsidRPr="00034F56">
                          <w:rPr>
                            <w:rFonts w:asciiTheme="minorHAnsi" w:eastAsia="Calibri" w:hAnsiTheme="minorHAnsi" w:cstheme="minorHAnsi"/>
                            <w:noProof/>
                            <w:color w:val="000000"/>
                          </w:rPr>
                          <w:drawing>
                            <wp:anchor distT="0" distB="0" distL="114300" distR="114300" simplePos="0" relativeHeight="251637760" behindDoc="0" locked="0" layoutInCell="1" allowOverlap="0">
                              <wp:simplePos x="0" y="0"/>
                              <wp:positionH relativeFrom="column">
                                <wp:posOffset>87351</wp:posOffset>
                              </wp:positionH>
                              <wp:positionV relativeFrom="paragraph">
                                <wp:posOffset>-18882</wp:posOffset>
                              </wp:positionV>
                              <wp:extent cx="849630" cy="958850"/>
                              <wp:effectExtent l="0" t="0" r="0" b="0"/>
                              <wp:wrapSquare wrapText="bothSides"/>
                              <wp:docPr id="4935"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67"/>
                                      <a:stretch>
                                        <a:fillRect/>
                                      </a:stretch>
                                    </pic:blipFill>
                                    <pic:spPr>
                                      <a:xfrm>
                                        <a:off x="0" y="0"/>
                                        <a:ext cx="849630" cy="958850"/>
                                      </a:xfrm>
                                      <a:prstGeom prst="rect">
                                        <a:avLst/>
                                      </a:prstGeom>
                                    </pic:spPr>
                                  </pic:pic>
                                </a:graphicData>
                              </a:graphic>
                            </wp:anchor>
                          </w:drawing>
                        </w:r>
                        <w:r w:rsidRPr="00034F56">
                          <w:rPr>
                            <w:rFonts w:asciiTheme="minorHAnsi" w:eastAsia="Calibri" w:hAnsiTheme="minorHAnsi" w:cstheme="minorHAnsi"/>
                            <w:color w:val="000000"/>
                          </w:rPr>
                          <w:tab/>
                        </w:r>
                        <w:r w:rsidRPr="00034F56">
                          <w:rPr>
                            <w:rFonts w:asciiTheme="minorHAnsi" w:eastAsia="Georgia" w:hAnsiTheme="minorHAnsi" w:cstheme="minorHAnsi"/>
                            <w:b/>
                            <w:color w:val="000000"/>
                            <w:sz w:val="20"/>
                          </w:rPr>
                          <w:t xml:space="preserve"> </w:t>
                        </w:r>
                        <w:r w:rsidRPr="00034F56">
                          <w:rPr>
                            <w:rFonts w:asciiTheme="minorHAnsi" w:eastAsia="Georgia" w:hAnsiTheme="minorHAnsi" w:cstheme="minorHAnsi"/>
                            <w:b/>
                            <w:color w:val="000000"/>
                            <w:sz w:val="20"/>
                          </w:rPr>
                          <w:tab/>
                        </w:r>
                        <w:r w:rsidRPr="00034F56">
                          <w:rPr>
                            <w:rFonts w:asciiTheme="minorHAnsi" w:eastAsia="Georgia" w:hAnsiTheme="minorHAnsi" w:cstheme="minorHAnsi"/>
                            <w:color w:val="000000"/>
                            <w:sz w:val="20"/>
                          </w:rPr>
                          <w:t xml:space="preserve">Circulaire 6495 </w:t>
                        </w:r>
                        <w:r w:rsidRPr="00034F56">
                          <w:rPr>
                            <w:rFonts w:asciiTheme="minorHAnsi" w:eastAsia="Georgia" w:hAnsiTheme="minorHAnsi" w:cstheme="minorHAnsi"/>
                            <w:color w:val="000000"/>
                            <w:sz w:val="20"/>
                          </w:rPr>
                          <w:tab/>
                          <w:t xml:space="preserve">du 16/01/2018 </w:t>
                        </w:r>
                      </w:p>
                      <w:p w:rsidR="007B45E2" w:rsidRPr="00034F56" w:rsidRDefault="00F13552">
                        <w:pPr>
                          <w:ind w:left="1637"/>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 </w:t>
                        </w:r>
                        <w:r w:rsidRPr="00034F56">
                          <w:rPr>
                            <w:rFonts w:asciiTheme="minorHAnsi" w:eastAsia="Georgia" w:hAnsiTheme="minorHAnsi" w:cstheme="minorHAnsi"/>
                            <w:b/>
                            <w:color w:val="000000"/>
                            <w:sz w:val="20"/>
                          </w:rPr>
                          <w:tab/>
                        </w:r>
                        <w:r w:rsidRPr="00034F56">
                          <w:rPr>
                            <w:rFonts w:asciiTheme="minorHAnsi" w:eastAsia="Georgia" w:hAnsiTheme="minorHAnsi" w:cstheme="minorHAnsi"/>
                            <w:color w:val="000000"/>
                            <w:sz w:val="20"/>
                          </w:rPr>
                          <w:t xml:space="preserve"> </w:t>
                        </w:r>
                      </w:p>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CIRCULAIRE RELATIVE A L’INSCRIPTION DANS </w:t>
                        </w:r>
                      </w:p>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L’ENSEIGNEMENT FRANCOPHONE D’ELEVES SCOLARISES EN </w:t>
                        </w:r>
                      </w:p>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COMMUNAUTE FLAMANDE OU EN COMMUNAUTE </w:t>
                        </w:r>
                      </w:p>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GERMANOPHONE ET POUR LESQUELS UNE ATTESTATION </w:t>
                        </w:r>
                      </w:p>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b/>
                            <w:color w:val="000000"/>
                            <w:sz w:val="20"/>
                          </w:rPr>
                          <w:t xml:space="preserve">D’ENTREE EN ENSEIGNEMENT SPECIALISE EST REQUISE </w:t>
                        </w:r>
                      </w:p>
                    </w:tc>
                  </w:tr>
                  <w:tr w:rsidR="007B45E2" w:rsidRPr="00034F56">
                    <w:trPr>
                      <w:trHeight w:val="260"/>
                    </w:trPr>
                    <w:tc>
                      <w:tcPr>
                        <w:tcW w:w="9287" w:type="dxa"/>
                        <w:tcBorders>
                          <w:top w:val="nil"/>
                          <w:left w:val="single" w:sz="24" w:space="0" w:color="000000"/>
                          <w:bottom w:val="single" w:sz="24" w:space="0" w:color="000000"/>
                          <w:right w:val="single" w:sz="24" w:space="0" w:color="000000"/>
                        </w:tcBorders>
                      </w:tcPr>
                      <w:p w:rsidR="007B45E2" w:rsidRPr="00034F56" w:rsidRDefault="00F13552">
                        <w:pPr>
                          <w:ind w:left="1964"/>
                          <w:rPr>
                            <w:rFonts w:asciiTheme="minorHAnsi" w:eastAsia="Calibri" w:hAnsiTheme="minorHAnsi" w:cstheme="minorHAnsi"/>
                            <w:color w:val="000000"/>
                          </w:rPr>
                        </w:pPr>
                        <w:r w:rsidRPr="00034F56">
                          <w:rPr>
                            <w:rFonts w:asciiTheme="minorHAnsi" w:eastAsia="Georgia" w:hAnsiTheme="minorHAnsi" w:cstheme="minorHAnsi"/>
                            <w:color w:val="000000"/>
                            <w:sz w:val="20"/>
                          </w:rPr>
                          <w:t xml:space="preserve"> </w:t>
                        </w:r>
                      </w:p>
                    </w:tc>
                  </w:tr>
                </w:tbl>
                <w:p w:rsidR="007B45E2" w:rsidRPr="00034F56" w:rsidRDefault="00F13552">
                  <w:pPr>
                    <w:spacing w:line="259" w:lineRule="auto"/>
                    <w:ind w:left="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20"/>
                      <w:lang w:eastAsia="fr-BE"/>
                    </w:rPr>
                    <w:t xml:space="preserve"> </w:t>
                  </w:r>
                </w:p>
                <w:p w:rsidR="007B45E2" w:rsidRPr="00034F56" w:rsidRDefault="00F13552">
                  <w:pPr>
                    <w:spacing w:line="259" w:lineRule="auto"/>
                    <w:ind w:left="1162"/>
                    <w:jc w:val="center"/>
                    <w:rPr>
                      <w:rFonts w:asciiTheme="minorHAnsi" w:eastAsia="Calibri" w:hAnsiTheme="minorHAnsi" w:cstheme="minorHAnsi"/>
                      <w:color w:val="000000"/>
                      <w:lang w:eastAsia="fr-BE"/>
                    </w:rPr>
                  </w:pPr>
                  <w:r w:rsidRPr="00034F56">
                    <w:rPr>
                      <w:rFonts w:asciiTheme="minorHAnsi" w:eastAsia="Calibri" w:hAnsiTheme="minorHAnsi" w:cstheme="minorHAnsi"/>
                      <w:noProof/>
                      <w:color w:val="000000"/>
                      <w:lang w:eastAsia="fr-BE"/>
                    </w:rPr>
                    <mc:AlternateContent>
                      <mc:Choice Requires="wpg">
                        <w:drawing>
                          <wp:anchor distT="0" distB="0" distL="114300" distR="114300" simplePos="0" relativeHeight="251650048" behindDoc="1" locked="0" layoutInCell="1" allowOverlap="1">
                            <wp:simplePos x="0" y="0"/>
                            <wp:positionH relativeFrom="column">
                              <wp:posOffset>2304415</wp:posOffset>
                            </wp:positionH>
                            <wp:positionV relativeFrom="paragraph">
                              <wp:posOffset>-20320</wp:posOffset>
                            </wp:positionV>
                            <wp:extent cx="3909695" cy="121920"/>
                            <wp:effectExtent l="0" t="0" r="5715" b="3175"/>
                            <wp:wrapNone/>
                            <wp:docPr id="2" name="Group 49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09695" cy="121920"/>
                                      <a:chOff x="0" y="0"/>
                                      <a:chExt cx="39096" cy="1219"/>
                                    </a:xfrm>
                                  </wpg:grpSpPr>
                                  <wps:wsp>
                                    <wps:cNvPr id="3" name="Shape 5709"/>
                                    <wps:cNvSpPr>
                                      <a:spLocks/>
                                    </wps:cNvSpPr>
                                    <wps:spPr bwMode="auto">
                                      <a:xfrm>
                                        <a:off x="2270" y="63"/>
                                        <a:ext cx="36293" cy="1156"/>
                                      </a:xfrm>
                                      <a:custGeom>
                                        <a:avLst/>
                                        <a:gdLst>
                                          <a:gd name="T0" fmla="*/ 0 w 3629279"/>
                                          <a:gd name="T1" fmla="*/ 0 h 115570"/>
                                          <a:gd name="T2" fmla="*/ 3629279 w 3629279"/>
                                          <a:gd name="T3" fmla="*/ 0 h 115570"/>
                                          <a:gd name="T4" fmla="*/ 3629279 w 3629279"/>
                                          <a:gd name="T5" fmla="*/ 115570 h 115570"/>
                                          <a:gd name="T6" fmla="*/ 0 w 3629279"/>
                                          <a:gd name="T7" fmla="*/ 115570 h 115570"/>
                                          <a:gd name="T8" fmla="*/ 0 w 3629279"/>
                                          <a:gd name="T9" fmla="*/ 0 h 115570"/>
                                          <a:gd name="T10" fmla="*/ 0 w 3629279"/>
                                          <a:gd name="T11" fmla="*/ 0 h 115570"/>
                                          <a:gd name="T12" fmla="*/ 3629279 w 3629279"/>
                                          <a:gd name="T13" fmla="*/ 115570 h 115570"/>
                                        </a:gdLst>
                                        <a:ahLst/>
                                        <a:cxnLst>
                                          <a:cxn ang="0">
                                            <a:pos x="T0" y="T1"/>
                                          </a:cxn>
                                          <a:cxn ang="0">
                                            <a:pos x="T2" y="T3"/>
                                          </a:cxn>
                                          <a:cxn ang="0">
                                            <a:pos x="T4" y="T5"/>
                                          </a:cxn>
                                          <a:cxn ang="0">
                                            <a:pos x="T6" y="T7"/>
                                          </a:cxn>
                                          <a:cxn ang="0">
                                            <a:pos x="T8" y="T9"/>
                                          </a:cxn>
                                        </a:cxnLst>
                                        <a:rect l="T10" t="T11" r="T12" b="T13"/>
                                        <a:pathLst>
                                          <a:path w="3629279" h="115570">
                                            <a:moveTo>
                                              <a:pt x="0" y="0"/>
                                            </a:moveTo>
                                            <a:lnTo>
                                              <a:pt x="3629279" y="0"/>
                                            </a:lnTo>
                                            <a:lnTo>
                                              <a:pt x="3629279" y="115570"/>
                                            </a:lnTo>
                                            <a:lnTo>
                                              <a:pt x="0" y="115570"/>
                                            </a:lnTo>
                                            <a:lnTo>
                                              <a:pt x="0" y="0"/>
                                            </a:lnTo>
                                          </a:path>
                                        </a:pathLst>
                                      </a:custGeom>
                                      <a:solidFill>
                                        <a:srgbClr val="D9D9D9"/>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w="0">
                                            <a:solidFill>
                                              <a:srgbClr val="000000"/>
                                            </a:solidFill>
                                            <a:miter lim="127000"/>
                                            <a:headEnd/>
                                            <a:tailEnd/>
                                          </a14:hiddenLine>
                                        </a:ext>
                                      </a:extLst>
                                    </wps:spPr>
                                    <wps:bodyPr rot="0" vert="horz" wrap="square" lIns="91440" tIns="45720" rIns="91440" bIns="45720" anchor="t" anchorCtr="0" upright="1">
                                      <a:noAutofit/>
                                    </wps:bodyPr>
                                  </wps:wsp>
                                  <wps:wsp>
                                    <wps:cNvPr id="4" name="Shape 5710"/>
                                    <wps:cNvSpPr>
                                      <a:spLocks/>
                                    </wps:cNvSpPr>
                                    <wps:spPr bwMode="auto">
                                      <a:xfrm>
                                        <a:off x="0" y="0"/>
                                        <a:ext cx="39035" cy="91"/>
                                      </a:xfrm>
                                      <a:custGeom>
                                        <a:avLst/>
                                        <a:gdLst>
                                          <a:gd name="T0" fmla="*/ 0 w 3903599"/>
                                          <a:gd name="T1" fmla="*/ 0 h 9144"/>
                                          <a:gd name="T2" fmla="*/ 3903599 w 3903599"/>
                                          <a:gd name="T3" fmla="*/ 0 h 9144"/>
                                          <a:gd name="T4" fmla="*/ 3903599 w 3903599"/>
                                          <a:gd name="T5" fmla="*/ 9144 h 9144"/>
                                          <a:gd name="T6" fmla="*/ 0 w 3903599"/>
                                          <a:gd name="T7" fmla="*/ 9144 h 9144"/>
                                          <a:gd name="T8" fmla="*/ 0 w 3903599"/>
                                          <a:gd name="T9" fmla="*/ 0 h 9144"/>
                                          <a:gd name="T10" fmla="*/ 0 w 3903599"/>
                                          <a:gd name="T11" fmla="*/ 0 h 9144"/>
                                          <a:gd name="T12" fmla="*/ 3903599 w 3903599"/>
                                          <a:gd name="T13" fmla="*/ 9144 h 9144"/>
                                        </a:gdLst>
                                        <a:ahLst/>
                                        <a:cxnLst>
                                          <a:cxn ang="0">
                                            <a:pos x="T0" y="T1"/>
                                          </a:cxn>
                                          <a:cxn ang="0">
                                            <a:pos x="T2" y="T3"/>
                                          </a:cxn>
                                          <a:cxn ang="0">
                                            <a:pos x="T4" y="T5"/>
                                          </a:cxn>
                                          <a:cxn ang="0">
                                            <a:pos x="T6" y="T7"/>
                                          </a:cxn>
                                          <a:cxn ang="0">
                                            <a:pos x="T8" y="T9"/>
                                          </a:cxn>
                                        </a:cxnLst>
                                        <a:rect l="T10" t="T11" r="T12" b="T13"/>
                                        <a:pathLst>
                                          <a:path w="3903599" h="9144">
                                            <a:moveTo>
                                              <a:pt x="0" y="0"/>
                                            </a:moveTo>
                                            <a:lnTo>
                                              <a:pt x="3903599" y="0"/>
                                            </a:lnTo>
                                            <a:lnTo>
                                              <a:pt x="3903599" y="9144"/>
                                            </a:lnTo>
                                            <a:lnTo>
                                              <a:pt x="0" y="9144"/>
                                            </a:lnTo>
                                            <a:lnTo>
                                              <a:pt x="0" y="0"/>
                                            </a:lnTo>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w="0">
                                            <a:solidFill>
                                              <a:srgbClr val="000000"/>
                                            </a:solidFill>
                                            <a:miter lim="127000"/>
                                            <a:headEnd/>
                                            <a:tailEnd/>
                                          </a14:hiddenLine>
                                        </a:ext>
                                      </a:extLst>
                                    </wps:spPr>
                                    <wps:bodyPr rot="0" vert="horz" wrap="square" lIns="91440" tIns="45720" rIns="91440" bIns="45720" anchor="t" anchorCtr="0" upright="1">
                                      <a:noAutofit/>
                                    </wps:bodyPr>
                                  </wps:wsp>
                                  <wps:wsp>
                                    <wps:cNvPr id="5" name="Shape 5711"/>
                                    <wps:cNvSpPr>
                                      <a:spLocks/>
                                    </wps:cNvSpPr>
                                    <wps:spPr bwMode="auto">
                                      <a:xfrm>
                                        <a:off x="39035"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71B14" id="Group 4944" o:spid="_x0000_s1026" style="position:absolute;margin-left:181.45pt;margin-top:-1.6pt;width:307.85pt;height:9.6pt;z-index:-251666432" coordsize="39096,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">
                            <v:shape id="Shape 5709" o:spid="_x0000_s1027" style="position:absolute;left:2270;top:63;width:36293;height:1156;visibility:visible;mso-wrap-style:square;v-text-anchor:top" coordsize="3629279,115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2K6sIA&#10;AADaAAAADwAAAGRycy9kb3ducmV2LnhtbESPQYvCMBSE74L/ITxhb5q6CyrVKO6iUAQPVi/ens2z&#10;KTYvpclq999vBMHjMDPfMItVZ2txp9ZXjhWMRwkI4sLpiksFp+N2OAPhA7LG2jEp+CMPq2W/t8BU&#10;uwcf6J6HUkQI+xQVmBCaVEpfGLLoR64hjt7VtRZDlG0pdYuPCLe1/EySibRYcVww2NCPoeKW/1oF&#10;u+15X7tN8X00E5NtWF+m2XWq1MegW89BBOrCO/xqZ1rBFzyvxBs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YrqwgAAANoAAAAPAAAAAAAAAAAAAAAAAJgCAABkcnMvZG93&#10;bnJldi54bWxQSwUGAAAAAAQABAD1AAAAhwMAAAAA&#10;" path="m,l3629279,r,115570l,115570,,e" fillcolor="#d9d9d9" stroked="f">
                              <v:path arrowok="t" o:connecttype="custom" o:connectlocs="0,0;36293,0;36293,1156;0,1156;0,0" o:connectangles="0,0,0,0,0" textboxrect="0,0,3629279,115570"/>
                            </v:shape>
                            <v:shape id="Shape 5710" o:spid="_x0000_s1028" style="position:absolute;width:39035;height:91;visibility:visible;mso-wrap-style:square;v-text-anchor:top" coordsize="390359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9eh8UA&#10;AADaAAAADwAAAGRycy9kb3ducmV2LnhtbESPQWvCQBSE7wX/w/KEXkrdGCVK6iqxRaq3aAu2t0f2&#10;NQlm34bsVtN/7wpCj8PMfMMsVr1pxJk6V1tWMB5FIIgLq2suFXx+bJ7nIJxH1thYJgV/5GC1HDws&#10;MNX2wns6H3wpAoRdigoq79tUSldUZNCNbEscvB/bGfRBdqXUHV4C3DQyjqJEGqw5LFTY0mtFxenw&#10;axR8TWb56Tt2u3fdvs32yTFfP3Gm1OOwz15AeOr9f/je3moFU7hdCT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16HxQAAANoAAAAPAAAAAAAAAAAAAAAAAJgCAABkcnMv&#10;ZG93bnJldi54bWxQSwUGAAAAAAQABAD1AAAAigMAAAAA&#10;" path="m,l3903599,r,9144l,9144,,e" fillcolor="black" stroked="f">
                              <v:path arrowok="t" o:connecttype="custom" o:connectlocs="0,0;39035,0;39035,91;0,91;0,0" o:connectangles="0,0,0,0,0" textboxrect="0,0,3903599,9144"/>
                            </v:shape>
                            <v:shape id="Shape 5711" o:spid="_x0000_s1029" style="position:absolute;left:3903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uIsMA&#10;AADaAAAADwAAAGRycy9kb3ducmV2LnhtbESPQWvCQBSE7wX/w/KEXkrdVWqQ6CaIIhR6aiw5P7LP&#10;JJh9G7Orxv76bqHQ4zAz3zCbfLSduNHgW8ca5jMFgrhypuVaw9fx8LoC4QOywc4xaXiQhzybPG0w&#10;Ne7On3QrQi0ihH2KGpoQ+lRKXzVk0c9cTxy9kxsshiiHWpoB7xFuO7lQKpEWW44LDfa0a6g6F1er&#10;Qbl9eVy9fJ9rtSw/Lm/hcUiKndbP03G7BhFoDP/hv/a70bCE3yvxBs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juIsMAAADaAAAADwAAAAAAAAAAAAAAAACYAgAAZHJzL2Rv&#10;d25yZXYueG1sUEsFBgAAAAAEAAQA9QAAAIgDAAAAAA==&#10;" path="m,l9144,r,9144l,9144,,e" fillcolor="black" stroked="f">
                              <v:path arrowok="t" o:connecttype="custom" o:connectlocs="0,0;92,0;92,91;0,91;0,0" o:connectangles="0,0,0,0,0" textboxrect="0,0,9144,9144"/>
                            </v:shape>
                          </v:group>
                        </w:pict>
                      </mc:Fallback>
                    </mc:AlternateContent>
                  </w:r>
                  <w:r w:rsidRPr="00034F56">
                    <w:rPr>
                      <w:rFonts w:asciiTheme="minorHAnsi" w:eastAsia="Georgia" w:hAnsiTheme="minorHAnsi" w:cstheme="minorHAnsi"/>
                      <w:b/>
                      <w:color w:val="000000"/>
                      <w:sz w:val="16"/>
                      <w:lang w:eastAsia="fr-BE"/>
                    </w:rPr>
                    <w:t>Destinataires de la circulaire</w:t>
                  </w:r>
                  <w:r w:rsidRPr="00034F56">
                    <w:rPr>
                      <w:rFonts w:asciiTheme="minorHAnsi" w:eastAsia="Georgia" w:hAnsiTheme="minorHAnsi" w:cstheme="minorHAnsi"/>
                      <w:color w:val="000000"/>
                      <w:sz w:val="16"/>
                      <w:lang w:eastAsia="fr-BE"/>
                    </w:rPr>
                    <w:t xml:space="preserve"> </w:t>
                  </w:r>
                </w:p>
                <w:p w:rsidR="007B45E2" w:rsidRPr="00034F56" w:rsidRDefault="00F13552">
                  <w:pPr>
                    <w:spacing w:line="259" w:lineRule="auto"/>
                    <w:ind w:left="3733"/>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 </w:t>
                  </w:r>
                </w:p>
                <w:p w:rsidR="007B45E2" w:rsidRPr="00034F56" w:rsidRDefault="00F13552">
                  <w:pPr>
                    <w:tabs>
                      <w:tab w:val="center" w:pos="3786"/>
                      <w:tab w:val="center" w:pos="6080"/>
                    </w:tabs>
                    <w:spacing w:after="4" w:line="248" w:lineRule="auto"/>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ab/>
                  </w:r>
                  <w:r w:rsidRPr="00034F56">
                    <w:rPr>
                      <w:rFonts w:asciiTheme="minorHAnsi" w:eastAsia="Georgia" w:hAnsiTheme="minorHAnsi" w:cstheme="minorHAnsi"/>
                      <w:color w:val="000000"/>
                      <w:sz w:val="16"/>
                      <w:lang w:eastAsia="fr-BE"/>
                    </w:rPr>
                    <w:t xml:space="preserve">A </w:t>
                  </w:r>
                  <w:r w:rsidRPr="00034F56">
                    <w:rPr>
                      <w:rFonts w:asciiTheme="minorHAnsi" w:eastAsia="Georgia" w:hAnsiTheme="minorHAnsi" w:cstheme="minorHAnsi"/>
                      <w:color w:val="000000"/>
                      <w:sz w:val="16"/>
                      <w:lang w:eastAsia="fr-BE"/>
                    </w:rPr>
                    <w:tab/>
                    <w:t xml:space="preserve">Madame la Ministre chargée de l’Education,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 Madame la Ministre-Présidente, Membre du Collège de la Commission communautaire française, chargée de l’Enseignement, </w:t>
                  </w:r>
                </w:p>
                <w:p w:rsidR="007B45E2" w:rsidRPr="00034F56" w:rsidRDefault="00F13552">
                  <w:pPr>
                    <w:tabs>
                      <w:tab w:val="center" w:pos="3833"/>
                      <w:tab w:val="center" w:pos="5180"/>
                    </w:tabs>
                    <w:spacing w:line="259" w:lineRule="auto"/>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ab/>
                  </w:r>
                  <w:r w:rsidRPr="00034F56">
                    <w:rPr>
                      <w:rFonts w:asciiTheme="minorHAnsi" w:eastAsia="Georgia" w:hAnsiTheme="minorHAnsi" w:cstheme="minorHAnsi"/>
                      <w:color w:val="000000"/>
                      <w:sz w:val="16"/>
                      <w:lang w:eastAsia="fr-BE"/>
                    </w:rPr>
                    <w:t xml:space="preserve">Au </w:t>
                  </w:r>
                  <w:r w:rsidRPr="00034F56">
                    <w:rPr>
                      <w:rFonts w:asciiTheme="minorHAnsi" w:eastAsia="Georgia" w:hAnsiTheme="minorHAnsi" w:cstheme="minorHAnsi"/>
                      <w:color w:val="000000"/>
                      <w:sz w:val="16"/>
                      <w:lang w:eastAsia="fr-BE"/>
                    </w:rPr>
                    <w:tab/>
                    <w:t xml:space="preserve">Collège provincial,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 Mesdames et Messieurs les Bourgmestres et Echevin-e-s de l’Instruction publique,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Chefs d’établissement des écoles organisées ou subventionnées par la Fédération Wallonie-Bruxelles, d’enseignement spécialisé, maternel, primaire, fondamental, secondaire, de plein exercice ou en alternance,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Pouvoirs organisateurs des écoles subventionnées par la Fédération Wallonie-Bruxelles, d’enseignement spécialisé maternel, primaire, fondamental, secondaire, de plein exercice ou en alternance, </w:t>
                  </w:r>
                </w:p>
                <w:p w:rsidR="007B45E2" w:rsidRPr="00034F56" w:rsidRDefault="00F13552">
                  <w:pPr>
                    <w:tabs>
                      <w:tab w:val="center" w:pos="3874"/>
                      <w:tab w:val="center" w:pos="4838"/>
                      <w:tab w:val="center" w:pos="5832"/>
                      <w:tab w:val="center" w:pos="6632"/>
                      <w:tab w:val="right" w:pos="9245"/>
                    </w:tabs>
                    <w:spacing w:after="4" w:line="248" w:lineRule="auto"/>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ab/>
                  </w:r>
                  <w:r w:rsidRPr="00034F56">
                    <w:rPr>
                      <w:rFonts w:asciiTheme="minorHAnsi" w:eastAsia="Georgia" w:hAnsiTheme="minorHAnsi" w:cstheme="minorHAnsi"/>
                      <w:color w:val="000000"/>
                      <w:sz w:val="16"/>
                      <w:lang w:eastAsia="fr-BE"/>
                    </w:rPr>
                    <w:t xml:space="preserve">Aux  </w:t>
                  </w:r>
                  <w:r w:rsidRPr="00034F56">
                    <w:rPr>
                      <w:rFonts w:asciiTheme="minorHAnsi" w:eastAsia="Georgia" w:hAnsiTheme="minorHAnsi" w:cstheme="minorHAnsi"/>
                      <w:color w:val="000000"/>
                      <w:sz w:val="16"/>
                      <w:lang w:eastAsia="fr-BE"/>
                    </w:rPr>
                    <w:tab/>
                    <w:t xml:space="preserve">Pouvoirs </w:t>
                  </w:r>
                  <w:r w:rsidRPr="00034F56">
                    <w:rPr>
                      <w:rFonts w:asciiTheme="minorHAnsi" w:eastAsia="Georgia" w:hAnsiTheme="minorHAnsi" w:cstheme="minorHAnsi"/>
                      <w:color w:val="000000"/>
                      <w:sz w:val="16"/>
                      <w:lang w:eastAsia="fr-BE"/>
                    </w:rPr>
                    <w:tab/>
                    <w:t xml:space="preserve">organisateurs </w:t>
                  </w:r>
                  <w:r w:rsidRPr="00034F56">
                    <w:rPr>
                      <w:rFonts w:asciiTheme="minorHAnsi" w:eastAsia="Georgia" w:hAnsiTheme="minorHAnsi" w:cstheme="minorHAnsi"/>
                      <w:color w:val="000000"/>
                      <w:sz w:val="16"/>
                      <w:lang w:eastAsia="fr-BE"/>
                    </w:rPr>
                    <w:tab/>
                    <w:t xml:space="preserve">des </w:t>
                  </w:r>
                  <w:r w:rsidRPr="00034F56">
                    <w:rPr>
                      <w:rFonts w:asciiTheme="minorHAnsi" w:eastAsia="Georgia" w:hAnsiTheme="minorHAnsi" w:cstheme="minorHAnsi"/>
                      <w:color w:val="000000"/>
                      <w:sz w:val="16"/>
                      <w:lang w:eastAsia="fr-BE"/>
                    </w:rPr>
                    <w:tab/>
                    <w:t xml:space="preserve">Centres-Psycho-Médico-Sociaux </w:t>
                  </w:r>
                </w:p>
                <w:p w:rsidR="007B45E2" w:rsidRPr="00034F56" w:rsidRDefault="00F13552">
                  <w:pPr>
                    <w:spacing w:after="4" w:line="248" w:lineRule="auto"/>
                    <w:ind w:left="4525"/>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ordinaires </w:t>
                  </w:r>
                  <w:r w:rsidRPr="00034F56">
                    <w:rPr>
                      <w:rFonts w:asciiTheme="minorHAnsi" w:eastAsia="Georgia" w:hAnsiTheme="minorHAnsi" w:cstheme="minorHAnsi"/>
                      <w:color w:val="000000"/>
                      <w:sz w:val="16"/>
                      <w:lang w:eastAsia="fr-BE"/>
                    </w:rPr>
                    <w:tab/>
                    <w:t xml:space="preserve">et </w:t>
                  </w:r>
                  <w:r w:rsidRPr="00034F56">
                    <w:rPr>
                      <w:rFonts w:asciiTheme="minorHAnsi" w:eastAsia="Georgia" w:hAnsiTheme="minorHAnsi" w:cstheme="minorHAnsi"/>
                      <w:color w:val="000000"/>
                      <w:sz w:val="16"/>
                      <w:lang w:eastAsia="fr-BE"/>
                    </w:rPr>
                    <w:tab/>
                    <w:t xml:space="preserve">spécialisés </w:t>
                  </w:r>
                  <w:r w:rsidRPr="00034F56">
                    <w:rPr>
                      <w:rFonts w:asciiTheme="minorHAnsi" w:eastAsia="Georgia" w:hAnsiTheme="minorHAnsi" w:cstheme="minorHAnsi"/>
                      <w:color w:val="000000"/>
                      <w:sz w:val="16"/>
                      <w:lang w:eastAsia="fr-BE"/>
                    </w:rPr>
                    <w:tab/>
                    <w:t xml:space="preserve">subventionnés </w:t>
                  </w:r>
                  <w:r w:rsidRPr="00034F56">
                    <w:rPr>
                      <w:rFonts w:asciiTheme="minorHAnsi" w:eastAsia="Georgia" w:hAnsiTheme="minorHAnsi" w:cstheme="minorHAnsi"/>
                      <w:color w:val="000000"/>
                      <w:sz w:val="16"/>
                      <w:lang w:eastAsia="fr-BE"/>
                    </w:rPr>
                    <w:tab/>
                    <w:t xml:space="preserve">par </w:t>
                  </w:r>
                  <w:r w:rsidRPr="00034F56">
                    <w:rPr>
                      <w:rFonts w:asciiTheme="minorHAnsi" w:eastAsia="Georgia" w:hAnsiTheme="minorHAnsi" w:cstheme="minorHAnsi"/>
                      <w:color w:val="000000"/>
                      <w:sz w:val="16"/>
                      <w:lang w:eastAsia="fr-BE"/>
                    </w:rPr>
                    <w:tab/>
                    <w:t xml:space="preserve">la </w:t>
                  </w:r>
                  <w:r w:rsidRPr="00034F56">
                    <w:rPr>
                      <w:rFonts w:asciiTheme="minorHAnsi" w:eastAsia="Georgia" w:hAnsiTheme="minorHAnsi" w:cstheme="minorHAnsi"/>
                      <w:color w:val="000000"/>
                      <w:sz w:val="16"/>
                      <w:lang w:eastAsia="fr-BE"/>
                    </w:rPr>
                    <w:tab/>
                    <w:t xml:space="preserve">Fédération Wallonie-Bruxelles,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Directions des Centres-Psycho-Médico-Sociaux ordinaires et spécialisés, organisés par la Fédération Wallonie-Bruxelles ainsi qu’aux organismes agréés,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Présidents et Secrétaires des Commissions consultatives de l’Enseignement spécialisé. </w:t>
                  </w:r>
                </w:p>
                <w:p w:rsidR="007B45E2" w:rsidRPr="00034F56" w:rsidRDefault="00F13552">
                  <w:pPr>
                    <w:spacing w:line="259" w:lineRule="auto"/>
                    <w:ind w:left="3733"/>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 </w:t>
                  </w:r>
                </w:p>
                <w:p w:rsidR="007B45E2" w:rsidRPr="00034F56" w:rsidRDefault="00F13552">
                  <w:pPr>
                    <w:spacing w:line="259" w:lineRule="auto"/>
                    <w:ind w:right="228"/>
                    <w:jc w:val="center"/>
                    <w:rPr>
                      <w:rFonts w:asciiTheme="minorHAnsi" w:eastAsia="Calibri" w:hAnsiTheme="minorHAnsi" w:cstheme="minorHAnsi"/>
                      <w:color w:val="000000"/>
                      <w:lang w:eastAsia="fr-BE"/>
                    </w:rPr>
                  </w:pPr>
                  <w:r w:rsidRPr="00034F56">
                    <w:rPr>
                      <w:rFonts w:asciiTheme="minorHAnsi" w:eastAsia="Georgia" w:hAnsiTheme="minorHAnsi" w:cstheme="minorHAnsi"/>
                      <w:b/>
                      <w:color w:val="000000"/>
                      <w:sz w:val="16"/>
                      <w:u w:val="single" w:color="000000"/>
                      <w:lang w:eastAsia="fr-BE"/>
                    </w:rPr>
                    <w:t>Pour information</w:t>
                  </w:r>
                  <w:r w:rsidRPr="00034F56">
                    <w:rPr>
                      <w:rFonts w:asciiTheme="minorHAnsi" w:eastAsia="Georgia" w:hAnsiTheme="minorHAnsi" w:cstheme="minorHAnsi"/>
                      <w:b/>
                      <w:color w:val="000000"/>
                      <w:sz w:val="16"/>
                      <w:lang w:eastAsia="fr-BE"/>
                    </w:rPr>
                    <w:t xml:space="preserve"> : </w:t>
                  </w:r>
                </w:p>
                <w:p w:rsidR="007B45E2" w:rsidRPr="00034F56" w:rsidRDefault="00F13552">
                  <w:pPr>
                    <w:spacing w:line="259" w:lineRule="auto"/>
                    <w:ind w:left="3733"/>
                    <w:rPr>
                      <w:rFonts w:asciiTheme="minorHAnsi" w:eastAsia="Calibri" w:hAnsiTheme="minorHAnsi" w:cstheme="minorHAnsi"/>
                      <w:color w:val="000000"/>
                      <w:lang w:eastAsia="fr-BE"/>
                    </w:rPr>
                  </w:pPr>
                  <w:r w:rsidRPr="00034F56">
                    <w:rPr>
                      <w:rFonts w:asciiTheme="minorHAnsi" w:eastAsia="Georgia" w:hAnsiTheme="minorHAnsi" w:cstheme="minorHAnsi"/>
                      <w:b/>
                      <w:color w:val="000000"/>
                      <w:sz w:val="16"/>
                      <w:lang w:eastAsia="fr-BE"/>
                    </w:rPr>
                    <w:t xml:space="preserve">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Calibri" w:hAnsiTheme="minorHAnsi" w:cstheme="minorHAnsi"/>
                      <w:noProof/>
                      <w:color w:val="000000"/>
                      <w:lang w:eastAsia="fr-BE"/>
                    </w:rPr>
                    <w:drawing>
                      <wp:anchor distT="0" distB="0" distL="114300" distR="114300" simplePos="0" relativeHeight="251676672" behindDoc="1" locked="0" layoutInCell="1" allowOverlap="0">
                        <wp:simplePos x="0" y="0"/>
                        <wp:positionH relativeFrom="column">
                          <wp:posOffset>-78536</wp:posOffset>
                        </wp:positionH>
                        <wp:positionV relativeFrom="paragraph">
                          <wp:posOffset>-3259949</wp:posOffset>
                        </wp:positionV>
                        <wp:extent cx="6708648" cy="6053328"/>
                        <wp:effectExtent l="0" t="0" r="0" b="0"/>
                        <wp:wrapNone/>
                        <wp:docPr id="5556" name="Picture 5556"/>
                        <wp:cNvGraphicFramePr/>
                        <a:graphic xmlns:a="http://schemas.openxmlformats.org/drawingml/2006/main">
                          <a:graphicData uri="http://schemas.openxmlformats.org/drawingml/2006/picture">
                            <pic:pic xmlns:pic="http://schemas.openxmlformats.org/drawingml/2006/picture">
                              <pic:nvPicPr>
                                <pic:cNvPr id="5556" name="Picture 5556"/>
                                <pic:cNvPicPr/>
                              </pic:nvPicPr>
                              <pic:blipFill>
                                <a:blip r:embed="rId68"/>
                                <a:stretch>
                                  <a:fillRect/>
                                </a:stretch>
                              </pic:blipFill>
                              <pic:spPr>
                                <a:xfrm>
                                  <a:off x="0" y="0"/>
                                  <a:ext cx="6708648" cy="6053328"/>
                                </a:xfrm>
                                <a:prstGeom prst="rect">
                                  <a:avLst/>
                                </a:prstGeom>
                              </pic:spPr>
                            </pic:pic>
                          </a:graphicData>
                        </a:graphic>
                      </wp:anchor>
                    </w:drawing>
                  </w:r>
                  <w:r w:rsidRPr="00034F56">
                    <w:rPr>
                      <w:rFonts w:asciiTheme="minorHAnsi" w:eastAsia="Georgia" w:hAnsiTheme="minorHAnsi" w:cstheme="minorHAnsi"/>
                      <w:color w:val="000000"/>
                      <w:sz w:val="16"/>
                      <w:lang w:eastAsia="fr-BE"/>
                    </w:rPr>
                    <w:t xml:space="preserve">Aux Chefs d’établissement des écoles organisées ou subventionnées par la Fédération Wallonie-Bruxelles, d’enseignement ordinaire, maternel, primaire, fondamental, secondaire, de plein exercice ou en alternance,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Pouvoirs organisateurs des écoles subventionnées par la Fédération Wallonie-Bruxelles, d’enseignement ordinaire maternel, primaire, fondamental, secondaire, de plein exercice ou en alternance,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Membres du Service général de l'Inspection de l’enseignement    spécialisé, maternel, primaire, fondamental, secondaire, de plein exercice ou en alternance, </w:t>
                  </w:r>
                </w:p>
                <w:p w:rsidR="007B45E2" w:rsidRPr="00034F56" w:rsidRDefault="00F13552">
                  <w:pPr>
                    <w:spacing w:line="259" w:lineRule="auto"/>
                    <w:ind w:left="1955" w:hanging="10"/>
                    <w:jc w:val="center"/>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Vérificateurs de l'enseignement spécialisé, </w:t>
                  </w:r>
                </w:p>
                <w:p w:rsidR="007B45E2" w:rsidRPr="00034F56" w:rsidRDefault="00F13552">
                  <w:pPr>
                    <w:spacing w:line="259" w:lineRule="auto"/>
                    <w:ind w:left="1955" w:right="291" w:hanging="10"/>
                    <w:jc w:val="center"/>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Fédérations d’associations de parents, </w:t>
                  </w:r>
                </w:p>
                <w:p w:rsidR="007B45E2" w:rsidRPr="00034F56" w:rsidRDefault="00F13552">
                  <w:pPr>
                    <w:spacing w:after="4" w:line="248" w:lineRule="auto"/>
                    <w:ind w:left="3718"/>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Organes de représentation et de coordination des Pouvoirs  </w:t>
                  </w:r>
                </w:p>
                <w:p w:rsidR="007B45E2" w:rsidRPr="00034F56" w:rsidRDefault="00F13552">
                  <w:pPr>
                    <w:spacing w:line="259" w:lineRule="auto"/>
                    <w:ind w:left="1955" w:right="1910" w:hanging="10"/>
                    <w:jc w:val="center"/>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                    Organisateurs, </w:t>
                  </w:r>
                </w:p>
                <w:p w:rsidR="007B45E2" w:rsidRPr="00034F56" w:rsidRDefault="00F13552">
                  <w:pPr>
                    <w:spacing w:after="4" w:line="248" w:lineRule="auto"/>
                    <w:ind w:left="4520" w:hanging="802"/>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 </w:t>
                  </w:r>
                  <w:r w:rsidRPr="00034F56">
                    <w:rPr>
                      <w:rFonts w:asciiTheme="minorHAnsi" w:eastAsia="Georgia" w:hAnsiTheme="minorHAnsi" w:cstheme="minorHAnsi"/>
                      <w:color w:val="000000"/>
                      <w:sz w:val="16"/>
                      <w:lang w:eastAsia="fr-BE"/>
                    </w:rPr>
                    <w:tab/>
                    <w:t xml:space="preserve">Service général de l’Enseignement organisé par la Fédération Wallonie-Bruxelles, </w:t>
                  </w:r>
                </w:p>
                <w:p w:rsidR="007B45E2" w:rsidRPr="00034F56" w:rsidRDefault="00F13552">
                  <w:pPr>
                    <w:spacing w:line="237" w:lineRule="auto"/>
                    <w:ind w:left="3733" w:right="99"/>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Membres du Conseil supérieur de l'enseignement spécialisé, Aux            Membres du Conseil général de concertation pour  l'enseignement                     spécialisé. </w:t>
                  </w:r>
                </w:p>
                <w:p w:rsidR="007B45E2" w:rsidRPr="00034F56" w:rsidRDefault="00F13552">
                  <w:pPr>
                    <w:spacing w:line="259" w:lineRule="auto"/>
                    <w:ind w:left="1955" w:right="1184" w:hanging="10"/>
                    <w:jc w:val="center"/>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Aux            Organisations syndicales, </w:t>
                  </w:r>
                </w:p>
                <w:tbl>
                  <w:tblPr>
                    <w:tblStyle w:val="TableGrid1"/>
                    <w:tblpPr w:leftFromText="141" w:rightFromText="141" w:vertAnchor="text" w:horzAnchor="margin" w:tblpY="751"/>
                    <w:tblOverlap w:val="never"/>
                    <w:tblW w:w="6402" w:type="dxa"/>
                    <w:tblInd w:w="0" w:type="dxa"/>
                    <w:tblLook w:val="04A0" w:firstRow="1" w:lastRow="0" w:firstColumn="1" w:lastColumn="0" w:noHBand="0" w:noVBand="1"/>
                  </w:tblPr>
                  <w:tblGrid>
                    <w:gridCol w:w="2079"/>
                    <w:gridCol w:w="4323"/>
                  </w:tblGrid>
                  <w:tr w:rsidR="007B45E2" w:rsidRPr="00034F56">
                    <w:trPr>
                      <w:trHeight w:val="1118"/>
                    </w:trPr>
                    <w:tc>
                      <w:tcPr>
                        <w:tcW w:w="2079" w:type="dxa"/>
                      </w:tcPr>
                      <w:p w:rsidR="007B45E2" w:rsidRPr="00034F56" w:rsidRDefault="00F13552">
                        <w:pPr>
                          <w:rPr>
                            <w:rFonts w:asciiTheme="minorHAnsi" w:eastAsia="Calibri" w:hAnsiTheme="minorHAnsi" w:cstheme="minorHAnsi"/>
                            <w:color w:val="000000"/>
                          </w:rPr>
                        </w:pPr>
                        <w:r w:rsidRPr="00034F56">
                          <w:rPr>
                            <w:rFonts w:asciiTheme="minorHAnsi" w:eastAsia="Georgia" w:hAnsiTheme="minorHAnsi" w:cstheme="minorHAnsi"/>
                            <w:color w:val="000000"/>
                            <w:sz w:val="20"/>
                          </w:rPr>
                          <w:t xml:space="preserve">Ministre / </w:t>
                        </w:r>
                      </w:p>
                      <w:p w:rsidR="007B45E2" w:rsidRPr="00034F56" w:rsidRDefault="00F13552">
                        <w:pPr>
                          <w:rPr>
                            <w:rFonts w:asciiTheme="minorHAnsi" w:eastAsia="Calibri" w:hAnsiTheme="minorHAnsi" w:cstheme="minorHAnsi"/>
                            <w:color w:val="000000"/>
                          </w:rPr>
                        </w:pPr>
                        <w:r w:rsidRPr="00034F56">
                          <w:rPr>
                            <w:rFonts w:asciiTheme="minorHAnsi" w:eastAsia="Georgia" w:hAnsiTheme="minorHAnsi" w:cstheme="minorHAnsi"/>
                            <w:color w:val="000000"/>
                            <w:sz w:val="20"/>
                          </w:rPr>
                          <w:t xml:space="preserve">Administration : </w:t>
                        </w:r>
                      </w:p>
                    </w:tc>
                    <w:tc>
                      <w:tcPr>
                        <w:tcW w:w="4323" w:type="dxa"/>
                      </w:tcPr>
                      <w:p w:rsidR="007B45E2" w:rsidRPr="00034F56" w:rsidRDefault="00F13552">
                        <w:pPr>
                          <w:rPr>
                            <w:rFonts w:asciiTheme="minorHAnsi" w:eastAsia="Calibri" w:hAnsiTheme="minorHAnsi" w:cstheme="minorHAnsi"/>
                            <w:color w:val="000000"/>
                          </w:rPr>
                        </w:pPr>
                        <w:r w:rsidRPr="00034F56">
                          <w:rPr>
                            <w:rFonts w:asciiTheme="minorHAnsi" w:eastAsia="Georgia" w:hAnsiTheme="minorHAnsi" w:cstheme="minorHAnsi"/>
                            <w:color w:val="000000"/>
                            <w:sz w:val="20"/>
                          </w:rPr>
                          <w:t xml:space="preserve">Administration générale de l’Enseignement  </w:t>
                        </w:r>
                      </w:p>
                      <w:p w:rsidR="007B45E2" w:rsidRPr="00034F56" w:rsidRDefault="00F13552">
                        <w:pPr>
                          <w:rPr>
                            <w:rFonts w:asciiTheme="minorHAnsi" w:eastAsia="Calibri" w:hAnsiTheme="minorHAnsi" w:cstheme="minorHAnsi"/>
                            <w:color w:val="000000"/>
                          </w:rPr>
                        </w:pPr>
                        <w:r w:rsidRPr="00034F56">
                          <w:rPr>
                            <w:rFonts w:asciiTheme="minorHAnsi" w:eastAsia="Georgia" w:hAnsiTheme="minorHAnsi" w:cstheme="minorHAnsi"/>
                            <w:noProof/>
                            <w:color w:val="000000"/>
                            <w:sz w:val="16"/>
                          </w:rPr>
                          <mc:AlternateContent>
                            <mc:Choice Requires="wps">
                              <w:drawing>
                                <wp:anchor distT="0" distB="0" distL="114300" distR="114300" simplePos="0" relativeHeight="251692032" behindDoc="1" locked="0" layoutInCell="1" allowOverlap="1">
                                  <wp:simplePos x="0" y="0"/>
                                  <wp:positionH relativeFrom="column">
                                    <wp:posOffset>-1565275</wp:posOffset>
                                  </wp:positionH>
                                  <wp:positionV relativeFrom="paragraph">
                                    <wp:posOffset>237490</wp:posOffset>
                                  </wp:positionV>
                                  <wp:extent cx="6237605" cy="1026795"/>
                                  <wp:effectExtent l="0" t="0" r="0" b="0"/>
                                  <wp:wrapNone/>
                                  <wp:docPr id="4934" name="Zone de texte 4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7605" cy="1026795"/>
                                          </a:xfrm>
                                          <a:prstGeom prst="rect">
                                            <a:avLst/>
                                          </a:prstGeom>
                                          <a:solidFill>
                                            <a:sysClr val="window" lastClr="FFFFFF"/>
                                          </a:solidFill>
                                          <a:ln w="6350">
                                            <a:noFill/>
                                          </a:ln>
                                          <a:effectLst/>
                                        </wps:spPr>
                                        <wps:txbx>
                                          <w:txbxContent>
                                            <w:p w:rsidR="00AC6F10" w:rsidRDefault="00AC6F10">
                                              <w:pPr>
                                                <w:rPr>
                                                  <w:b/>
                                                </w:rPr>
                                              </w:pPr>
                                              <w:bookmarkStart w:id="363" w:name="_Toc11422977"/>
                                              <w:bookmarkStart w:id="364" w:name="_Toc11679700"/>
                                              <w:r>
                                                <w:rPr>
                                                  <w:b/>
                                                  <w:lang w:eastAsia="fr-BE"/>
                                                </w:rPr>
                                                <w:t>Personnes de contact</w:t>
                                              </w:r>
                                              <w:bookmarkEnd w:id="363"/>
                                              <w:bookmarkEnd w:id="364"/>
                                              <w:r>
                                                <w:rPr>
                                                  <w:b/>
                                                  <w:lang w:eastAsia="fr-BE"/>
                                                </w:rPr>
                                                <w:t xml:space="preserve"> </w:t>
                                              </w:r>
                                            </w:p>
                                            <w:p w:rsidR="00AC6F10" w:rsidRDefault="00AC6F10">
                                              <w:pPr>
                                                <w:spacing w:line="259" w:lineRule="auto"/>
                                                <w:ind w:left="542"/>
                                                <w:rPr>
                                                  <w:rFonts w:eastAsia="Calibri" w:cs="Calibri"/>
                                                  <w:color w:val="000000"/>
                                                </w:rPr>
                                              </w:pPr>
                                              <w:r>
                                                <w:rPr>
                                                  <w:rFonts w:ascii="Georgia" w:eastAsia="Georgia" w:hAnsi="Georgia" w:cs="Georgia"/>
                                                  <w:color w:val="000000"/>
                                                  <w:sz w:val="20"/>
                                                  <w:lang w:eastAsia="fr-BE"/>
                                                </w:rPr>
                                                <w:t xml:space="preserve">Service  ou Association : Service de l’Enseignement spécialisé   </w:t>
                                              </w:r>
                                            </w:p>
                                            <w:tbl>
                                              <w:tblPr>
                                                <w:tblStyle w:val="TableGrid1"/>
                                                <w:tblW w:w="8757" w:type="dxa"/>
                                                <w:tblInd w:w="661" w:type="dxa"/>
                                                <w:tblCellMar>
                                                  <w:top w:w="34" w:type="dxa"/>
                                                  <w:left w:w="107" w:type="dxa"/>
                                                  <w:right w:w="115" w:type="dxa"/>
                                                </w:tblCellMar>
                                                <w:tblLook w:val="04A0" w:firstRow="1" w:lastRow="0" w:firstColumn="1" w:lastColumn="0" w:noHBand="0" w:noVBand="1"/>
                                              </w:tblPr>
                                              <w:tblGrid>
                                                <w:gridCol w:w="3072"/>
                                                <w:gridCol w:w="1961"/>
                                                <w:gridCol w:w="3724"/>
                                              </w:tblGrid>
                                              <w:tr w:rsidR="00AC6F10">
                                                <w:trPr>
                                                  <w:trHeight w:val="234"/>
                                                </w:trPr>
                                                <w:tc>
                                                  <w:tcPr>
                                                    <w:tcW w:w="3071"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rPr>
                                                        <w:rFonts w:eastAsia="Calibri" w:cs="Calibri"/>
                                                        <w:color w:val="000000"/>
                                                      </w:rPr>
                                                    </w:pPr>
                                                    <w:r>
                                                      <w:rPr>
                                                        <w:rFonts w:ascii="Georgia" w:eastAsia="Georgia" w:hAnsi="Georgia" w:cs="Georgia"/>
                                                        <w:color w:val="000000"/>
                                                        <w:sz w:val="20"/>
                                                      </w:rPr>
                                                      <w:t xml:space="preserve">Nom et prénom  </w:t>
                                                    </w:r>
                                                  </w:p>
                                                </w:tc>
                                                <w:tc>
                                                  <w:tcPr>
                                                    <w:tcW w:w="1961"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ind w:left="1"/>
                                                      <w:rPr>
                                                        <w:rFonts w:eastAsia="Calibri" w:cs="Calibri"/>
                                                        <w:color w:val="000000"/>
                                                      </w:rPr>
                                                    </w:pPr>
                                                    <w:r>
                                                      <w:rPr>
                                                        <w:rFonts w:ascii="Georgia" w:eastAsia="Georgia" w:hAnsi="Georgia" w:cs="Georgia"/>
                                                        <w:color w:val="000000"/>
                                                        <w:sz w:val="20"/>
                                                      </w:rPr>
                                                      <w:t xml:space="preserve">Téléphone </w:t>
                                                    </w:r>
                                                  </w:p>
                                                </w:tc>
                                                <w:tc>
                                                  <w:tcPr>
                                                    <w:tcW w:w="3724"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ind w:left="1"/>
                                                      <w:rPr>
                                                        <w:rFonts w:eastAsia="Calibri" w:cs="Calibri"/>
                                                        <w:color w:val="000000"/>
                                                      </w:rPr>
                                                    </w:pPr>
                                                    <w:r>
                                                      <w:rPr>
                                                        <w:rFonts w:ascii="Georgia" w:eastAsia="Georgia" w:hAnsi="Georgia" w:cs="Georgia"/>
                                                        <w:color w:val="000000"/>
                                                        <w:sz w:val="20"/>
                                                      </w:rPr>
                                                      <w:t xml:space="preserve">Email </w:t>
                                                    </w:r>
                                                  </w:p>
                                                </w:tc>
                                              </w:tr>
                                              <w:tr w:rsidR="00AC6F10">
                                                <w:trPr>
                                                  <w:trHeight w:val="239"/>
                                                </w:trPr>
                                                <w:tc>
                                                  <w:tcPr>
                                                    <w:tcW w:w="3071" w:type="dxa"/>
                                                    <w:tcBorders>
                                                      <w:top w:val="dashed" w:sz="4" w:space="0" w:color="000000"/>
                                                      <w:left w:val="dashed" w:sz="4" w:space="0" w:color="000000"/>
                                                      <w:bottom w:val="dashed" w:sz="4" w:space="0" w:color="000000"/>
                                                      <w:right w:val="dashed" w:sz="4" w:space="0" w:color="000000"/>
                                                    </w:tcBorders>
                                                  </w:tcPr>
                                                  <w:p w:rsidR="00AC6F10" w:rsidRDefault="00AC6F10">
                                                    <w:pPr>
                                                      <w:rPr>
                                                        <w:rFonts w:eastAsia="Calibri" w:cs="Calibri"/>
                                                        <w:color w:val="000000"/>
                                                      </w:rPr>
                                                    </w:pPr>
                                                    <w:r>
                                                      <w:rPr>
                                                        <w:rFonts w:ascii="Georgia" w:eastAsia="Georgia" w:hAnsi="Georgia" w:cs="Georgia"/>
                                                        <w:color w:val="000000"/>
                                                        <w:sz w:val="20"/>
                                                      </w:rPr>
                                                      <w:t xml:space="preserve">FUCHS William </w:t>
                                                    </w:r>
                                                  </w:p>
                                                </w:tc>
                                                <w:tc>
                                                  <w:tcPr>
                                                    <w:tcW w:w="1961"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rPr>
                                                      <w:t xml:space="preserve">02/690.83.94 </w:t>
                                                    </w:r>
                                                  </w:p>
                                                </w:tc>
                                                <w:tc>
                                                  <w:tcPr>
                                                    <w:tcW w:w="3724"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u w:val="single" w:color="000000"/>
                                                      </w:rPr>
                                                      <w:t>william.fuchs@cfwb.be</w:t>
                                                    </w:r>
                                                    <w:r>
                                                      <w:rPr>
                                                        <w:rFonts w:ascii="Georgia" w:eastAsia="Georgia" w:hAnsi="Georgia" w:cs="Georgia"/>
                                                        <w:color w:val="000000"/>
                                                        <w:sz w:val="20"/>
                                                      </w:rPr>
                                                      <w:t xml:space="preserve"> </w:t>
                                                    </w:r>
                                                  </w:p>
                                                </w:tc>
                                              </w:tr>
                                              <w:tr w:rsidR="00AC6F10">
                                                <w:trPr>
                                                  <w:trHeight w:val="238"/>
                                                </w:trPr>
                                                <w:tc>
                                                  <w:tcPr>
                                                    <w:tcW w:w="3071" w:type="dxa"/>
                                                    <w:tcBorders>
                                                      <w:top w:val="dashed" w:sz="4" w:space="0" w:color="000000"/>
                                                      <w:left w:val="dashed" w:sz="4" w:space="0" w:color="000000"/>
                                                      <w:bottom w:val="dashed" w:sz="4" w:space="0" w:color="000000"/>
                                                      <w:right w:val="dashed" w:sz="4" w:space="0" w:color="000000"/>
                                                    </w:tcBorders>
                                                  </w:tcPr>
                                                  <w:p w:rsidR="00AC6F10" w:rsidRDefault="00AC6F10">
                                                    <w:pPr>
                                                      <w:rPr>
                                                        <w:rFonts w:eastAsia="Calibri" w:cs="Calibri"/>
                                                        <w:color w:val="000000"/>
                                                      </w:rPr>
                                                    </w:pPr>
                                                    <w:r>
                                                      <w:rPr>
                                                        <w:rFonts w:ascii="Georgia" w:eastAsia="Georgia" w:hAnsi="Georgia" w:cs="Georgia"/>
                                                        <w:color w:val="000000"/>
                                                        <w:sz w:val="20"/>
                                                      </w:rPr>
                                                      <w:t xml:space="preserve">ROMBAUT Véronique  </w:t>
                                                    </w:r>
                                                  </w:p>
                                                </w:tc>
                                                <w:tc>
                                                  <w:tcPr>
                                                    <w:tcW w:w="1961"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rPr>
                                                      <w:t xml:space="preserve">02/690.83.99 </w:t>
                                                    </w:r>
                                                  </w:p>
                                                </w:tc>
                                                <w:tc>
                                                  <w:tcPr>
                                                    <w:tcW w:w="3724"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u w:val="single" w:color="000000"/>
                                                      </w:rPr>
                                                      <w:t>veronique.rombaut@cfwb.be</w:t>
                                                    </w:r>
                                                    <w:r>
                                                      <w:rPr>
                                                        <w:rFonts w:ascii="Georgia" w:eastAsia="Georgia" w:hAnsi="Georgia" w:cs="Georgia"/>
                                                        <w:color w:val="000000"/>
                                                        <w:sz w:val="20"/>
                                                      </w:rPr>
                                                      <w:t xml:space="preserve">  </w:t>
                                                    </w:r>
                                                  </w:p>
                                                </w:tc>
                                              </w:tr>
                                            </w:tbl>
                                            <w:p w:rsidR="00AC6F10" w:rsidRDefault="00AC6F10">
                                              <w:pPr>
                                                <w:spacing w:line="259" w:lineRule="auto"/>
                                                <w:ind w:left="2"/>
                                                <w:rPr>
                                                  <w:rFonts w:eastAsia="Calibri" w:cs="Calibri"/>
                                                  <w:color w:val="000000"/>
                                                </w:rPr>
                                              </w:pPr>
                                              <w:r>
                                                <w:rPr>
                                                  <w:rFonts w:ascii="Goudy Old Style" w:eastAsia="Goudy Old Style" w:hAnsi="Goudy Old Style" w:cs="Goudy Old Style"/>
                                                  <w:color w:val="000000"/>
                                                  <w:sz w:val="2"/>
                                                  <w:lang w:eastAsia="fr-BE"/>
                                                </w:rPr>
                                                <w:t xml:space="preserve"> </w:t>
                                              </w:r>
                                              <w:r>
                                                <w:rPr>
                                                  <w:rFonts w:ascii="Goudy Old Style" w:eastAsia="Goudy Old Style" w:hAnsi="Goudy Old Style" w:cs="Goudy Old Style"/>
                                                  <w:color w:val="000000"/>
                                                  <w:sz w:val="2"/>
                                                  <w:lang w:eastAsia="fr-BE"/>
                                                </w:rPr>
                                                <w:tab/>
                                              </w:r>
                                              <w:r>
                                                <w:rPr>
                                                  <w:rFonts w:ascii="Georgia" w:eastAsia="Georgia" w:hAnsi="Georgia" w:cs="Georgia"/>
                                                  <w:b/>
                                                  <w:color w:val="000000"/>
                                                  <w:sz w:val="1"/>
                                                  <w:lang w:eastAsia="fr-BE"/>
                                                </w:rPr>
                                                <w:t xml:space="preserve"> </w:t>
                                              </w:r>
                                            </w:p>
                                            <w:p w:rsidR="00AC6F10" w:rsidRDefault="00AC6F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4934" o:spid="_x0000_s1048" type="#_x0000_t202" style="position:absolute;margin-left:-123.25pt;margin-top:18.7pt;width:491.15pt;height:80.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" fillcolor="window" stroked="f" strokeweight=".5pt">
                                  <v:path arrowok="t"/>
                                  <v:textbox>
                                    <w:txbxContent>
                                      <w:p w:rsidR="00AC6F10" w:rsidRDefault="00AC6F10">
                                        <w:pPr>
                                          <w:rPr>
                                            <w:b/>
                                          </w:rPr>
                                        </w:pPr>
                                        <w:bookmarkStart w:id="365" w:name="_Toc11422977"/>
                                        <w:bookmarkStart w:id="366" w:name="_Toc11679700"/>
                                        <w:r>
                                          <w:rPr>
                                            <w:b/>
                                            <w:lang w:eastAsia="fr-BE"/>
                                          </w:rPr>
                                          <w:t>Personnes de contact</w:t>
                                        </w:r>
                                        <w:bookmarkEnd w:id="365"/>
                                        <w:bookmarkEnd w:id="366"/>
                                        <w:r>
                                          <w:rPr>
                                            <w:b/>
                                            <w:lang w:eastAsia="fr-BE"/>
                                          </w:rPr>
                                          <w:t xml:space="preserve"> </w:t>
                                        </w:r>
                                      </w:p>
                                      <w:p w:rsidR="00AC6F10" w:rsidRDefault="00AC6F10">
                                        <w:pPr>
                                          <w:spacing w:line="259" w:lineRule="auto"/>
                                          <w:ind w:left="542"/>
                                          <w:rPr>
                                            <w:rFonts w:eastAsia="Calibri" w:cs="Calibri"/>
                                            <w:color w:val="000000"/>
                                          </w:rPr>
                                        </w:pPr>
                                        <w:r>
                                          <w:rPr>
                                            <w:rFonts w:ascii="Georgia" w:eastAsia="Georgia" w:hAnsi="Georgia" w:cs="Georgia"/>
                                            <w:color w:val="000000"/>
                                            <w:sz w:val="20"/>
                                            <w:lang w:eastAsia="fr-BE"/>
                                          </w:rPr>
                                          <w:t xml:space="preserve">Service  ou Association : Service de l’Enseignement spécialisé   </w:t>
                                        </w:r>
                                      </w:p>
                                      <w:tbl>
                                        <w:tblPr>
                                          <w:tblStyle w:val="TableGrid1"/>
                                          <w:tblW w:w="8757" w:type="dxa"/>
                                          <w:tblInd w:w="661" w:type="dxa"/>
                                          <w:tblCellMar>
                                            <w:top w:w="34" w:type="dxa"/>
                                            <w:left w:w="107" w:type="dxa"/>
                                            <w:right w:w="115" w:type="dxa"/>
                                          </w:tblCellMar>
                                          <w:tblLook w:val="04A0" w:firstRow="1" w:lastRow="0" w:firstColumn="1" w:lastColumn="0" w:noHBand="0" w:noVBand="1"/>
                                        </w:tblPr>
                                        <w:tblGrid>
                                          <w:gridCol w:w="3072"/>
                                          <w:gridCol w:w="1961"/>
                                          <w:gridCol w:w="3724"/>
                                        </w:tblGrid>
                                        <w:tr w:rsidR="00AC6F10">
                                          <w:trPr>
                                            <w:trHeight w:val="234"/>
                                          </w:trPr>
                                          <w:tc>
                                            <w:tcPr>
                                              <w:tcW w:w="3071"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rPr>
                                                  <w:rFonts w:eastAsia="Calibri" w:cs="Calibri"/>
                                                  <w:color w:val="000000"/>
                                                </w:rPr>
                                              </w:pPr>
                                              <w:r>
                                                <w:rPr>
                                                  <w:rFonts w:ascii="Georgia" w:eastAsia="Georgia" w:hAnsi="Georgia" w:cs="Georgia"/>
                                                  <w:color w:val="000000"/>
                                                  <w:sz w:val="20"/>
                                                </w:rPr>
                                                <w:t xml:space="preserve">Nom et prénom  </w:t>
                                              </w:r>
                                            </w:p>
                                          </w:tc>
                                          <w:tc>
                                            <w:tcPr>
                                              <w:tcW w:w="1961"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ind w:left="1"/>
                                                <w:rPr>
                                                  <w:rFonts w:eastAsia="Calibri" w:cs="Calibri"/>
                                                  <w:color w:val="000000"/>
                                                </w:rPr>
                                              </w:pPr>
                                              <w:r>
                                                <w:rPr>
                                                  <w:rFonts w:ascii="Georgia" w:eastAsia="Georgia" w:hAnsi="Georgia" w:cs="Georgia"/>
                                                  <w:color w:val="000000"/>
                                                  <w:sz w:val="20"/>
                                                </w:rPr>
                                                <w:t xml:space="preserve">Téléphone </w:t>
                                              </w:r>
                                            </w:p>
                                          </w:tc>
                                          <w:tc>
                                            <w:tcPr>
                                              <w:tcW w:w="3724" w:type="dxa"/>
                                              <w:tcBorders>
                                                <w:top w:val="dashed" w:sz="4" w:space="0" w:color="000000"/>
                                                <w:left w:val="dashed" w:sz="4" w:space="0" w:color="000000"/>
                                                <w:bottom w:val="dashed" w:sz="4" w:space="0" w:color="000000"/>
                                                <w:right w:val="dashed" w:sz="4" w:space="0" w:color="000000"/>
                                              </w:tcBorders>
                                              <w:shd w:val="clear" w:color="auto" w:fill="E0E0E0"/>
                                            </w:tcPr>
                                            <w:p w:rsidR="00AC6F10" w:rsidRDefault="00AC6F10">
                                              <w:pPr>
                                                <w:ind w:left="1"/>
                                                <w:rPr>
                                                  <w:rFonts w:eastAsia="Calibri" w:cs="Calibri"/>
                                                  <w:color w:val="000000"/>
                                                </w:rPr>
                                              </w:pPr>
                                              <w:r>
                                                <w:rPr>
                                                  <w:rFonts w:ascii="Georgia" w:eastAsia="Georgia" w:hAnsi="Georgia" w:cs="Georgia"/>
                                                  <w:color w:val="000000"/>
                                                  <w:sz w:val="20"/>
                                                </w:rPr>
                                                <w:t xml:space="preserve">Email </w:t>
                                              </w:r>
                                            </w:p>
                                          </w:tc>
                                        </w:tr>
                                        <w:tr w:rsidR="00AC6F10">
                                          <w:trPr>
                                            <w:trHeight w:val="239"/>
                                          </w:trPr>
                                          <w:tc>
                                            <w:tcPr>
                                              <w:tcW w:w="3071" w:type="dxa"/>
                                              <w:tcBorders>
                                                <w:top w:val="dashed" w:sz="4" w:space="0" w:color="000000"/>
                                                <w:left w:val="dashed" w:sz="4" w:space="0" w:color="000000"/>
                                                <w:bottom w:val="dashed" w:sz="4" w:space="0" w:color="000000"/>
                                                <w:right w:val="dashed" w:sz="4" w:space="0" w:color="000000"/>
                                              </w:tcBorders>
                                            </w:tcPr>
                                            <w:p w:rsidR="00AC6F10" w:rsidRDefault="00AC6F10">
                                              <w:pPr>
                                                <w:rPr>
                                                  <w:rFonts w:eastAsia="Calibri" w:cs="Calibri"/>
                                                  <w:color w:val="000000"/>
                                                </w:rPr>
                                              </w:pPr>
                                              <w:r>
                                                <w:rPr>
                                                  <w:rFonts w:ascii="Georgia" w:eastAsia="Georgia" w:hAnsi="Georgia" w:cs="Georgia"/>
                                                  <w:color w:val="000000"/>
                                                  <w:sz w:val="20"/>
                                                </w:rPr>
                                                <w:t xml:space="preserve">FUCHS William </w:t>
                                              </w:r>
                                            </w:p>
                                          </w:tc>
                                          <w:tc>
                                            <w:tcPr>
                                              <w:tcW w:w="1961"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rPr>
                                                <w:t xml:space="preserve">02/690.83.94 </w:t>
                                              </w:r>
                                            </w:p>
                                          </w:tc>
                                          <w:tc>
                                            <w:tcPr>
                                              <w:tcW w:w="3724"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u w:val="single" w:color="000000"/>
                                                </w:rPr>
                                                <w:t>william.fuchs@cfwb.be</w:t>
                                              </w:r>
                                              <w:r>
                                                <w:rPr>
                                                  <w:rFonts w:ascii="Georgia" w:eastAsia="Georgia" w:hAnsi="Georgia" w:cs="Georgia"/>
                                                  <w:color w:val="000000"/>
                                                  <w:sz w:val="20"/>
                                                </w:rPr>
                                                <w:t xml:space="preserve"> </w:t>
                                              </w:r>
                                            </w:p>
                                          </w:tc>
                                        </w:tr>
                                        <w:tr w:rsidR="00AC6F10">
                                          <w:trPr>
                                            <w:trHeight w:val="238"/>
                                          </w:trPr>
                                          <w:tc>
                                            <w:tcPr>
                                              <w:tcW w:w="3071" w:type="dxa"/>
                                              <w:tcBorders>
                                                <w:top w:val="dashed" w:sz="4" w:space="0" w:color="000000"/>
                                                <w:left w:val="dashed" w:sz="4" w:space="0" w:color="000000"/>
                                                <w:bottom w:val="dashed" w:sz="4" w:space="0" w:color="000000"/>
                                                <w:right w:val="dashed" w:sz="4" w:space="0" w:color="000000"/>
                                              </w:tcBorders>
                                            </w:tcPr>
                                            <w:p w:rsidR="00AC6F10" w:rsidRDefault="00AC6F10">
                                              <w:pPr>
                                                <w:rPr>
                                                  <w:rFonts w:eastAsia="Calibri" w:cs="Calibri"/>
                                                  <w:color w:val="000000"/>
                                                </w:rPr>
                                              </w:pPr>
                                              <w:r>
                                                <w:rPr>
                                                  <w:rFonts w:ascii="Georgia" w:eastAsia="Georgia" w:hAnsi="Georgia" w:cs="Georgia"/>
                                                  <w:color w:val="000000"/>
                                                  <w:sz w:val="20"/>
                                                </w:rPr>
                                                <w:t xml:space="preserve">ROMBAUT Véronique  </w:t>
                                              </w:r>
                                            </w:p>
                                          </w:tc>
                                          <w:tc>
                                            <w:tcPr>
                                              <w:tcW w:w="1961"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rPr>
                                                <w:t xml:space="preserve">02/690.83.99 </w:t>
                                              </w:r>
                                            </w:p>
                                          </w:tc>
                                          <w:tc>
                                            <w:tcPr>
                                              <w:tcW w:w="3724" w:type="dxa"/>
                                              <w:tcBorders>
                                                <w:top w:val="dashed" w:sz="4" w:space="0" w:color="000000"/>
                                                <w:left w:val="dashed" w:sz="4" w:space="0" w:color="000000"/>
                                                <w:bottom w:val="dashed" w:sz="4" w:space="0" w:color="000000"/>
                                                <w:right w:val="dashed" w:sz="4" w:space="0" w:color="000000"/>
                                              </w:tcBorders>
                                            </w:tcPr>
                                            <w:p w:rsidR="00AC6F10" w:rsidRDefault="00AC6F10">
                                              <w:pPr>
                                                <w:ind w:left="1"/>
                                                <w:rPr>
                                                  <w:rFonts w:eastAsia="Calibri" w:cs="Calibri"/>
                                                  <w:color w:val="000000"/>
                                                </w:rPr>
                                              </w:pPr>
                                              <w:r>
                                                <w:rPr>
                                                  <w:rFonts w:ascii="Georgia" w:eastAsia="Georgia" w:hAnsi="Georgia" w:cs="Georgia"/>
                                                  <w:color w:val="000000"/>
                                                  <w:sz w:val="20"/>
                                                  <w:u w:val="single" w:color="000000"/>
                                                </w:rPr>
                                                <w:t>veronique.rombaut@cfwb.be</w:t>
                                              </w:r>
                                              <w:r>
                                                <w:rPr>
                                                  <w:rFonts w:ascii="Georgia" w:eastAsia="Georgia" w:hAnsi="Georgia" w:cs="Georgia"/>
                                                  <w:color w:val="000000"/>
                                                  <w:sz w:val="20"/>
                                                </w:rPr>
                                                <w:t xml:space="preserve">  </w:t>
                                              </w:r>
                                            </w:p>
                                          </w:tc>
                                        </w:tr>
                                      </w:tbl>
                                      <w:p w:rsidR="00AC6F10" w:rsidRDefault="00AC6F10">
                                        <w:pPr>
                                          <w:spacing w:line="259" w:lineRule="auto"/>
                                          <w:ind w:left="2"/>
                                          <w:rPr>
                                            <w:rFonts w:eastAsia="Calibri" w:cs="Calibri"/>
                                            <w:color w:val="000000"/>
                                          </w:rPr>
                                        </w:pPr>
                                        <w:r>
                                          <w:rPr>
                                            <w:rFonts w:ascii="Goudy Old Style" w:eastAsia="Goudy Old Style" w:hAnsi="Goudy Old Style" w:cs="Goudy Old Style"/>
                                            <w:color w:val="000000"/>
                                            <w:sz w:val="2"/>
                                            <w:lang w:eastAsia="fr-BE"/>
                                          </w:rPr>
                                          <w:t xml:space="preserve"> </w:t>
                                        </w:r>
                                        <w:r>
                                          <w:rPr>
                                            <w:rFonts w:ascii="Goudy Old Style" w:eastAsia="Goudy Old Style" w:hAnsi="Goudy Old Style" w:cs="Goudy Old Style"/>
                                            <w:color w:val="000000"/>
                                            <w:sz w:val="2"/>
                                            <w:lang w:eastAsia="fr-BE"/>
                                          </w:rPr>
                                          <w:tab/>
                                        </w:r>
                                        <w:r>
                                          <w:rPr>
                                            <w:rFonts w:ascii="Georgia" w:eastAsia="Georgia" w:hAnsi="Georgia" w:cs="Georgia"/>
                                            <w:b/>
                                            <w:color w:val="000000"/>
                                            <w:sz w:val="1"/>
                                            <w:lang w:eastAsia="fr-BE"/>
                                          </w:rPr>
                                          <w:t xml:space="preserve"> </w:t>
                                        </w:r>
                                      </w:p>
                                      <w:p w:rsidR="00AC6F10" w:rsidRDefault="00AC6F10"/>
                                    </w:txbxContent>
                                  </v:textbox>
                                </v:shape>
                              </w:pict>
                            </mc:Fallback>
                          </mc:AlternateContent>
                        </w:r>
                        <w:r w:rsidRPr="00034F56">
                          <w:rPr>
                            <w:rFonts w:asciiTheme="minorHAnsi" w:eastAsia="Georgia" w:hAnsiTheme="minorHAnsi" w:cstheme="minorHAnsi"/>
                            <w:color w:val="000000"/>
                            <w:sz w:val="20"/>
                          </w:rPr>
                          <w:t xml:space="preserve">Direction générale de l’enseignement obligatoire Mme Lise-Anne Hanse, Directrice générale </w:t>
                        </w:r>
                      </w:p>
                    </w:tc>
                  </w:tr>
                </w:tbl>
                <w:p w:rsidR="007B45E2" w:rsidRPr="00034F56" w:rsidRDefault="00F13552">
                  <w:pPr>
                    <w:spacing w:after="252" w:line="259" w:lineRule="auto"/>
                    <w:ind w:left="3733"/>
                    <w:rPr>
                      <w:rFonts w:asciiTheme="minorHAnsi" w:eastAsia="Calibri" w:hAnsiTheme="minorHAnsi" w:cstheme="minorHAnsi"/>
                      <w:color w:val="000000"/>
                      <w:lang w:eastAsia="fr-BE"/>
                    </w:rPr>
                  </w:pPr>
                  <w:r w:rsidRPr="00034F56">
                    <w:rPr>
                      <w:rFonts w:asciiTheme="minorHAnsi" w:eastAsia="Georgia" w:hAnsiTheme="minorHAnsi" w:cstheme="minorHAnsi"/>
                      <w:color w:val="000000"/>
                      <w:sz w:val="16"/>
                      <w:lang w:eastAsia="fr-BE"/>
                    </w:rPr>
                    <w:t xml:space="preserve"> </w:t>
                  </w:r>
                </w:p>
                <w:tbl>
                  <w:tblPr>
                    <w:tblStyle w:val="TableGrid1"/>
                    <w:tblW w:w="6402" w:type="dxa"/>
                    <w:tblInd w:w="761" w:type="dxa"/>
                    <w:tblLook w:val="04A0" w:firstRow="1" w:lastRow="0" w:firstColumn="1" w:lastColumn="0" w:noHBand="0" w:noVBand="1"/>
                  </w:tblPr>
                  <w:tblGrid>
                    <w:gridCol w:w="2079"/>
                    <w:gridCol w:w="4323"/>
                  </w:tblGrid>
                  <w:tr w:rsidR="007B45E2" w:rsidRPr="00034F56">
                    <w:trPr>
                      <w:trHeight w:val="1118"/>
                    </w:trPr>
                    <w:tc>
                      <w:tcPr>
                        <w:tcW w:w="2079" w:type="dxa"/>
                        <w:tcBorders>
                          <w:top w:val="nil"/>
                          <w:left w:val="nil"/>
                          <w:bottom w:val="nil"/>
                          <w:right w:val="nil"/>
                        </w:tcBorders>
                      </w:tcPr>
                      <w:p w:rsidR="007B45E2" w:rsidRPr="00034F56" w:rsidRDefault="007B45E2">
                        <w:pPr>
                          <w:rPr>
                            <w:rFonts w:asciiTheme="minorHAnsi" w:eastAsia="Calibri" w:hAnsiTheme="minorHAnsi" w:cstheme="minorHAnsi"/>
                            <w:color w:val="000000"/>
                          </w:rPr>
                        </w:pPr>
                      </w:p>
                    </w:tc>
                    <w:tc>
                      <w:tcPr>
                        <w:tcW w:w="4323" w:type="dxa"/>
                        <w:tcBorders>
                          <w:top w:val="nil"/>
                          <w:left w:val="nil"/>
                          <w:bottom w:val="nil"/>
                          <w:right w:val="nil"/>
                        </w:tcBorders>
                      </w:tcPr>
                      <w:p w:rsidR="007B45E2" w:rsidRPr="00034F56" w:rsidRDefault="00F13552">
                        <w:pPr>
                          <w:rPr>
                            <w:rFonts w:asciiTheme="minorHAnsi" w:eastAsia="Calibri" w:hAnsiTheme="minorHAnsi" w:cstheme="minorHAnsi"/>
                            <w:color w:val="000000"/>
                          </w:rPr>
                        </w:pPr>
                        <w:r w:rsidRPr="00034F56">
                          <w:rPr>
                            <w:rFonts w:asciiTheme="minorHAnsi" w:eastAsia="Georgia" w:hAnsiTheme="minorHAnsi" w:cstheme="minorHAnsi"/>
                            <w:color w:val="000000"/>
                            <w:sz w:val="20"/>
                          </w:rPr>
                          <w:t xml:space="preserve"> </w:t>
                        </w:r>
                      </w:p>
                    </w:tc>
                  </w:tr>
                </w:tbl>
                <w:p w:rsidR="007B45E2" w:rsidRPr="00034F56" w:rsidRDefault="007B45E2">
                  <w:pPr>
                    <w:rPr>
                      <w:rFonts w:asciiTheme="minorHAnsi" w:eastAsia="Calibri" w:hAnsiTheme="minorHAnsi" w:cstheme="minorHAnsi"/>
                      <w:color w:val="000000"/>
                      <w:lang w:eastAsia="fr-BE"/>
                    </w:rPr>
                  </w:pP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Madame, Monsieur,</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Dans le cadre de l’inscription d’un élève dans un  établissement d’enseignement spécialisé en Fédération Wallonie-Bruxelles, il se peut que vous soyez confrontés à des attestations d’orientation émanant de la Communauté flamande ou de la Communauté germanophone car l’élève était scolarisé dans une de ces deux Communautés.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Or, en Communauté flamande, suite aux modifications décrétales intervenues, certains types d’enseignement spécialisé ne coïncident plus avec la typologie en vigueur en Fédération WallonieBruxelles. Les types 1 et 8 sont supprimés au bénéfice d’une approche commune à ces deux types alors qu’un type 9 autisme a été créé.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En Communauté germanophone, les besoins spécifiques ne sont plus classés par type d’enseignement mais sont classés dans 4 domaines (perception - langage – moteur/psychomoteur – fonctions mentales). Lors d’une « conférence de développement », les différents partenaires et les parents déterminent si les besoins spécifiques de l’élève peuvent être pris en charge par l’enseignement ordinaire (intégration) ou s’ils nécessitent une orientation en enseignement spécialisé. C’est lors de cette rencontre que s’établit le plan d’accompagnement (objectifs, matières à soutenir,…).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La Communauté française, la Communauté flamande et la Communauté germanophone sont trois ordres juridiques différents et par conséquent, faute d’accord de coopération dans ce domaine, il y a lieu de considérer d’une part, que les types d’enseignement spécialisé reconnus par la Communauté flamande et d’autre part, que le fait qu’il n’y aurait aucun type  organisé dans la Communauté germanophone, ne peuvent engendrer des effets juridiques sur le territoire de la Communauté française.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Dès lors, la seule solution qui se dégage pour ces élèves est qu’ils se rendent soit dans un Centre PMS ordinaire, soit dans un Centre PMS mixte, soit dans un organisme habilité et ce en vue d’obtenir une attestation d’orientation vers un type d’enseignement spécialisé correspondant à la typologie en vigueur en Communauté française.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En outre, le travail du CPMS chargé de rédiger l’attestation d’orientation en enseignement spécialisé sera sensiblement facilité si les parents marquent leur accord pour que le Centre PMS puisse prendre contact avec le Centre PMS de l’autre Communauté afin d’obtenir les éléments contenus dans le dossier de l’élève. </w:t>
                  </w:r>
                </w:p>
                <w:p w:rsidR="007B45E2" w:rsidRPr="00034F56" w:rsidRDefault="00F13552">
                  <w:pPr>
                    <w:spacing w:after="189" w:line="249" w:lineRule="auto"/>
                    <w:ind w:left="-5" w:right="158" w:hanging="10"/>
                    <w:jc w:val="both"/>
                    <w:rPr>
                      <w:rFonts w:asciiTheme="minorHAnsi" w:eastAsia="Calibri" w:hAnsiTheme="minorHAnsi" w:cstheme="minorHAnsi"/>
                      <w:color w:val="000000"/>
                      <w:lang w:eastAsia="fr-BE"/>
                    </w:rPr>
                  </w:pPr>
                  <w:r w:rsidRPr="00034F56">
                    <w:rPr>
                      <w:rFonts w:asciiTheme="minorHAnsi" w:eastAsia="Calibri" w:hAnsiTheme="minorHAnsi" w:cstheme="minorHAnsi"/>
                      <w:color w:val="000000"/>
                      <w:lang w:eastAsia="fr-BE"/>
                    </w:rPr>
                    <w:t xml:space="preserve">Je vous remercie de l’attention que vous porterez à la présente circulaire et vous en souhaite bonne lecture. </w:t>
                  </w:r>
                </w:p>
                <w:p w:rsidR="007B45E2" w:rsidRPr="00034F56" w:rsidRDefault="007B45E2">
                  <w:pPr>
                    <w:spacing w:after="177" w:line="259" w:lineRule="auto"/>
                    <w:rPr>
                      <w:rFonts w:asciiTheme="minorHAnsi" w:eastAsia="Calibri" w:hAnsiTheme="minorHAnsi" w:cstheme="minorHAnsi"/>
                      <w:color w:val="000000"/>
                      <w:lang w:eastAsia="fr-BE"/>
                    </w:rPr>
                  </w:pPr>
                </w:p>
                <w:p w:rsidR="007B45E2" w:rsidRPr="00034F56" w:rsidRDefault="007B45E2">
                  <w:pPr>
                    <w:spacing w:after="177" w:line="259" w:lineRule="auto"/>
                    <w:rPr>
                      <w:rFonts w:asciiTheme="minorHAnsi" w:eastAsia="Calibri" w:hAnsiTheme="minorHAnsi" w:cstheme="minorHAnsi"/>
                      <w:color w:val="000000"/>
                      <w:lang w:eastAsia="fr-BE"/>
                    </w:rPr>
                  </w:pPr>
                </w:p>
                <w:p w:rsidR="007B45E2" w:rsidRPr="00034F56" w:rsidRDefault="00F13552">
                  <w:pPr>
                    <w:spacing w:after="177" w:line="259" w:lineRule="auto"/>
                    <w:ind w:right="1274"/>
                    <w:jc w:val="right"/>
                    <w:rPr>
                      <w:rFonts w:asciiTheme="minorHAnsi" w:eastAsia="Calibri" w:hAnsiTheme="minorHAnsi" w:cstheme="minorHAnsi"/>
                      <w:b/>
                      <w:color w:val="000000"/>
                      <w:lang w:eastAsia="fr-BE"/>
                    </w:rPr>
                  </w:pPr>
                  <w:r w:rsidRPr="00034F56">
                    <w:rPr>
                      <w:rFonts w:asciiTheme="minorHAnsi" w:eastAsia="Calibri" w:hAnsiTheme="minorHAnsi" w:cstheme="minorHAnsi"/>
                      <w:b/>
                      <w:color w:val="000000"/>
                      <w:lang w:eastAsia="fr-BE"/>
                    </w:rPr>
                    <w:t xml:space="preserve">La Ministre de l’Education,  </w:t>
                  </w:r>
                </w:p>
                <w:p w:rsidR="007B45E2" w:rsidRPr="00034F56" w:rsidRDefault="007B45E2">
                  <w:pPr>
                    <w:spacing w:after="177" w:line="259" w:lineRule="auto"/>
                    <w:ind w:right="1143"/>
                    <w:jc w:val="right"/>
                    <w:rPr>
                      <w:rFonts w:asciiTheme="minorHAnsi" w:eastAsia="Calibri" w:hAnsiTheme="minorHAnsi" w:cstheme="minorHAnsi"/>
                      <w:color w:val="000000"/>
                      <w:lang w:eastAsia="fr-BE"/>
                    </w:rPr>
                  </w:pPr>
                </w:p>
                <w:p w:rsidR="007B45E2" w:rsidRPr="00034F56" w:rsidRDefault="00F13552">
                  <w:pPr>
                    <w:spacing w:after="177" w:line="259" w:lineRule="auto"/>
                    <w:ind w:left="5672"/>
                    <w:rPr>
                      <w:rFonts w:asciiTheme="minorHAnsi" w:eastAsiaTheme="minorEastAsia" w:hAnsiTheme="minorHAnsi" w:cstheme="minorHAnsi"/>
                      <w:lang w:eastAsia="fr-BE"/>
                    </w:rPr>
                  </w:pPr>
                  <w:r w:rsidRPr="00034F56">
                    <w:rPr>
                      <w:rFonts w:asciiTheme="minorHAnsi" w:eastAsia="Calibri" w:hAnsiTheme="minorHAnsi" w:cstheme="minorHAnsi"/>
                      <w:b/>
                      <w:color w:val="000000"/>
                      <w:lang w:eastAsia="fr-BE"/>
                    </w:rPr>
                    <w:t xml:space="preserve">Caroline DESIR </w:t>
                  </w:r>
                  <w:r w:rsidRPr="00034F56">
                    <w:rPr>
                      <w:rFonts w:asciiTheme="minorHAnsi" w:hAnsiTheme="minorHAnsi" w:cstheme="minorHAnsi"/>
                    </w:rPr>
                    <w:br w:type="page"/>
                  </w:r>
                </w:p>
                <w:bookmarkStart w:id="367" w:name="_Toc139897068" w:displacedByCustomXml="next"/>
                <w:sdt>
                  <w:sdtPr>
                    <w:rPr>
                      <w:rFonts w:asciiTheme="majorHAnsi" w:eastAsiaTheme="minorHAnsi" w:hAnsiTheme="majorHAnsi"/>
                      <w:b w:val="0"/>
                      <w:caps w:val="0"/>
                      <w:smallCaps/>
                      <w:sz w:val="24"/>
                      <w:lang w:eastAsia="en-US"/>
                    </w:rPr>
                    <w:id w:val="-528724743"/>
                    <w:docPartObj>
                      <w:docPartGallery w:val="Cover Pages"/>
                      <w:docPartUnique/>
                    </w:docPartObj>
                  </w:sdtPr>
                  <w:sdtEndPr>
                    <w:rPr>
                      <w:rFonts w:ascii="Calibri" w:hAnsi="Calibri" w:cstheme="minorHAnsi"/>
                      <w:smallCaps w:val="0"/>
                      <w:sz w:val="22"/>
                    </w:rPr>
                  </w:sdtEndPr>
                  <w:sdtContent>
                    <w:bookmarkStart w:id="368" w:name="_Chapitre_20_:" w:displacedByCustomXml="prev"/>
                    <w:bookmarkEnd w:id="368" w:displacedByCustomXml="prev"/>
                    <w:bookmarkStart w:id="369" w:name="_Chapitre_21_:" w:displacedByCustomXml="prev"/>
                    <w:bookmarkEnd w:id="369" w:displacedByCustomXml="prev"/>
                    <w:bookmarkStart w:id="370" w:name="_Ref11411201" w:displacedByCustomXml="prev"/>
                    <w:bookmarkStart w:id="371" w:name="_Toc477767743" w:displacedByCustomXml="prev"/>
                    <w:bookmarkStart w:id="372" w:name="_Toc477623872" w:displacedByCustomXml="prev"/>
                    <w:p w:rsidR="007B45E2" w:rsidRPr="00034F56" w:rsidRDefault="00F13552">
                      <w:pPr>
                        <w:pStyle w:val="Titre2"/>
                        <w:spacing w:before="0"/>
                      </w:pPr>
                      <w:r w:rsidRPr="00034F56">
                        <w:t>Chapitre</w:t>
                      </w:r>
                      <w:bookmarkEnd w:id="372"/>
                      <w:bookmarkEnd w:id="371"/>
                      <w:r w:rsidRPr="00034F56">
                        <w:t xml:space="preserve"> 19 : </w:t>
                      </w:r>
                      <w:bookmarkStart w:id="373" w:name="_Toc477623873"/>
                      <w:bookmarkStart w:id="374" w:name="_Toc477767744"/>
                      <w:r w:rsidRPr="00034F56">
                        <w:t>Les Commissions consultatives</w:t>
                      </w:r>
                      <w:bookmarkEnd w:id="373"/>
                      <w:bookmarkEnd w:id="374"/>
                      <w:bookmarkEnd w:id="370"/>
                      <w:bookmarkEnd w:id="367"/>
                    </w:p>
                    <w:p w:rsidR="007B45E2" w:rsidRPr="00034F56" w:rsidRDefault="007B45E2">
                      <w:pPr>
                        <w:jc w:val="both"/>
                        <w:rPr>
                          <w:rFonts w:asciiTheme="minorHAnsi" w:eastAsiaTheme="minorEastAsia" w:hAnsiTheme="minorHAnsi" w:cstheme="minorHAnsi"/>
                          <w:lang w:eastAsia="fr-BE"/>
                        </w:rPr>
                      </w:pPr>
                    </w:p>
                    <w:p w:rsidR="007B45E2" w:rsidRPr="00034F56" w:rsidRDefault="007B45E2">
                      <w:pPr>
                        <w:jc w:val="both"/>
                        <w:rPr>
                          <w:rFonts w:asciiTheme="minorHAnsi" w:eastAsiaTheme="minorEastAsia" w:hAnsiTheme="minorHAnsi" w:cstheme="minorHAnsi"/>
                          <w:lang w:eastAsia="fr-BE"/>
                        </w:rPr>
                      </w:pPr>
                    </w:p>
                    <w:p w:rsidR="007B45E2" w:rsidRPr="00034F56" w:rsidRDefault="007B45E2">
                      <w:pPr>
                        <w:jc w:val="both"/>
                        <w:rPr>
                          <w:rFonts w:asciiTheme="minorHAnsi" w:eastAsiaTheme="minorEastAsia" w:hAnsiTheme="minorHAnsi" w:cstheme="minorHAnsi"/>
                          <w:lang w:eastAsia="fr-BE"/>
                        </w:rPr>
                      </w:pPr>
                    </w:p>
                    <w:p w:rsidR="007B45E2" w:rsidRPr="00034F56" w:rsidRDefault="007B45E2">
                      <w:pPr>
                        <w:jc w:val="both"/>
                        <w:rPr>
                          <w:rFonts w:asciiTheme="minorHAnsi" w:eastAsiaTheme="minorEastAsia" w:hAnsiTheme="minorHAnsi" w:cstheme="minorHAnsi"/>
                          <w:lang w:eastAsia="fr-BE"/>
                        </w:rPr>
                      </w:pPr>
                    </w:p>
                    <w:p w:rsidR="007B45E2" w:rsidRPr="00034F56" w:rsidRDefault="00134B2D">
                      <w:pPr>
                        <w:jc w:val="both"/>
                        <w:rPr>
                          <w:rFonts w:asciiTheme="minorHAnsi" w:eastAsiaTheme="minorEastAsia" w:hAnsiTheme="minorHAnsi" w:cstheme="minorHAnsi"/>
                          <w:lang w:eastAsia="fr-BE"/>
                        </w:rPr>
                      </w:pPr>
                    </w:p>
                  </w:sdtContent>
                </w:sdt>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1C1595" w:rsidP="001C1595">
                  <w:pPr>
                    <w:pStyle w:val="Titre3"/>
                  </w:pPr>
                  <w:bookmarkStart w:id="375" w:name="_8._Annexes_(7"/>
                  <w:bookmarkStart w:id="376" w:name="_Toc324767327"/>
                  <w:bookmarkStart w:id="377" w:name="_Toc412204244"/>
                  <w:bookmarkStart w:id="378" w:name="_Toc453837069"/>
                  <w:bookmarkStart w:id="379" w:name="_Toc139897069"/>
                  <w:bookmarkEnd w:id="375"/>
                  <w:r w:rsidRPr="00034F56">
                    <w:t xml:space="preserve">Annexes  </w:t>
                  </w:r>
                  <w:r w:rsidR="00F13552" w:rsidRPr="00034F56">
                    <w:rPr>
                      <w:rFonts w:asciiTheme="minorHAnsi" w:hAnsiTheme="minorHAnsi" w:cstheme="minorHAnsi"/>
                      <w:lang w:val="fr-FR"/>
                    </w:rPr>
                    <w:t>(7 situations</w:t>
                  </w:r>
                  <w:bookmarkEnd w:id="376"/>
                  <w:bookmarkEnd w:id="377"/>
                  <w:r w:rsidR="00F13552" w:rsidRPr="00034F56">
                    <w:rPr>
                      <w:rFonts w:asciiTheme="minorHAnsi" w:hAnsiTheme="minorHAnsi" w:cstheme="minorHAnsi"/>
                      <w:lang w:val="fr-FR"/>
                    </w:rPr>
                    <w:t>)</w:t>
                  </w:r>
                  <w:bookmarkEnd w:id="378"/>
                  <w:bookmarkEnd w:id="379"/>
                </w:p>
                <w:p w:rsidR="007B45E2" w:rsidRPr="00034F56" w:rsidRDefault="00F13552">
                  <w:pPr>
                    <w:pStyle w:val="Titre4"/>
                    <w:rPr>
                      <w:rFonts w:asciiTheme="minorHAnsi" w:hAnsiTheme="minorHAnsi" w:cstheme="minorHAnsi"/>
                    </w:rPr>
                  </w:pPr>
                  <w:r w:rsidRPr="00034F56">
                    <w:br w:type="page"/>
                  </w:r>
                  <w:bookmarkStart w:id="380" w:name="_Toc412204245"/>
                  <w:bookmarkStart w:id="381" w:name="_Toc453837070"/>
                  <w:r w:rsidRPr="00034F56">
                    <w:rPr>
                      <w:rFonts w:asciiTheme="minorHAnsi" w:hAnsiTheme="minorHAnsi" w:cstheme="minorHAnsi"/>
                    </w:rPr>
                    <w:t>Situation n°1 : aptitude qu’a un élève à besoins spécifiques à recevoir l’enseignement spécialisé lorsqu’il ne fréquente aucune école</w:t>
                  </w:r>
                  <w:bookmarkEnd w:id="380"/>
                  <w:bookmarkEnd w:id="381"/>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chef de famille  (Qualité :   □ père   □ mère    □ tuteur   □ autre : à préciser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membre de l’inspection scolaire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Identité du demandeur :</w:t>
                  </w:r>
                </w:p>
                <w:p w:rsidR="007B45E2" w:rsidRPr="00034F56" w:rsidRDefault="00F13552">
                  <w:pPr>
                    <w:rPr>
                      <w:rFonts w:asciiTheme="minorHAnsi" w:hAnsiTheme="minorHAnsi" w:cstheme="minorHAnsi"/>
                    </w:rPr>
                  </w:pPr>
                  <w:r w:rsidRPr="00034F56">
                    <w:rPr>
                      <w:rFonts w:asciiTheme="minorHAnsi" w:hAnsiTheme="minorHAnsi" w:cstheme="minorHAnsi"/>
                    </w:rPr>
                    <w:t xml:space="preserve">Nom, prénom :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éventuellement : </w:t>
                  </w:r>
                  <w:r w:rsidRPr="00034F56">
                    <w:rPr>
                      <w:rFonts w:asciiTheme="minorHAnsi" w:hAnsiTheme="minorHAnsi" w:cstheme="minorHAnsi"/>
                    </w:rPr>
                    <w:sym w:font="Wingdings" w:char="F03A"/>
                  </w:r>
                  <w:r w:rsidRPr="00034F56">
                    <w:rPr>
                      <w:rFonts w:asciiTheme="minorHAnsi" w:hAnsiTheme="minorHAnsi" w:cstheme="minorHAnsi"/>
                    </w:rPr>
                    <w:t xml:space="preserve"> : </w:t>
                  </w:r>
                </w:p>
                <w:p w:rsidR="007B45E2" w:rsidRPr="00034F56" w:rsidRDefault="007B45E2">
                  <w:pPr>
                    <w:rPr>
                      <w:rFonts w:asciiTheme="minorHAnsi" w:hAnsiTheme="minorHAnsi" w:cstheme="minorHAnsi"/>
                    </w:rPr>
                  </w:pPr>
                </w:p>
                <w:tbl>
                  <w:tblP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1"/>
                  </w:tblGrid>
                  <w:tr w:rsidR="007B45E2" w:rsidRPr="00034F56">
                    <w:tc>
                      <w:tcPr>
                        <w:tcW w:w="10031"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l’ElEve :</w:t>
                        </w:r>
                      </w:p>
                      <w:p w:rsidR="007B45E2" w:rsidRPr="00034F56" w:rsidRDefault="00F13552">
                        <w:pPr>
                          <w:rPr>
                            <w:rFonts w:asciiTheme="minorHAnsi" w:hAnsiTheme="minorHAnsi" w:cstheme="minorHAnsi"/>
                            <w:bCs/>
                          </w:rPr>
                        </w:pPr>
                        <w:r w:rsidRPr="00034F56">
                          <w:rPr>
                            <w:rFonts w:asciiTheme="minorHAnsi" w:hAnsiTheme="minorHAnsi" w:cstheme="minorHAnsi"/>
                            <w:bCs/>
                          </w:rPr>
                          <w:t>NOM et PRENOM:</w:t>
                        </w:r>
                      </w:p>
                      <w:p w:rsidR="007B45E2" w:rsidRPr="00034F56" w:rsidRDefault="00F13552">
                        <w:pPr>
                          <w:rPr>
                            <w:rFonts w:asciiTheme="minorHAnsi" w:hAnsiTheme="minorHAnsi" w:cstheme="minorHAnsi"/>
                            <w:bCs/>
                          </w:rPr>
                        </w:pPr>
                        <w:r w:rsidRPr="00034F56">
                          <w:rPr>
                            <w:rFonts w:asciiTheme="minorHAnsi" w:hAnsiTheme="minorHAnsi" w:cstheme="minorHAnsi"/>
                            <w:bCs/>
                          </w:rPr>
                          <w:t>ADRESSE :</w:t>
                        </w: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 </w:t>
                        </w:r>
                      </w:p>
                      <w:p w:rsidR="007B45E2" w:rsidRPr="00034F56" w:rsidRDefault="00F13552">
                        <w:pPr>
                          <w:rPr>
                            <w:rFonts w:asciiTheme="minorHAnsi" w:hAnsiTheme="minorHAnsi" w:cstheme="minorHAnsi"/>
                            <w:b/>
                            <w:bCs/>
                          </w:rPr>
                        </w:pPr>
                        <w:r w:rsidRPr="00034F56">
                          <w:rPr>
                            <w:rFonts w:asciiTheme="minorHAnsi" w:hAnsiTheme="minorHAnsi" w:cstheme="minorHAnsi"/>
                            <w:b/>
                            <w:bCs/>
                          </w:rPr>
                          <w:t>Situation du jeune avant demande d’avis :   à préciser : </w:t>
                        </w:r>
                        <w:r w:rsidRPr="00034F56">
                          <w:rPr>
                            <w:rFonts w:asciiTheme="minorHAnsi" w:hAnsiTheme="minorHAnsi" w:cstheme="minorHAnsi"/>
                            <w:b/>
                            <w:bCs/>
                          </w:rPr>
                          <w:sym w:font="Wingdings 2" w:char="F051"/>
                        </w:r>
                      </w:p>
                      <w:p w:rsidR="007B45E2" w:rsidRPr="00034F56" w:rsidRDefault="00F13552">
                        <w:pPr>
                          <w:rPr>
                            <w:rFonts w:asciiTheme="minorHAnsi" w:hAnsiTheme="minorHAnsi" w:cstheme="minorHAnsi"/>
                            <w:bCs/>
                          </w:rPr>
                        </w:pPr>
                        <w:r w:rsidRPr="00034F56">
                          <w:rPr>
                            <w:rFonts w:asciiTheme="minorHAnsi" w:hAnsiTheme="minorHAnsi" w:cstheme="minorHAnsi"/>
                            <w:bCs/>
                          </w:rPr>
                          <w:t>□ : maintien à domicile</w:t>
                        </w:r>
                      </w:p>
                      <w:p w:rsidR="007B45E2" w:rsidRPr="00034F56" w:rsidRDefault="00F13552">
                        <w:pPr>
                          <w:rPr>
                            <w:rFonts w:asciiTheme="minorHAnsi" w:hAnsiTheme="minorHAnsi" w:cstheme="minorHAnsi"/>
                            <w:bCs/>
                          </w:rPr>
                        </w:pPr>
                        <w:r w:rsidRPr="00034F56">
                          <w:rPr>
                            <w:rFonts w:asciiTheme="minorHAnsi" w:hAnsiTheme="minorHAnsi" w:cstheme="minorHAnsi"/>
                            <w:bCs/>
                          </w:rPr>
                          <w:t>□ : hospitalisation</w:t>
                        </w:r>
                      </w:p>
                      <w:p w:rsidR="007B45E2" w:rsidRPr="00034F56" w:rsidRDefault="00F13552">
                        <w:pPr>
                          <w:rPr>
                            <w:rFonts w:asciiTheme="minorHAnsi" w:hAnsiTheme="minorHAnsi" w:cstheme="minorHAnsi"/>
                            <w:bCs/>
                          </w:rPr>
                        </w:pPr>
                        <w:r w:rsidRPr="00034F56">
                          <w:rPr>
                            <w:rFonts w:asciiTheme="minorHAnsi" w:hAnsiTheme="minorHAnsi" w:cstheme="minorHAnsi"/>
                            <w:bCs/>
                          </w:rPr>
                          <w:t>□ : convalescence</w:t>
                        </w:r>
                      </w:p>
                      <w:p w:rsidR="007B45E2" w:rsidRPr="00034F56" w:rsidRDefault="00F13552">
                        <w:pPr>
                          <w:rPr>
                            <w:rFonts w:asciiTheme="minorHAnsi" w:hAnsiTheme="minorHAnsi" w:cstheme="minorHAnsi"/>
                            <w:bCs/>
                          </w:rPr>
                        </w:pPr>
                        <w:r w:rsidRPr="00034F56">
                          <w:rPr>
                            <w:rFonts w:asciiTheme="minorHAnsi" w:hAnsiTheme="minorHAnsi" w:cstheme="minorHAnsi"/>
                            <w:bCs/>
                          </w:rPr>
                          <w:t>□ : service d’accueil de jour</w:t>
                        </w:r>
                      </w:p>
                      <w:p w:rsidR="007B45E2" w:rsidRPr="00034F56" w:rsidRDefault="00F13552">
                        <w:pPr>
                          <w:rPr>
                            <w:rFonts w:asciiTheme="minorHAnsi" w:hAnsiTheme="minorHAnsi" w:cstheme="minorHAnsi"/>
                            <w:bCs/>
                          </w:rPr>
                        </w:pPr>
                        <w:r w:rsidRPr="00034F56">
                          <w:rPr>
                            <w:rFonts w:asciiTheme="minorHAnsi" w:hAnsiTheme="minorHAnsi" w:cstheme="minorHAnsi"/>
                            <w:bCs/>
                          </w:rPr>
                          <w:t>□ : autre ………………….</w:t>
                        </w:r>
                      </w:p>
                      <w:p w:rsidR="007B45E2" w:rsidRPr="00034F56" w:rsidRDefault="00F13552">
                        <w:pPr>
                          <w:rPr>
                            <w:rFonts w:asciiTheme="minorHAnsi" w:hAnsiTheme="minorHAnsi" w:cstheme="minorHAnsi"/>
                            <w:bCs/>
                          </w:rPr>
                        </w:pPr>
                        <w:r w:rsidRPr="00034F56">
                          <w:rPr>
                            <w:rFonts w:asciiTheme="minorHAnsi" w:hAnsiTheme="minorHAnsi" w:cstheme="minorHAnsi"/>
                            <w:bCs/>
                            <w:i/>
                          </w:rPr>
                          <w:t>Si enseignement fréquenté  antérieurement</w:t>
                        </w:r>
                        <w:r w:rsidRPr="00034F56">
                          <w:rPr>
                            <w:rFonts w:asciiTheme="minorHAnsi" w:hAnsiTheme="minorHAnsi" w:cstheme="minorHAnsi"/>
                            <w:bCs/>
                          </w:rPr>
                          <w:t> :   à préciser : </w:t>
                        </w:r>
                        <w:r w:rsidRPr="00034F56">
                          <w:rPr>
                            <w:rFonts w:asciiTheme="minorHAnsi" w:hAnsiTheme="minorHAnsi" w:cstheme="minorHAnsi"/>
                            <w:bCs/>
                          </w:rPr>
                          <w:sym w:font="Wingdings 2" w:char="F051"/>
                        </w:r>
                        <w:r w:rsidRPr="00034F56">
                          <w:rPr>
                            <w:rFonts w:asciiTheme="minorHAnsi" w:hAnsiTheme="minorHAnsi" w:cstheme="minorHAnsi"/>
                            <w:bCs/>
                          </w:rPr>
                          <w:t xml:space="preserve">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 □       ordinaire                                                           □ spécialisé</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55"/>
                          <w:gridCol w:w="4680"/>
                        </w:tblGrid>
                        <w:tr w:rsidR="007B45E2" w:rsidRPr="00034F56">
                          <w:tc>
                            <w:tcPr>
                              <w:tcW w:w="4855"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Cs/>
                                </w:rPr>
                              </w:pPr>
                              <w:r w:rsidRPr="00034F56">
                                <w:rPr>
                                  <w:rFonts w:asciiTheme="minorHAnsi" w:hAnsiTheme="minorHAnsi" w:cstheme="minorHAnsi"/>
                                  <w:bCs/>
                                </w:rPr>
                                <w:t>Niveau : primaire    -     secondaire</w:t>
                              </w:r>
                            </w:p>
                          </w:tc>
                          <w:tc>
                            <w:tcPr>
                              <w:tcW w:w="4680"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Cs/>
                                </w:rPr>
                              </w:pPr>
                              <w:r w:rsidRPr="00034F56">
                                <w:rPr>
                                  <w:rFonts w:asciiTheme="minorHAnsi" w:hAnsiTheme="minorHAnsi" w:cstheme="minorHAnsi"/>
                                  <w:bCs/>
                                </w:rPr>
                                <w:t>Niveau : primaire  -    secondaire</w:t>
                              </w:r>
                            </w:p>
                          </w:tc>
                        </w:tr>
                        <w:tr w:rsidR="007B45E2" w:rsidRPr="00034F56">
                          <w:tc>
                            <w:tcPr>
                              <w:tcW w:w="485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Classe :</w:t>
                              </w:r>
                            </w:p>
                          </w:tc>
                          <w:tc>
                            <w:tcPr>
                              <w:tcW w:w="468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Type :</w:t>
                              </w:r>
                            </w:p>
                          </w:tc>
                        </w:tr>
                        <w:tr w:rsidR="007B45E2" w:rsidRPr="00034F56">
                          <w:tc>
                            <w:tcPr>
                              <w:tcW w:w="4855" w:type="dxa"/>
                              <w:tcBorders>
                                <w:top w:val="single" w:sz="4" w:space="0" w:color="auto"/>
                                <w:left w:val="single" w:sz="4" w:space="0" w:color="auto"/>
                                <w:bottom w:val="single" w:sz="4" w:space="0" w:color="auto"/>
                                <w:right w:val="single" w:sz="4" w:space="0" w:color="auto"/>
                              </w:tcBorders>
                            </w:tcPr>
                            <w:p w:rsidR="007B45E2" w:rsidRPr="00034F56" w:rsidRDefault="007B45E2">
                              <w:pPr>
                                <w:rPr>
                                  <w:rFonts w:asciiTheme="minorHAnsi" w:hAnsiTheme="minorHAnsi" w:cstheme="minorHAnsi"/>
                                  <w:bCs/>
                                </w:rPr>
                              </w:pPr>
                            </w:p>
                          </w:tc>
                          <w:tc>
                            <w:tcPr>
                              <w:tcW w:w="468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Maturité :                     Forme :</w:t>
                              </w:r>
                            </w:p>
                          </w:tc>
                        </w:tr>
                      </w:tbl>
                      <w:p w:rsidR="007B45E2" w:rsidRPr="00034F56" w:rsidRDefault="007B45E2">
                        <w:pPr>
                          <w:rPr>
                            <w:rFonts w:asciiTheme="minorHAnsi" w:hAnsiTheme="minorHAnsi" w:cstheme="minorHAnsi"/>
                          </w:rPr>
                        </w:pPr>
                      </w:p>
                    </w:tc>
                  </w:tr>
                  <w:tr w:rsidR="007B45E2" w:rsidRPr="00034F56">
                    <w:tc>
                      <w:tcPr>
                        <w:tcW w:w="10031" w:type="dxa"/>
                        <w:tcBorders>
                          <w:top w:val="single" w:sz="4" w:space="0" w:color="auto"/>
                          <w:bottom w:val="single" w:sz="4" w:space="0" w:color="auto"/>
                        </w:tcBorders>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antérieurement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w:t>
                              </w:r>
                              <w:r w:rsidRPr="00034F56">
                                <w:rPr>
                                  <w:rFonts w:asciiTheme="minorHAnsi" w:hAnsiTheme="minorHAnsi" w:cstheme="minorHAnsi"/>
                                  <w:bCs/>
                                </w:rPr>
                                <w:sym w:font="Wingdings" w:char="F028"/>
                              </w:r>
                              <w:r w:rsidRPr="00034F56">
                                <w:rPr>
                                  <w:rFonts w:asciiTheme="minorHAnsi" w:hAnsiTheme="minorHAnsi" w:cstheme="minorHAnsi"/>
                                  <w:bCs/>
                                </w:rPr>
                                <w:t xml:space="preserve">: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xml:space="preserve">Coordonnées du PMS : </w:t>
                              </w:r>
                              <w:r w:rsidRPr="00034F56">
                                <w:rPr>
                                  <w:rFonts w:asciiTheme="minorHAnsi" w:hAnsiTheme="minorHAnsi" w:cstheme="minorHAnsi"/>
                                  <w:bCs/>
                                </w:rPr>
                                <w:sym w:font="Wingdings" w:char="F028"/>
                              </w:r>
                              <w:r w:rsidRPr="00034F56">
                                <w:rPr>
                                  <w:rFonts w:asciiTheme="minorHAnsi" w:hAnsiTheme="minorHAnsi" w:cstheme="minorHAnsi"/>
                                  <w:bCs/>
                                </w:rPr>
                                <w:t xml:space="preserve">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rPr>
                      <w:trHeight w:val="1737"/>
                    </w:trPr>
                    <w:tc>
                      <w:tcPr>
                        <w:tcW w:w="10031" w:type="dxa"/>
                        <w:tcBorders>
                          <w:top w:val="single" w:sz="4" w:space="0" w:color="auto"/>
                          <w:bottom w:val="single" w:sz="4" w:space="0" w:color="auto"/>
                        </w:tcBorders>
                      </w:tcPr>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Documents utiles et/ou nécessaires au traitement de la demande :</w:t>
                        </w:r>
                      </w:p>
                      <w:p w:rsidR="007B45E2" w:rsidRPr="00034F56" w:rsidRDefault="00F13552">
                        <w:pPr>
                          <w:rPr>
                            <w:rFonts w:asciiTheme="minorHAnsi" w:hAnsiTheme="minorHAnsi" w:cstheme="minorHAnsi"/>
                          </w:rPr>
                        </w:pPr>
                        <w:r w:rsidRPr="00034F56">
                          <w:rPr>
                            <w:rFonts w:asciiTheme="minorHAnsi" w:hAnsiTheme="minorHAnsi" w:cstheme="minorHAnsi"/>
                          </w:rPr>
                          <w:t>□ : certificat d’un médecin spécialiste</w:t>
                        </w:r>
                      </w:p>
                      <w:p w:rsidR="007B45E2" w:rsidRPr="00034F56" w:rsidRDefault="00F13552">
                        <w:pPr>
                          <w:rPr>
                            <w:rFonts w:asciiTheme="minorHAnsi" w:hAnsiTheme="minorHAnsi" w:cstheme="minorHAnsi"/>
                          </w:rPr>
                        </w:pPr>
                        <w:r w:rsidRPr="00034F56">
                          <w:rPr>
                            <w:rFonts w:asciiTheme="minorHAnsi" w:hAnsiTheme="minorHAnsi" w:cstheme="minorHAnsi"/>
                          </w:rPr>
                          <w:t>□ : attestation de fréquentation d’un service d’accueil de jour</w:t>
                        </w:r>
                      </w:p>
                      <w:p w:rsidR="007B45E2" w:rsidRPr="00034F56" w:rsidRDefault="00F13552">
                        <w:pPr>
                          <w:rPr>
                            <w:rFonts w:asciiTheme="minorHAnsi" w:hAnsiTheme="minorHAnsi" w:cstheme="minorHAnsi"/>
                            <w:b/>
                          </w:rPr>
                        </w:pPr>
                        <w:r w:rsidRPr="00034F56">
                          <w:rPr>
                            <w:rFonts w:asciiTheme="minorHAnsi" w:hAnsiTheme="minorHAnsi" w:cstheme="minorHAnsi"/>
                          </w:rPr>
                          <w:t>--------------------------------------------------------------------------------------------------</w:t>
                        </w:r>
                      </w:p>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rPr>
                      <w:trHeight w:val="414"/>
                    </w:trPr>
                    <w:tc>
                      <w:tcPr>
                        <w:tcW w:w="10031" w:type="dxa"/>
                        <w:tcBorders>
                          <w:top w:val="single" w:sz="4" w:space="0" w:color="auto"/>
                          <w:bottom w:val="single" w:sz="4" w:space="0" w:color="auto"/>
                        </w:tcBorders>
                      </w:tcPr>
                      <w:p w:rsidR="007B45E2" w:rsidRPr="00034F56" w:rsidRDefault="007B45E2">
                        <w:pPr>
                          <w:jc w:val="center"/>
                          <w:rPr>
                            <w:rFonts w:asciiTheme="minorHAnsi" w:hAnsiTheme="minorHAnsi" w:cstheme="minorHAnsi"/>
                            <w:b/>
                            <w:sz w:val="10"/>
                            <w:szCs w:val="10"/>
                          </w:rPr>
                        </w:pPr>
                      </w:p>
                      <w:p w:rsidR="007B45E2" w:rsidRPr="00034F56" w:rsidRDefault="00F13552">
                        <w:pPr>
                          <w:jc w:val="center"/>
                          <w:rPr>
                            <w:rFonts w:asciiTheme="minorHAnsi" w:hAnsiTheme="minorHAnsi" w:cstheme="minorHAnsi"/>
                            <w:b/>
                          </w:rPr>
                        </w:pPr>
                        <w:r w:rsidRPr="00034F56">
                          <w:rPr>
                            <w:rFonts w:asciiTheme="minorHAnsi" w:hAnsiTheme="minorHAnsi" w:cstheme="minorHAnsi"/>
                            <w:b/>
                          </w:rPr>
                          <w:t>Formulaire de demande d’avis à adresser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rPr>
                        </w:pPr>
                        <w:r w:rsidRPr="00034F56">
                          <w:rPr>
                            <w:rFonts w:asciiTheme="minorHAnsi" w:hAnsiTheme="minorHAnsi" w:cstheme="minorHAnsi"/>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Lavaléée,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02/690.88.59 – GSM : 0472/94.31.95</w:t>
                        </w:r>
                      </w:p>
                      <w:p w:rsidR="007B45E2" w:rsidRPr="00034F56" w:rsidRDefault="00F13552">
                        <w:pPr>
                          <w:jc w:val="center"/>
                          <w:rPr>
                            <w:rFonts w:asciiTheme="minorHAnsi" w:hAnsiTheme="minorHAnsi" w:cstheme="minorHAnsi"/>
                          </w:rPr>
                        </w:pPr>
                        <w:r w:rsidRPr="00034F56">
                          <w:rPr>
                            <w:rFonts w:asciiTheme="minorHAnsi" w:hAnsiTheme="minorHAnsi" w:cstheme="minorHAnsi"/>
                            <w:bCs/>
                          </w:rPr>
                          <w:sym w:font="Wingdings" w:char="F03A"/>
                        </w:r>
                        <w:r w:rsidRPr="00034F56">
                          <w:rPr>
                            <w:rFonts w:asciiTheme="minorHAnsi" w:hAnsiTheme="minorHAnsi" w:cstheme="minorHAnsi"/>
                            <w:bCs/>
                          </w:rPr>
                          <w:t> </w:t>
                        </w:r>
                        <w:hyperlink r:id="rId69" w:history="1">
                          <w:r w:rsidRPr="00034F56">
                            <w:rPr>
                              <w:rStyle w:val="Lienhypertexte"/>
                              <w:rFonts w:asciiTheme="minorHAnsi" w:hAnsiTheme="minorHAnsi" w:cstheme="minorHAnsi"/>
                            </w:rPr>
                            <w:t>natahlie.dujardin@cfwb.be</w:t>
                          </w:r>
                        </w:hyperlink>
                        <w:r w:rsidRPr="00034F56">
                          <w:rPr>
                            <w:rFonts w:asciiTheme="minorHAnsi" w:hAnsiTheme="minorHAnsi" w:cstheme="minorHAnsi"/>
                          </w:rPr>
                          <w:t xml:space="preserve"> </w:t>
                        </w:r>
                      </w:p>
                      <w:p w:rsidR="007B45E2" w:rsidRPr="00034F56" w:rsidRDefault="007B45E2">
                        <w:pPr>
                          <w:jc w:val="center"/>
                          <w:rPr>
                            <w:rFonts w:asciiTheme="minorHAnsi" w:hAnsiTheme="minorHAnsi" w:cstheme="minorHAnsi"/>
                          </w:rPr>
                        </w:pPr>
                      </w:p>
                    </w:tc>
                  </w:tr>
                </w:tbl>
                <w:p w:rsidR="007B45E2" w:rsidRPr="00034F56" w:rsidRDefault="007B45E2">
                  <w:pPr>
                    <w:rPr>
                      <w:rFonts w:asciiTheme="minorHAnsi" w:hAnsiTheme="minorHAnsi" w:cstheme="minorHAnsi"/>
                      <w:b/>
                    </w:rPr>
                    <w:sectPr w:rsidR="007B45E2" w:rsidRPr="00034F56">
                      <w:footerReference w:type="default" r:id="rId70"/>
                      <w:type w:val="nextColumn"/>
                      <w:pgSz w:w="11906" w:h="16838"/>
                      <w:pgMar w:top="1134" w:right="1134" w:bottom="1134" w:left="1418" w:header="709" w:footer="142" w:gutter="0"/>
                      <w:cols w:space="720"/>
                      <w:docGrid w:linePitch="299"/>
                    </w:sectPr>
                  </w:pPr>
                </w:p>
                <w:p w:rsidR="007B45E2" w:rsidRPr="00034F56" w:rsidRDefault="00F13552">
                  <w:pPr>
                    <w:pStyle w:val="Titre4"/>
                    <w:rPr>
                      <w:rFonts w:asciiTheme="minorHAnsi" w:hAnsiTheme="minorHAnsi" w:cstheme="minorHAnsi"/>
                    </w:rPr>
                  </w:pPr>
                  <w:bookmarkStart w:id="382" w:name="_Toc412204246"/>
                  <w:bookmarkStart w:id="383" w:name="_Toc453837071"/>
                  <w:r w:rsidRPr="00034F56">
                    <w:rPr>
                      <w:rFonts w:asciiTheme="minorHAnsi" w:hAnsiTheme="minorHAnsi" w:cstheme="minorHAnsi"/>
                    </w:rPr>
                    <w:t>Situation n°2 : opportunité de faire dispenser l’enseignement à domicile à un élève à besoins spécifiques qui ne peut se déplacer ou être transporté en raison de la gravité de son handicap</w:t>
                  </w:r>
                  <w:bookmarkEnd w:id="382"/>
                  <w:bookmarkEnd w:id="383"/>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chef de famille  (Qualité : □ père   □ mère    □ tuteur    □ autre à préciser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membre de l’inspection scolaire</w:t>
                  </w:r>
                </w:p>
                <w:p w:rsidR="007B45E2" w:rsidRPr="00034F56" w:rsidRDefault="007B45E2">
                  <w:pPr>
                    <w:rPr>
                      <w:rFonts w:asciiTheme="minorHAnsi" w:hAnsiTheme="minorHAnsi" w:cstheme="minorHAnsi"/>
                      <w:sz w:val="18"/>
                      <w:szCs w:val="18"/>
                    </w:rPr>
                  </w:pPr>
                </w:p>
                <w:p w:rsidR="007B45E2" w:rsidRPr="00034F56" w:rsidRDefault="00F13552">
                  <w:pPr>
                    <w:rPr>
                      <w:rFonts w:asciiTheme="minorHAnsi" w:hAnsiTheme="minorHAnsi" w:cstheme="minorHAnsi"/>
                    </w:rPr>
                  </w:pPr>
                  <w:r w:rsidRPr="00034F56">
                    <w:rPr>
                      <w:rFonts w:asciiTheme="minorHAnsi" w:hAnsiTheme="minorHAnsi" w:cstheme="minorHAnsi"/>
                      <w:b/>
                    </w:rPr>
                    <w:t>Identité du demandeur</w:t>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Nom, prénom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Si identité de la personne responsable différente :</w:t>
                  </w:r>
                </w:p>
                <w:p w:rsidR="007B45E2" w:rsidRPr="00034F56" w:rsidRDefault="00F13552">
                  <w:pPr>
                    <w:rPr>
                      <w:rFonts w:asciiTheme="minorHAnsi" w:hAnsiTheme="minorHAnsi" w:cstheme="minorHAnsi"/>
                    </w:rPr>
                  </w:pPr>
                  <w:r w:rsidRPr="00034F56">
                    <w:rPr>
                      <w:rFonts w:asciiTheme="minorHAnsi" w:hAnsiTheme="minorHAnsi" w:cstheme="minorHAnsi"/>
                    </w:rPr>
                    <w:t>NOM, PRENOM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F13552">
                  <w:pPr>
                    <w:rPr>
                      <w:rFonts w:asciiTheme="minorHAnsi" w:hAnsiTheme="minorHAnsi" w:cstheme="minorHAnsi"/>
                    </w:rPr>
                  </w:pPr>
                  <w:r w:rsidRPr="00034F56">
                    <w:rPr>
                      <w:rFonts w:asciiTheme="minorHAnsi" w:hAnsiTheme="minorHAnsi" w:cstheme="minorHAnsi"/>
                    </w:rPr>
                    <w:t> </w:t>
                  </w:r>
                  <w:r w:rsidRPr="00034F56">
                    <w:rPr>
                      <w:rFonts w:asciiTheme="minorHAnsi" w:hAnsiTheme="minorHAnsi" w:cstheme="minorHAnsi"/>
                    </w:rPr>
                    <w:sym w:font="Wingdings" w:char="F028"/>
                  </w:r>
                  <w:r w:rsidRPr="00034F56">
                    <w:rPr>
                      <w:rFonts w:asciiTheme="minorHAnsi" w:hAnsiTheme="minorHAnsi" w:cstheme="minorHAnsi"/>
                    </w:rPr>
                    <w:t xml:space="preserve"> :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caps/>
                          </w:rPr>
                          <w:t>concernE l’ElEve:</w:t>
                        </w:r>
                        <w:r w:rsidRPr="00034F56">
                          <w:rPr>
                            <w:rFonts w:asciiTheme="minorHAnsi" w:hAnsiTheme="minorHAnsi" w:cstheme="minorHAnsi"/>
                            <w:bCs/>
                          </w:rPr>
                          <w:br/>
                          <w:t>NOM, PRENOM:</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ADRESSE : </w:t>
                        </w: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au moment de la demande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xml:space="preserve">Coordonnées du PMS : </w:t>
                              </w:r>
                            </w:p>
                          </w:tc>
                        </w:tr>
                      </w:tbl>
                      <w:p w:rsidR="007B45E2" w:rsidRPr="00034F56" w:rsidRDefault="00F13552">
                        <w:pPr>
                          <w:rPr>
                            <w:rFonts w:asciiTheme="minorHAnsi" w:hAnsiTheme="minorHAnsi" w:cstheme="minorHAnsi"/>
                            <w:bCs/>
                          </w:rPr>
                        </w:pPr>
                        <w:r w:rsidRPr="00034F56">
                          <w:rPr>
                            <w:rFonts w:asciiTheme="minorHAnsi" w:hAnsiTheme="minorHAnsi" w:cstheme="minorHAnsi"/>
                            <w:b/>
                            <w:bCs/>
                            <w:i/>
                          </w:rPr>
                          <w:t>Enseignement fréquenté</w:t>
                        </w:r>
                        <w:r w:rsidRPr="00034F56">
                          <w:rPr>
                            <w:rFonts w:asciiTheme="minorHAnsi" w:hAnsiTheme="minorHAnsi" w:cstheme="minorHAnsi"/>
                            <w:b/>
                            <w:bCs/>
                          </w:rPr>
                          <w:t> :</w:t>
                        </w:r>
                        <w:r w:rsidRPr="00034F56">
                          <w:rPr>
                            <w:rFonts w:asciiTheme="minorHAnsi" w:hAnsiTheme="minorHAnsi" w:cstheme="minorHAnsi"/>
                            <w:bCs/>
                          </w:rPr>
                          <w:t xml:space="preserve">   à préciser : </w:t>
                        </w:r>
                        <w:r w:rsidRPr="00034F56">
                          <w:rPr>
                            <w:rFonts w:asciiTheme="minorHAnsi" w:hAnsiTheme="minorHAnsi" w:cstheme="minorHAnsi"/>
                            <w:bCs/>
                          </w:rPr>
                          <w:sym w:font="Wingdings 2" w:char="F051"/>
                        </w:r>
                        <w:r w:rsidRPr="00034F56">
                          <w:rPr>
                            <w:rFonts w:asciiTheme="minorHAnsi" w:hAnsiTheme="minorHAnsi" w:cstheme="minorHAnsi"/>
                            <w:bCs/>
                          </w:rPr>
                          <w:t xml:space="preserve">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 □       ordinaire                                                           □ spécialisé</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55"/>
                          <w:gridCol w:w="4680"/>
                        </w:tblGrid>
                        <w:tr w:rsidR="007B45E2" w:rsidRPr="00034F56">
                          <w:tc>
                            <w:tcPr>
                              <w:tcW w:w="4855"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Cs/>
                                </w:rPr>
                              </w:pPr>
                              <w:r w:rsidRPr="00034F56">
                                <w:rPr>
                                  <w:rFonts w:asciiTheme="minorHAnsi" w:hAnsiTheme="minorHAnsi" w:cstheme="minorHAnsi"/>
                                  <w:bCs/>
                                </w:rPr>
                                <w:t>Niveau : primaire    -     secondaire</w:t>
                              </w:r>
                            </w:p>
                          </w:tc>
                          <w:tc>
                            <w:tcPr>
                              <w:tcW w:w="4680"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Cs/>
                                </w:rPr>
                              </w:pPr>
                              <w:r w:rsidRPr="00034F56">
                                <w:rPr>
                                  <w:rFonts w:asciiTheme="minorHAnsi" w:hAnsiTheme="minorHAnsi" w:cstheme="minorHAnsi"/>
                                  <w:bCs/>
                                </w:rPr>
                                <w:t>Niveau : primaire  -    secondaire</w:t>
                              </w:r>
                            </w:p>
                          </w:tc>
                        </w:tr>
                        <w:tr w:rsidR="007B45E2" w:rsidRPr="00034F56">
                          <w:tc>
                            <w:tcPr>
                              <w:tcW w:w="485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Classe :</w:t>
                              </w:r>
                            </w:p>
                          </w:tc>
                          <w:tc>
                            <w:tcPr>
                              <w:tcW w:w="468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Type :</w:t>
                              </w:r>
                            </w:p>
                          </w:tc>
                        </w:tr>
                        <w:tr w:rsidR="007B45E2" w:rsidRPr="00034F56">
                          <w:tc>
                            <w:tcPr>
                              <w:tcW w:w="4855" w:type="dxa"/>
                              <w:tcBorders>
                                <w:top w:val="single" w:sz="4" w:space="0" w:color="auto"/>
                                <w:left w:val="single" w:sz="4" w:space="0" w:color="auto"/>
                                <w:bottom w:val="single" w:sz="4" w:space="0" w:color="auto"/>
                                <w:right w:val="single" w:sz="4" w:space="0" w:color="auto"/>
                              </w:tcBorders>
                            </w:tcPr>
                            <w:p w:rsidR="007B45E2" w:rsidRPr="00034F56" w:rsidRDefault="007B45E2">
                              <w:pPr>
                                <w:rPr>
                                  <w:rFonts w:asciiTheme="minorHAnsi" w:hAnsiTheme="minorHAnsi" w:cstheme="minorHAnsi"/>
                                  <w:bCs/>
                                </w:rPr>
                              </w:pPr>
                            </w:p>
                          </w:tc>
                          <w:tc>
                            <w:tcPr>
                              <w:tcW w:w="4680"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Maturité :                     Forme :</w:t>
                              </w:r>
                            </w:p>
                          </w:tc>
                        </w:tr>
                        <w:tr w:rsidR="007B45E2" w:rsidRPr="00034F56">
                          <w:tc>
                            <w:tcPr>
                              <w:tcW w:w="9535" w:type="dxa"/>
                              <w:gridSpan w:val="2"/>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de type 5 assurant la prise en charge :</w:t>
                              </w:r>
                            </w:p>
                          </w:tc>
                        </w:tr>
                        <w:tr w:rsidR="007B45E2" w:rsidRPr="00034F56">
                          <w:tc>
                            <w:tcPr>
                              <w:tcW w:w="9535" w:type="dxa"/>
                              <w:gridSpan w:val="2"/>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gridSpan w:val="2"/>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gridSpan w:val="2"/>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Documents utiles et/ou nécessaires au traitement de la demande :</w:t>
                        </w:r>
                      </w:p>
                      <w:p w:rsidR="007B45E2" w:rsidRPr="00034F56" w:rsidRDefault="00F13552">
                        <w:pPr>
                          <w:rPr>
                            <w:rFonts w:asciiTheme="minorHAnsi" w:hAnsiTheme="minorHAnsi" w:cstheme="minorHAnsi"/>
                          </w:rPr>
                        </w:pPr>
                        <w:r w:rsidRPr="00034F56">
                          <w:rPr>
                            <w:rFonts w:asciiTheme="minorHAnsi" w:hAnsiTheme="minorHAnsi" w:cstheme="minorHAnsi"/>
                          </w:rPr>
                          <w:t>□ : certificat d’un médecin spécialiste</w:t>
                        </w:r>
                      </w:p>
                      <w:p w:rsidR="007B45E2" w:rsidRPr="00034F56" w:rsidRDefault="00F13552">
                        <w:pPr>
                          <w:rPr>
                            <w:rFonts w:asciiTheme="minorHAnsi" w:hAnsiTheme="minorHAnsi" w:cstheme="minorHAnsi"/>
                          </w:rPr>
                        </w:pPr>
                        <w:r w:rsidRPr="00034F56">
                          <w:rPr>
                            <w:rFonts w:asciiTheme="minorHAnsi" w:hAnsiTheme="minorHAnsi" w:cstheme="minorHAnsi"/>
                          </w:rPr>
                          <w:t>□ : lettre de motivation</w:t>
                        </w:r>
                      </w:p>
                      <w:p w:rsidR="007B45E2" w:rsidRPr="00034F56" w:rsidRDefault="00F13552">
                        <w:pPr>
                          <w:rPr>
                            <w:rFonts w:asciiTheme="minorHAnsi" w:hAnsiTheme="minorHAnsi" w:cstheme="minorHAnsi"/>
                          </w:rPr>
                        </w:pPr>
                        <w:r w:rsidRPr="00034F56">
                          <w:rPr>
                            <w:rFonts w:asciiTheme="minorHAnsi" w:hAnsiTheme="minorHAnsi" w:cstheme="minorHAnsi"/>
                          </w:rPr>
                          <w:t>□ : projet pédagogique spécifique</w:t>
                        </w:r>
                      </w:p>
                      <w:p w:rsidR="007B45E2" w:rsidRPr="00034F56" w:rsidRDefault="00F13552">
                        <w:pPr>
                          <w:rPr>
                            <w:rFonts w:asciiTheme="minorHAnsi" w:hAnsiTheme="minorHAnsi" w:cstheme="minorHAnsi"/>
                            <w:b/>
                          </w:rPr>
                        </w:pPr>
                        <w:r w:rsidRPr="00034F56">
                          <w:rPr>
                            <w:rFonts w:asciiTheme="minorHAnsi" w:hAnsiTheme="minorHAnsi" w:cstheme="minorHAnsi"/>
                          </w:rPr>
                          <w:t>--------------------------------------------------------------------------------------------------</w:t>
                        </w:r>
                      </w:p>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b/>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1" w:history="1">
                          <w:r w:rsidRPr="00034F56">
                            <w:rPr>
                              <w:rStyle w:val="Lienhypertexte"/>
                              <w:rFonts w:asciiTheme="minorHAnsi" w:hAnsiTheme="minorHAnsi" w:cstheme="minorHAnsi"/>
                              <w:b/>
                              <w:lang w:val="fr-FR"/>
                            </w:rPr>
                            <w:t>nathalie.dujardin@cfwb.be</w:t>
                          </w:r>
                        </w:hyperlink>
                      </w:p>
                    </w:tc>
                  </w:tr>
                </w:tbl>
                <w:p w:rsidR="007B45E2" w:rsidRPr="00034F56" w:rsidRDefault="007B45E2">
                  <w:pPr>
                    <w:rPr>
                      <w:rFonts w:asciiTheme="minorHAnsi" w:hAnsiTheme="minorHAnsi" w:cstheme="minorHAnsi"/>
                      <w:sz w:val="4"/>
                      <w:szCs w:val="4"/>
                    </w:rPr>
                  </w:pPr>
                  <w:bookmarkStart w:id="384" w:name="_Toc412204247"/>
                  <w:bookmarkStart w:id="385" w:name="_Toc453837072"/>
                </w:p>
                <w:p w:rsidR="007B45E2" w:rsidRPr="00034F56" w:rsidRDefault="00F13552">
                  <w:pPr>
                    <w:pStyle w:val="Titre4"/>
                    <w:rPr>
                      <w:rFonts w:asciiTheme="minorHAnsi" w:hAnsiTheme="minorHAnsi" w:cstheme="minorHAnsi"/>
                    </w:rPr>
                  </w:pPr>
                  <w:bookmarkStart w:id="386" w:name="_Situation_n_3"/>
                  <w:bookmarkEnd w:id="386"/>
                  <w:r w:rsidRPr="00034F56">
                    <w:rPr>
                      <w:rFonts w:asciiTheme="minorHAnsi" w:hAnsiTheme="minorHAnsi" w:cstheme="minorHAnsi"/>
                    </w:rPr>
                    <w:t>Situation n°3 : opportunité de transférer dans un établissement d’enseignement spécialisé un élève inscrit dans un établissement d’enseignement ordinaire</w:t>
                  </w:r>
                  <w:bookmarkEnd w:id="384"/>
                  <w:bookmarkEnd w:id="385"/>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personne investie de l’autorité parentale  (Qualité □ père □ mère  □ tuteur □ autre à préciser</w:t>
                  </w:r>
                  <w:r w:rsidRPr="00034F56">
                    <w:rPr>
                      <w:rFonts w:asciiTheme="minorHAnsi" w:hAnsiTheme="minorHAnsi" w:cstheme="minorHAnsi"/>
                    </w:rPr>
                    <w:tab/>
                  </w:r>
                  <w:r w:rsidRPr="00034F56">
                    <w:rPr>
                      <w:rFonts w:asciiTheme="minorHAnsi" w:hAnsiTheme="minorHAnsi" w:cstheme="minorHAnsi"/>
                    </w:rPr>
                    <w:tab/>
                    <w:t>)</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membre de l’inspection scolaire</w:t>
                  </w:r>
                </w:p>
                <w:p w:rsidR="007B45E2" w:rsidRPr="00034F56" w:rsidRDefault="00F13552">
                  <w:pPr>
                    <w:rPr>
                      <w:rFonts w:asciiTheme="minorHAnsi" w:hAnsiTheme="minorHAnsi" w:cstheme="minorHAnsi"/>
                    </w:rPr>
                  </w:pPr>
                  <w:r w:rsidRPr="00034F56">
                    <w:rPr>
                      <w:rFonts w:asciiTheme="minorHAnsi" w:hAnsiTheme="minorHAnsi" w:cstheme="minorHAnsi"/>
                    </w:rPr>
                    <w:t>□ : direction d’enseignement ordinaire</w:t>
                  </w:r>
                </w:p>
                <w:p w:rsidR="007B45E2" w:rsidRPr="00034F56" w:rsidRDefault="00F13552">
                  <w:pPr>
                    <w:rPr>
                      <w:rFonts w:asciiTheme="minorHAnsi" w:hAnsiTheme="minorHAnsi" w:cstheme="minorHAnsi"/>
                    </w:rPr>
                  </w:pPr>
                  <w:r w:rsidRPr="00034F56">
                    <w:rPr>
                      <w:rFonts w:asciiTheme="minorHAnsi" w:hAnsiTheme="minorHAnsi" w:cstheme="minorHAnsi"/>
                    </w:rPr>
                    <w:t>□ : médecin PSE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b/>
                    </w:rPr>
                    <w:t>Identité du demandeur</w:t>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 xml:space="preserve">Nom, prénom :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l’ElEve :</w:t>
                        </w:r>
                        <w:r w:rsidRPr="00034F56">
                          <w:rPr>
                            <w:rFonts w:asciiTheme="minorHAnsi" w:hAnsiTheme="minorHAnsi" w:cstheme="minorHAnsi"/>
                            <w:bCs/>
                          </w:rPr>
                          <w:br/>
                          <w:t>NOM, PRENOM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ADRESSE : </w:t>
                        </w: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rPr>
                                <w:t xml:space="preserve">CPMS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Dénomination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Agent de référence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b/>
                          </w:rPr>
                        </w:pPr>
                        <w:r w:rsidRPr="00034F56">
                          <w:rPr>
                            <w:rFonts w:asciiTheme="minorHAnsi" w:hAnsiTheme="minorHAnsi" w:cstheme="minorHAnsi"/>
                            <w:b/>
                          </w:rPr>
                          <w:t>Documents utiles et/ou nécessaires au traitement de la demande* :</w:t>
                        </w:r>
                      </w:p>
                      <w:p w:rsidR="007B45E2" w:rsidRPr="00034F56" w:rsidRDefault="007B45E2">
                        <w:pP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88"/>
                          <w:gridCol w:w="4889"/>
                        </w:tblGrid>
                        <w:tr w:rsidR="007B45E2" w:rsidRPr="00034F56">
                          <w:tc>
                            <w:tcPr>
                              <w:tcW w:w="4888"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primaire :</w:t>
                              </w:r>
                            </w:p>
                          </w:tc>
                          <w:tc>
                            <w:tcPr>
                              <w:tcW w:w="4889"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secondaire :</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 xml:space="preserve">□ </w:t>
                              </w:r>
                              <w:r w:rsidRPr="00034F56">
                                <w:rPr>
                                  <w:rFonts w:asciiTheme="minorHAnsi" w:hAnsiTheme="minorHAnsi" w:cstheme="minorHAnsi"/>
                                </w:rPr>
                                <w:t>lettre de motivation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 xml:space="preserve">□ </w:t>
                              </w:r>
                              <w:r w:rsidRPr="00034F56">
                                <w:rPr>
                                  <w:rFonts w:asciiTheme="minorHAnsi" w:hAnsiTheme="minorHAnsi" w:cstheme="minorHAnsi"/>
                                </w:rPr>
                                <w:t>lettre de motivation</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PMS</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PMS</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titulaire de classe et de la direction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conseil de classe</w:t>
                              </w:r>
                            </w:p>
                          </w:tc>
                        </w:tr>
                      </w:tbl>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i/>
                          </w:rPr>
                        </w:pPr>
                        <w:r w:rsidRPr="00034F56">
                          <w:rPr>
                            <w:rFonts w:asciiTheme="minorHAnsi" w:hAnsiTheme="minorHAnsi" w:cstheme="minorHAnsi"/>
                            <w:i/>
                          </w:rPr>
                          <w:t xml:space="preserve">□ éventuellement </w:t>
                        </w:r>
                        <w:r w:rsidRPr="00034F56">
                          <w:rPr>
                            <w:rFonts w:asciiTheme="minorHAnsi" w:hAnsiTheme="minorHAnsi" w:cstheme="minorHAnsi"/>
                          </w:rPr>
                          <w:t>avis de l’école d’enseignement spécialisé contactée</w:t>
                        </w:r>
                      </w:p>
                      <w:p w:rsidR="007B45E2" w:rsidRPr="00034F56" w:rsidRDefault="00F13552">
                        <w:pPr>
                          <w:rPr>
                            <w:rFonts w:asciiTheme="minorHAnsi" w:hAnsiTheme="minorHAnsi" w:cstheme="minorHAnsi"/>
                            <w:b/>
                          </w:rPr>
                        </w:pPr>
                        <w:r w:rsidRPr="00034F56">
                          <w:rPr>
                            <w:rFonts w:asciiTheme="minorHAnsi" w:hAnsiTheme="minorHAnsi" w:cstheme="minorHAnsi"/>
                          </w:rPr>
                          <w:t>--------------------------------------------------------------------------------------------------</w:t>
                        </w:r>
                      </w:p>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b/>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2" w:history="1">
                          <w:r w:rsidRPr="00034F56">
                            <w:rPr>
                              <w:rStyle w:val="Lienhypertexte"/>
                              <w:rFonts w:asciiTheme="minorHAnsi" w:hAnsiTheme="minorHAnsi" w:cstheme="minorHAnsi"/>
                              <w:b/>
                              <w:lang w:val="fr-FR"/>
                            </w:rPr>
                            <w:t>nathalie.dujardin@cfwb.be</w:t>
                          </w:r>
                        </w:hyperlink>
                      </w:p>
                    </w:tc>
                  </w:tr>
                </w:tbl>
                <w:p w:rsidR="007B45E2" w:rsidRPr="00034F56" w:rsidRDefault="00F13552">
                  <w:pPr>
                    <w:pStyle w:val="BASDEPAGE-Annexescalibri9A-Fok"/>
                    <w:rPr>
                      <w:b/>
                    </w:rPr>
                  </w:pPr>
                  <w:r w:rsidRPr="00034F56">
                    <w:t xml:space="preserve">*documents susceptibles d’être communiqués aux parents de l’élève mineur, à toute personne investie de l’autorité parentale qui en assume la garde en fait et en droit, ou à l’élève lui-même s’il est majeur. </w:t>
                  </w:r>
                  <w:r w:rsidRPr="00034F56">
                    <w:rPr>
                      <w:b/>
                    </w:rPr>
                    <w:br w:type="page"/>
                  </w:r>
                </w:p>
                <w:p w:rsidR="007B45E2" w:rsidRPr="00034F56" w:rsidRDefault="00F13552">
                  <w:pPr>
                    <w:pStyle w:val="Titre4"/>
                    <w:rPr>
                      <w:rFonts w:asciiTheme="minorHAnsi" w:hAnsiTheme="minorHAnsi" w:cstheme="minorHAnsi"/>
                    </w:rPr>
                  </w:pPr>
                  <w:bookmarkStart w:id="387" w:name="_Toc412204248"/>
                  <w:bookmarkStart w:id="388" w:name="_Toc453837073"/>
                  <w:r w:rsidRPr="00034F56">
                    <w:rPr>
                      <w:rFonts w:asciiTheme="minorHAnsi" w:hAnsiTheme="minorHAnsi" w:cstheme="minorHAnsi"/>
                    </w:rPr>
                    <w:t>Situation n°4 : opportunité de transférer dans un établissement d’enseignement ordinaire un élève inscrit dans un établissement d’enseignement spécialisé</w:t>
                  </w:r>
                  <w:bookmarkEnd w:id="387"/>
                  <w:bookmarkEnd w:id="388"/>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personne investie de l’autorité parentale  (Qualité □ père □ mère  □ tuteur □ autre à préciser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membre de l’inspection scolaire</w:t>
                  </w:r>
                </w:p>
                <w:p w:rsidR="007B45E2" w:rsidRPr="00034F56" w:rsidRDefault="00F13552">
                  <w:pPr>
                    <w:rPr>
                      <w:rFonts w:asciiTheme="minorHAnsi" w:hAnsiTheme="minorHAnsi" w:cstheme="minorHAnsi"/>
                    </w:rPr>
                  </w:pPr>
                  <w:r w:rsidRPr="00034F56">
                    <w:rPr>
                      <w:rFonts w:asciiTheme="minorHAnsi" w:hAnsiTheme="minorHAnsi" w:cstheme="minorHAnsi"/>
                    </w:rPr>
                    <w:t>□ : direction de l’enseignement spécialisé</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b/>
                    </w:rPr>
                    <w:t>Identité du demandeur</w:t>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Nom, prénom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l’ElEve :</w:t>
                        </w:r>
                        <w:r w:rsidRPr="00034F56">
                          <w:rPr>
                            <w:rFonts w:asciiTheme="minorHAnsi" w:hAnsiTheme="minorHAnsi" w:cstheme="minorHAnsi"/>
                            <w:bCs/>
                          </w:rPr>
                          <w:br/>
                          <w:t>NOM, PRENOM :</w:t>
                        </w:r>
                      </w:p>
                      <w:p w:rsidR="007B45E2" w:rsidRPr="00034F56" w:rsidRDefault="00F13552">
                        <w:pPr>
                          <w:rPr>
                            <w:rFonts w:asciiTheme="minorHAnsi" w:hAnsiTheme="minorHAnsi" w:cstheme="minorHAnsi"/>
                            <w:bCs/>
                          </w:rPr>
                        </w:pPr>
                        <w:r w:rsidRPr="00034F56">
                          <w:rPr>
                            <w:rFonts w:asciiTheme="minorHAnsi" w:hAnsiTheme="minorHAnsi" w:cstheme="minorHAnsi"/>
                            <w:bCs/>
                          </w:rPr>
                          <w:t>ADRESSE :</w:t>
                        </w:r>
                      </w:p>
                      <w:p w:rsidR="007B45E2" w:rsidRPr="00034F56" w:rsidRDefault="007B45E2">
                        <w:pPr>
                          <w:rPr>
                            <w:rFonts w:asciiTheme="minorHAnsi" w:hAnsiTheme="minorHAnsi" w:cstheme="minorHAnsi"/>
                            <w:bCs/>
                          </w:rPr>
                        </w:pP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rPr>
                                <w:t xml:space="preserve">CPMS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Dénomination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Agent de référence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Documents utiles et/ou nécessaires au traitement de la demande* :</w:t>
                        </w:r>
                      </w:p>
                      <w:p w:rsidR="007B45E2" w:rsidRPr="00034F56" w:rsidRDefault="007B45E2">
                        <w:pP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88"/>
                          <w:gridCol w:w="4889"/>
                        </w:tblGrid>
                        <w:tr w:rsidR="007B45E2" w:rsidRPr="00034F56">
                          <w:tc>
                            <w:tcPr>
                              <w:tcW w:w="4888"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primaire :</w:t>
                              </w:r>
                            </w:p>
                          </w:tc>
                          <w:tc>
                            <w:tcPr>
                              <w:tcW w:w="4889"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secondaire :</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rPr>
                                <w:t>□</w:t>
                              </w:r>
                              <w:r w:rsidRPr="00034F56">
                                <w:rPr>
                                  <w:rFonts w:asciiTheme="minorHAnsi" w:hAnsiTheme="minorHAnsi" w:cstheme="minorHAnsi"/>
                                  <w:b/>
                                </w:rPr>
                                <w:t xml:space="preserve">   </w:t>
                              </w:r>
                              <w:r w:rsidRPr="00034F56">
                                <w:rPr>
                                  <w:rFonts w:asciiTheme="minorHAnsi" w:hAnsiTheme="minorHAnsi" w:cstheme="minorHAnsi"/>
                                </w:rPr>
                                <w:t>lettre de motivation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rPr>
                                <w:t>□ lettre de motivation</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rapport PMS ou rapport d’un médecin spécialiste</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rapport PMS ou rapport d’un médecin spécialiste</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titulaire de classe  et de la direction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conseil de classe de l’enseignement spécialisé</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7B45E2">
                              <w:pPr>
                                <w:rPr>
                                  <w:rFonts w:asciiTheme="minorHAnsi" w:hAnsiTheme="minorHAnsi" w:cstheme="minorHAnsi"/>
                                </w:rPr>
                              </w:pP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conseil d’admission de l’école d’enseignement secondaire ordinaire</w:t>
                              </w:r>
                            </w:p>
                          </w:tc>
                        </w:tr>
                      </w:tbl>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3" w:history="1">
                          <w:r w:rsidRPr="00034F56">
                            <w:rPr>
                              <w:rStyle w:val="Lienhypertexte"/>
                              <w:rFonts w:asciiTheme="minorHAnsi" w:hAnsiTheme="minorHAnsi" w:cstheme="minorHAnsi"/>
                              <w:b/>
                              <w:lang w:val="fr-FR"/>
                            </w:rPr>
                            <w:t>nathalie.dujardin@cfwb.be</w:t>
                          </w:r>
                        </w:hyperlink>
                      </w:p>
                    </w:tc>
                  </w:tr>
                </w:tbl>
                <w:p w:rsidR="007B45E2" w:rsidRPr="00034F56" w:rsidRDefault="00F13552">
                  <w:pPr>
                    <w:pStyle w:val="BASDEPAGE-Annexescalibri9A-Fok"/>
                  </w:pPr>
                  <w:r w:rsidRPr="00034F56">
                    <w:t xml:space="preserve">*documents susceptibles d’être communiqués aux parents de l’élève mineur, à toute personne investie de l’autorité parentale qui en assume la garde en fait et en droit, ou à l’élève lui-même s’il est majeur. </w:t>
                  </w:r>
                  <w:r w:rsidRPr="00034F56">
                    <w:br w:type="page"/>
                  </w:r>
                </w:p>
                <w:p w:rsidR="007B45E2" w:rsidRPr="00034F56" w:rsidRDefault="00F13552">
                  <w:pPr>
                    <w:pStyle w:val="Titre4"/>
                    <w:rPr>
                      <w:rFonts w:asciiTheme="minorHAnsi" w:hAnsiTheme="minorHAnsi" w:cstheme="minorHAnsi"/>
                    </w:rPr>
                  </w:pPr>
                  <w:bookmarkStart w:id="389" w:name="_Toc412204249"/>
                  <w:bookmarkStart w:id="390" w:name="_Toc453837074"/>
                  <w:r w:rsidRPr="00034F56">
                    <w:rPr>
                      <w:rFonts w:asciiTheme="minorHAnsi" w:hAnsiTheme="minorHAnsi" w:cstheme="minorHAnsi"/>
                    </w:rPr>
                    <w:t>Situation n°5 : opportunité de transférer un élève à besoins spécifiques d’un  établissement d’enseignement spécialisé dans un autre type d’enseignement spécialisé mieux approprié</w:t>
                  </w:r>
                  <w:bookmarkEnd w:id="389"/>
                  <w:bookmarkEnd w:id="390"/>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personne investie de l’autorité parentale  (Qualité □ père □ mère  □ tuteur □ autre à préciser)</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membre de l’inspection scolaire</w:t>
                  </w:r>
                </w:p>
                <w:p w:rsidR="007B45E2" w:rsidRPr="00034F56" w:rsidRDefault="00F13552">
                  <w:pPr>
                    <w:rPr>
                      <w:rFonts w:asciiTheme="minorHAnsi" w:hAnsiTheme="minorHAnsi" w:cstheme="minorHAnsi"/>
                    </w:rPr>
                  </w:pPr>
                  <w:r w:rsidRPr="00034F56">
                    <w:rPr>
                      <w:rFonts w:asciiTheme="minorHAnsi" w:hAnsiTheme="minorHAnsi" w:cstheme="minorHAnsi"/>
                    </w:rPr>
                    <w:t>□ : direction de l’enseignement spécialisé</w:t>
                  </w:r>
                </w:p>
                <w:p w:rsidR="007B45E2" w:rsidRPr="00034F56" w:rsidRDefault="00F13552">
                  <w:pPr>
                    <w:rPr>
                      <w:rFonts w:asciiTheme="minorHAnsi" w:hAnsiTheme="minorHAnsi" w:cstheme="minorHAnsi"/>
                    </w:rPr>
                  </w:pPr>
                  <w:r w:rsidRPr="00034F56">
                    <w:rPr>
                      <w:rFonts w:asciiTheme="minorHAnsi" w:hAnsiTheme="minorHAnsi" w:cstheme="minorHAnsi"/>
                    </w:rPr>
                    <w:t>□ : médecin chargé de l’inspection médicale scolaire</w:t>
                  </w:r>
                </w:p>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rPr>
                  </w:pPr>
                  <w:r w:rsidRPr="00034F56">
                    <w:rPr>
                      <w:rFonts w:asciiTheme="minorHAnsi" w:hAnsiTheme="minorHAnsi" w:cstheme="minorHAnsi"/>
                      <w:b/>
                    </w:rPr>
                    <w:t>Identité du demandeur</w:t>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Nom, prénom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l’ElEve :</w:t>
                        </w:r>
                        <w:r w:rsidRPr="00034F56">
                          <w:rPr>
                            <w:rFonts w:asciiTheme="minorHAnsi" w:hAnsiTheme="minorHAnsi" w:cstheme="minorHAnsi"/>
                            <w:bCs/>
                          </w:rPr>
                          <w:br/>
                          <w:t xml:space="preserve">NOM , PRENOM :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ADRESSE : </w:t>
                        </w:r>
                      </w:p>
                      <w:p w:rsidR="007B45E2" w:rsidRPr="00034F56" w:rsidRDefault="007B45E2">
                        <w:pPr>
                          <w:rPr>
                            <w:rFonts w:asciiTheme="minorHAnsi" w:hAnsiTheme="minorHAnsi" w:cstheme="minorHAnsi"/>
                            <w:bCs/>
                          </w:rPr>
                        </w:pP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rPr>
                                <w:t>CPMS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Dénomination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Agent de référence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 xml:space="preserve"> </w:t>
                        </w:r>
                      </w:p>
                      <w:p w:rsidR="007B45E2" w:rsidRPr="00034F56" w:rsidRDefault="00F13552">
                        <w:pPr>
                          <w:rPr>
                            <w:rFonts w:asciiTheme="minorHAnsi" w:hAnsiTheme="minorHAnsi" w:cstheme="minorHAnsi"/>
                            <w:b/>
                          </w:rPr>
                        </w:pPr>
                        <w:r w:rsidRPr="00034F56">
                          <w:rPr>
                            <w:rFonts w:asciiTheme="minorHAnsi" w:hAnsiTheme="minorHAnsi" w:cstheme="minorHAnsi"/>
                            <w:b/>
                          </w:rPr>
                          <w:t>Documents utiles et/ou nécessaires au traitement de la demande* :</w:t>
                        </w:r>
                      </w:p>
                      <w:p w:rsidR="007B45E2" w:rsidRPr="00034F56" w:rsidRDefault="007B45E2">
                        <w:pP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88"/>
                          <w:gridCol w:w="4889"/>
                        </w:tblGrid>
                        <w:tr w:rsidR="007B45E2" w:rsidRPr="00034F56">
                          <w:tc>
                            <w:tcPr>
                              <w:tcW w:w="4888"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primaire :</w:t>
                              </w:r>
                            </w:p>
                          </w:tc>
                          <w:tc>
                            <w:tcPr>
                              <w:tcW w:w="4889" w:type="dxa"/>
                              <w:tcBorders>
                                <w:top w:val="single" w:sz="4" w:space="0" w:color="auto"/>
                                <w:left w:val="single" w:sz="4" w:space="0" w:color="auto"/>
                                <w:bottom w:val="single" w:sz="4" w:space="0" w:color="auto"/>
                                <w:right w:val="single" w:sz="4" w:space="0" w:color="auto"/>
                              </w:tcBorders>
                              <w:shd w:val="clear" w:color="auto" w:fill="F3F3F3"/>
                            </w:tcPr>
                            <w:p w:rsidR="007B45E2" w:rsidRPr="00034F56" w:rsidRDefault="00F13552">
                              <w:pPr>
                                <w:rPr>
                                  <w:rFonts w:asciiTheme="minorHAnsi" w:hAnsiTheme="minorHAnsi" w:cstheme="minorHAnsi"/>
                                  <w:b/>
                                </w:rPr>
                              </w:pPr>
                              <w:r w:rsidRPr="00034F56">
                                <w:rPr>
                                  <w:rFonts w:asciiTheme="minorHAnsi" w:hAnsiTheme="minorHAnsi" w:cstheme="minorHAnsi"/>
                                  <w:b/>
                                </w:rPr>
                                <w:t>Enseignement secondaire :</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rPr>
                                <w:t>□</w:t>
                              </w:r>
                              <w:r w:rsidRPr="00034F56">
                                <w:rPr>
                                  <w:rFonts w:asciiTheme="minorHAnsi" w:hAnsiTheme="minorHAnsi" w:cstheme="minorHAnsi"/>
                                  <w:b/>
                                </w:rPr>
                                <w:t xml:space="preserve">   </w:t>
                              </w:r>
                              <w:r w:rsidRPr="00034F56">
                                <w:rPr>
                                  <w:rFonts w:asciiTheme="minorHAnsi" w:hAnsiTheme="minorHAnsi" w:cstheme="minorHAnsi"/>
                                </w:rPr>
                                <w:t>lettre de motivation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rPr>
                                <w:t>□   lettre de motivation</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rapport PMS ou rapport d’un médecin spécialiste</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rapport PMS ou rapport d’un médecin spécialiste</w:t>
                              </w:r>
                            </w:p>
                          </w:tc>
                        </w:tr>
                        <w:tr w:rsidR="007B45E2" w:rsidRPr="00034F56">
                          <w:tc>
                            <w:tcPr>
                              <w:tcW w:w="4888"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titulaire de classe  et de la direction</w:t>
                              </w:r>
                            </w:p>
                          </w:tc>
                          <w:tc>
                            <w:tcPr>
                              <w:tcW w:w="4889"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rPr>
                              </w:pPr>
                              <w:r w:rsidRPr="00034F56">
                                <w:rPr>
                                  <w:rFonts w:asciiTheme="minorHAnsi" w:hAnsiTheme="minorHAnsi" w:cstheme="minorHAnsi"/>
                                </w:rPr>
                                <w:t>□ avis du conseil de classe de l’enseignement spécialisé</w:t>
                              </w:r>
                            </w:p>
                          </w:tc>
                        </w:tr>
                      </w:tbl>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4" w:history="1">
                          <w:r w:rsidRPr="00034F56">
                            <w:rPr>
                              <w:rStyle w:val="Lienhypertexte"/>
                              <w:rFonts w:asciiTheme="minorHAnsi" w:hAnsiTheme="minorHAnsi" w:cstheme="minorHAnsi"/>
                              <w:b/>
                              <w:lang w:val="fr-FR"/>
                            </w:rPr>
                            <w:t>nathalie.dujardin@cfwb.be</w:t>
                          </w:r>
                        </w:hyperlink>
                      </w:p>
                    </w:tc>
                  </w:tr>
                </w:tbl>
                <w:p w:rsidR="007B45E2" w:rsidRPr="00034F56" w:rsidRDefault="00F13552">
                  <w:pPr>
                    <w:pStyle w:val="BASDEPAGE-Annexescalibri9A-Fok"/>
                  </w:pPr>
                  <w:bookmarkStart w:id="391" w:name="_Toc412204250"/>
                  <w:bookmarkStart w:id="392" w:name="_Toc453837075"/>
                  <w:r w:rsidRPr="00034F56">
                    <w:t>*documents susceptibles d’être communiqués aux parents de l’élève mineur, à toute personne investie de l’autorité parentale qui en assume la garde en fait et en droit, ou à l’élève lui-même s’il est majeur.</w:t>
                  </w:r>
                </w:p>
                <w:p w:rsidR="007B45E2" w:rsidRPr="00034F56" w:rsidRDefault="00F13552">
                  <w:pPr>
                    <w:pStyle w:val="Titre4"/>
                    <w:rPr>
                      <w:rFonts w:asciiTheme="minorHAnsi" w:hAnsiTheme="minorHAnsi" w:cstheme="minorHAnsi"/>
                    </w:rPr>
                  </w:pPr>
                  <w:r w:rsidRPr="00034F56">
                    <w:rPr>
                      <w:rFonts w:asciiTheme="minorHAnsi" w:hAnsiTheme="minorHAnsi" w:cstheme="minorHAnsi"/>
                    </w:rPr>
                    <w:t>Situation n°6 : opportunité de dispenser un enfant ou un adolescent à besoins spécifiques de toute obligation scolaire</w:t>
                  </w:r>
                  <w:bookmarkEnd w:id="391"/>
                  <w:bookmarkEnd w:id="392"/>
                </w:p>
                <w:p w:rsidR="007B45E2" w:rsidRPr="00034F56" w:rsidRDefault="007B45E2">
                  <w:pPr>
                    <w:jc w:val="cente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Demande introduite par :</w:t>
                  </w:r>
                </w:p>
                <w:p w:rsidR="007B45E2" w:rsidRPr="00034F56" w:rsidRDefault="00F13552">
                  <w:pPr>
                    <w:rPr>
                      <w:rFonts w:asciiTheme="minorHAnsi" w:hAnsiTheme="minorHAnsi" w:cstheme="minorHAnsi"/>
                    </w:rPr>
                  </w:pPr>
                  <w:r w:rsidRPr="00034F56">
                    <w:rPr>
                      <w:rFonts w:asciiTheme="minorHAnsi" w:hAnsiTheme="minorHAnsi" w:cstheme="minorHAnsi"/>
                      <w:b/>
                    </w:rPr>
                    <w:t>□</w:t>
                  </w:r>
                  <w:r w:rsidRPr="00034F56">
                    <w:rPr>
                      <w:rFonts w:asciiTheme="minorHAnsi" w:hAnsiTheme="minorHAnsi" w:cstheme="minorHAnsi"/>
                    </w:rPr>
                    <w:t> : personne investie de l’autorité parentale  (Qualité □ père □ mère  □ tuteur □ autre à préciser )</w:t>
                  </w:r>
                </w:p>
                <w:p w:rsidR="007B45E2" w:rsidRPr="00034F56" w:rsidRDefault="00F13552">
                  <w:pPr>
                    <w:rPr>
                      <w:rFonts w:asciiTheme="minorHAnsi" w:hAnsiTheme="minorHAnsi" w:cstheme="minorHAnsi"/>
                    </w:rPr>
                  </w:pPr>
                  <w:r w:rsidRPr="00034F56">
                    <w:rPr>
                      <w:rFonts w:asciiTheme="minorHAnsi" w:hAnsiTheme="minorHAnsi" w:cstheme="minorHAnsi"/>
                    </w:rPr>
                    <w:t>□ : direction de l’enseignement spécialisé</w:t>
                  </w:r>
                </w:p>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rPr>
                  </w:pPr>
                  <w:r w:rsidRPr="00034F56">
                    <w:rPr>
                      <w:rFonts w:asciiTheme="minorHAnsi" w:hAnsiTheme="minorHAnsi" w:cstheme="minorHAnsi"/>
                      <w:b/>
                    </w:rPr>
                    <w:t>Identité du demandeur</w:t>
                  </w:r>
                  <w:r w:rsidRPr="00034F56">
                    <w:rPr>
                      <w:rFonts w:asciiTheme="minorHAnsi" w:hAnsiTheme="minorHAnsi" w:cstheme="minorHAnsi"/>
                    </w:rPr>
                    <w:t> :</w:t>
                  </w:r>
                </w:p>
                <w:p w:rsidR="007B45E2" w:rsidRPr="00034F56" w:rsidRDefault="00F13552">
                  <w:pPr>
                    <w:rPr>
                      <w:rFonts w:asciiTheme="minorHAnsi" w:hAnsiTheme="minorHAnsi" w:cstheme="minorHAnsi"/>
                    </w:rPr>
                  </w:pPr>
                  <w:r w:rsidRPr="00034F56">
                    <w:rPr>
                      <w:rFonts w:asciiTheme="minorHAnsi" w:hAnsiTheme="minorHAnsi" w:cstheme="minorHAnsi"/>
                    </w:rPr>
                    <w:t xml:space="preserve">Nom, prénom : </w:t>
                  </w:r>
                </w:p>
                <w:p w:rsidR="007B45E2" w:rsidRPr="00034F56" w:rsidRDefault="00F13552">
                  <w:pPr>
                    <w:rPr>
                      <w:rFonts w:asciiTheme="minorHAnsi" w:hAnsiTheme="minorHAnsi" w:cstheme="minorHAnsi"/>
                    </w:rPr>
                  </w:pPr>
                  <w:r w:rsidRPr="00034F56">
                    <w:rPr>
                      <w:rFonts w:asciiTheme="minorHAnsi" w:hAnsiTheme="minorHAnsi" w:cstheme="minorHAnsi"/>
                    </w:rPr>
                    <w:t xml:space="preserve">Adresse : </w:t>
                  </w:r>
                </w:p>
                <w:p w:rsidR="007B45E2" w:rsidRPr="00034F56" w:rsidRDefault="00F13552">
                  <w:pPr>
                    <w:rPr>
                      <w:rFonts w:asciiTheme="minorHAnsi" w:hAnsiTheme="minorHAnsi" w:cstheme="minorHAnsi"/>
                    </w:rPr>
                  </w:pPr>
                  <w:r w:rsidRPr="00034F56">
                    <w:rPr>
                      <w:rFonts w:asciiTheme="minorHAnsi" w:hAnsiTheme="minorHAnsi" w:cstheme="minorHAnsi"/>
                    </w:rPr>
                    <w:sym w:font="Wingdings" w:char="F028"/>
                  </w:r>
                  <w:r w:rsidRPr="00034F56">
                    <w:rPr>
                      <w:rFonts w:asciiTheme="minorHAnsi" w:hAnsiTheme="minorHAnsi" w:cstheme="minorHAnsi"/>
                    </w:rPr>
                    <w:t> :</w:t>
                  </w:r>
                  <w:r w:rsidRPr="00034F56">
                    <w:rPr>
                      <w:rFonts w:asciiTheme="minorHAnsi" w:hAnsiTheme="minorHAnsi" w:cstheme="minorHAnsi"/>
                    </w:rPr>
                    <w:tab/>
                  </w:r>
                  <w:r w:rsidRPr="00034F56">
                    <w:rPr>
                      <w:rFonts w:asciiTheme="minorHAnsi" w:hAnsiTheme="minorHAnsi" w:cstheme="minorHAnsi"/>
                    </w:rPr>
                    <w:tab/>
                    <w:t>/</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sym w:font="Wingdings" w:char="F03A"/>
                  </w:r>
                  <w:r w:rsidRPr="00034F56">
                    <w:rPr>
                      <w:rFonts w:asciiTheme="minorHAnsi" w:hAnsiTheme="minorHAnsi" w:cstheme="minorHAnsi"/>
                    </w:rPr>
                    <w:t>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  JEUNE :</w:t>
                        </w:r>
                        <w:r w:rsidRPr="00034F56">
                          <w:rPr>
                            <w:rFonts w:asciiTheme="minorHAnsi" w:hAnsiTheme="minorHAnsi" w:cstheme="minorHAnsi"/>
                            <w:bCs/>
                          </w:rPr>
                          <w:br/>
                          <w:t xml:space="preserve">NOM, PRENOM : </w:t>
                        </w:r>
                      </w:p>
                      <w:p w:rsidR="007B45E2" w:rsidRPr="00034F56" w:rsidRDefault="00F13552">
                        <w:pPr>
                          <w:rPr>
                            <w:rFonts w:asciiTheme="minorHAnsi" w:hAnsiTheme="minorHAnsi" w:cstheme="minorHAnsi"/>
                            <w:bCs/>
                          </w:rPr>
                        </w:pPr>
                        <w:r w:rsidRPr="00034F56">
                          <w:rPr>
                            <w:rFonts w:asciiTheme="minorHAnsi" w:hAnsiTheme="minorHAnsi" w:cstheme="minorHAnsi"/>
                            <w:bCs/>
                          </w:rPr>
                          <w:t>ADRESSE :</w:t>
                        </w:r>
                      </w:p>
                      <w:p w:rsidR="007B45E2" w:rsidRPr="00034F56" w:rsidRDefault="007B45E2">
                        <w:pPr>
                          <w:rPr>
                            <w:rFonts w:asciiTheme="minorHAnsi" w:hAnsiTheme="minorHAnsi" w:cstheme="minorHAnsi"/>
                            <w:bCs/>
                          </w:rPr>
                        </w:pP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Institution fréquentée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rPr>
                                <w:t>Centre orienteur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Dénomination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Agent de référence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
                                  <w:bCs/>
                                </w:rPr>
                                <w:t>Situation antérieure</w:t>
                              </w:r>
                              <w:r w:rsidRPr="00034F56">
                                <w:rPr>
                                  <w:rFonts w:asciiTheme="minorHAnsi" w:hAnsiTheme="minorHAnsi" w:cstheme="minorHAnsi"/>
                                  <w:bCs/>
                                </w:rPr>
                                <w:t xml:space="preserve"> (Centre, école, domicile, crèche ,  .. .)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xml:space="preserve">Coordonnées :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rPr>
                        </w:pPr>
                        <w:r w:rsidRPr="00034F56">
                          <w:rPr>
                            <w:rFonts w:asciiTheme="minorHAnsi" w:hAnsiTheme="minorHAnsi" w:cstheme="minorHAnsi"/>
                            <w:b/>
                          </w:rPr>
                          <w:t>Documents utiles et/ou</w:t>
                        </w:r>
                        <w:r w:rsidRPr="00034F56">
                          <w:rPr>
                            <w:rFonts w:asciiTheme="minorHAnsi" w:hAnsiTheme="minorHAnsi" w:cstheme="minorHAnsi"/>
                            <w:b/>
                            <w:color w:val="FF0000"/>
                          </w:rPr>
                          <w:t xml:space="preserve"> </w:t>
                        </w:r>
                        <w:r w:rsidRPr="00034F56">
                          <w:rPr>
                            <w:rFonts w:asciiTheme="minorHAnsi" w:hAnsiTheme="minorHAnsi" w:cstheme="minorHAnsi"/>
                            <w:b/>
                          </w:rPr>
                          <w:t>nécessaires au traitement de la demande* :</w:t>
                        </w:r>
                      </w:p>
                      <w:p w:rsidR="007B45E2" w:rsidRPr="00034F56" w:rsidRDefault="00F13552">
                        <w:pPr>
                          <w:rPr>
                            <w:rFonts w:asciiTheme="minorHAnsi" w:hAnsiTheme="minorHAnsi" w:cstheme="minorHAnsi"/>
                          </w:rPr>
                        </w:pPr>
                        <w:r w:rsidRPr="00034F56">
                          <w:rPr>
                            <w:rFonts w:asciiTheme="minorHAnsi" w:hAnsiTheme="minorHAnsi" w:cstheme="minorHAnsi"/>
                          </w:rPr>
                          <w:t>□ : rapport d’un organisme de guidance</w:t>
                        </w:r>
                      </w:p>
                      <w:p w:rsidR="007B45E2" w:rsidRPr="00034F56" w:rsidRDefault="00F13552">
                        <w:pPr>
                          <w:rPr>
                            <w:rFonts w:asciiTheme="minorHAnsi" w:hAnsiTheme="minorHAnsi" w:cstheme="minorHAnsi"/>
                          </w:rPr>
                        </w:pPr>
                        <w:r w:rsidRPr="00034F56">
                          <w:rPr>
                            <w:rFonts w:asciiTheme="minorHAnsi" w:hAnsiTheme="minorHAnsi" w:cstheme="minorHAnsi"/>
                          </w:rPr>
                          <w:t>□ : avis d’un médecin spécialiste</w:t>
                        </w:r>
                      </w:p>
                      <w:p w:rsidR="007B45E2" w:rsidRPr="00034F56" w:rsidRDefault="00F13552">
                        <w:pPr>
                          <w:rPr>
                            <w:rFonts w:asciiTheme="minorHAnsi" w:hAnsiTheme="minorHAnsi" w:cstheme="minorHAnsi"/>
                          </w:rPr>
                        </w:pPr>
                        <w:r w:rsidRPr="00034F56">
                          <w:rPr>
                            <w:rFonts w:asciiTheme="minorHAnsi" w:hAnsiTheme="minorHAnsi" w:cstheme="minorHAnsi"/>
                          </w:rPr>
                          <w:t>□ : rapport d’évolution si durée supérieure à 1 an</w:t>
                        </w:r>
                      </w:p>
                      <w:p w:rsidR="007B45E2" w:rsidRPr="00034F56" w:rsidRDefault="00F13552">
                        <w:pPr>
                          <w:rPr>
                            <w:rFonts w:asciiTheme="minorHAnsi" w:hAnsiTheme="minorHAnsi" w:cstheme="minorHAnsi"/>
                          </w:rPr>
                        </w:pPr>
                        <w:r w:rsidRPr="00034F56">
                          <w:rPr>
                            <w:rFonts w:asciiTheme="minorHAnsi" w:hAnsiTheme="minorHAnsi" w:cstheme="minorHAnsi"/>
                          </w:rPr>
                          <w:t>□ : projet individuel en cas de prise en charge par une institution</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b/>
                            <w:i/>
                          </w:rPr>
                          <w:t xml:space="preserve">Période pour laquelle la dispense est demandée : </w:t>
                        </w:r>
                        <w:r w:rsidRPr="00034F56">
                          <w:rPr>
                            <w:rFonts w:asciiTheme="minorHAnsi" w:hAnsiTheme="minorHAnsi" w:cstheme="minorHAnsi"/>
                          </w:rPr>
                          <w:t>du           /           au          /</w:t>
                        </w:r>
                      </w:p>
                      <w:p w:rsidR="007B45E2" w:rsidRPr="00034F56" w:rsidRDefault="00F13552">
                        <w:pPr>
                          <w:rPr>
                            <w:rFonts w:asciiTheme="minorHAnsi" w:hAnsiTheme="minorHAnsi" w:cstheme="minorHAnsi"/>
                            <w:b/>
                          </w:rPr>
                        </w:pPr>
                        <w:r w:rsidRPr="00034F56">
                          <w:rPr>
                            <w:rFonts w:asciiTheme="minorHAnsi" w:hAnsiTheme="minorHAnsi" w:cstheme="minorHAnsi"/>
                            <w:b/>
                          </w:rPr>
                          <w:t>N.B. : la CCES communique l’avis  au service de l’obligation scolaire.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5" w:history="1">
                          <w:r w:rsidRPr="00034F56">
                            <w:rPr>
                              <w:rStyle w:val="Lienhypertexte"/>
                              <w:rFonts w:asciiTheme="minorHAnsi" w:hAnsiTheme="minorHAnsi" w:cstheme="minorHAnsi"/>
                              <w:b/>
                              <w:lang w:val="fr-FR"/>
                            </w:rPr>
                            <w:t>nathalie.dujardin@cfwb.be</w:t>
                          </w:r>
                        </w:hyperlink>
                      </w:p>
                    </w:tc>
                  </w:tr>
                </w:tbl>
                <w:p w:rsidR="007B45E2" w:rsidRPr="00034F56" w:rsidRDefault="00F13552">
                  <w:pPr>
                    <w:pStyle w:val="BASDEPAGE-Annexescalibri9A-Fok"/>
                  </w:pPr>
                  <w:r w:rsidRPr="00034F56">
                    <w:t>*documents susceptibles d’être communiqués aux parents de l’élève mineur, à toute personne investie de l’autorité parentale qui en assume la garde en fait et en droit, ou à l’élève lui-même s’il est majeur.</w:t>
                  </w:r>
                </w:p>
                <w:p w:rsidR="007B45E2" w:rsidRPr="00034F56" w:rsidRDefault="00F13552">
                  <w:pPr>
                    <w:rPr>
                      <w:rFonts w:asciiTheme="minorHAnsi" w:hAnsiTheme="minorHAnsi" w:cstheme="minorHAnsi"/>
                      <w:b/>
                      <w:u w:val="single"/>
                    </w:rPr>
                  </w:pPr>
                  <w:bookmarkStart w:id="393" w:name="_Toc412204251"/>
                  <w:bookmarkStart w:id="394" w:name="_Toc453837076"/>
                  <w:r w:rsidRPr="00034F56">
                    <w:rPr>
                      <w:rFonts w:asciiTheme="minorHAnsi" w:hAnsiTheme="minorHAnsi" w:cstheme="minorHAnsi"/>
                    </w:rPr>
                    <w:br w:type="page"/>
                  </w:r>
                </w:p>
                <w:p w:rsidR="007B45E2" w:rsidRPr="00034F56" w:rsidRDefault="00F13552">
                  <w:pPr>
                    <w:pStyle w:val="Titre4"/>
                    <w:rPr>
                      <w:rFonts w:asciiTheme="minorHAnsi" w:hAnsiTheme="minorHAnsi" w:cstheme="minorHAnsi"/>
                    </w:rPr>
                  </w:pPr>
                  <w:bookmarkStart w:id="395" w:name="_Situation_n_7"/>
                  <w:bookmarkEnd w:id="395"/>
                  <w:r w:rsidRPr="00034F56">
                    <w:rPr>
                      <w:rFonts w:asciiTheme="minorHAnsi" w:hAnsiTheme="minorHAnsi" w:cstheme="minorHAnsi"/>
                    </w:rPr>
                    <w:t>Situation n°7 : capacité de discernement d’un élève de l’enseignement spécialisé qui a commis un acte de violence ou qui est suspecté d’en avoir commis. L’avis précise si l’élève avait une capacité de discernement normale au moment des faits ou s’il n’en avait pas.</w:t>
                  </w:r>
                  <w:bookmarkEnd w:id="393"/>
                  <w:bookmarkEnd w:id="394"/>
                </w:p>
                <w:p w:rsidR="007B45E2" w:rsidRPr="00034F56" w:rsidRDefault="007B45E2">
                  <w:pPr>
                    <w:rPr>
                      <w:rFonts w:asciiTheme="minorHAnsi" w:hAnsiTheme="minorHAnsi" w:cstheme="minorHAnsi"/>
                      <w:b/>
                    </w:rPr>
                  </w:pPr>
                </w:p>
                <w:p w:rsidR="007B45E2" w:rsidRPr="00034F56" w:rsidRDefault="00F13552">
                  <w:pPr>
                    <w:pBdr>
                      <w:top w:val="single" w:sz="4" w:space="1" w:color="000000"/>
                      <w:left w:val="single" w:sz="4" w:space="1" w:color="000000"/>
                      <w:bottom w:val="single" w:sz="4" w:space="1" w:color="000000"/>
                      <w:right w:val="single" w:sz="4" w:space="1" w:color="000000"/>
                    </w:pBdr>
                    <w:rPr>
                      <w:rFonts w:asciiTheme="minorHAnsi" w:hAnsiTheme="minorHAnsi" w:cstheme="minorHAnsi"/>
                    </w:rPr>
                  </w:pPr>
                  <w:r w:rsidRPr="00034F56">
                    <w:rPr>
                      <w:rFonts w:asciiTheme="minorHAnsi" w:hAnsiTheme="minorHAnsi" w:cstheme="minorHAnsi"/>
                      <w:b/>
                    </w:rPr>
                    <w:t xml:space="preserve">Demande introduite par : </w:t>
                  </w:r>
                  <w:r w:rsidRPr="00034F56">
                    <w:rPr>
                      <w:rFonts w:asciiTheme="minorHAnsi" w:hAnsiTheme="minorHAnsi" w:cstheme="minorHAnsi"/>
                    </w:rPr>
                    <w:t>Le chef de la  Cellule des accidents du travail de l’enseignement :</w:t>
                  </w:r>
                </w:p>
                <w:p w:rsidR="007B45E2" w:rsidRPr="00034F56" w:rsidRDefault="00F13552">
                  <w:pPr>
                    <w:pBdr>
                      <w:top w:val="single" w:sz="4" w:space="1" w:color="000000"/>
                      <w:left w:val="single" w:sz="4" w:space="1" w:color="000000"/>
                      <w:bottom w:val="single" w:sz="4" w:space="1" w:color="000000"/>
                      <w:right w:val="single" w:sz="4" w:space="1" w:color="000000"/>
                    </w:pBdr>
                    <w:jc w:val="center"/>
                    <w:rPr>
                      <w:rFonts w:asciiTheme="minorHAnsi" w:hAnsiTheme="minorHAnsi" w:cstheme="minorHAnsi"/>
                    </w:rPr>
                  </w:pPr>
                  <w:r w:rsidRPr="00034F56">
                    <w:rPr>
                      <w:rFonts w:asciiTheme="minorHAnsi" w:hAnsiTheme="minorHAnsi" w:cstheme="minorHAnsi"/>
                    </w:rPr>
                    <w:t>Boulevard Léopold II, 44</w:t>
                  </w:r>
                </w:p>
                <w:p w:rsidR="007B45E2" w:rsidRPr="00034F56" w:rsidRDefault="00F13552">
                  <w:pPr>
                    <w:pBdr>
                      <w:top w:val="single" w:sz="4" w:space="1" w:color="000000"/>
                      <w:left w:val="single" w:sz="4" w:space="1" w:color="000000"/>
                      <w:bottom w:val="single" w:sz="4" w:space="1" w:color="000000"/>
                      <w:right w:val="single" w:sz="4" w:space="1" w:color="000000"/>
                    </w:pBdr>
                    <w:jc w:val="center"/>
                    <w:rPr>
                      <w:rFonts w:asciiTheme="minorHAnsi" w:hAnsiTheme="minorHAnsi" w:cstheme="minorHAnsi"/>
                      <w:lang w:val="es-ES_tradnl"/>
                    </w:rPr>
                  </w:pPr>
                  <w:r w:rsidRPr="00034F56">
                    <w:rPr>
                      <w:rFonts w:asciiTheme="minorHAnsi" w:hAnsiTheme="minorHAnsi" w:cstheme="minorHAnsi"/>
                      <w:lang w:val="es-ES_tradnl"/>
                    </w:rPr>
                    <w:t>1er étage – 10801 Bruxelles</w:t>
                  </w:r>
                </w:p>
                <w:p w:rsidR="007B45E2" w:rsidRPr="00034F56" w:rsidRDefault="00F13552">
                  <w:pPr>
                    <w:pBdr>
                      <w:top w:val="single" w:sz="4" w:space="1" w:color="000000"/>
                      <w:left w:val="single" w:sz="4" w:space="1" w:color="000000"/>
                      <w:bottom w:val="single" w:sz="4" w:space="1" w:color="000000"/>
                      <w:right w:val="single" w:sz="4" w:space="1" w:color="000000"/>
                    </w:pBdr>
                    <w:jc w:val="center"/>
                    <w:rPr>
                      <w:rFonts w:asciiTheme="minorHAnsi" w:hAnsiTheme="minorHAnsi" w:cstheme="minorHAnsi"/>
                      <w:lang w:val="es-ES_tradnl"/>
                    </w:rPr>
                  </w:pPr>
                  <w:r w:rsidRPr="00034F56">
                    <w:rPr>
                      <w:rFonts w:asciiTheme="minorHAnsi" w:hAnsiTheme="minorHAnsi" w:cstheme="minorHAnsi"/>
                    </w:rPr>
                    <w:sym w:font="Wingdings" w:char="F028"/>
                  </w:r>
                  <w:r w:rsidRPr="00034F56">
                    <w:rPr>
                      <w:rFonts w:asciiTheme="minorHAnsi" w:hAnsiTheme="minorHAnsi" w:cstheme="minorHAnsi"/>
                      <w:lang w:val="es-ES_tradnl"/>
                    </w:rPr>
                    <w:t> : 02 / 413.39.49</w:t>
                  </w:r>
                </w:p>
                <w:p w:rsidR="007B45E2" w:rsidRPr="00034F56" w:rsidRDefault="00F13552">
                  <w:pPr>
                    <w:pBdr>
                      <w:top w:val="single" w:sz="4" w:space="1" w:color="000000"/>
                      <w:left w:val="single" w:sz="4" w:space="1" w:color="000000"/>
                      <w:bottom w:val="single" w:sz="4" w:space="1" w:color="000000"/>
                      <w:right w:val="single" w:sz="4" w:space="1" w:color="000000"/>
                    </w:pBdr>
                    <w:jc w:val="center"/>
                    <w:rPr>
                      <w:rFonts w:asciiTheme="minorHAnsi" w:hAnsiTheme="minorHAnsi" w:cstheme="minorHAnsi"/>
                      <w:lang w:val="es-ES_tradnl"/>
                    </w:rPr>
                  </w:pPr>
                  <w:r w:rsidRPr="00034F56">
                    <w:rPr>
                      <w:rFonts w:asciiTheme="minorHAnsi" w:hAnsiTheme="minorHAnsi" w:cstheme="minorHAnsi"/>
                    </w:rPr>
                    <w:sym w:font="Wingdings" w:char="F03A"/>
                  </w:r>
                  <w:r w:rsidRPr="00034F56">
                    <w:rPr>
                      <w:rFonts w:asciiTheme="minorHAnsi" w:hAnsiTheme="minorHAnsi" w:cstheme="minorHAnsi"/>
                      <w:lang w:val="es-ES_tradnl"/>
                    </w:rPr>
                    <w:t xml:space="preserve"> : </w:t>
                  </w:r>
                  <w:hyperlink r:id="rId76" w:history="1">
                    <w:r w:rsidRPr="00034F56">
                      <w:rPr>
                        <w:rStyle w:val="Lienhypertexte"/>
                        <w:rFonts w:asciiTheme="minorHAnsi" w:hAnsiTheme="minorHAnsi" w:cstheme="minorHAnsi"/>
                        <w:lang w:val="es-ES_tradnl"/>
                      </w:rPr>
                      <w:t>accidents.travail.enseignement@cfwb.be</w:t>
                    </w:r>
                  </w:hyperlink>
                </w:p>
                <w:p w:rsidR="007B45E2" w:rsidRPr="00034F56" w:rsidRDefault="007B45E2">
                  <w:pPr>
                    <w:ind w:hanging="360"/>
                    <w:rPr>
                      <w:rFonts w:asciiTheme="minorHAnsi" w:hAnsiTheme="minorHAnsi" w:cstheme="minorHAnsi"/>
                      <w:b/>
                      <w:lang w:val="es-ES_tradnl"/>
                    </w:rPr>
                  </w:pPr>
                </w:p>
                <w:p w:rsidR="007B45E2" w:rsidRPr="00034F56" w:rsidRDefault="00F13552">
                  <w:pPr>
                    <w:ind w:hanging="360"/>
                    <w:rPr>
                      <w:rFonts w:asciiTheme="minorHAnsi" w:hAnsiTheme="minorHAnsi" w:cstheme="minorHAnsi"/>
                      <w:b/>
                    </w:rPr>
                  </w:pPr>
                  <w:r w:rsidRPr="00034F56">
                    <w:rPr>
                      <w:rFonts w:asciiTheme="minorHAnsi" w:hAnsiTheme="minorHAnsi" w:cstheme="minorHAnsi"/>
                      <w:b/>
                    </w:rPr>
                    <w:t>Référence dossier :</w:t>
                  </w:r>
                </w:p>
                <w:p w:rsidR="007B45E2" w:rsidRPr="00034F56" w:rsidRDefault="007B45E2">
                  <w:pPr>
                    <w:ind w:hanging="36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7B45E2" w:rsidRPr="00034F56">
                    <w:tc>
                      <w:tcPr>
                        <w:tcW w:w="10008" w:type="dxa"/>
                        <w:tcBorders>
                          <w:top w:val="single" w:sz="4" w:space="0" w:color="auto"/>
                          <w:bottom w:val="single" w:sz="4" w:space="0" w:color="auto"/>
                        </w:tcBorders>
                      </w:tcPr>
                      <w:p w:rsidR="007B45E2" w:rsidRPr="00034F56" w:rsidRDefault="00F13552">
                        <w:pPr>
                          <w:rPr>
                            <w:rFonts w:asciiTheme="minorHAnsi" w:hAnsiTheme="minorHAnsi" w:cstheme="minorHAnsi"/>
                            <w:b/>
                            <w:bCs/>
                            <w:caps/>
                          </w:rPr>
                        </w:pPr>
                        <w:r w:rsidRPr="00034F56">
                          <w:rPr>
                            <w:rFonts w:asciiTheme="minorHAnsi" w:hAnsiTheme="minorHAnsi" w:cstheme="minorHAnsi"/>
                            <w:b/>
                            <w:bCs/>
                            <w:caps/>
                          </w:rPr>
                          <w:t>concernE l’ELEve :</w:t>
                        </w:r>
                      </w:p>
                      <w:p w:rsidR="007B45E2" w:rsidRPr="00034F56" w:rsidRDefault="00F13552">
                        <w:pPr>
                          <w:rPr>
                            <w:rFonts w:asciiTheme="minorHAnsi" w:hAnsiTheme="minorHAnsi" w:cstheme="minorHAnsi"/>
                            <w:bCs/>
                          </w:rPr>
                        </w:pPr>
                        <w:r w:rsidRPr="00034F56">
                          <w:rPr>
                            <w:rFonts w:asciiTheme="minorHAnsi" w:hAnsiTheme="minorHAnsi" w:cstheme="minorHAnsi"/>
                            <w:bCs/>
                          </w:rPr>
                          <w:t>NOM, PRENOM :</w:t>
                        </w: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ADRESSE : </w:t>
                        </w:r>
                      </w:p>
                      <w:p w:rsidR="007B45E2" w:rsidRPr="00034F56" w:rsidRDefault="007B45E2">
                        <w:pPr>
                          <w:rPr>
                            <w:rFonts w:asciiTheme="minorHAnsi" w:hAnsiTheme="minorHAnsi" w:cstheme="minorHAnsi"/>
                            <w:bCs/>
                          </w:rPr>
                        </w:pPr>
                      </w:p>
                      <w:p w:rsidR="007B45E2" w:rsidRPr="00034F56" w:rsidRDefault="007B45E2">
                        <w:pPr>
                          <w:rPr>
                            <w:rFonts w:asciiTheme="minorHAnsi" w:hAnsiTheme="minorHAnsi" w:cstheme="minorHAnsi"/>
                            <w:bCs/>
                          </w:rPr>
                        </w:pPr>
                      </w:p>
                      <w:p w:rsidR="007B45E2" w:rsidRPr="00034F56" w:rsidRDefault="00F13552">
                        <w:pPr>
                          <w:rPr>
                            <w:rFonts w:asciiTheme="minorHAnsi" w:hAnsiTheme="minorHAnsi" w:cstheme="minorHAnsi"/>
                            <w:bCs/>
                          </w:rPr>
                        </w:pPr>
                        <w:r w:rsidRPr="00034F56">
                          <w:rPr>
                            <w:rFonts w:asciiTheme="minorHAnsi" w:hAnsiTheme="minorHAnsi" w:cstheme="minorHAnsi"/>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Ecole fréquentée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Niveau :     □ primaire      □ maturité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xml:space="preserve">                  □ secondaire        Forme (à préciser)  □ 1   □  2   □ 3   □ 4</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 xml:space="preserve">Type : (A préciser)           □ 1   □ 2   □ 3   □ 4   □ 5   □ 6   □ 7   □ 8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
                                  <w:bCs/>
                                </w:rPr>
                              </w:pPr>
                              <w:r w:rsidRPr="00034F56">
                                <w:rPr>
                                  <w:rFonts w:asciiTheme="minorHAnsi" w:hAnsiTheme="minorHAnsi" w:cstheme="minorHAnsi"/>
                                  <w:b/>
                                  <w:bCs/>
                                </w:rPr>
                                <w:t>Personne responsable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Nom :</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t>Adresse</w:t>
                              </w:r>
                            </w:p>
                          </w:tc>
                        </w:tr>
                        <w:tr w:rsidR="007B45E2" w:rsidRPr="00034F56">
                          <w:tc>
                            <w:tcPr>
                              <w:tcW w:w="9535" w:type="dxa"/>
                              <w:tcBorders>
                                <w:top w:val="single" w:sz="4" w:space="0" w:color="auto"/>
                                <w:left w:val="single" w:sz="4" w:space="0" w:color="auto"/>
                                <w:bottom w:val="single" w:sz="4" w:space="0" w:color="auto"/>
                                <w:right w:val="single" w:sz="4" w:space="0" w:color="auto"/>
                              </w:tcBorders>
                            </w:tcPr>
                            <w:p w:rsidR="007B45E2" w:rsidRPr="00034F56" w:rsidRDefault="00F13552">
                              <w:pPr>
                                <w:rPr>
                                  <w:rFonts w:asciiTheme="minorHAnsi" w:hAnsiTheme="minorHAnsi" w:cstheme="minorHAnsi"/>
                                  <w:bCs/>
                                </w:rPr>
                              </w:pPr>
                              <w:r w:rsidRPr="00034F56">
                                <w:rPr>
                                  <w:rFonts w:asciiTheme="minorHAnsi" w:hAnsiTheme="minorHAnsi" w:cstheme="minorHAnsi"/>
                                  <w:bCs/>
                                </w:rPr>
                                <w:sym w:font="Wingdings" w:char="F028"/>
                              </w:r>
                              <w:r w:rsidRPr="00034F56">
                                <w:rPr>
                                  <w:rFonts w:asciiTheme="minorHAnsi" w:hAnsiTheme="minorHAnsi" w:cstheme="minorHAnsi"/>
                                  <w:bCs/>
                                </w:rPr>
                                <w:t xml:space="preserve"> :                                                     </w:t>
                              </w:r>
                              <w:r w:rsidRPr="00034F56">
                                <w:rPr>
                                  <w:rFonts w:asciiTheme="minorHAnsi" w:hAnsiTheme="minorHAnsi" w:cstheme="minorHAnsi"/>
                                  <w:bCs/>
                                </w:rPr>
                                <w:sym w:font="Wingdings" w:char="F03A"/>
                              </w:r>
                              <w:r w:rsidRPr="00034F56">
                                <w:rPr>
                                  <w:rFonts w:asciiTheme="minorHAnsi" w:hAnsiTheme="minorHAnsi" w:cstheme="minorHAnsi"/>
                                  <w:bCs/>
                                </w:rPr>
                                <w:t> :</w:t>
                              </w:r>
                            </w:p>
                          </w:tc>
                        </w:tr>
                      </w:tbl>
                      <w:p w:rsidR="007B45E2" w:rsidRPr="00034F56" w:rsidRDefault="007B45E2">
                        <w:pPr>
                          <w:rPr>
                            <w:rFonts w:asciiTheme="minorHAnsi" w:hAnsiTheme="minorHAnsi" w:cstheme="minorHAnsi"/>
                          </w:rPr>
                        </w:pPr>
                      </w:p>
                    </w:tc>
                  </w:tr>
                  <w:tr w:rsidR="007B45E2" w:rsidRPr="00034F56">
                    <w:tc>
                      <w:tcPr>
                        <w:tcW w:w="10008" w:type="dxa"/>
                        <w:tcBorders>
                          <w:top w:val="single" w:sz="4" w:space="0" w:color="auto"/>
                          <w:bottom w:val="single" w:sz="4" w:space="0" w:color="auto"/>
                        </w:tcBorders>
                      </w:tcPr>
                      <w:p w:rsidR="007B45E2" w:rsidRPr="00034F56" w:rsidRDefault="007B45E2">
                        <w:pPr>
                          <w:rPr>
                            <w:rFonts w:asciiTheme="minorHAnsi" w:hAnsiTheme="minorHAnsi" w:cstheme="minorHAnsi"/>
                            <w:b/>
                          </w:rPr>
                        </w:pPr>
                      </w:p>
                      <w:p w:rsidR="007B45E2" w:rsidRPr="00034F56" w:rsidRDefault="00F13552">
                        <w:pPr>
                          <w:rPr>
                            <w:rFonts w:asciiTheme="minorHAnsi" w:hAnsiTheme="minorHAnsi" w:cstheme="minorHAnsi"/>
                            <w:b/>
                          </w:rPr>
                        </w:pPr>
                        <w:r w:rsidRPr="00034F56">
                          <w:rPr>
                            <w:rFonts w:asciiTheme="minorHAnsi" w:hAnsiTheme="minorHAnsi" w:cstheme="minorHAnsi"/>
                            <w:b/>
                          </w:rPr>
                          <w:t>Documents utiles et /ou nécessaires au traitement de la demande fournis par la Cellule des accidents</w:t>
                        </w:r>
                      </w:p>
                      <w:p w:rsidR="007B45E2" w:rsidRPr="00034F56" w:rsidRDefault="00F13552">
                        <w:pPr>
                          <w:rPr>
                            <w:rFonts w:asciiTheme="minorHAnsi" w:hAnsiTheme="minorHAnsi" w:cstheme="minorHAnsi"/>
                          </w:rPr>
                        </w:pPr>
                        <w:r w:rsidRPr="00034F56">
                          <w:rPr>
                            <w:rFonts w:asciiTheme="minorHAnsi" w:hAnsiTheme="minorHAnsi" w:cstheme="minorHAnsi"/>
                          </w:rPr>
                          <w:t>□ : déclaration d’accident</w:t>
                        </w:r>
                      </w:p>
                      <w:p w:rsidR="007B45E2" w:rsidRPr="00034F56" w:rsidRDefault="00F13552">
                        <w:pPr>
                          <w:rPr>
                            <w:rFonts w:asciiTheme="minorHAnsi" w:hAnsiTheme="minorHAnsi" w:cstheme="minorHAnsi"/>
                          </w:rPr>
                        </w:pPr>
                        <w:r w:rsidRPr="00034F56">
                          <w:rPr>
                            <w:rFonts w:asciiTheme="minorHAnsi" w:hAnsiTheme="minorHAnsi" w:cstheme="minorHAnsi"/>
                          </w:rPr>
                          <w:t>□ : plainte éventuelle</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b/>
                          </w:rPr>
                        </w:pPr>
                        <w:r w:rsidRPr="00034F56">
                          <w:rPr>
                            <w:rFonts w:asciiTheme="minorHAnsi" w:hAnsiTheme="minorHAnsi" w:cstheme="minorHAnsi"/>
                            <w:b/>
                          </w:rPr>
                          <w:t>DATE :                                                                            SIGNATURE :</w:t>
                        </w:r>
                      </w:p>
                      <w:p w:rsidR="007B45E2" w:rsidRPr="00034F56" w:rsidRDefault="007B45E2">
                        <w:pPr>
                          <w:rPr>
                            <w:rFonts w:asciiTheme="minorHAnsi" w:hAnsiTheme="minorHAnsi" w:cstheme="minorHAnsi"/>
                            <w:b/>
                          </w:rPr>
                        </w:pPr>
                      </w:p>
                    </w:tc>
                  </w:tr>
                  <w:tr w:rsidR="007B45E2" w:rsidRPr="00034F56">
                    <w:tc>
                      <w:tcPr>
                        <w:tcW w:w="10008" w:type="dxa"/>
                        <w:tcBorders>
                          <w:top w:val="single" w:sz="4" w:space="0" w:color="auto"/>
                          <w:left w:val="single" w:sz="4" w:space="0" w:color="auto"/>
                          <w:bottom w:val="single" w:sz="4" w:space="0" w:color="auto"/>
                          <w:right w:val="single" w:sz="4" w:space="0" w:color="auto"/>
                        </w:tcBorders>
                      </w:tcPr>
                      <w:p w:rsidR="007B45E2" w:rsidRPr="00034F56" w:rsidRDefault="00F13552">
                        <w:pPr>
                          <w:jc w:val="center"/>
                          <w:rPr>
                            <w:rFonts w:asciiTheme="minorHAnsi" w:hAnsiTheme="minorHAnsi" w:cstheme="minorHAnsi"/>
                          </w:rPr>
                        </w:pPr>
                        <w:r w:rsidRPr="00034F56">
                          <w:rPr>
                            <w:rFonts w:asciiTheme="minorHAnsi" w:hAnsiTheme="minorHAnsi" w:cstheme="minorHAnsi"/>
                            <w:b/>
                          </w:rPr>
                          <w:t>Formulaire de demande d’avis à adresser</w:t>
                        </w:r>
                        <w:r w:rsidRPr="00034F56">
                          <w:rPr>
                            <w:rFonts w:asciiTheme="minorHAnsi" w:hAnsiTheme="minorHAnsi" w:cstheme="minorHAnsi"/>
                          </w:rPr>
                          <w:t> :</w:t>
                        </w:r>
                      </w:p>
                      <w:p w:rsidR="007B45E2" w:rsidRPr="00034F56" w:rsidRDefault="00F13552">
                        <w:pPr>
                          <w:jc w:val="center"/>
                          <w:rPr>
                            <w:rFonts w:asciiTheme="minorHAnsi" w:hAnsiTheme="minorHAnsi" w:cstheme="minorHAnsi"/>
                          </w:rPr>
                        </w:pPr>
                        <w:r w:rsidRPr="00034F56">
                          <w:rPr>
                            <w:rFonts w:asciiTheme="minorHAnsi" w:hAnsiTheme="minorHAnsi" w:cstheme="minorHAnsi"/>
                          </w:rPr>
                          <w:t>Direction générale de l’enseignement obligatoire</w:t>
                        </w:r>
                      </w:p>
                      <w:p w:rsidR="007B45E2" w:rsidRPr="00034F56" w:rsidRDefault="00F13552">
                        <w:pPr>
                          <w:jc w:val="center"/>
                          <w:rPr>
                            <w:rFonts w:asciiTheme="minorHAnsi" w:hAnsiTheme="minorHAnsi" w:cstheme="minorHAnsi"/>
                          </w:rPr>
                        </w:pPr>
                        <w:r w:rsidRPr="00034F56">
                          <w:rPr>
                            <w:rFonts w:asciiTheme="minorHAnsi" w:hAnsiTheme="minorHAnsi" w:cstheme="minorHAnsi"/>
                          </w:rPr>
                          <w:t>Service de l’enseignement spécialisé</w:t>
                        </w:r>
                      </w:p>
                      <w:p w:rsidR="007B45E2" w:rsidRPr="00034F56" w:rsidRDefault="00F13552">
                        <w:pPr>
                          <w:jc w:val="center"/>
                          <w:rPr>
                            <w:rFonts w:asciiTheme="minorHAnsi" w:hAnsiTheme="minorHAnsi" w:cstheme="minorHAnsi"/>
                            <w:color w:val="000000"/>
                          </w:rPr>
                        </w:pPr>
                        <w:r w:rsidRPr="00034F56">
                          <w:rPr>
                            <w:rFonts w:asciiTheme="minorHAnsi" w:hAnsiTheme="minorHAnsi" w:cstheme="minorHAnsi"/>
                            <w:color w:val="000000"/>
                          </w:rPr>
                          <w:t>Madame Nathalie DUJARDIN</w:t>
                        </w:r>
                      </w:p>
                      <w:p w:rsidR="007B45E2" w:rsidRPr="00034F56" w:rsidRDefault="00F13552">
                        <w:pPr>
                          <w:jc w:val="center"/>
                          <w:rPr>
                            <w:rFonts w:asciiTheme="minorHAnsi" w:hAnsiTheme="minorHAnsi" w:cstheme="minorHAnsi"/>
                          </w:rPr>
                        </w:pPr>
                        <w:r w:rsidRPr="00034F56">
                          <w:rPr>
                            <w:rFonts w:asciiTheme="minorHAnsi" w:hAnsiTheme="minorHAnsi" w:cstheme="minorHAnsi"/>
                          </w:rPr>
                          <w:t>Bureau 2F250</w:t>
                        </w:r>
                      </w:p>
                      <w:p w:rsidR="007B45E2" w:rsidRPr="00034F56" w:rsidRDefault="00F13552">
                        <w:pPr>
                          <w:jc w:val="center"/>
                          <w:rPr>
                            <w:rFonts w:asciiTheme="minorHAnsi" w:hAnsiTheme="minorHAnsi" w:cstheme="minorHAnsi"/>
                          </w:rPr>
                        </w:pPr>
                        <w:r w:rsidRPr="00034F56">
                          <w:rPr>
                            <w:rFonts w:asciiTheme="minorHAnsi" w:hAnsiTheme="minorHAnsi" w:cstheme="minorHAnsi"/>
                          </w:rPr>
                          <w:t>Rue Adolphe Lavallée, 1</w:t>
                        </w:r>
                      </w:p>
                      <w:p w:rsidR="007B45E2" w:rsidRPr="00034F56" w:rsidRDefault="00F13552">
                        <w:pPr>
                          <w:jc w:val="center"/>
                          <w:rPr>
                            <w:rFonts w:asciiTheme="minorHAnsi" w:hAnsiTheme="minorHAnsi" w:cstheme="minorHAnsi"/>
                          </w:rPr>
                        </w:pPr>
                        <w:r w:rsidRPr="00034F56">
                          <w:rPr>
                            <w:rFonts w:asciiTheme="minorHAnsi" w:hAnsiTheme="minorHAnsi" w:cstheme="minorHAnsi"/>
                          </w:rPr>
                          <w:t>1080   BRUXELLES</w:t>
                        </w:r>
                      </w:p>
                      <w:p w:rsidR="007B45E2" w:rsidRPr="00034F56" w:rsidRDefault="00F13552">
                        <w:pPr>
                          <w:jc w:val="center"/>
                          <w:rPr>
                            <w:rFonts w:asciiTheme="minorHAnsi" w:hAnsiTheme="minorHAnsi" w:cstheme="minorHAnsi"/>
                            <w:lang w:val="fr-FR"/>
                          </w:rPr>
                        </w:pPr>
                        <w:r w:rsidRPr="00034F56">
                          <w:rPr>
                            <w:rFonts w:asciiTheme="minorHAnsi" w:hAnsiTheme="minorHAnsi" w:cstheme="minorHAnsi"/>
                          </w:rPr>
                          <w:sym w:font="Wingdings" w:char="F028"/>
                        </w:r>
                        <w:r w:rsidRPr="00034F56">
                          <w:rPr>
                            <w:rFonts w:asciiTheme="minorHAnsi" w:hAnsiTheme="minorHAnsi" w:cstheme="minorHAnsi"/>
                            <w:lang w:val="fr-FR"/>
                          </w:rPr>
                          <w:t> : 02/690.88.59 – GSM : 0472/94.31.95</w:t>
                        </w:r>
                      </w:p>
                      <w:p w:rsidR="007B45E2" w:rsidRPr="00034F56" w:rsidRDefault="00F13552">
                        <w:pPr>
                          <w:jc w:val="center"/>
                          <w:rPr>
                            <w:rFonts w:asciiTheme="minorHAnsi" w:hAnsiTheme="minorHAnsi" w:cstheme="minorHAnsi"/>
                            <w:b/>
                          </w:rPr>
                        </w:pPr>
                        <w:r w:rsidRPr="00034F56">
                          <w:rPr>
                            <w:rFonts w:asciiTheme="minorHAnsi" w:hAnsiTheme="minorHAnsi" w:cstheme="minorHAnsi"/>
                            <w:bCs/>
                          </w:rPr>
                          <w:sym w:font="Wingdings" w:char="F03A"/>
                        </w:r>
                        <w:r w:rsidRPr="00034F56">
                          <w:rPr>
                            <w:rFonts w:asciiTheme="minorHAnsi" w:hAnsiTheme="minorHAnsi" w:cstheme="minorHAnsi"/>
                            <w:bCs/>
                            <w:lang w:val="fr-FR"/>
                          </w:rPr>
                          <w:t> </w:t>
                        </w:r>
                        <w:r w:rsidRPr="00034F56">
                          <w:rPr>
                            <w:rFonts w:asciiTheme="minorHAnsi" w:hAnsiTheme="minorHAnsi" w:cstheme="minorHAnsi"/>
                            <w:lang w:val="fr-FR"/>
                          </w:rPr>
                          <w:t xml:space="preserve"> </w:t>
                        </w:r>
                        <w:hyperlink r:id="rId77" w:history="1">
                          <w:r w:rsidRPr="00034F56">
                            <w:rPr>
                              <w:rStyle w:val="Lienhypertexte"/>
                              <w:rFonts w:asciiTheme="minorHAnsi" w:hAnsiTheme="minorHAnsi" w:cstheme="minorHAnsi"/>
                              <w:b/>
                              <w:lang w:val="fr-FR"/>
                            </w:rPr>
                            <w:t>nathalie.dujardin@cfwb.be</w:t>
                          </w:r>
                        </w:hyperlink>
                      </w:p>
                    </w:tc>
                  </w:tr>
                </w:tbl>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p w:rsidR="007B45E2" w:rsidRPr="00034F56" w:rsidRDefault="00F13552">
                  <w:pPr>
                    <w:pStyle w:val="Titre2"/>
                    <w:spacing w:before="0"/>
                    <w:rPr>
                      <w:rFonts w:asciiTheme="minorHAnsi" w:hAnsiTheme="minorHAnsi" w:cstheme="minorHAnsi"/>
                    </w:rPr>
                  </w:pPr>
                  <w:bookmarkStart w:id="396" w:name="_Chapitre_21_:_1"/>
                  <w:bookmarkStart w:id="397" w:name="_Toc139897070"/>
                  <w:bookmarkEnd w:id="396"/>
                  <w:r w:rsidRPr="00034F56">
                    <w:rPr>
                      <w:rFonts w:asciiTheme="minorHAnsi" w:hAnsiTheme="minorHAnsi" w:cstheme="minorHAnsi"/>
                    </w:rPr>
                    <w:t>Chapitre 20 : Organisation d’une Structure Scolaire d’Aide à la Socialisation (SSAS)</w:t>
                  </w:r>
                  <w:bookmarkEnd w:id="397"/>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398" w:name="_Toc139897071"/>
                  <w:r w:rsidRPr="00034F56">
                    <w:t>Pas d’annexes pour ce chapitre</w:t>
                  </w:r>
                  <w:bookmarkEnd w:id="398"/>
                  <w:r w:rsidRPr="00034F56">
                    <w:t xml:space="preserve"> </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br w:type="page"/>
                  </w:r>
                </w:p>
                <w:bookmarkStart w:id="399" w:name="_Annexe_1_:_19" w:displacedByCustomXml="next"/>
                <w:bookmarkEnd w:id="399" w:displacedByCustomXml="next"/>
                <w:bookmarkStart w:id="400" w:name="_Annexe_2_:_4" w:displacedByCustomXml="next"/>
                <w:bookmarkEnd w:id="400" w:displacedByCustomXml="next"/>
                <w:bookmarkStart w:id="401" w:name="_Annexe_3_:_4" w:displacedByCustomXml="next"/>
                <w:bookmarkEnd w:id="401" w:displacedByCustomXml="next"/>
                <w:bookmarkStart w:id="402" w:name="_Annexe_4_:_4" w:displacedByCustomXml="next"/>
                <w:bookmarkEnd w:id="402" w:displacedByCustomXml="next"/>
              </w:sdtContent>
            </w:sdt>
          </w:sdtContent>
        </w:sdt>
      </w:sdtContent>
    </w:sdt>
    <w:bookmarkStart w:id="403" w:name="_Toc139897072" w:displacedByCustomXml="next"/>
    <w:sdt>
      <w:sdtPr>
        <w:rPr>
          <w:rFonts w:eastAsiaTheme="minorHAnsi"/>
          <w:b w:val="0"/>
          <w:caps w:val="0"/>
          <w:smallCaps/>
          <w:sz w:val="22"/>
          <w:lang w:eastAsia="en-US"/>
        </w:rPr>
        <w:id w:val="530924723"/>
        <w:docPartObj>
          <w:docPartGallery w:val="Cover Pages"/>
          <w:docPartUnique/>
        </w:docPartObj>
      </w:sdtPr>
      <w:sdtEndPr>
        <w:rPr>
          <w:smallCaps w:val="0"/>
        </w:rPr>
      </w:sdtEndPr>
      <w:sdtContent>
        <w:bookmarkStart w:id="404" w:name="_Toc477767762" w:displacedByCustomXml="prev"/>
        <w:bookmarkStart w:id="405" w:name="_Toc477623890" w:displacedByCustomXml="prev"/>
        <w:p w:rsidR="007B45E2" w:rsidRPr="00034F56" w:rsidRDefault="00F13552">
          <w:pPr>
            <w:pStyle w:val="Titre2"/>
            <w:spacing w:before="0"/>
          </w:pPr>
          <w:r w:rsidRPr="00034F56">
            <w:t>Chapitre</w:t>
          </w:r>
          <w:bookmarkEnd w:id="405"/>
          <w:bookmarkEnd w:id="404"/>
          <w:r w:rsidRPr="00034F56">
            <w:t xml:space="preserve"> 21 : </w:t>
          </w:r>
          <w:bookmarkStart w:id="406" w:name="_Toc477623891"/>
          <w:bookmarkStart w:id="407" w:name="_Toc477767763"/>
          <w:r w:rsidRPr="00034F56">
            <w:t>Les données et les applications métier</w:t>
          </w:r>
          <w:bookmarkEnd w:id="406"/>
          <w:bookmarkEnd w:id="407"/>
          <w:bookmarkEnd w:id="403"/>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408" w:name="_Toc139897073"/>
          <w:r w:rsidRPr="00034F56">
            <w:t>Pas d’annexes pour ce chapitre</w:t>
          </w:r>
          <w:bookmarkEnd w:id="408"/>
        </w:p>
        <w:p w:rsidR="007B45E2" w:rsidRPr="00034F56" w:rsidRDefault="00134B2D">
          <w:pPr>
            <w:rPr>
              <w:rFonts w:eastAsiaTheme="minorEastAsia"/>
              <w:lang w:eastAsia="fr-BE"/>
            </w:rPr>
          </w:pPr>
        </w:p>
      </w:sdtContent>
    </w:sdt>
    <w:p w:rsidR="007B45E2" w:rsidRPr="00034F56" w:rsidRDefault="007B45E2">
      <w:pPr>
        <w:pStyle w:val="Paragraphedeliste"/>
      </w:pPr>
    </w:p>
    <w:p w:rsidR="007B45E2" w:rsidRPr="00034F56" w:rsidRDefault="00F13552">
      <w:r w:rsidRPr="00034F56">
        <w:br w:type="page"/>
      </w:r>
    </w:p>
    <w:bookmarkStart w:id="409" w:name="_Toc139897074" w:displacedByCustomXml="next"/>
    <w:sdt>
      <w:sdtPr>
        <w:rPr>
          <w:rFonts w:asciiTheme="minorHAnsi" w:eastAsiaTheme="minorHAnsi" w:hAnsiTheme="minorHAnsi" w:cstheme="minorHAnsi"/>
          <w:b w:val="0"/>
          <w:caps w:val="0"/>
          <w:smallCaps/>
          <w:sz w:val="24"/>
          <w:lang w:eastAsia="en-US"/>
        </w:rPr>
        <w:id w:val="231901034"/>
        <w:docPartObj>
          <w:docPartGallery w:val="Cover Pages"/>
          <w:docPartUnique/>
        </w:docPartObj>
      </w:sdtPr>
      <w:sdtEndPr>
        <w:rPr>
          <w:rFonts w:ascii="Calibri" w:hAnsi="Calibri" w:cstheme="minorBidi"/>
          <w:smallCaps w:val="0"/>
          <w:color w:val="00B050"/>
          <w:sz w:val="22"/>
        </w:rPr>
      </w:sdtEndPr>
      <w:sdtContent>
        <w:bookmarkStart w:id="410" w:name="_Chapitre_23_:" w:displacedByCustomXml="prev"/>
        <w:bookmarkEnd w:id="410" w:displacedByCustomXml="prev"/>
        <w:bookmarkStart w:id="411" w:name="_Chapitre_24_:" w:displacedByCustomXml="prev"/>
        <w:bookmarkEnd w:id="411" w:displacedByCustomXml="prev"/>
        <w:bookmarkStart w:id="412" w:name="_Toc477767767" w:displacedByCustomXml="prev"/>
        <w:bookmarkStart w:id="413" w:name="_Toc477623895" w:displacedByCustomXml="prev"/>
        <w:p w:rsidR="007B45E2" w:rsidRPr="00034F56" w:rsidRDefault="00F13552">
          <w:pPr>
            <w:pStyle w:val="Titre2"/>
            <w:spacing w:before="0"/>
            <w:rPr>
              <w:rFonts w:asciiTheme="minorHAnsi" w:hAnsiTheme="minorHAnsi" w:cstheme="minorHAnsi"/>
            </w:rPr>
          </w:pPr>
          <w:r w:rsidRPr="00034F56">
            <w:rPr>
              <w:rFonts w:asciiTheme="minorHAnsi" w:hAnsiTheme="minorHAnsi" w:cstheme="minorHAnsi"/>
            </w:rPr>
            <w:t>Chapitre</w:t>
          </w:r>
          <w:bookmarkEnd w:id="413"/>
          <w:bookmarkEnd w:id="412"/>
          <w:r w:rsidRPr="00034F56">
            <w:rPr>
              <w:rFonts w:asciiTheme="minorHAnsi" w:hAnsiTheme="minorHAnsi" w:cstheme="minorHAnsi"/>
            </w:rPr>
            <w:t xml:space="preserve"> 22 : </w:t>
          </w:r>
          <w:bookmarkStart w:id="414" w:name="_Toc477623896"/>
          <w:bookmarkStart w:id="415" w:name="_Toc477767768"/>
          <w:r w:rsidRPr="00034F56">
            <w:rPr>
              <w:rFonts w:asciiTheme="minorHAnsi" w:hAnsiTheme="minorHAnsi" w:cstheme="minorHAnsi"/>
            </w:rPr>
            <w:t>Organisation des séjours pédagogiques avec nuitée(s) en Belgique et à l’étranger</w:t>
          </w:r>
          <w:bookmarkEnd w:id="409"/>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rPr>
              <w:lang w:eastAsia="fr-BE"/>
            </w:rPr>
          </w:pPr>
        </w:p>
        <w:p w:rsidR="001C1595" w:rsidRPr="00034F56" w:rsidRDefault="001C1595" w:rsidP="001C1595">
          <w:pPr>
            <w:rPr>
              <w:rFonts w:asciiTheme="minorHAnsi" w:eastAsiaTheme="minorEastAsia" w:hAnsiTheme="minorHAnsi" w:cstheme="minorHAnsi"/>
              <w:lang w:eastAsia="fr-BE"/>
            </w:rPr>
          </w:pPr>
        </w:p>
        <w:p w:rsidR="001C1595" w:rsidRPr="00034F56" w:rsidRDefault="001C1595" w:rsidP="001C1595">
          <w:pPr>
            <w:jc w:val="both"/>
            <w:rPr>
              <w:rFonts w:asciiTheme="minorHAnsi" w:hAnsiTheme="minorHAnsi" w:cstheme="minorHAnsi"/>
            </w:rPr>
          </w:pPr>
        </w:p>
        <w:p w:rsidR="001C1595" w:rsidRPr="00034F56" w:rsidRDefault="001C1595" w:rsidP="001C1595">
          <w:pPr>
            <w:rPr>
              <w:rFonts w:eastAsia="Times New Roman" w:cs="Calibri"/>
              <w:b/>
              <w:u w:val="single"/>
              <w:lang w:eastAsia="ar-SA"/>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Corpsdetexte21"/>
            <w:jc w:val="both"/>
            <w:rPr>
              <w:rFonts w:asciiTheme="minorHAnsi" w:hAnsiTheme="minorHAnsi" w:cstheme="minorHAnsi"/>
              <w:sz w:val="22"/>
              <w:szCs w:val="22"/>
            </w:rPr>
          </w:pPr>
        </w:p>
        <w:p w:rsidR="001C1595" w:rsidRPr="00034F56" w:rsidRDefault="001C1595" w:rsidP="001C1595">
          <w:pPr>
            <w:pStyle w:val="Titre3"/>
          </w:pPr>
          <w:bookmarkStart w:id="416" w:name="_Toc139897075"/>
          <w:r w:rsidRPr="00034F56">
            <w:t>Annexes</w:t>
          </w:r>
          <w:bookmarkEnd w:id="416"/>
          <w:r w:rsidRPr="00034F56">
            <w:t xml:space="preserve"> </w:t>
          </w:r>
        </w:p>
        <w:p w:rsidR="007B45E2" w:rsidRPr="00034F56" w:rsidRDefault="007B45E2">
          <w:pPr>
            <w:rPr>
              <w:rFonts w:asciiTheme="minorHAnsi" w:eastAsia="Times New Roman" w:hAnsiTheme="minorHAnsi" w:cstheme="minorHAnsi"/>
              <w:u w:val="single"/>
            </w:rPr>
          </w:pPr>
        </w:p>
        <w:bookmarkEnd w:id="414"/>
        <w:bookmarkEnd w:id="415"/>
        <w:p w:rsidR="007B45E2" w:rsidRPr="00034F56" w:rsidRDefault="001C1595">
          <w:pPr>
            <w:rPr>
              <w:rFonts w:asciiTheme="minorHAnsi" w:hAnsiTheme="minorHAnsi" w:cstheme="minorHAnsi"/>
              <w:b/>
              <w:u w:val="single"/>
            </w:rPr>
          </w:pPr>
          <w:r w:rsidRPr="00034F56">
            <w:rPr>
              <w:rFonts w:asciiTheme="minorHAnsi" w:hAnsiTheme="minorHAnsi" w:cstheme="minorHAnsi"/>
              <w:b/>
              <w:u w:val="single"/>
            </w:rPr>
            <w:br w:type="page"/>
          </w:r>
        </w:p>
        <w:p w:rsidR="007B45E2" w:rsidRPr="00034F56" w:rsidRDefault="00F13552">
          <w:pPr>
            <w:pStyle w:val="Titre4"/>
            <w:rPr>
              <w:rFonts w:asciiTheme="minorHAnsi" w:hAnsiTheme="minorHAnsi" w:cstheme="minorHAnsi"/>
            </w:rPr>
          </w:pPr>
          <w:r w:rsidRPr="00034F56">
            <w:rPr>
              <w:rFonts w:asciiTheme="minorHAnsi" w:hAnsiTheme="minorHAnsi" w:cstheme="minorHAnsi"/>
            </w:rPr>
            <w:t>ANNEXE I</w:t>
          </w:r>
        </w:p>
        <w:p w:rsidR="007B45E2" w:rsidRPr="00034F56" w:rsidRDefault="007B45E2">
          <w:pPr>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u w:val="single"/>
            </w:rPr>
          </w:pPr>
          <w:r w:rsidRPr="00034F56">
            <w:rPr>
              <w:rFonts w:asciiTheme="minorHAnsi" w:hAnsiTheme="minorHAnsi" w:cstheme="minorHAnsi"/>
              <w:b/>
              <w:u w:val="single"/>
            </w:rPr>
            <w:t>SEJOUR PEDAGOGIQUE AVEC NUITEE(S)</w:t>
          </w:r>
        </w:p>
        <w:p w:rsidR="007B45E2" w:rsidRPr="00034F56" w:rsidRDefault="007B45E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u w:val="single"/>
            </w:rPr>
          </w:pPr>
        </w:p>
        <w:p w:rsidR="007B45E2" w:rsidRPr="00034F56" w:rsidRDefault="007B45E2">
          <w:pPr>
            <w:rPr>
              <w:rFonts w:asciiTheme="minorHAnsi" w:hAnsiTheme="minorHAnsi" w:cstheme="minorHAnsi"/>
            </w:rPr>
          </w:pPr>
        </w:p>
        <w:p w:rsidR="007B45E2" w:rsidRPr="00034F56" w:rsidRDefault="00F13552">
          <w:pPr>
            <w:spacing w:line="280" w:lineRule="atLeast"/>
            <w:rPr>
              <w:rFonts w:asciiTheme="minorHAnsi" w:hAnsiTheme="minorHAnsi" w:cstheme="minorHAnsi"/>
            </w:rPr>
          </w:pPr>
          <w:r w:rsidRPr="00034F56">
            <w:rPr>
              <w:rFonts w:asciiTheme="minorHAnsi" w:hAnsiTheme="minorHAnsi" w:cstheme="minorHAnsi"/>
            </w:rPr>
            <w:t>Etablissement demandeur :</w:t>
          </w:r>
        </w:p>
        <w:p w:rsidR="007B45E2" w:rsidRPr="00034F56" w:rsidRDefault="00F13552">
          <w:pPr>
            <w:tabs>
              <w:tab w:val="left" w:pos="0"/>
              <w:tab w:val="right" w:leader="dot" w:pos="9072"/>
            </w:tabs>
            <w:spacing w:line="280" w:lineRule="atLeast"/>
            <w:rPr>
              <w:rFonts w:asciiTheme="minorHAnsi" w:hAnsiTheme="minorHAnsi" w:cstheme="minorHAnsi"/>
            </w:rPr>
          </w:pPr>
          <w:r w:rsidRPr="00034F56">
            <w:rPr>
              <w:rFonts w:asciiTheme="minorHAnsi" w:hAnsiTheme="minorHAnsi" w:cstheme="minorHAnsi"/>
            </w:rPr>
            <w:t xml:space="preserve">N° Fase :                                </w:t>
          </w:r>
        </w:p>
        <w:p w:rsidR="007B45E2" w:rsidRPr="00034F56" w:rsidRDefault="00F13552">
          <w:pPr>
            <w:tabs>
              <w:tab w:val="left" w:pos="0"/>
              <w:tab w:val="right" w:leader="dot" w:pos="9072"/>
            </w:tabs>
            <w:spacing w:line="280" w:lineRule="atLeast"/>
            <w:rPr>
              <w:rFonts w:asciiTheme="minorHAnsi" w:hAnsiTheme="minorHAnsi" w:cstheme="minorHAnsi"/>
            </w:rPr>
          </w:pPr>
          <w:r w:rsidRPr="00034F56">
            <w:rPr>
              <w:rFonts w:asciiTheme="minorHAnsi" w:hAnsiTheme="minorHAnsi" w:cstheme="minorHAnsi"/>
            </w:rPr>
            <w:t>Adresse complète :</w:t>
          </w:r>
        </w:p>
        <w:p w:rsidR="007B45E2" w:rsidRPr="00034F56" w:rsidRDefault="007B45E2">
          <w:pPr>
            <w:tabs>
              <w:tab w:val="left" w:pos="0"/>
              <w:tab w:val="right" w:leader="dot" w:pos="9072"/>
            </w:tabs>
            <w:spacing w:line="280" w:lineRule="atLeast"/>
            <w:rPr>
              <w:rFonts w:asciiTheme="minorHAnsi" w:hAnsiTheme="minorHAnsi" w:cstheme="minorHAnsi"/>
            </w:rPr>
          </w:pPr>
        </w:p>
        <w:p w:rsidR="007B45E2" w:rsidRPr="00034F56" w:rsidRDefault="00F13552" w:rsidP="00227B14">
          <w:pPr>
            <w:tabs>
              <w:tab w:val="left" w:pos="0"/>
              <w:tab w:val="right" w:leader="dot" w:pos="9072"/>
            </w:tabs>
            <w:spacing w:line="280" w:lineRule="atLeast"/>
            <w:rPr>
              <w:rFonts w:asciiTheme="minorHAnsi" w:hAnsiTheme="minorHAnsi" w:cstheme="minorHAnsi"/>
            </w:rPr>
          </w:pPr>
          <w:r w:rsidRPr="00034F56">
            <w:rPr>
              <w:rFonts w:asciiTheme="minorHAnsi" w:hAnsiTheme="minorHAnsi" w:cstheme="minorHAnsi"/>
            </w:rPr>
            <w:t xml:space="preserve">E-mail : </w:t>
          </w:r>
        </w:p>
        <w:p w:rsidR="007B45E2" w:rsidRPr="00034F56" w:rsidRDefault="00F13552">
          <w:pPr>
            <w:tabs>
              <w:tab w:val="left" w:pos="0"/>
              <w:tab w:val="right" w:leader="dot" w:pos="5103"/>
              <w:tab w:val="right" w:leader="dot" w:pos="9072"/>
            </w:tabs>
            <w:spacing w:line="280" w:lineRule="atLeast"/>
            <w:rPr>
              <w:rFonts w:asciiTheme="minorHAnsi" w:hAnsiTheme="minorHAnsi" w:cstheme="minorHAnsi"/>
            </w:rPr>
          </w:pPr>
          <w:r w:rsidRPr="00034F56">
            <w:rPr>
              <w:rFonts w:asciiTheme="minorHAnsi" w:hAnsiTheme="minorHAnsi" w:cstheme="minorHAnsi"/>
            </w:rPr>
            <w:t xml:space="preserve">N° de téléphone :                                                                       </w:t>
          </w:r>
        </w:p>
        <w:p w:rsidR="007B45E2" w:rsidRPr="00034F56" w:rsidRDefault="007B45E2">
          <w:pPr>
            <w:tabs>
              <w:tab w:val="left" w:pos="0"/>
              <w:tab w:val="right" w:leader="dot" w:pos="5103"/>
              <w:tab w:val="right" w:leader="dot" w:pos="9072"/>
            </w:tabs>
            <w:rPr>
              <w:rFonts w:asciiTheme="minorHAnsi" w:hAnsiTheme="minorHAnsi" w:cstheme="minorHAnsi"/>
              <w:sz w:val="16"/>
              <w:szCs w:val="16"/>
            </w:rPr>
          </w:pPr>
        </w:p>
        <w:p w:rsidR="007B45E2" w:rsidRPr="00034F56" w:rsidRDefault="00F13552">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Theme="minorHAnsi" w:hAnsiTheme="minorHAnsi" w:cstheme="minorHAnsi"/>
            </w:rPr>
          </w:pPr>
          <w:r w:rsidRPr="00034F56">
            <w:rPr>
              <w:rFonts w:asciiTheme="minorHAnsi" w:hAnsiTheme="minorHAnsi" w:cstheme="minorHAnsi"/>
              <w:u w:val="single"/>
            </w:rPr>
            <w:t>Type et niveau d’enseignement</w:t>
          </w:r>
          <w:r w:rsidRPr="00034F56">
            <w:rPr>
              <w:rFonts w:asciiTheme="minorHAnsi" w:hAnsiTheme="minorHAnsi" w:cstheme="minorHAnsi"/>
            </w:rPr>
            <w:t> :</w:t>
          </w:r>
        </w:p>
        <w:p w:rsidR="007B45E2" w:rsidRPr="00034F56" w:rsidRDefault="00F13552">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Theme="minorHAnsi" w:hAnsiTheme="minorHAnsi" w:cstheme="minorHAnsi"/>
            </w:rPr>
          </w:pPr>
          <w:r w:rsidRPr="00034F56">
            <w:rPr>
              <w:rFonts w:asciiTheme="minorHAnsi" w:hAnsiTheme="minorHAnsi" w:cstheme="minorHAnsi"/>
            </w:rPr>
            <w:t xml:space="preserve">Année d’études ou phase : </w:t>
          </w:r>
        </w:p>
        <w:p w:rsidR="007B45E2" w:rsidRPr="00034F56" w:rsidRDefault="00F13552">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Theme="minorHAnsi" w:hAnsiTheme="minorHAnsi" w:cstheme="minorHAnsi"/>
            </w:rPr>
          </w:pPr>
          <w:r w:rsidRPr="00034F56">
            <w:rPr>
              <w:rFonts w:asciiTheme="minorHAnsi" w:hAnsiTheme="minorHAnsi" w:cstheme="minorHAnsi"/>
            </w:rPr>
            <w:t>Type, maturité</w:t>
          </w:r>
          <w:r w:rsidRPr="00034F56">
            <w:rPr>
              <w:rFonts w:asciiTheme="minorHAnsi" w:hAnsiTheme="minorHAnsi" w:cstheme="minorHAnsi"/>
              <w:color w:val="FF00FF"/>
            </w:rPr>
            <w:t xml:space="preserve"> </w:t>
          </w:r>
          <w:r w:rsidRPr="00034F56">
            <w:rPr>
              <w:rFonts w:asciiTheme="minorHAnsi" w:hAnsiTheme="minorHAnsi" w:cstheme="minorHAnsi"/>
            </w:rPr>
            <w:t>et forme (enseignement spécialisé) :</w:t>
          </w:r>
        </w:p>
        <w:p w:rsidR="007B45E2" w:rsidRPr="00034F56" w:rsidRDefault="007B45E2">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Theme="minorHAnsi" w:hAnsiTheme="minorHAnsi" w:cstheme="minorHAnsi"/>
              <w:sz w:val="16"/>
              <w:szCs w:val="16"/>
            </w:rPr>
          </w:pPr>
        </w:p>
        <w:p w:rsidR="007B45E2" w:rsidRPr="00034F56" w:rsidRDefault="00F13552">
          <w:pPr>
            <w:pBdr>
              <w:top w:val="single" w:sz="4" w:space="1" w:color="auto"/>
              <w:left w:val="single" w:sz="4" w:space="3" w:color="auto"/>
              <w:bottom w:val="single" w:sz="4" w:space="1" w:color="auto"/>
              <w:right w:val="single" w:sz="4" w:space="4" w:color="auto"/>
            </w:pBdr>
            <w:spacing w:line="240" w:lineRule="atLeast"/>
            <w:rPr>
              <w:rFonts w:asciiTheme="minorHAnsi" w:hAnsiTheme="minorHAnsi" w:cstheme="minorHAnsi"/>
              <w:i/>
              <w:u w:val="single"/>
            </w:rPr>
          </w:pPr>
          <w:r w:rsidRPr="00034F56">
            <w:rPr>
              <w:rFonts w:asciiTheme="minorHAnsi" w:hAnsiTheme="minorHAnsi" w:cstheme="minorHAnsi"/>
              <w:i/>
              <w:u w:val="single"/>
            </w:rPr>
            <w:t>Type de classe organisée</w:t>
          </w:r>
          <w:r w:rsidRPr="00034F56">
            <w:rPr>
              <w:rFonts w:asciiTheme="minorHAnsi" w:hAnsiTheme="minorHAnsi" w:cstheme="minorHAnsi"/>
              <w:i/>
            </w:rPr>
            <w:t> :</w:t>
          </w:r>
        </w:p>
        <w:p w:rsidR="007B45E2" w:rsidRPr="00034F56" w:rsidRDefault="007B45E2">
          <w:pPr>
            <w:pBdr>
              <w:top w:val="single" w:sz="4" w:space="1" w:color="auto"/>
              <w:left w:val="single" w:sz="4" w:space="3" w:color="auto"/>
              <w:bottom w:val="single" w:sz="4" w:space="1" w:color="auto"/>
              <w:right w:val="single" w:sz="4" w:space="4" w:color="auto"/>
            </w:pBdr>
            <w:spacing w:line="240" w:lineRule="atLeast"/>
            <w:rPr>
              <w:rFonts w:asciiTheme="minorHAnsi" w:hAnsiTheme="minorHAnsi" w:cstheme="minorHAnsi"/>
              <w:i/>
              <w:sz w:val="16"/>
              <w:szCs w:val="16"/>
              <w:u w:val="single"/>
            </w:rPr>
          </w:pP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Theme="minorHAnsi" w:hAnsiTheme="minorHAnsi" w:cstheme="minorHAnsi"/>
            </w:rPr>
          </w:pPr>
          <w:r w:rsidRPr="00034F56">
            <w:rPr>
              <w:rFonts w:asciiTheme="minorHAnsi" w:hAnsiTheme="minorHAnsi" w:cstheme="minorHAnsi"/>
            </w:rPr>
            <w:t>Classe de mer</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rPr>
            <w:t xml:space="preserve">                                 </w:t>
          </w:r>
          <w:r w:rsidRPr="00034F56">
            <w:rPr>
              <w:rFonts w:asciiTheme="minorHAnsi" w:hAnsiTheme="minorHAnsi" w:cstheme="minorHAnsi"/>
            </w:rPr>
            <w:tab/>
            <w:t xml:space="preserve">Classe de ville  </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Theme="minorHAnsi" w:hAnsiTheme="minorHAnsi" w:cstheme="minorHAnsi"/>
            </w:rPr>
          </w:pPr>
          <w:r w:rsidRPr="00034F56">
            <w:rPr>
              <w:rFonts w:asciiTheme="minorHAnsi" w:hAnsiTheme="minorHAnsi" w:cstheme="minorHAnsi"/>
            </w:rPr>
            <w:t>Classe de neige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rPr>
            <w:tab/>
            <w:t>Classe citoyenne ou culturelle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Theme="minorHAnsi" w:hAnsiTheme="minorHAnsi" w:cstheme="minorHAnsi"/>
            </w:rPr>
          </w:pPr>
          <w:r w:rsidRPr="00034F56">
            <w:rPr>
              <w:rFonts w:asciiTheme="minorHAnsi" w:hAnsiTheme="minorHAnsi" w:cstheme="minorHAnsi"/>
            </w:rPr>
            <w:t>Classe verte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rPr>
            <w:tab/>
            <w:t>Classe sportive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Theme="minorHAnsi" w:hAnsiTheme="minorHAnsi" w:cstheme="minorHAnsi"/>
            </w:rPr>
          </w:pPr>
          <w:r w:rsidRPr="00034F56">
            <w:rPr>
              <w:rFonts w:asciiTheme="minorHAnsi" w:hAnsiTheme="minorHAnsi" w:cstheme="minorHAnsi"/>
            </w:rPr>
            <w:t>Classe linguistique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rPr>
            <w:tab/>
            <w:t>Retraite</w:t>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p>
        <w:p w:rsidR="007B45E2" w:rsidRPr="00034F56" w:rsidRDefault="00F13552">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Theme="minorHAnsi" w:hAnsiTheme="minorHAnsi" w:cstheme="minorHAnsi"/>
            </w:rPr>
          </w:pPr>
          <w:r w:rsidRPr="00034F56">
            <w:rPr>
              <w:rFonts w:asciiTheme="minorHAnsi" w:hAnsiTheme="minorHAnsi" w:cstheme="minorHAnsi"/>
            </w:rPr>
            <w:t>Autre (spécifier)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p>
        <w:p w:rsidR="007B45E2" w:rsidRPr="00034F56" w:rsidRDefault="007B45E2">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Theme="minorHAnsi" w:hAnsiTheme="minorHAnsi" w:cstheme="minorHAnsi"/>
            </w:rPr>
          </w:pP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Theme="minorHAnsi" w:hAnsiTheme="minorHAnsi" w:cstheme="minorHAnsi"/>
            </w:rPr>
          </w:pPr>
          <w:r w:rsidRPr="00034F56">
            <w:rPr>
              <w:rFonts w:asciiTheme="minorHAnsi" w:hAnsiTheme="minorHAnsi" w:cstheme="minorHAnsi"/>
            </w:rPr>
            <w:t xml:space="preserve">Nombre d’élèves participant(e)s : </w:t>
          </w:r>
          <w:r w:rsidRPr="00034F56">
            <w:rPr>
              <w:rFonts w:asciiTheme="minorHAnsi" w:hAnsiTheme="minorHAnsi" w:cstheme="minorHAnsi"/>
            </w:rPr>
            <w:tab/>
            <w:t>Nombre d’élèves non-participant(e)s :                       Soit :           % de participation</w:t>
          </w:r>
        </w:p>
        <w:p w:rsidR="007B45E2" w:rsidRPr="00034F56" w:rsidRDefault="00F13552">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Theme="minorHAnsi" w:hAnsiTheme="minorHAnsi" w:cstheme="minorHAnsi"/>
            </w:rPr>
          </w:pPr>
          <w:r w:rsidRPr="00034F56">
            <w:rPr>
              <w:rFonts w:asciiTheme="minorHAnsi" w:hAnsiTheme="minorHAnsi" w:cstheme="minorHAnsi"/>
            </w:rPr>
            <w:t xml:space="preserve">          </w:t>
          </w:r>
          <w:r w:rsidRPr="00034F56">
            <w:rPr>
              <w:rFonts w:asciiTheme="minorHAnsi" w:hAnsiTheme="minorHAnsi" w:cstheme="minorHAnsi"/>
            </w:rPr>
            <w:tab/>
            <w:t xml:space="preserve"> </w:t>
          </w:r>
        </w:p>
        <w:p w:rsidR="007B45E2" w:rsidRPr="00034F56" w:rsidRDefault="00F13552">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Theme="minorHAnsi" w:hAnsiTheme="minorHAnsi" w:cstheme="minorHAnsi"/>
            </w:rPr>
          </w:pPr>
          <w:r w:rsidRPr="00034F56">
            <w:rPr>
              <w:rFonts w:asciiTheme="minorHAnsi" w:hAnsiTheme="minorHAnsi" w:cstheme="minorHAnsi"/>
            </w:rPr>
            <w:tab/>
          </w: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r w:rsidRPr="00034F56">
            <w:rPr>
              <w:rFonts w:asciiTheme="minorHAnsi" w:hAnsiTheme="minorHAnsi" w:cstheme="minorHAnsi"/>
            </w:rPr>
            <w:t>Date de départ</w:t>
          </w:r>
          <w:r w:rsidRPr="00034F56">
            <w:rPr>
              <w:rFonts w:asciiTheme="minorHAnsi" w:hAnsiTheme="minorHAnsi" w:cstheme="minorHAnsi"/>
              <w:vertAlign w:val="superscript"/>
            </w:rPr>
            <w:t>1</w:t>
          </w:r>
          <w:r w:rsidRPr="00034F56">
            <w:rPr>
              <w:rFonts w:asciiTheme="minorHAnsi" w:hAnsiTheme="minorHAnsi" w:cstheme="minorHAnsi"/>
            </w:rPr>
            <w:t xml:space="preserve"> : </w:t>
          </w:r>
          <w:r w:rsidRPr="00034F56">
            <w:rPr>
              <w:rFonts w:asciiTheme="minorHAnsi" w:hAnsiTheme="minorHAnsi" w:cstheme="minorHAnsi"/>
            </w:rPr>
            <w:tab/>
          </w:r>
          <w:r w:rsidRPr="00034F56">
            <w:rPr>
              <w:rFonts w:asciiTheme="minorHAnsi" w:hAnsiTheme="minorHAnsi" w:cstheme="minorHAnsi"/>
            </w:rPr>
            <w:tab/>
          </w:r>
          <w:r w:rsidRPr="00034F56">
            <w:rPr>
              <w:rFonts w:asciiTheme="minorHAnsi" w:hAnsiTheme="minorHAnsi" w:cstheme="minorHAnsi"/>
            </w:rPr>
            <w:tab/>
            <w:t xml:space="preserve">                          Date de retour : </w:t>
          </w:r>
          <w:r w:rsidRPr="00034F56">
            <w:rPr>
              <w:rFonts w:asciiTheme="minorHAnsi" w:hAnsiTheme="minorHAnsi" w:cstheme="minorHAnsi"/>
            </w:rPr>
            <w:tab/>
          </w:r>
        </w:p>
        <w:p w:rsidR="007B45E2" w:rsidRPr="00034F56" w:rsidRDefault="007B45E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i/>
              <w:sz w:val="16"/>
              <w:szCs w:val="16"/>
              <w:u w:val="single"/>
            </w:rPr>
          </w:pP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b/>
              <w:sz w:val="20"/>
              <w:szCs w:val="20"/>
            </w:rPr>
            <w:t xml:space="preserve"> </w:t>
          </w:r>
          <w:r w:rsidRPr="00034F56">
            <w:rPr>
              <w:rFonts w:asciiTheme="minorHAnsi" w:hAnsiTheme="minorHAnsi" w:cstheme="minorHAnsi"/>
            </w:rPr>
            <w:t xml:space="preserve">Dérogation pour le délai d’introduction du dossier (justification à annexer à la présente)                                                    </w:t>
          </w: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b/>
              <w:sz w:val="20"/>
              <w:szCs w:val="20"/>
            </w:rPr>
            <w:t xml:space="preserve"> </w:t>
          </w:r>
          <w:r w:rsidRPr="00034F56">
            <w:rPr>
              <w:rFonts w:asciiTheme="minorHAnsi" w:hAnsiTheme="minorHAnsi" w:cstheme="minorHAnsi"/>
            </w:rPr>
            <w:t xml:space="preserve">Dérogation pour le taux de participation (justification à annexer à la présente)    </w:t>
          </w: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b/>
              <w:sz w:val="20"/>
              <w:szCs w:val="20"/>
            </w:rPr>
            <w:t xml:space="preserve"> </w:t>
          </w:r>
          <w:r w:rsidRPr="00034F56">
            <w:rPr>
              <w:rFonts w:asciiTheme="minorHAnsi" w:hAnsiTheme="minorHAnsi" w:cstheme="minorHAnsi"/>
            </w:rPr>
            <w:t>Dérogation à l’obligation pour l’un(e) des accompagnateur(trice)s d’être le (la) titulaire ou le (la) directeur(trice) avec classe (enseignement fondamental ordinaire et spécialisé) (justification à annexer à la présente)</w:t>
          </w: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r w:rsidRPr="00034F56">
            <w:rPr>
              <w:rFonts w:asciiTheme="minorHAnsi" w:hAnsiTheme="minorHAnsi" w:cstheme="minorHAnsi"/>
            </w:rPr>
            <w:t xml:space="preserve"> </w:t>
          </w:r>
          <w:r w:rsidRPr="00034F56">
            <w:rPr>
              <w:rFonts w:asciiTheme="minorHAnsi" w:hAnsiTheme="minorHAnsi" w:cstheme="minorHAnsi"/>
              <w:b/>
              <w:sz w:val="20"/>
              <w:szCs w:val="20"/>
            </w:rPr>
            <w:fldChar w:fldCharType="begin">
              <w:ffData>
                <w:name w:val=""/>
                <w:enabled/>
                <w:calcOnExit w:val="0"/>
                <w:checkBox>
                  <w:sizeAuto/>
                  <w:default w:val="0"/>
                </w:checkBox>
              </w:ffData>
            </w:fldChar>
          </w:r>
          <w:r w:rsidRPr="00034F56">
            <w:rPr>
              <w:rFonts w:asciiTheme="minorHAnsi" w:hAnsiTheme="minorHAnsi" w:cstheme="minorHAnsi"/>
              <w:b/>
              <w:sz w:val="20"/>
              <w:szCs w:val="20"/>
            </w:rPr>
            <w:instrText xml:space="preserve"> FORMCHECKBOX </w:instrText>
          </w:r>
          <w:r w:rsidR="00134B2D">
            <w:rPr>
              <w:rFonts w:asciiTheme="minorHAnsi" w:hAnsiTheme="minorHAnsi" w:cstheme="minorHAnsi"/>
              <w:b/>
              <w:sz w:val="20"/>
              <w:szCs w:val="20"/>
            </w:rPr>
          </w:r>
          <w:r w:rsidR="00134B2D">
            <w:rPr>
              <w:rFonts w:asciiTheme="minorHAnsi" w:hAnsiTheme="minorHAnsi" w:cstheme="minorHAnsi"/>
              <w:b/>
              <w:sz w:val="20"/>
              <w:szCs w:val="20"/>
            </w:rPr>
            <w:fldChar w:fldCharType="separate"/>
          </w:r>
          <w:r w:rsidRPr="00034F56">
            <w:rPr>
              <w:rFonts w:asciiTheme="minorHAnsi" w:hAnsiTheme="minorHAnsi" w:cstheme="minorHAnsi"/>
              <w:b/>
              <w:sz w:val="20"/>
              <w:szCs w:val="20"/>
            </w:rPr>
            <w:fldChar w:fldCharType="end"/>
          </w:r>
          <w:r w:rsidRPr="00034F56">
            <w:rPr>
              <w:rFonts w:asciiTheme="minorHAnsi" w:hAnsiTheme="minorHAnsi" w:cstheme="minorHAnsi"/>
              <w:b/>
              <w:sz w:val="20"/>
              <w:szCs w:val="20"/>
            </w:rPr>
            <w:t xml:space="preserve"> </w:t>
          </w:r>
          <w:r w:rsidRPr="00034F56">
            <w:rPr>
              <w:rFonts w:asciiTheme="minorHAnsi" w:hAnsiTheme="minorHAnsi" w:cstheme="minorHAnsi"/>
            </w:rPr>
            <w:t xml:space="preserve">Dérogation visant à permettre au Chef d’établissement d’être comptabilisé au niveau de l’encadrement (justification à annexer à la présente)    </w:t>
          </w:r>
        </w:p>
        <w:p w:rsidR="007B45E2" w:rsidRPr="00034F56" w:rsidRDefault="007B45E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i/>
              <w:u w:val="single"/>
            </w:rPr>
          </w:pPr>
          <w:r w:rsidRPr="00034F56">
            <w:rPr>
              <w:rFonts w:asciiTheme="minorHAnsi" w:hAnsiTheme="minorHAnsi" w:cstheme="minorHAnsi"/>
              <w:i/>
              <w:u w:val="single"/>
            </w:rPr>
            <w:t>Adresse complète du lieu de séjour</w:t>
          </w:r>
          <w:r w:rsidRPr="00034F56">
            <w:rPr>
              <w:rFonts w:asciiTheme="minorHAnsi" w:hAnsiTheme="minorHAnsi" w:cstheme="minorHAnsi"/>
              <w:i/>
            </w:rPr>
            <w:t> :</w:t>
          </w:r>
        </w:p>
        <w:p w:rsidR="007B45E2" w:rsidRPr="00034F56" w:rsidRDefault="007B45E2" w:rsidP="00227B14">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Theme="minorHAnsi" w:hAnsiTheme="minorHAnsi" w:cstheme="minorHAnsi"/>
            </w:rPr>
          </w:pPr>
          <w:r w:rsidRPr="00034F56">
            <w:rPr>
              <w:rFonts w:asciiTheme="minorHAnsi" w:hAnsiTheme="minorHAnsi" w:cstheme="minorHAnsi"/>
            </w:rPr>
            <w:sym w:font="Wingdings 2" w:char="F050"/>
          </w:r>
          <w:r w:rsidRPr="00034F56">
            <w:rPr>
              <w:rFonts w:asciiTheme="minorHAnsi" w:hAnsiTheme="minorHAnsi" w:cstheme="minorHAnsi"/>
            </w:rPr>
            <w:t xml:space="preserve"> Je certifie que les coûts engendrés par ce séjour pédagogique avec nuitée(s) sont inscrits dans le décompte périodique.</w:t>
          </w:r>
        </w:p>
        <w:p w:rsidR="007B45E2" w:rsidRPr="00034F56" w:rsidRDefault="00F13552">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Theme="minorHAnsi" w:hAnsiTheme="minorHAnsi" w:cstheme="minorHAnsi"/>
            </w:rPr>
          </w:pPr>
          <w:r w:rsidRPr="00034F56">
            <w:rPr>
              <w:rFonts w:asciiTheme="minorHAnsi" w:hAnsiTheme="minorHAnsi" w:cstheme="minorHAnsi"/>
            </w:rPr>
            <w:sym w:font="Wingdings 2" w:char="F050"/>
          </w:r>
          <w:r w:rsidRPr="00034F56">
            <w:rPr>
              <w:rFonts w:asciiTheme="minorHAnsi" w:hAnsiTheme="minorHAnsi" w:cstheme="minorHAnsi"/>
            </w:rPr>
            <w:t xml:space="preserve"> Je certifie avoir obtenu (pour l’enseignement subventionné) l’autorisation pour ce séjour du Pouvoir organisateur.</w:t>
          </w:r>
        </w:p>
        <w:p w:rsidR="007B45E2" w:rsidRPr="00034F56" w:rsidRDefault="007B45E2">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Theme="minorHAnsi" w:hAnsiTheme="minorHAnsi" w:cstheme="minorHAnsi"/>
            </w:rPr>
          </w:pPr>
        </w:p>
        <w:p w:rsidR="007B45E2" w:rsidRPr="00034F56" w:rsidRDefault="00F13552">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Theme="minorHAnsi" w:hAnsiTheme="minorHAnsi" w:cstheme="minorHAnsi"/>
            </w:rPr>
          </w:pPr>
          <w:r w:rsidRPr="00034F56">
            <w:rPr>
              <w:rFonts w:asciiTheme="minorHAnsi" w:hAnsiTheme="minorHAnsi" w:cstheme="minorHAnsi"/>
            </w:rPr>
            <w:t>Demande introduite le :</w:t>
          </w:r>
        </w:p>
        <w:p w:rsidR="007B45E2" w:rsidRPr="00034F56" w:rsidRDefault="00F13552">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Theme="minorHAnsi" w:hAnsiTheme="minorHAnsi" w:cstheme="minorHAnsi"/>
            </w:rPr>
          </w:pPr>
          <w:r w:rsidRPr="00034F56">
            <w:rPr>
              <w:rFonts w:asciiTheme="minorHAnsi" w:hAnsiTheme="minorHAnsi" w:cstheme="minorHAnsi"/>
            </w:rPr>
            <w:t>Signature du Chef d’établissement :</w:t>
          </w:r>
        </w:p>
        <w:p w:rsidR="007B45E2" w:rsidRPr="00034F56" w:rsidRDefault="00134B2D">
          <w:pPr>
            <w:tabs>
              <w:tab w:val="center" w:pos="6237"/>
            </w:tabs>
            <w:rPr>
              <w:lang w:val="fr-FR"/>
            </w:rPr>
          </w:pPr>
          <w:r>
            <w:rPr>
              <w:iCs/>
              <w:lang w:val="fr-FR"/>
            </w:rPr>
            <w:pict>
              <v:rect id="_x0000_i1042" style="width:170.1pt;height:1pt" o:hrpct="0" o:hrstd="t" o:hrnoshade="t" o:hr="t" fillcolor="black [3213]" stroked="f"/>
            </w:pict>
          </w:r>
        </w:p>
        <w:p w:rsidR="007B45E2" w:rsidRPr="00034F56" w:rsidRDefault="007B45E2">
          <w:pPr>
            <w:pStyle w:val="BASDEPAGEcalibri8"/>
            <w:rPr>
              <w:iCs w:val="0"/>
              <w:sz w:val="22"/>
              <w:szCs w:val="22"/>
              <w:lang w:val="fr-FR"/>
            </w:rPr>
          </w:pPr>
        </w:p>
        <w:p w:rsidR="00D26B89" w:rsidRPr="00034F56" w:rsidRDefault="00F13552">
          <w:pPr>
            <w:pStyle w:val="BASDEPAGEcalibri8"/>
          </w:pPr>
          <w:r w:rsidRPr="00034F56">
            <w:rPr>
              <w:sz w:val="18"/>
              <w:szCs w:val="18"/>
              <w:vertAlign w:val="superscript"/>
              <w:lang w:val="fr-FR"/>
            </w:rPr>
            <w:t>1</w:t>
          </w:r>
          <w:r w:rsidRPr="00034F56">
            <w:rPr>
              <w:sz w:val="18"/>
              <w:szCs w:val="18"/>
              <w:lang w:val="fr-FR"/>
            </w:rPr>
            <w:t xml:space="preserve"> </w:t>
          </w:r>
          <w:r w:rsidRPr="00034F56">
            <w:t>En cas de départ échelonné, joindre un calendrier au présent formulaire.</w:t>
          </w:r>
        </w:p>
        <w:p w:rsidR="00D26B89" w:rsidRPr="00034F56" w:rsidRDefault="00D26B89">
          <w:pPr>
            <w:rPr>
              <w:iCs/>
              <w:sz w:val="16"/>
              <w:szCs w:val="16"/>
            </w:rPr>
          </w:pPr>
          <w:r w:rsidRPr="00034F56">
            <w:br w:type="page"/>
          </w:r>
        </w:p>
        <w:p w:rsidR="007B45E2" w:rsidRPr="00034F56" w:rsidRDefault="007B45E2">
          <w:pPr>
            <w:pStyle w:val="BASDEPAGEcalibri8"/>
            <w:rPr>
              <w:rFonts w:asciiTheme="minorHAnsi" w:hAnsiTheme="minorHAnsi" w:cstheme="minorHAnsi"/>
            </w:rPr>
          </w:pPr>
        </w:p>
        <w:p w:rsidR="007B45E2" w:rsidRPr="00034F56" w:rsidRDefault="00F13552">
          <w:pPr>
            <w:pStyle w:val="Titre4"/>
            <w:rPr>
              <w:rFonts w:asciiTheme="minorHAnsi" w:hAnsiTheme="minorHAnsi" w:cstheme="minorHAnsi"/>
            </w:rPr>
          </w:pPr>
          <w:r w:rsidRPr="00034F56">
            <w:rPr>
              <w:rFonts w:asciiTheme="minorHAnsi" w:hAnsiTheme="minorHAnsi" w:cstheme="minorHAnsi"/>
            </w:rPr>
            <w:t>ANNEXE 2</w:t>
          </w:r>
        </w:p>
        <w:p w:rsidR="007B45E2" w:rsidRPr="00034F56" w:rsidRDefault="007B45E2">
          <w:pPr>
            <w:tabs>
              <w:tab w:val="left" w:pos="1605"/>
              <w:tab w:val="right" w:pos="9072"/>
            </w:tabs>
            <w:rPr>
              <w:rFonts w:asciiTheme="minorHAnsi" w:hAnsiTheme="minorHAnsi" w:cstheme="minorHAnsi"/>
            </w:rPr>
          </w:pPr>
        </w:p>
        <w:p w:rsidR="007B45E2" w:rsidRPr="00034F56" w:rsidRDefault="00F13552">
          <w:pPr>
            <w:tabs>
              <w:tab w:val="left" w:pos="1605"/>
              <w:tab w:val="right" w:pos="9072"/>
            </w:tabs>
            <w:rPr>
              <w:rFonts w:asciiTheme="minorHAnsi" w:hAnsiTheme="minorHAnsi" w:cstheme="minorHAnsi"/>
            </w:rPr>
          </w:pPr>
          <w:r w:rsidRPr="00034F56">
            <w:rPr>
              <w:rFonts w:asciiTheme="minorHAnsi" w:hAnsiTheme="minorHAnsi" w:cstheme="minorHAnsi"/>
            </w:rPr>
            <w:t>Etablissement (n° FASE) :</w:t>
          </w:r>
        </w:p>
        <w:p w:rsidR="007B45E2" w:rsidRPr="00034F56" w:rsidRDefault="007B45E2">
          <w:pPr>
            <w:tabs>
              <w:tab w:val="left" w:pos="1605"/>
              <w:tab w:val="right" w:pos="9072"/>
            </w:tabs>
            <w:jc w:val="center"/>
            <w:rPr>
              <w:rFonts w:asciiTheme="minorHAnsi" w:hAnsiTheme="minorHAnsi" w:cstheme="minorHAnsi"/>
              <w:b/>
              <w:u w:val="single"/>
            </w:rPr>
          </w:pPr>
        </w:p>
        <w:p w:rsidR="007B45E2" w:rsidRPr="00034F56" w:rsidRDefault="00F13552">
          <w:pPr>
            <w:tabs>
              <w:tab w:val="left" w:pos="1605"/>
              <w:tab w:val="right" w:pos="9072"/>
            </w:tabs>
            <w:jc w:val="center"/>
            <w:rPr>
              <w:rFonts w:asciiTheme="minorHAnsi" w:hAnsiTheme="minorHAnsi" w:cstheme="minorHAnsi"/>
              <w:b/>
              <w:u w:val="single"/>
            </w:rPr>
          </w:pPr>
          <w:r w:rsidRPr="00034F56">
            <w:rPr>
              <w:rFonts w:asciiTheme="minorHAnsi" w:hAnsiTheme="minorHAnsi" w:cstheme="minorHAnsi"/>
              <w:b/>
              <w:u w:val="single"/>
            </w:rPr>
            <w:t>PARTICIPATION</w:t>
          </w:r>
        </w:p>
        <w:p w:rsidR="007B45E2" w:rsidRPr="00034F56" w:rsidRDefault="007B45E2">
          <w:pPr>
            <w:tabs>
              <w:tab w:val="left" w:pos="1605"/>
              <w:tab w:val="right" w:pos="9072"/>
            </w:tabs>
            <w:jc w:val="center"/>
            <w:rPr>
              <w:rFonts w:asciiTheme="minorHAnsi" w:hAnsiTheme="minorHAnsi" w:cstheme="minorHAnsi"/>
              <w:b/>
              <w:u w:val="single"/>
            </w:rPr>
          </w:pPr>
        </w:p>
        <w:p w:rsidR="007B45E2" w:rsidRPr="00034F56" w:rsidRDefault="007B45E2">
          <w:pPr>
            <w:tabs>
              <w:tab w:val="left" w:pos="1605"/>
              <w:tab w:val="right" w:pos="9072"/>
            </w:tabs>
            <w:jc w:val="center"/>
            <w:rPr>
              <w:rFonts w:asciiTheme="minorHAnsi" w:hAnsiTheme="minorHAnsi" w:cstheme="minorHAns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7B45E2" w:rsidRPr="00034F56">
            <w:trPr>
              <w:trHeight w:val="402"/>
            </w:trPr>
            <w:tc>
              <w:tcPr>
                <w:tcW w:w="2004" w:type="dxa"/>
                <w:vMerge w:val="restart"/>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Année d’études ou Degré de maturité forme, phase</w:t>
                </w:r>
              </w:p>
            </w:tc>
            <w:tc>
              <w:tcPr>
                <w:tcW w:w="2502" w:type="dxa"/>
                <w:gridSpan w:val="2"/>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Total élèves</w:t>
                </w:r>
              </w:p>
            </w:tc>
            <w:tc>
              <w:tcPr>
                <w:tcW w:w="2268" w:type="dxa"/>
                <w:gridSpan w:val="2"/>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Total participant(e)s</w:t>
                </w:r>
              </w:p>
            </w:tc>
            <w:tc>
              <w:tcPr>
                <w:tcW w:w="1134" w:type="dxa"/>
                <w:gridSpan w:val="2"/>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 xml:space="preserve">Total non- </w:t>
                </w:r>
              </w:p>
              <w:p w:rsidR="007B45E2" w:rsidRPr="00034F56" w:rsidRDefault="00F13552">
                <w:pPr>
                  <w:jc w:val="center"/>
                  <w:rPr>
                    <w:rFonts w:asciiTheme="minorHAnsi" w:hAnsiTheme="minorHAnsi" w:cstheme="minorHAnsi"/>
                    <w:b/>
                  </w:rPr>
                </w:pPr>
                <w:r w:rsidRPr="00034F56">
                  <w:rPr>
                    <w:rFonts w:asciiTheme="minorHAnsi" w:hAnsiTheme="minorHAnsi" w:cstheme="minorHAnsi"/>
                    <w:b/>
                  </w:rPr>
                  <w:t>participant(e)s</w:t>
                </w:r>
              </w:p>
            </w:tc>
          </w:tr>
          <w:tr w:rsidR="007B45E2" w:rsidRPr="00034F56">
            <w:trPr>
              <w:trHeight w:val="402"/>
            </w:trPr>
            <w:tc>
              <w:tcPr>
                <w:tcW w:w="2004" w:type="dxa"/>
                <w:vMerge/>
                <w:vAlign w:val="center"/>
              </w:tcPr>
              <w:p w:rsidR="007B45E2" w:rsidRPr="00034F56" w:rsidRDefault="007B45E2">
                <w:pPr>
                  <w:jc w:val="center"/>
                  <w:rPr>
                    <w:rFonts w:asciiTheme="minorHAnsi" w:hAnsiTheme="minorHAnsi" w:cstheme="minorHAnsi"/>
                    <w:b/>
                  </w:rPr>
                </w:pPr>
              </w:p>
            </w:tc>
            <w:tc>
              <w:tcPr>
                <w:tcW w:w="1265"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Filles</w:t>
                </w:r>
              </w:p>
            </w:tc>
            <w:tc>
              <w:tcPr>
                <w:tcW w:w="1237"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Garçons</w:t>
                </w:r>
              </w:p>
            </w:tc>
            <w:tc>
              <w:tcPr>
                <w:tcW w:w="1134"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Filles</w:t>
                </w:r>
              </w:p>
            </w:tc>
            <w:tc>
              <w:tcPr>
                <w:tcW w:w="1134"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Garçons</w:t>
                </w:r>
              </w:p>
            </w:tc>
            <w:tc>
              <w:tcPr>
                <w:tcW w:w="1134"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Filles</w:t>
                </w:r>
              </w:p>
            </w:tc>
            <w:tc>
              <w:tcPr>
                <w:tcW w:w="1134" w:type="dxa"/>
                <w:vAlign w:val="center"/>
              </w:tcPr>
              <w:p w:rsidR="007B45E2" w:rsidRPr="00034F56" w:rsidRDefault="00F13552">
                <w:pPr>
                  <w:jc w:val="center"/>
                  <w:rPr>
                    <w:rFonts w:asciiTheme="minorHAnsi" w:hAnsiTheme="minorHAnsi" w:cstheme="minorHAnsi"/>
                    <w:b/>
                  </w:rPr>
                </w:pPr>
                <w:r w:rsidRPr="00034F56">
                  <w:rPr>
                    <w:rFonts w:asciiTheme="minorHAnsi" w:hAnsiTheme="minorHAnsi" w:cstheme="minorHAnsi"/>
                    <w:b/>
                  </w:rPr>
                  <w:t>Garçons</w:t>
                </w:r>
              </w:p>
            </w:tc>
          </w:tr>
          <w:tr w:rsidR="007B45E2" w:rsidRPr="00034F56">
            <w:trPr>
              <w:trHeight w:val="510"/>
            </w:trPr>
            <w:tc>
              <w:tcPr>
                <w:tcW w:w="2004" w:type="dxa"/>
                <w:vAlign w:val="center"/>
              </w:tcPr>
              <w:p w:rsidR="007B45E2" w:rsidRPr="00034F56" w:rsidRDefault="00F13552">
                <w:pPr>
                  <w:jc w:val="center"/>
                  <w:rPr>
                    <w:rFonts w:asciiTheme="minorHAnsi" w:hAnsiTheme="minorHAnsi" w:cstheme="minorHAnsi"/>
                  </w:rPr>
                </w:pPr>
                <w:r w:rsidRPr="00034F56">
                  <w:rPr>
                    <w:rFonts w:asciiTheme="minorHAnsi" w:hAnsiTheme="minorHAnsi" w:cstheme="minorHAnsi"/>
                  </w:rPr>
                  <w:t>Classe ….</w:t>
                </w:r>
              </w:p>
            </w:tc>
            <w:tc>
              <w:tcPr>
                <w:tcW w:w="1265" w:type="dxa"/>
              </w:tcPr>
              <w:p w:rsidR="007B45E2" w:rsidRPr="00034F56" w:rsidRDefault="007B45E2">
                <w:pPr>
                  <w:rPr>
                    <w:rFonts w:asciiTheme="minorHAnsi" w:hAnsiTheme="minorHAnsi" w:cstheme="minorHAnsi"/>
                  </w:rPr>
                </w:pPr>
              </w:p>
            </w:tc>
            <w:tc>
              <w:tcPr>
                <w:tcW w:w="1237"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r>
          <w:tr w:rsidR="007B45E2" w:rsidRPr="00034F56">
            <w:trPr>
              <w:trHeight w:val="510"/>
            </w:trPr>
            <w:tc>
              <w:tcPr>
                <w:tcW w:w="2004" w:type="dxa"/>
                <w:vAlign w:val="center"/>
              </w:tcPr>
              <w:p w:rsidR="007B45E2" w:rsidRPr="00034F56" w:rsidRDefault="00F13552">
                <w:pPr>
                  <w:jc w:val="center"/>
                  <w:rPr>
                    <w:rFonts w:asciiTheme="minorHAnsi" w:hAnsiTheme="minorHAnsi" w:cstheme="minorHAnsi"/>
                  </w:rPr>
                </w:pPr>
                <w:r w:rsidRPr="00034F56">
                  <w:rPr>
                    <w:rFonts w:asciiTheme="minorHAnsi" w:hAnsiTheme="minorHAnsi" w:cstheme="minorHAnsi"/>
                  </w:rPr>
                  <w:t>Classe ….</w:t>
                </w:r>
              </w:p>
            </w:tc>
            <w:tc>
              <w:tcPr>
                <w:tcW w:w="1265" w:type="dxa"/>
              </w:tcPr>
              <w:p w:rsidR="007B45E2" w:rsidRPr="00034F56" w:rsidRDefault="007B45E2">
                <w:pPr>
                  <w:rPr>
                    <w:rFonts w:asciiTheme="minorHAnsi" w:hAnsiTheme="minorHAnsi" w:cstheme="minorHAnsi"/>
                  </w:rPr>
                </w:pPr>
              </w:p>
            </w:tc>
            <w:tc>
              <w:tcPr>
                <w:tcW w:w="1237"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r>
          <w:tr w:rsidR="007B45E2" w:rsidRPr="00034F56">
            <w:trPr>
              <w:trHeight w:val="510"/>
            </w:trPr>
            <w:tc>
              <w:tcPr>
                <w:tcW w:w="2004" w:type="dxa"/>
                <w:vAlign w:val="center"/>
              </w:tcPr>
              <w:p w:rsidR="007B45E2" w:rsidRPr="00034F56" w:rsidRDefault="00F13552">
                <w:pPr>
                  <w:jc w:val="center"/>
                  <w:rPr>
                    <w:rFonts w:asciiTheme="minorHAnsi" w:hAnsiTheme="minorHAnsi" w:cstheme="minorHAnsi"/>
                  </w:rPr>
                </w:pPr>
                <w:r w:rsidRPr="00034F56">
                  <w:rPr>
                    <w:rFonts w:asciiTheme="minorHAnsi" w:hAnsiTheme="minorHAnsi" w:cstheme="minorHAnsi"/>
                  </w:rPr>
                  <w:t>Classe ….</w:t>
                </w:r>
              </w:p>
            </w:tc>
            <w:tc>
              <w:tcPr>
                <w:tcW w:w="1265" w:type="dxa"/>
              </w:tcPr>
              <w:p w:rsidR="007B45E2" w:rsidRPr="00034F56" w:rsidRDefault="007B45E2">
                <w:pPr>
                  <w:rPr>
                    <w:rFonts w:asciiTheme="minorHAnsi" w:hAnsiTheme="minorHAnsi" w:cstheme="minorHAnsi"/>
                  </w:rPr>
                </w:pPr>
              </w:p>
            </w:tc>
            <w:tc>
              <w:tcPr>
                <w:tcW w:w="1237"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r>
          <w:tr w:rsidR="007B45E2" w:rsidRPr="00034F56">
            <w:trPr>
              <w:trHeight w:val="510"/>
            </w:trPr>
            <w:tc>
              <w:tcPr>
                <w:tcW w:w="2004" w:type="dxa"/>
                <w:vAlign w:val="center"/>
              </w:tcPr>
              <w:p w:rsidR="007B45E2" w:rsidRPr="00034F56" w:rsidRDefault="00F13552">
                <w:pPr>
                  <w:jc w:val="center"/>
                  <w:rPr>
                    <w:rFonts w:asciiTheme="minorHAnsi" w:hAnsiTheme="minorHAnsi" w:cstheme="minorHAnsi"/>
                  </w:rPr>
                </w:pPr>
                <w:r w:rsidRPr="00034F56">
                  <w:rPr>
                    <w:rFonts w:asciiTheme="minorHAnsi" w:hAnsiTheme="minorHAnsi" w:cstheme="minorHAnsi"/>
                  </w:rPr>
                  <w:t>Classe ….</w:t>
                </w:r>
              </w:p>
            </w:tc>
            <w:tc>
              <w:tcPr>
                <w:tcW w:w="1265" w:type="dxa"/>
              </w:tcPr>
              <w:p w:rsidR="007B45E2" w:rsidRPr="00034F56" w:rsidRDefault="007B45E2">
                <w:pPr>
                  <w:rPr>
                    <w:rFonts w:asciiTheme="minorHAnsi" w:hAnsiTheme="minorHAnsi" w:cstheme="minorHAnsi"/>
                  </w:rPr>
                </w:pPr>
              </w:p>
            </w:tc>
            <w:tc>
              <w:tcPr>
                <w:tcW w:w="1237"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r>
          <w:tr w:rsidR="007B45E2" w:rsidRPr="00034F56">
            <w:trPr>
              <w:trHeight w:val="510"/>
            </w:trPr>
            <w:tc>
              <w:tcPr>
                <w:tcW w:w="2004" w:type="dxa"/>
                <w:vAlign w:val="center"/>
              </w:tcPr>
              <w:p w:rsidR="007B45E2" w:rsidRPr="00034F56" w:rsidRDefault="00F13552">
                <w:pPr>
                  <w:rPr>
                    <w:rFonts w:asciiTheme="minorHAnsi" w:hAnsiTheme="minorHAnsi" w:cstheme="minorHAnsi"/>
                    <w:b/>
                  </w:rPr>
                </w:pPr>
                <w:r w:rsidRPr="00034F56">
                  <w:rPr>
                    <w:rFonts w:asciiTheme="minorHAnsi" w:hAnsiTheme="minorHAnsi" w:cstheme="minorHAnsi"/>
                    <w:b/>
                  </w:rPr>
                  <w:t xml:space="preserve">         TOTAUX</w:t>
                </w:r>
              </w:p>
            </w:tc>
            <w:tc>
              <w:tcPr>
                <w:tcW w:w="1265" w:type="dxa"/>
              </w:tcPr>
              <w:p w:rsidR="007B45E2" w:rsidRPr="00034F56" w:rsidRDefault="007B45E2">
                <w:pPr>
                  <w:rPr>
                    <w:rFonts w:asciiTheme="minorHAnsi" w:hAnsiTheme="minorHAnsi" w:cstheme="minorHAnsi"/>
                  </w:rPr>
                </w:pPr>
              </w:p>
            </w:tc>
            <w:tc>
              <w:tcPr>
                <w:tcW w:w="1237"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c>
              <w:tcPr>
                <w:tcW w:w="1134" w:type="dxa"/>
              </w:tcPr>
              <w:p w:rsidR="007B45E2" w:rsidRPr="00034F56" w:rsidRDefault="007B45E2">
                <w:pPr>
                  <w:rPr>
                    <w:rFonts w:asciiTheme="minorHAnsi" w:hAnsiTheme="minorHAnsi" w:cstheme="minorHAnsi"/>
                  </w:rPr>
                </w:pPr>
              </w:p>
            </w:tc>
          </w:tr>
        </w:tbl>
        <w:p w:rsidR="007B45E2" w:rsidRPr="00034F56" w:rsidRDefault="007B45E2">
          <w:pPr>
            <w:rPr>
              <w:rFonts w:asciiTheme="minorHAnsi" w:hAnsiTheme="minorHAnsi" w:cstheme="minorHAnsi"/>
              <w:sz w:val="16"/>
              <w:szCs w:val="16"/>
            </w:rPr>
          </w:pPr>
        </w:p>
        <w:p w:rsidR="007B45E2" w:rsidRPr="00034F56" w:rsidRDefault="00F13552">
          <w:pPr>
            <w:tabs>
              <w:tab w:val="right" w:pos="9072"/>
            </w:tabs>
            <w:rPr>
              <w:rFonts w:asciiTheme="minorHAnsi" w:hAnsiTheme="minorHAnsi" w:cstheme="minorHAnsi"/>
            </w:rPr>
          </w:pPr>
          <w:r w:rsidRPr="00034F56">
            <w:rPr>
              <w:rFonts w:asciiTheme="minorHAnsi" w:hAnsiTheme="minorHAnsi" w:cstheme="minorHAnsi"/>
            </w:rPr>
            <w:tab/>
            <w:t>Soit :         % de participation</w:t>
          </w:r>
        </w:p>
        <w:p w:rsidR="007B45E2" w:rsidRPr="00034F56" w:rsidRDefault="007B45E2">
          <w:pPr>
            <w:tabs>
              <w:tab w:val="right" w:pos="9072"/>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7B45E2" w:rsidRPr="00034F56">
            <w:trPr>
              <w:trHeight w:val="312"/>
            </w:trPr>
            <w:tc>
              <w:tcPr>
                <w:tcW w:w="3070" w:type="dxa"/>
                <w:vMerge w:val="restart"/>
                <w:vAlign w:val="center"/>
              </w:tcPr>
              <w:p w:rsidR="007B45E2" w:rsidRPr="00034F56" w:rsidRDefault="00F13552">
                <w:pPr>
                  <w:tabs>
                    <w:tab w:val="right" w:pos="9072"/>
                  </w:tabs>
                  <w:jc w:val="center"/>
                  <w:rPr>
                    <w:rFonts w:asciiTheme="minorHAnsi" w:hAnsiTheme="minorHAnsi" w:cstheme="minorHAnsi"/>
                    <w:b/>
                  </w:rPr>
                </w:pPr>
                <w:r w:rsidRPr="00034F56">
                  <w:rPr>
                    <w:rFonts w:asciiTheme="minorHAnsi" w:hAnsiTheme="minorHAnsi" w:cstheme="minorHAnsi"/>
                    <w:b/>
                  </w:rPr>
                  <w:t>Elève(s) non-participant(es)</w:t>
                </w:r>
              </w:p>
            </w:tc>
            <w:tc>
              <w:tcPr>
                <w:tcW w:w="3071" w:type="dxa"/>
              </w:tcPr>
              <w:p w:rsidR="007B45E2" w:rsidRPr="00034F56" w:rsidRDefault="00F13552">
                <w:pPr>
                  <w:tabs>
                    <w:tab w:val="right" w:pos="9072"/>
                  </w:tabs>
                  <w:jc w:val="center"/>
                  <w:rPr>
                    <w:rFonts w:asciiTheme="minorHAnsi" w:hAnsiTheme="minorHAnsi" w:cstheme="minorHAnsi"/>
                  </w:rPr>
                </w:pPr>
                <w:r w:rsidRPr="00034F56">
                  <w:rPr>
                    <w:rFonts w:asciiTheme="minorHAnsi" w:hAnsiTheme="minorHAnsi" w:cstheme="minorHAnsi"/>
                  </w:rPr>
                  <w:t>Nom et prénom</w:t>
                </w:r>
              </w:p>
            </w:tc>
            <w:tc>
              <w:tcPr>
                <w:tcW w:w="3071" w:type="dxa"/>
              </w:tcPr>
              <w:p w:rsidR="007B45E2" w:rsidRPr="00034F56" w:rsidRDefault="00F13552">
                <w:pPr>
                  <w:tabs>
                    <w:tab w:val="right" w:pos="9072"/>
                  </w:tabs>
                  <w:jc w:val="center"/>
                  <w:rPr>
                    <w:rFonts w:asciiTheme="minorHAnsi" w:hAnsiTheme="minorHAnsi" w:cstheme="minorHAnsi"/>
                  </w:rPr>
                </w:pPr>
                <w:r w:rsidRPr="00034F56">
                  <w:rPr>
                    <w:rFonts w:asciiTheme="minorHAnsi" w:hAnsiTheme="minorHAnsi" w:cstheme="minorHAnsi"/>
                  </w:rPr>
                  <w:t>Motif de non-participation</w:t>
                </w:r>
              </w:p>
            </w:tc>
          </w:tr>
          <w:tr w:rsidR="007B45E2" w:rsidRPr="00034F56">
            <w:trPr>
              <w:trHeight w:val="312"/>
            </w:trPr>
            <w:tc>
              <w:tcPr>
                <w:tcW w:w="3070" w:type="dxa"/>
                <w:vMerge/>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r>
          <w:tr w:rsidR="007B45E2" w:rsidRPr="00034F56">
            <w:trPr>
              <w:trHeight w:val="312"/>
            </w:trPr>
            <w:tc>
              <w:tcPr>
                <w:tcW w:w="3070" w:type="dxa"/>
                <w:vMerge/>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r>
          <w:tr w:rsidR="007B45E2" w:rsidRPr="00034F56">
            <w:trPr>
              <w:trHeight w:val="312"/>
            </w:trPr>
            <w:tc>
              <w:tcPr>
                <w:tcW w:w="3070" w:type="dxa"/>
                <w:vMerge/>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c>
              <w:tcPr>
                <w:tcW w:w="3071" w:type="dxa"/>
              </w:tcPr>
              <w:p w:rsidR="007B45E2" w:rsidRPr="00034F56" w:rsidRDefault="007B45E2">
                <w:pPr>
                  <w:tabs>
                    <w:tab w:val="right" w:pos="9072"/>
                  </w:tabs>
                  <w:rPr>
                    <w:rFonts w:asciiTheme="minorHAnsi" w:hAnsiTheme="minorHAnsi" w:cstheme="minorHAnsi"/>
                    <w:sz w:val="16"/>
                    <w:szCs w:val="16"/>
                  </w:rPr>
                </w:pPr>
              </w:p>
            </w:tc>
          </w:tr>
        </w:tbl>
        <w:p w:rsidR="007B45E2" w:rsidRPr="00034F56" w:rsidRDefault="007B45E2">
          <w:pPr>
            <w:tabs>
              <w:tab w:val="right" w:pos="9072"/>
            </w:tabs>
            <w:jc w:val="center"/>
            <w:rPr>
              <w:rFonts w:asciiTheme="minorHAnsi" w:hAnsiTheme="minorHAnsi" w:cstheme="minorHAnsi"/>
              <w:sz w:val="16"/>
              <w:szCs w:val="16"/>
            </w:rPr>
          </w:pPr>
        </w:p>
        <w:p w:rsidR="007B45E2" w:rsidRPr="00034F56" w:rsidRDefault="007B45E2">
          <w:pPr>
            <w:jc w:val="center"/>
            <w:rPr>
              <w:rFonts w:asciiTheme="minorHAnsi" w:hAnsiTheme="minorHAnsi" w:cstheme="minorHAnsi"/>
              <w:b/>
              <w:u w:val="single"/>
            </w:rPr>
          </w:pPr>
        </w:p>
        <w:p w:rsidR="007B45E2" w:rsidRPr="00034F56" w:rsidRDefault="007B45E2">
          <w:pPr>
            <w:jc w:val="center"/>
            <w:rPr>
              <w:rFonts w:asciiTheme="minorHAnsi" w:hAnsiTheme="minorHAnsi" w:cstheme="minorHAnsi"/>
              <w:b/>
              <w:u w:val="single"/>
            </w:rPr>
          </w:pPr>
        </w:p>
        <w:p w:rsidR="007B45E2" w:rsidRPr="00034F56" w:rsidRDefault="00F13552">
          <w:pPr>
            <w:rPr>
              <w:rFonts w:asciiTheme="minorHAnsi" w:hAnsiTheme="minorHAnsi" w:cstheme="minorHAnsi"/>
              <w:u w:val="single"/>
            </w:rPr>
          </w:pPr>
          <w:r w:rsidRPr="00034F56">
            <w:rPr>
              <w:rFonts w:asciiTheme="minorHAnsi" w:hAnsiTheme="minorHAnsi" w:cstheme="minorHAnsi"/>
              <w:u w:val="single"/>
            </w:rPr>
            <w:t>COORDONNEES COMPLETES</w:t>
          </w:r>
          <w:r w:rsidRPr="00034F56">
            <w:rPr>
              <w:rFonts w:asciiTheme="minorHAnsi" w:hAnsiTheme="minorHAnsi" w:cstheme="minorHAnsi"/>
            </w:rPr>
            <w:t> :</w:t>
          </w:r>
        </w:p>
        <w:p w:rsidR="007B45E2" w:rsidRPr="00034F56" w:rsidRDefault="007B45E2">
          <w:pPr>
            <w:rPr>
              <w:rFonts w:asciiTheme="minorHAnsi" w:hAnsiTheme="minorHAnsi" w:cstheme="minorHAnsi"/>
              <w:u w:val="single"/>
            </w:rPr>
          </w:pPr>
        </w:p>
        <w:p w:rsidR="007B45E2" w:rsidRPr="00034F56" w:rsidRDefault="00F13552">
          <w:pPr>
            <w:rPr>
              <w:rFonts w:asciiTheme="minorHAnsi" w:hAnsiTheme="minorHAnsi" w:cstheme="minorHAnsi"/>
            </w:rPr>
          </w:pPr>
          <w:r w:rsidRPr="00034F56">
            <w:rPr>
              <w:rFonts w:asciiTheme="minorHAnsi" w:hAnsiTheme="minorHAnsi" w:cstheme="minorHAnsi"/>
            </w:rPr>
            <w:t xml:space="preserve">du </w:t>
          </w:r>
          <w:r w:rsidRPr="00034F56">
            <w:rPr>
              <w:rFonts w:asciiTheme="minorHAnsi" w:hAnsiTheme="minorHAnsi" w:cstheme="minorHAnsi"/>
              <w:b/>
            </w:rPr>
            <w:t>médecin local </w:t>
          </w:r>
          <w:r w:rsidRPr="00034F56">
            <w:rPr>
              <w:rFonts w:asciiTheme="minorHAnsi" w:hAnsiTheme="minorHAnsi" w:cstheme="minorHAnsi"/>
            </w:rPr>
            <w:t>:</w:t>
          </w:r>
        </w:p>
        <w:p w:rsidR="007B45E2" w:rsidRPr="00034F56" w:rsidRDefault="00F13552">
          <w:pPr>
            <w:tabs>
              <w:tab w:val="left" w:pos="567"/>
              <w:tab w:val="right" w:leader="dot" w:pos="3060"/>
            </w:tabs>
            <w:rPr>
              <w:rFonts w:asciiTheme="minorHAnsi" w:hAnsiTheme="minorHAnsi" w:cstheme="minorHAnsi"/>
            </w:rPr>
          </w:pPr>
          <w:r w:rsidRPr="00034F56">
            <w:rPr>
              <w:rFonts w:asciiTheme="minorHAnsi" w:hAnsiTheme="minorHAnsi" w:cstheme="minorHAnsi"/>
            </w:rPr>
            <w:t>Nom :</w:t>
          </w:r>
          <w:r w:rsidRPr="00034F56">
            <w:rPr>
              <w:rFonts w:asciiTheme="minorHAnsi" w:hAnsiTheme="minorHAnsi" w:cstheme="minorHAnsi"/>
            </w:rPr>
            <w:tab/>
          </w:r>
        </w:p>
        <w:p w:rsidR="007B45E2" w:rsidRPr="00034F56" w:rsidRDefault="00F13552">
          <w:pPr>
            <w:tabs>
              <w:tab w:val="left" w:pos="851"/>
              <w:tab w:val="right" w:leader="dot" w:pos="3060"/>
            </w:tabs>
            <w:rPr>
              <w:rFonts w:asciiTheme="minorHAnsi" w:hAnsiTheme="minorHAnsi" w:cstheme="minorHAnsi"/>
            </w:rPr>
          </w:pPr>
          <w:r w:rsidRPr="00034F56">
            <w:rPr>
              <w:rFonts w:asciiTheme="minorHAnsi" w:hAnsiTheme="minorHAnsi" w:cstheme="minorHAnsi"/>
            </w:rPr>
            <w:t>Prénom :</w:t>
          </w:r>
          <w:r w:rsidRPr="00034F56">
            <w:rPr>
              <w:rFonts w:asciiTheme="minorHAnsi" w:hAnsiTheme="minorHAnsi" w:cstheme="minorHAnsi"/>
            </w:rPr>
            <w:tab/>
          </w:r>
        </w:p>
        <w:p w:rsidR="007B45E2" w:rsidRPr="00034F56" w:rsidRDefault="00F13552">
          <w:pPr>
            <w:tabs>
              <w:tab w:val="left" w:pos="851"/>
              <w:tab w:val="right" w:leader="dot" w:pos="3060"/>
            </w:tabs>
            <w:rPr>
              <w:rFonts w:asciiTheme="minorHAnsi" w:hAnsiTheme="minorHAnsi" w:cstheme="minorHAnsi"/>
            </w:rPr>
          </w:pPr>
          <w:r w:rsidRPr="00034F56">
            <w:rPr>
              <w:rFonts w:asciiTheme="minorHAnsi" w:hAnsiTheme="minorHAnsi" w:cstheme="minorHAnsi"/>
            </w:rPr>
            <w:t>Adresse :</w:t>
          </w:r>
          <w:r w:rsidRPr="00034F56">
            <w:rPr>
              <w:rFonts w:asciiTheme="minorHAnsi" w:hAnsiTheme="minorHAnsi" w:cstheme="minorHAnsi"/>
            </w:rPr>
            <w:tab/>
          </w:r>
        </w:p>
        <w:p w:rsidR="007B45E2" w:rsidRPr="00034F56" w:rsidRDefault="007B45E2">
          <w:pPr>
            <w:rPr>
              <w:rFonts w:asciiTheme="minorHAnsi" w:hAnsiTheme="minorHAnsi" w:cstheme="minorHAnsi"/>
            </w:rPr>
          </w:pPr>
        </w:p>
        <w:p w:rsidR="007B45E2" w:rsidRPr="00034F56" w:rsidRDefault="00F13552">
          <w:pPr>
            <w:tabs>
              <w:tab w:val="left" w:pos="1134"/>
              <w:tab w:val="right" w:leader="dot" w:pos="3060"/>
            </w:tabs>
            <w:rPr>
              <w:rFonts w:asciiTheme="minorHAnsi" w:hAnsiTheme="minorHAnsi" w:cstheme="minorHAnsi"/>
            </w:rPr>
          </w:pPr>
          <w:r w:rsidRPr="00034F56">
            <w:rPr>
              <w:rFonts w:asciiTheme="minorHAnsi" w:hAnsiTheme="minorHAnsi" w:cstheme="minorHAnsi"/>
            </w:rPr>
            <w:t>Téléphone :</w:t>
          </w:r>
          <w:r w:rsidRPr="00034F56">
            <w:rPr>
              <w:rFonts w:asciiTheme="minorHAnsi" w:hAnsiTheme="minorHAnsi" w:cstheme="minorHAnsi"/>
            </w:rPr>
            <w:tab/>
          </w:r>
        </w:p>
        <w:p w:rsidR="007B45E2" w:rsidRPr="00034F56" w:rsidRDefault="00F13552">
          <w:pPr>
            <w:tabs>
              <w:tab w:val="left" w:pos="1605"/>
            </w:tabs>
            <w:rPr>
              <w:rFonts w:asciiTheme="minorHAnsi" w:hAnsiTheme="minorHAnsi" w:cstheme="minorHAnsi"/>
              <w:sz w:val="28"/>
              <w:szCs w:val="28"/>
            </w:rPr>
          </w:pPr>
          <w:r w:rsidRPr="00034F56">
            <w:rPr>
              <w:rFonts w:asciiTheme="minorHAnsi" w:hAnsiTheme="minorHAnsi" w:cstheme="minorHAnsi"/>
              <w:sz w:val="28"/>
              <w:szCs w:val="28"/>
            </w:rPr>
            <w:tab/>
          </w:r>
        </w:p>
        <w:p w:rsidR="007B45E2" w:rsidRPr="00034F56" w:rsidRDefault="00F13552">
          <w:pPr>
            <w:tabs>
              <w:tab w:val="left" w:pos="1605"/>
            </w:tabs>
            <w:rPr>
              <w:rFonts w:asciiTheme="minorHAnsi" w:hAnsiTheme="minorHAnsi" w:cstheme="minorHAnsi"/>
              <w:b/>
            </w:rPr>
          </w:pPr>
          <w:r w:rsidRPr="00034F56">
            <w:rPr>
              <w:rFonts w:asciiTheme="minorHAnsi" w:hAnsiTheme="minorHAnsi" w:cstheme="minorHAnsi"/>
            </w:rPr>
            <w:t xml:space="preserve">du </w:t>
          </w:r>
          <w:r w:rsidRPr="00034F56">
            <w:rPr>
              <w:rFonts w:asciiTheme="minorHAnsi" w:hAnsiTheme="minorHAnsi" w:cstheme="minorHAnsi"/>
              <w:b/>
            </w:rPr>
            <w:t>Centre hospitalier le plus proche :</w:t>
          </w:r>
        </w:p>
        <w:p w:rsidR="007B45E2" w:rsidRPr="00034F56" w:rsidRDefault="00F13552">
          <w:pPr>
            <w:tabs>
              <w:tab w:val="left" w:pos="567"/>
              <w:tab w:val="right" w:leader="dot" w:pos="3060"/>
            </w:tabs>
            <w:rPr>
              <w:rFonts w:asciiTheme="minorHAnsi" w:hAnsiTheme="minorHAnsi" w:cstheme="minorHAnsi"/>
            </w:rPr>
          </w:pPr>
          <w:r w:rsidRPr="00034F56">
            <w:rPr>
              <w:rFonts w:asciiTheme="minorHAnsi" w:hAnsiTheme="minorHAnsi" w:cstheme="minorHAnsi"/>
            </w:rPr>
            <w:t>Dénomination :</w:t>
          </w:r>
        </w:p>
        <w:p w:rsidR="007B45E2" w:rsidRPr="00034F56" w:rsidRDefault="00F13552">
          <w:pPr>
            <w:tabs>
              <w:tab w:val="left" w:pos="851"/>
              <w:tab w:val="right" w:leader="dot" w:pos="3060"/>
            </w:tabs>
            <w:rPr>
              <w:rFonts w:asciiTheme="minorHAnsi" w:hAnsiTheme="minorHAnsi" w:cstheme="minorHAnsi"/>
            </w:rPr>
          </w:pPr>
          <w:r w:rsidRPr="00034F56">
            <w:rPr>
              <w:rFonts w:asciiTheme="minorHAnsi" w:hAnsiTheme="minorHAnsi" w:cstheme="minorHAnsi"/>
            </w:rPr>
            <w:t>Adresse :</w:t>
          </w:r>
          <w:r w:rsidRPr="00034F56">
            <w:rPr>
              <w:rFonts w:asciiTheme="minorHAnsi" w:hAnsiTheme="minorHAnsi" w:cstheme="minorHAnsi"/>
            </w:rPr>
            <w:tab/>
          </w:r>
        </w:p>
        <w:p w:rsidR="007B45E2" w:rsidRPr="00034F56" w:rsidRDefault="007B45E2">
          <w:pPr>
            <w:rPr>
              <w:rFonts w:asciiTheme="minorHAnsi" w:hAnsiTheme="minorHAnsi" w:cstheme="minorHAnsi"/>
            </w:rPr>
          </w:pPr>
        </w:p>
        <w:p w:rsidR="007B45E2" w:rsidRPr="00034F56" w:rsidRDefault="00F13552">
          <w:pPr>
            <w:tabs>
              <w:tab w:val="left" w:pos="1134"/>
              <w:tab w:val="right" w:leader="dot" w:pos="3060"/>
            </w:tabs>
            <w:rPr>
              <w:rFonts w:asciiTheme="minorHAnsi" w:hAnsiTheme="minorHAnsi" w:cstheme="minorHAnsi"/>
            </w:rPr>
          </w:pPr>
          <w:r w:rsidRPr="00034F56">
            <w:rPr>
              <w:rFonts w:asciiTheme="minorHAnsi" w:hAnsiTheme="minorHAnsi" w:cstheme="minorHAnsi"/>
            </w:rPr>
            <w:t>Téléphone :</w:t>
          </w:r>
          <w:r w:rsidRPr="00034F56">
            <w:rPr>
              <w:rFonts w:asciiTheme="minorHAnsi" w:hAnsiTheme="minorHAnsi" w:cstheme="minorHAnsi"/>
            </w:rPr>
            <w:tab/>
          </w:r>
        </w:p>
        <w:p w:rsidR="007B45E2" w:rsidRPr="00034F56" w:rsidRDefault="007B45E2">
          <w:pPr>
            <w:tabs>
              <w:tab w:val="left" w:pos="1134"/>
              <w:tab w:val="right" w:leader="dot" w:pos="3060"/>
            </w:tabs>
            <w:rPr>
              <w:rFonts w:asciiTheme="minorHAnsi" w:hAnsiTheme="minorHAnsi" w:cstheme="minorHAnsi"/>
            </w:rPr>
          </w:pPr>
        </w:p>
        <w:p w:rsidR="007B45E2" w:rsidRPr="00034F56" w:rsidRDefault="00F13552">
          <w:pPr>
            <w:tabs>
              <w:tab w:val="left" w:pos="1134"/>
              <w:tab w:val="right" w:leader="dot" w:pos="3060"/>
            </w:tabs>
            <w:rPr>
              <w:rFonts w:asciiTheme="minorHAnsi" w:hAnsiTheme="minorHAnsi" w:cstheme="minorHAnsi"/>
              <w:b/>
              <w:u w:val="single"/>
            </w:rPr>
          </w:pPr>
          <w:r w:rsidRPr="00034F56">
            <w:rPr>
              <w:rFonts w:asciiTheme="minorHAnsi" w:hAnsiTheme="minorHAnsi" w:cstheme="minorHAnsi"/>
              <w:u w:val="single"/>
            </w:rPr>
            <w:t>Contrat d’assurance(s) complémentaire(s) [Société, n° du (des) contrat(s)]:</w:t>
          </w:r>
          <w:r w:rsidRPr="00034F56">
            <w:rPr>
              <w:rFonts w:asciiTheme="minorHAnsi" w:hAnsiTheme="minorHAnsi" w:cstheme="minorHAnsi"/>
              <w:b/>
              <w:u w:val="single"/>
            </w:rPr>
            <w:t xml:space="preserve"> </w:t>
          </w:r>
        </w:p>
        <w:p w:rsidR="007B45E2" w:rsidRPr="00034F56" w:rsidRDefault="007B45E2">
          <w:pPr>
            <w:tabs>
              <w:tab w:val="left" w:pos="1605"/>
              <w:tab w:val="right" w:pos="9072"/>
            </w:tabs>
            <w:rPr>
              <w:rFonts w:asciiTheme="minorHAnsi" w:hAnsiTheme="minorHAnsi" w:cstheme="minorHAnsi"/>
              <w:b/>
            </w:rPr>
          </w:pPr>
        </w:p>
        <w:p w:rsidR="007B45E2" w:rsidRPr="00034F56" w:rsidRDefault="007B45E2">
          <w:pPr>
            <w:tabs>
              <w:tab w:val="left" w:pos="1605"/>
              <w:tab w:val="right" w:pos="9072"/>
            </w:tabs>
            <w:rPr>
              <w:rFonts w:asciiTheme="minorHAnsi" w:hAnsiTheme="minorHAnsi" w:cstheme="minorHAnsi"/>
              <w:b/>
            </w:rPr>
          </w:pPr>
        </w:p>
        <w:p w:rsidR="007B45E2" w:rsidRPr="00034F56" w:rsidRDefault="00F13552">
          <w:pPr>
            <w:tabs>
              <w:tab w:val="left" w:pos="1605"/>
              <w:tab w:val="right" w:pos="9072"/>
            </w:tabs>
            <w:rPr>
              <w:rFonts w:asciiTheme="minorHAnsi" w:hAnsiTheme="minorHAnsi" w:cstheme="minorHAnsi"/>
              <w:u w:val="single"/>
            </w:rPr>
          </w:pPr>
          <w:r w:rsidRPr="00034F56">
            <w:rPr>
              <w:rFonts w:asciiTheme="minorHAnsi" w:hAnsiTheme="minorHAnsi" w:cstheme="minorHAnsi"/>
              <w:u w:val="single"/>
            </w:rPr>
            <w:t>Coordonnées de l’Ambassa</w:t>
          </w:r>
          <w:r w:rsidR="00227B14" w:rsidRPr="00034F56">
            <w:rPr>
              <w:rFonts w:asciiTheme="minorHAnsi" w:hAnsiTheme="minorHAnsi" w:cstheme="minorHAnsi"/>
              <w:u w:val="single"/>
            </w:rPr>
            <w:t>de/Consulat belge à l’étranger </w:t>
          </w:r>
        </w:p>
        <w:p w:rsidR="007B45E2" w:rsidRPr="00034F56" w:rsidRDefault="00F13552">
          <w:pPr>
            <w:pStyle w:val="Titre4"/>
            <w:rPr>
              <w:rFonts w:asciiTheme="minorHAnsi" w:hAnsiTheme="minorHAnsi" w:cstheme="minorHAnsi"/>
            </w:rPr>
          </w:pPr>
          <w:r w:rsidRPr="00034F56">
            <w:rPr>
              <w:rFonts w:asciiTheme="minorHAnsi" w:hAnsiTheme="minorHAnsi" w:cstheme="minorHAnsi"/>
            </w:rPr>
            <w:t>ANNEXE 3</w:t>
          </w:r>
        </w:p>
        <w:p w:rsidR="007B45E2" w:rsidRPr="00034F56" w:rsidRDefault="007B45E2">
          <w:pPr>
            <w:tabs>
              <w:tab w:val="left" w:pos="1605"/>
              <w:tab w:val="right" w:pos="9072"/>
            </w:tabs>
            <w:rPr>
              <w:rFonts w:asciiTheme="minorHAnsi" w:hAnsiTheme="minorHAnsi" w:cstheme="minorHAnsi"/>
              <w:b/>
            </w:rPr>
          </w:pPr>
        </w:p>
        <w:p w:rsidR="007B45E2" w:rsidRPr="00034F56" w:rsidRDefault="00F13552">
          <w:pPr>
            <w:tabs>
              <w:tab w:val="left" w:pos="1605"/>
              <w:tab w:val="right" w:pos="9072"/>
            </w:tabs>
            <w:rPr>
              <w:rFonts w:asciiTheme="minorHAnsi" w:hAnsiTheme="minorHAnsi" w:cstheme="minorHAnsi"/>
            </w:rPr>
          </w:pPr>
          <w:r w:rsidRPr="00034F56">
            <w:rPr>
              <w:rFonts w:asciiTheme="minorHAnsi" w:hAnsiTheme="minorHAnsi" w:cstheme="minorHAnsi"/>
            </w:rPr>
            <w:t>Etablissement (n° FASE) :</w:t>
          </w:r>
        </w:p>
        <w:p w:rsidR="007B45E2" w:rsidRPr="00034F56" w:rsidRDefault="00F13552">
          <w:pPr>
            <w:tabs>
              <w:tab w:val="left" w:pos="1605"/>
              <w:tab w:val="right" w:pos="9072"/>
            </w:tabs>
            <w:jc w:val="center"/>
            <w:rPr>
              <w:rFonts w:asciiTheme="minorHAnsi" w:hAnsiTheme="minorHAnsi" w:cstheme="minorHAnsi"/>
              <w:b/>
              <w:u w:val="single"/>
            </w:rPr>
          </w:pPr>
          <w:r w:rsidRPr="00034F56">
            <w:rPr>
              <w:rFonts w:asciiTheme="minorHAnsi" w:hAnsiTheme="minorHAnsi" w:cstheme="minorHAnsi"/>
              <w:b/>
              <w:u w:val="single"/>
            </w:rPr>
            <w:t>ENCADREMENT</w:t>
          </w:r>
        </w:p>
        <w:p w:rsidR="007B45E2" w:rsidRPr="00034F56" w:rsidRDefault="007B45E2">
          <w:pPr>
            <w:tabs>
              <w:tab w:val="left" w:pos="0"/>
              <w:tab w:val="right" w:leader="dot" w:pos="9072"/>
            </w:tabs>
            <w:spacing w:line="360" w:lineRule="auto"/>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7B45E2" w:rsidRPr="00034F56">
            <w:trPr>
              <w:trHeight w:val="390"/>
            </w:trPr>
            <w:tc>
              <w:tcPr>
                <w:tcW w:w="2448" w:type="dxa"/>
                <w:vAlign w:val="center"/>
              </w:tcPr>
              <w:p w:rsidR="007B45E2" w:rsidRPr="00034F56" w:rsidRDefault="00F13552">
                <w:pPr>
                  <w:tabs>
                    <w:tab w:val="left" w:pos="0"/>
                    <w:tab w:val="right" w:leader="dot" w:pos="9072"/>
                  </w:tabs>
                  <w:spacing w:line="360" w:lineRule="auto"/>
                  <w:jc w:val="center"/>
                  <w:rPr>
                    <w:rFonts w:asciiTheme="minorHAnsi" w:hAnsiTheme="minorHAnsi" w:cstheme="minorHAnsi"/>
                    <w:b/>
                  </w:rPr>
                </w:pPr>
                <w:r w:rsidRPr="00034F56">
                  <w:rPr>
                    <w:rFonts w:asciiTheme="minorHAnsi" w:hAnsiTheme="minorHAnsi" w:cstheme="minorHAnsi"/>
                    <w:b/>
                  </w:rPr>
                  <w:t>Nom - Prénom</w:t>
                </w:r>
              </w:p>
            </w:tc>
            <w:tc>
              <w:tcPr>
                <w:tcW w:w="1800" w:type="dxa"/>
                <w:vAlign w:val="center"/>
              </w:tcPr>
              <w:p w:rsidR="007B45E2" w:rsidRPr="00034F56" w:rsidRDefault="00F13552">
                <w:pPr>
                  <w:tabs>
                    <w:tab w:val="left" w:pos="0"/>
                    <w:tab w:val="right" w:leader="dot" w:pos="9072"/>
                  </w:tabs>
                  <w:jc w:val="center"/>
                  <w:rPr>
                    <w:rFonts w:asciiTheme="minorHAnsi" w:hAnsiTheme="minorHAnsi" w:cstheme="minorHAnsi"/>
                    <w:b/>
                  </w:rPr>
                </w:pPr>
                <w:r w:rsidRPr="00034F56">
                  <w:rPr>
                    <w:rFonts w:asciiTheme="minorHAnsi" w:hAnsiTheme="minorHAnsi" w:cstheme="minorHAnsi"/>
                    <w:b/>
                  </w:rPr>
                  <w:t>Fonction</w:t>
                </w:r>
              </w:p>
              <w:p w:rsidR="007B45E2" w:rsidRPr="00034F56" w:rsidRDefault="00F13552">
                <w:pPr>
                  <w:tabs>
                    <w:tab w:val="left" w:pos="0"/>
                    <w:tab w:val="right" w:leader="dot" w:pos="9072"/>
                  </w:tabs>
                  <w:jc w:val="center"/>
                  <w:rPr>
                    <w:rFonts w:asciiTheme="minorHAnsi" w:hAnsiTheme="minorHAnsi" w:cstheme="minorHAnsi"/>
                  </w:rPr>
                </w:pPr>
                <w:r w:rsidRPr="00034F56">
                  <w:rPr>
                    <w:rFonts w:asciiTheme="minorHAnsi" w:hAnsiTheme="minorHAnsi" w:cstheme="minorHAnsi"/>
                  </w:rPr>
                  <w:t>(préciser si titulaire de classe)</w:t>
                </w:r>
              </w:p>
            </w:tc>
            <w:tc>
              <w:tcPr>
                <w:tcW w:w="2160" w:type="dxa"/>
                <w:vAlign w:val="center"/>
              </w:tcPr>
              <w:p w:rsidR="007B45E2" w:rsidRPr="00034F56" w:rsidRDefault="00F13552">
                <w:pPr>
                  <w:tabs>
                    <w:tab w:val="left" w:pos="0"/>
                    <w:tab w:val="right" w:leader="dot" w:pos="9072"/>
                  </w:tabs>
                  <w:spacing w:line="360" w:lineRule="auto"/>
                  <w:jc w:val="center"/>
                  <w:rPr>
                    <w:rFonts w:asciiTheme="minorHAnsi" w:hAnsiTheme="minorHAnsi" w:cstheme="minorHAnsi"/>
                    <w:b/>
                  </w:rPr>
                </w:pPr>
                <w:r w:rsidRPr="00034F56">
                  <w:rPr>
                    <w:rFonts w:asciiTheme="minorHAnsi" w:hAnsiTheme="minorHAnsi" w:cstheme="minorHAnsi"/>
                    <w:b/>
                  </w:rPr>
                  <w:t>Année d’études</w:t>
                </w:r>
              </w:p>
              <w:p w:rsidR="007B45E2" w:rsidRPr="00034F56" w:rsidRDefault="00F13552">
                <w:pPr>
                  <w:tabs>
                    <w:tab w:val="left" w:pos="0"/>
                    <w:tab w:val="right" w:leader="dot" w:pos="9072"/>
                  </w:tabs>
                  <w:spacing w:line="360" w:lineRule="auto"/>
                  <w:jc w:val="center"/>
                  <w:rPr>
                    <w:rFonts w:asciiTheme="minorHAnsi" w:hAnsiTheme="minorHAnsi" w:cstheme="minorHAnsi"/>
                    <w:b/>
                  </w:rPr>
                </w:pPr>
                <w:r w:rsidRPr="00034F56">
                  <w:rPr>
                    <w:rFonts w:asciiTheme="minorHAnsi" w:hAnsiTheme="minorHAnsi" w:cstheme="minorHAnsi"/>
                    <w:b/>
                  </w:rPr>
                  <w:t>Degré de maturité, forme, phase</w:t>
                </w:r>
              </w:p>
            </w:tc>
            <w:tc>
              <w:tcPr>
                <w:tcW w:w="2804" w:type="dxa"/>
                <w:vAlign w:val="center"/>
              </w:tcPr>
              <w:p w:rsidR="007B45E2" w:rsidRPr="00034F56" w:rsidRDefault="007B45E2">
                <w:pPr>
                  <w:tabs>
                    <w:tab w:val="left" w:pos="0"/>
                    <w:tab w:val="right" w:leader="dot" w:pos="9072"/>
                  </w:tabs>
                  <w:jc w:val="center"/>
                  <w:rPr>
                    <w:rFonts w:asciiTheme="minorHAnsi" w:hAnsiTheme="minorHAnsi" w:cstheme="minorHAnsi"/>
                    <w:b/>
                    <w:sz w:val="16"/>
                    <w:szCs w:val="16"/>
                  </w:rPr>
                </w:pPr>
              </w:p>
              <w:p w:rsidR="007B45E2" w:rsidRPr="00034F56" w:rsidRDefault="00F13552">
                <w:pPr>
                  <w:tabs>
                    <w:tab w:val="left" w:pos="0"/>
                    <w:tab w:val="right" w:leader="dot" w:pos="9072"/>
                  </w:tabs>
                  <w:jc w:val="center"/>
                  <w:rPr>
                    <w:rFonts w:asciiTheme="minorHAnsi" w:hAnsiTheme="minorHAnsi" w:cstheme="minorHAnsi"/>
                  </w:rPr>
                </w:pPr>
                <w:r w:rsidRPr="00034F56">
                  <w:rPr>
                    <w:rFonts w:asciiTheme="minorHAnsi" w:hAnsiTheme="minorHAnsi" w:cstheme="minorHAnsi"/>
                    <w:b/>
                  </w:rPr>
                  <w:t xml:space="preserve">Temps de présence </w:t>
                </w:r>
                <w:r w:rsidRPr="00034F56">
                  <w:rPr>
                    <w:rFonts w:asciiTheme="minorHAnsi" w:hAnsiTheme="minorHAnsi" w:cstheme="minorHAnsi"/>
                  </w:rPr>
                  <w:t xml:space="preserve"> </w:t>
                </w:r>
              </w:p>
              <w:p w:rsidR="007B45E2" w:rsidRPr="00034F56" w:rsidRDefault="00F13552">
                <w:pPr>
                  <w:tabs>
                    <w:tab w:val="left" w:pos="0"/>
                    <w:tab w:val="right" w:leader="dot" w:pos="9072"/>
                  </w:tabs>
                  <w:jc w:val="center"/>
                  <w:rPr>
                    <w:rFonts w:asciiTheme="minorHAnsi" w:hAnsiTheme="minorHAnsi" w:cstheme="minorHAnsi"/>
                  </w:rPr>
                </w:pPr>
                <w:r w:rsidRPr="00034F56">
                  <w:rPr>
                    <w:rFonts w:asciiTheme="minorHAnsi" w:hAnsiTheme="minorHAnsi" w:cstheme="minorHAnsi"/>
                  </w:rPr>
                  <w:t>[indiquer la (les) date(s) de présence de l’accompagnateur(trice)]</w:t>
                </w:r>
              </w:p>
              <w:p w:rsidR="007B45E2" w:rsidRPr="00034F56" w:rsidRDefault="007B45E2">
                <w:pPr>
                  <w:tabs>
                    <w:tab w:val="left" w:pos="0"/>
                    <w:tab w:val="right" w:leader="dot" w:pos="9072"/>
                  </w:tabs>
                  <w:jc w:val="center"/>
                  <w:rPr>
                    <w:rFonts w:asciiTheme="minorHAnsi" w:hAnsiTheme="minorHAnsi" w:cstheme="minorHAnsi"/>
                    <w:sz w:val="16"/>
                    <w:szCs w:val="16"/>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1. Responsable du groupe</w:t>
                </w:r>
              </w:p>
              <w:p w:rsidR="007B45E2" w:rsidRPr="00034F56" w:rsidRDefault="007B45E2">
                <w:pPr>
                  <w:tabs>
                    <w:tab w:val="left" w:pos="0"/>
                    <w:tab w:val="right" w:leader="dot" w:pos="9072"/>
                  </w:tabs>
                  <w:spacing w:line="360" w:lineRule="auto"/>
                  <w:rPr>
                    <w:rFonts w:asciiTheme="minorHAnsi" w:hAnsiTheme="minorHAnsi" w:cstheme="minorHAnsi"/>
                  </w:rPr>
                </w:pP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2.</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3.</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4.</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5.</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6.</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7.</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8.</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9.</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10.</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11.</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r w:rsidR="007B45E2" w:rsidRPr="00034F56">
            <w:trPr>
              <w:trHeight w:val="851"/>
            </w:trPr>
            <w:tc>
              <w:tcPr>
                <w:tcW w:w="2448" w:type="dxa"/>
              </w:tcPr>
              <w:p w:rsidR="007B45E2" w:rsidRPr="00034F56" w:rsidRDefault="00F13552">
                <w:pPr>
                  <w:tabs>
                    <w:tab w:val="left" w:pos="0"/>
                    <w:tab w:val="right" w:leader="dot" w:pos="9072"/>
                  </w:tabs>
                  <w:spacing w:line="360" w:lineRule="auto"/>
                  <w:rPr>
                    <w:rFonts w:asciiTheme="minorHAnsi" w:hAnsiTheme="minorHAnsi" w:cstheme="minorHAnsi"/>
                  </w:rPr>
                </w:pPr>
                <w:r w:rsidRPr="00034F56">
                  <w:rPr>
                    <w:rFonts w:asciiTheme="minorHAnsi" w:hAnsiTheme="minorHAnsi" w:cstheme="minorHAnsi"/>
                  </w:rPr>
                  <w:t>12.</w:t>
                </w:r>
              </w:p>
            </w:tc>
            <w:tc>
              <w:tcPr>
                <w:tcW w:w="180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160" w:type="dxa"/>
              </w:tcPr>
              <w:p w:rsidR="007B45E2" w:rsidRPr="00034F56" w:rsidRDefault="007B45E2">
                <w:pPr>
                  <w:tabs>
                    <w:tab w:val="left" w:pos="0"/>
                    <w:tab w:val="right" w:leader="dot" w:pos="9072"/>
                  </w:tabs>
                  <w:spacing w:line="360" w:lineRule="auto"/>
                  <w:rPr>
                    <w:rFonts w:asciiTheme="minorHAnsi" w:hAnsiTheme="minorHAnsi" w:cstheme="minorHAnsi"/>
                  </w:rPr>
                </w:pPr>
              </w:p>
            </w:tc>
            <w:tc>
              <w:tcPr>
                <w:tcW w:w="2804" w:type="dxa"/>
              </w:tcPr>
              <w:p w:rsidR="007B45E2" w:rsidRPr="00034F56" w:rsidRDefault="007B45E2">
                <w:pPr>
                  <w:tabs>
                    <w:tab w:val="left" w:pos="0"/>
                    <w:tab w:val="right" w:leader="dot" w:pos="9072"/>
                  </w:tabs>
                  <w:spacing w:line="360" w:lineRule="auto"/>
                  <w:rPr>
                    <w:rFonts w:asciiTheme="minorHAnsi" w:hAnsiTheme="minorHAnsi" w:cstheme="minorHAnsi"/>
                  </w:rPr>
                </w:pPr>
              </w:p>
            </w:tc>
          </w:tr>
        </w:tbl>
        <w:p w:rsidR="007B45E2" w:rsidRPr="00034F56" w:rsidRDefault="00F13552">
          <w:pPr>
            <w:pStyle w:val="Titre4"/>
            <w:rPr>
              <w:rFonts w:asciiTheme="minorHAnsi" w:hAnsiTheme="minorHAnsi" w:cstheme="minorHAnsi"/>
            </w:rPr>
          </w:pPr>
          <w:r w:rsidRPr="00034F56">
            <w:rPr>
              <w:rFonts w:asciiTheme="minorHAnsi" w:hAnsiTheme="minorHAnsi" w:cstheme="minorHAnsi"/>
            </w:rPr>
            <w:br w:type="page"/>
            <w:t>ANNEXE 4</w:t>
          </w:r>
        </w:p>
        <w:p w:rsidR="007B45E2" w:rsidRPr="00034F56" w:rsidRDefault="007B45E2">
          <w:pPr>
            <w:spacing w:line="360" w:lineRule="auto"/>
            <w:rPr>
              <w:rFonts w:asciiTheme="minorHAnsi" w:hAnsiTheme="minorHAnsi" w:cstheme="minorHAnsi"/>
            </w:rPr>
          </w:pPr>
        </w:p>
        <w:p w:rsidR="007B45E2" w:rsidRPr="00034F56" w:rsidRDefault="00F13552">
          <w:pPr>
            <w:tabs>
              <w:tab w:val="left" w:pos="1605"/>
              <w:tab w:val="right" w:pos="9072"/>
            </w:tabs>
            <w:rPr>
              <w:rFonts w:asciiTheme="minorHAnsi" w:hAnsiTheme="minorHAnsi" w:cstheme="minorHAnsi"/>
            </w:rPr>
          </w:pPr>
          <w:r w:rsidRPr="00034F56">
            <w:rPr>
              <w:rFonts w:asciiTheme="minorHAnsi" w:hAnsiTheme="minorHAnsi" w:cstheme="minorHAnsi"/>
            </w:rPr>
            <w:t>Etablissement (n° FASE) :</w:t>
          </w:r>
        </w:p>
        <w:p w:rsidR="007B45E2" w:rsidRPr="00034F56" w:rsidRDefault="007B45E2">
          <w:pPr>
            <w:spacing w:line="360" w:lineRule="auto"/>
            <w:rPr>
              <w:rFonts w:asciiTheme="minorHAnsi" w:hAnsiTheme="minorHAnsi" w:cstheme="minorHAnsi"/>
            </w:rPr>
          </w:pPr>
        </w:p>
        <w:p w:rsidR="007B45E2" w:rsidRPr="00034F56" w:rsidRDefault="00F13552">
          <w:pPr>
            <w:pBdr>
              <w:top w:val="single" w:sz="4" w:space="1" w:color="auto"/>
              <w:left w:val="single" w:sz="4" w:space="0" w:color="auto"/>
              <w:bottom w:val="single" w:sz="4" w:space="1" w:color="auto"/>
              <w:right w:val="single" w:sz="4" w:space="4" w:color="auto"/>
            </w:pBdr>
            <w:jc w:val="center"/>
            <w:rPr>
              <w:rFonts w:asciiTheme="minorHAnsi" w:hAnsiTheme="minorHAnsi" w:cstheme="minorHAnsi"/>
              <w:b/>
            </w:rPr>
          </w:pPr>
          <w:r w:rsidRPr="00034F56">
            <w:rPr>
              <w:rFonts w:asciiTheme="minorHAnsi" w:hAnsiTheme="minorHAnsi" w:cstheme="minorHAnsi"/>
              <w:b/>
            </w:rPr>
            <w:t>SEJOUR PEDAGOGIQUE AVEC NUITEE(S)</w:t>
          </w:r>
        </w:p>
        <w:p w:rsidR="007B45E2" w:rsidRPr="00034F56" w:rsidRDefault="00F13552">
          <w:pPr>
            <w:pBdr>
              <w:top w:val="single" w:sz="4" w:space="1" w:color="auto"/>
              <w:left w:val="single" w:sz="4" w:space="0" w:color="auto"/>
              <w:bottom w:val="single" w:sz="4" w:space="1" w:color="auto"/>
              <w:right w:val="single" w:sz="4" w:space="4" w:color="auto"/>
            </w:pBdr>
            <w:jc w:val="center"/>
            <w:rPr>
              <w:rFonts w:asciiTheme="minorHAnsi" w:hAnsiTheme="minorHAnsi" w:cstheme="minorHAnsi"/>
              <w:b/>
              <w:sz w:val="18"/>
              <w:szCs w:val="18"/>
            </w:rPr>
          </w:pPr>
          <w:r w:rsidRPr="00034F56">
            <w:rPr>
              <w:rFonts w:asciiTheme="minorHAnsi" w:hAnsiTheme="minorHAnsi" w:cstheme="minorHAnsi"/>
              <w:b/>
            </w:rPr>
            <w:t>Renseignements complémentaires d’ordre pédagogique</w:t>
          </w:r>
        </w:p>
        <w:p w:rsidR="007B45E2" w:rsidRPr="00034F56" w:rsidRDefault="007B45E2">
          <w:pPr>
            <w:rPr>
              <w:rFonts w:asciiTheme="minorHAnsi" w:hAnsiTheme="minorHAnsi" w:cstheme="minorHAnsi"/>
            </w:rPr>
          </w:pPr>
        </w:p>
        <w:p w:rsidR="007B45E2" w:rsidRPr="00034F56" w:rsidRDefault="007B45E2">
          <w:pPr>
            <w:rPr>
              <w:rFonts w:asciiTheme="minorHAnsi" w:hAnsiTheme="minorHAnsi" w:cstheme="minorHAnsi"/>
            </w:rPr>
          </w:pPr>
        </w:p>
        <w:p w:rsidR="007B45E2" w:rsidRPr="00034F56" w:rsidRDefault="00F13552">
          <w:pPr>
            <w:shd w:val="clear" w:color="auto" w:fill="D9D9D9"/>
            <w:jc w:val="center"/>
            <w:rPr>
              <w:rFonts w:asciiTheme="minorHAnsi" w:hAnsiTheme="minorHAnsi" w:cstheme="minorHAnsi"/>
              <w:b/>
            </w:rPr>
          </w:pPr>
          <w:r w:rsidRPr="00034F56">
            <w:rPr>
              <w:rFonts w:asciiTheme="minorHAnsi" w:hAnsiTheme="minorHAnsi" w:cstheme="minorHAnsi"/>
              <w:b/>
            </w:rPr>
            <w:t>OBJECTIFS GENERAUX DU SEJOUR</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Indiquez ci-dessous les objectifs principaux que vous poursuivez en proposant ce séjour aux élèves concernés :</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F13552">
          <w:pPr>
            <w:rPr>
              <w:rFonts w:asciiTheme="minorHAnsi" w:hAnsiTheme="minorHAnsi" w:cstheme="minorHAnsi"/>
            </w:rPr>
          </w:pPr>
          <w:r w:rsidRPr="00034F56">
            <w:rPr>
              <w:rFonts w:asciiTheme="minorHAnsi" w:hAnsiTheme="minorHAnsi" w:cstheme="minorHAnsi"/>
            </w:rPr>
            <w:t>…</w:t>
          </w:r>
        </w:p>
        <w:p w:rsidR="007B45E2" w:rsidRPr="00034F56" w:rsidRDefault="007B45E2">
          <w:pPr>
            <w:pStyle w:val="Paragraphedeliste"/>
            <w:rPr>
              <w:rFonts w:asciiTheme="minorHAnsi" w:hAnsiTheme="minorHAnsi" w:cstheme="minorHAnsi"/>
              <w:szCs w:val="22"/>
            </w:rPr>
          </w:pPr>
        </w:p>
        <w:p w:rsidR="007B45E2" w:rsidRPr="00034F56" w:rsidRDefault="007B45E2">
          <w:pPr>
            <w:rPr>
              <w:rFonts w:asciiTheme="minorHAnsi" w:hAnsiTheme="minorHAnsi" w:cstheme="minorHAnsi"/>
            </w:rPr>
          </w:pPr>
        </w:p>
        <w:p w:rsidR="007B45E2" w:rsidRPr="00034F56" w:rsidRDefault="007B45E2">
          <w:pPr>
            <w:jc w:val="center"/>
            <w:rPr>
              <w:rFonts w:asciiTheme="minorHAnsi" w:hAnsiTheme="minorHAnsi" w:cstheme="minorHAnsi"/>
            </w:rPr>
          </w:pPr>
        </w:p>
        <w:p w:rsidR="007B45E2" w:rsidRPr="00034F56" w:rsidRDefault="00F13552">
          <w:pPr>
            <w:shd w:val="clear" w:color="auto" w:fill="D9D9D9"/>
            <w:jc w:val="center"/>
            <w:rPr>
              <w:rFonts w:asciiTheme="minorHAnsi" w:hAnsiTheme="minorHAnsi" w:cstheme="minorHAnsi"/>
              <w:b/>
            </w:rPr>
          </w:pPr>
          <w:r w:rsidRPr="00034F56">
            <w:rPr>
              <w:rFonts w:asciiTheme="minorHAnsi" w:hAnsiTheme="minorHAnsi" w:cstheme="minorHAnsi"/>
              <w:b/>
            </w:rPr>
            <w:t>COMPETENCES DEVELOPPEES</w:t>
          </w:r>
        </w:p>
        <w:p w:rsidR="007B45E2" w:rsidRPr="00034F56" w:rsidRDefault="00F13552">
          <w:pPr>
            <w:shd w:val="clear" w:color="auto" w:fill="D9D9D9"/>
            <w:jc w:val="center"/>
            <w:rPr>
              <w:rFonts w:asciiTheme="minorHAnsi" w:hAnsiTheme="minorHAnsi" w:cstheme="minorHAnsi"/>
              <w:b/>
            </w:rPr>
          </w:pPr>
          <w:r w:rsidRPr="00034F56">
            <w:rPr>
              <w:rFonts w:asciiTheme="minorHAnsi" w:hAnsiTheme="minorHAnsi" w:cstheme="minorHAnsi"/>
              <w:b/>
            </w:rPr>
            <w:t>DANS LE CADRE DU SEJOUR PEDAGOGIQUE AVEC NUITEE(S)</w:t>
          </w:r>
        </w:p>
        <w:p w:rsidR="007B45E2" w:rsidRPr="00034F56" w:rsidRDefault="007B45E2">
          <w:pPr>
            <w:rPr>
              <w:rFonts w:asciiTheme="minorHAnsi" w:hAnsiTheme="minorHAnsi" w:cstheme="minorHAnsi"/>
            </w:rPr>
          </w:pPr>
        </w:p>
        <w:p w:rsidR="007B45E2" w:rsidRPr="00034F56" w:rsidRDefault="00F13552">
          <w:pPr>
            <w:rPr>
              <w:rFonts w:asciiTheme="minorHAnsi" w:hAnsiTheme="minorHAnsi" w:cstheme="minorHAnsi"/>
            </w:rPr>
          </w:pPr>
          <w:r w:rsidRPr="00034F56">
            <w:rPr>
              <w:rFonts w:asciiTheme="minorHAnsi" w:hAnsiTheme="minorHAnsi" w:cstheme="minorHAnsi"/>
            </w:rPr>
            <w:t>Quelles sont les compétences développées dans les matières que vous rencontrerez lors de ce séjour ?</w:t>
          </w:r>
        </w:p>
        <w:p w:rsidR="007B45E2" w:rsidRPr="00034F56" w:rsidRDefault="007B45E2">
          <w:pPr>
            <w:rPr>
              <w:rFonts w:asciiTheme="minorHAnsi" w:hAnsiTheme="minorHAnsi" w:cstheme="minorHAnsi"/>
            </w:rPr>
          </w:pPr>
        </w:p>
        <w:p w:rsidR="007B45E2" w:rsidRPr="00034F56" w:rsidRDefault="00F13552">
          <w:pPr>
            <w:pStyle w:val="Paragraphedeliste"/>
            <w:numPr>
              <w:ilvl w:val="0"/>
              <w:numId w:val="228"/>
            </w:numPr>
            <w:suppressAutoHyphens w:val="0"/>
            <w:contextualSpacing/>
            <w:rPr>
              <w:rFonts w:asciiTheme="minorHAnsi" w:hAnsiTheme="minorHAnsi" w:cstheme="minorHAnsi"/>
              <w:szCs w:val="22"/>
            </w:rPr>
          </w:pPr>
          <w:r w:rsidRPr="00034F56">
            <w:rPr>
              <w:rFonts w:asciiTheme="minorHAnsi" w:hAnsiTheme="minorHAnsi" w:cstheme="minorHAnsi"/>
              <w:szCs w:val="22"/>
            </w:rPr>
            <w:t>Compétences disciplinaires développées :</w:t>
          </w:r>
        </w:p>
        <w:p w:rsidR="007B45E2" w:rsidRPr="00034F56" w:rsidRDefault="00F13552">
          <w:pPr>
            <w:ind w:firstLine="709"/>
            <w:rPr>
              <w:rFonts w:asciiTheme="minorHAnsi" w:hAnsiTheme="minorHAnsi" w:cstheme="minorHAnsi"/>
            </w:rPr>
          </w:pPr>
          <w:r w:rsidRPr="00034F56">
            <w:rPr>
              <w:rFonts w:asciiTheme="minorHAnsi" w:hAnsiTheme="minorHAnsi" w:cstheme="minorHAnsi"/>
            </w:rPr>
            <w:t>…</w:t>
          </w:r>
        </w:p>
        <w:p w:rsidR="007B45E2" w:rsidRPr="00034F56" w:rsidRDefault="00F13552">
          <w:pPr>
            <w:ind w:firstLine="709"/>
            <w:rPr>
              <w:rFonts w:asciiTheme="minorHAnsi" w:hAnsiTheme="minorHAnsi" w:cstheme="minorHAnsi"/>
            </w:rPr>
          </w:pPr>
          <w:r w:rsidRPr="00034F56">
            <w:rPr>
              <w:rFonts w:asciiTheme="minorHAnsi" w:hAnsiTheme="minorHAnsi" w:cstheme="minorHAnsi"/>
            </w:rPr>
            <w:t>…</w:t>
          </w:r>
        </w:p>
        <w:p w:rsidR="007B45E2" w:rsidRPr="00034F56" w:rsidRDefault="007B45E2">
          <w:pPr>
            <w:rPr>
              <w:rFonts w:asciiTheme="minorHAnsi" w:hAnsiTheme="minorHAnsi" w:cstheme="minorHAnsi"/>
            </w:rPr>
          </w:pPr>
        </w:p>
        <w:p w:rsidR="007B45E2" w:rsidRPr="00034F56" w:rsidRDefault="00F13552">
          <w:pPr>
            <w:pStyle w:val="Paragraphedeliste"/>
            <w:numPr>
              <w:ilvl w:val="0"/>
              <w:numId w:val="228"/>
            </w:numPr>
            <w:suppressAutoHyphens w:val="0"/>
            <w:contextualSpacing/>
            <w:rPr>
              <w:rFonts w:asciiTheme="minorHAnsi" w:hAnsiTheme="minorHAnsi" w:cstheme="minorHAnsi"/>
              <w:szCs w:val="22"/>
            </w:rPr>
          </w:pPr>
          <w:r w:rsidRPr="00034F56">
            <w:rPr>
              <w:rFonts w:asciiTheme="minorHAnsi" w:hAnsiTheme="minorHAnsi" w:cstheme="minorHAnsi"/>
              <w:szCs w:val="22"/>
            </w:rPr>
            <w:t>Compétences interdisciplinaires développées :</w:t>
          </w:r>
        </w:p>
        <w:p w:rsidR="007B45E2" w:rsidRPr="00034F56" w:rsidRDefault="00F13552">
          <w:pPr>
            <w:ind w:firstLine="709"/>
            <w:rPr>
              <w:rFonts w:asciiTheme="minorHAnsi" w:hAnsiTheme="minorHAnsi" w:cstheme="minorHAnsi"/>
            </w:rPr>
          </w:pPr>
          <w:r w:rsidRPr="00034F56">
            <w:rPr>
              <w:rFonts w:asciiTheme="minorHAnsi" w:hAnsiTheme="minorHAnsi" w:cstheme="minorHAnsi"/>
            </w:rPr>
            <w:t>…</w:t>
          </w:r>
        </w:p>
        <w:p w:rsidR="007B45E2" w:rsidRPr="00034F56" w:rsidRDefault="00F13552">
          <w:pPr>
            <w:ind w:firstLine="709"/>
            <w:rPr>
              <w:rFonts w:asciiTheme="minorHAnsi" w:hAnsiTheme="minorHAnsi" w:cstheme="minorHAnsi"/>
            </w:rPr>
          </w:pPr>
          <w:r w:rsidRPr="00034F56">
            <w:rPr>
              <w:rFonts w:asciiTheme="minorHAnsi" w:hAnsiTheme="minorHAnsi" w:cstheme="minorHAnsi"/>
            </w:rPr>
            <w:t>…</w:t>
          </w:r>
        </w:p>
        <w:p w:rsidR="007B45E2" w:rsidRPr="00034F56" w:rsidRDefault="007B45E2">
          <w:pPr>
            <w:rPr>
              <w:rFonts w:asciiTheme="minorHAnsi" w:hAnsiTheme="minorHAnsi" w:cstheme="minorHAnsi"/>
            </w:rPr>
          </w:pPr>
        </w:p>
        <w:p w:rsidR="007B45E2" w:rsidRPr="00034F56" w:rsidRDefault="00F13552">
          <w:pPr>
            <w:pStyle w:val="Paragraphedeliste"/>
            <w:numPr>
              <w:ilvl w:val="0"/>
              <w:numId w:val="228"/>
            </w:numPr>
            <w:suppressAutoHyphens w:val="0"/>
            <w:contextualSpacing/>
            <w:rPr>
              <w:rFonts w:asciiTheme="minorHAnsi" w:hAnsiTheme="minorHAnsi" w:cstheme="minorHAnsi"/>
              <w:szCs w:val="22"/>
            </w:rPr>
          </w:pPr>
          <w:r w:rsidRPr="00034F56">
            <w:rPr>
              <w:rFonts w:asciiTheme="minorHAnsi" w:hAnsiTheme="minorHAnsi" w:cstheme="minorHAnsi"/>
              <w:szCs w:val="22"/>
            </w:rPr>
            <w:t>Compétences transversales développées :</w:t>
          </w:r>
        </w:p>
        <w:p w:rsidR="007B45E2" w:rsidRPr="00034F56" w:rsidRDefault="00F13552">
          <w:pPr>
            <w:ind w:firstLine="709"/>
            <w:rPr>
              <w:rFonts w:asciiTheme="minorHAnsi" w:hAnsiTheme="minorHAnsi" w:cstheme="minorHAnsi"/>
            </w:rPr>
          </w:pPr>
          <w:r w:rsidRPr="00034F56">
            <w:rPr>
              <w:rFonts w:asciiTheme="minorHAnsi" w:hAnsiTheme="minorHAnsi" w:cstheme="minorHAnsi"/>
            </w:rPr>
            <w:t>…</w:t>
          </w:r>
        </w:p>
        <w:p w:rsidR="00D26B89" w:rsidRPr="00034F56" w:rsidRDefault="00134B2D" w:rsidP="00D26B89">
          <w:pPr>
            <w:rPr>
              <w:color w:val="00B050"/>
            </w:rPr>
          </w:pPr>
        </w:p>
      </w:sdtContent>
    </w:sdt>
    <w:p w:rsidR="007B45E2" w:rsidRPr="00D26B89" w:rsidRDefault="00F13552" w:rsidP="00D26B89">
      <w:pPr>
        <w:ind w:left="709"/>
        <w:rPr>
          <w:color w:val="00B050"/>
        </w:rPr>
      </w:pPr>
      <w:r w:rsidRPr="00034F56">
        <w:rPr>
          <w:rFonts w:asciiTheme="minorHAnsi" w:hAnsiTheme="minorHAnsi" w:cstheme="minorHAnsi"/>
          <w:noProof/>
          <w:lang w:eastAsia="fr-BE"/>
        </w:rPr>
        <mc:AlternateContent>
          <mc:Choice Requires="wps">
            <w:drawing>
              <wp:anchor distT="0" distB="0" distL="114300" distR="114300" simplePos="0" relativeHeight="251661312" behindDoc="0" locked="0" layoutInCell="1" allowOverlap="1">
                <wp:simplePos x="0" y="0"/>
                <wp:positionH relativeFrom="column">
                  <wp:posOffset>6319520</wp:posOffset>
                </wp:positionH>
                <wp:positionV relativeFrom="paragraph">
                  <wp:posOffset>-2769235</wp:posOffset>
                </wp:positionV>
                <wp:extent cx="0" cy="152400"/>
                <wp:effectExtent l="0" t="0" r="19050" b="19050"/>
                <wp:wrapNone/>
                <wp:docPr id="5655" name="Connecteur droit 5655"/>
                <wp:cNvGraphicFramePr/>
                <a:graphic xmlns:a="http://schemas.openxmlformats.org/drawingml/2006/main">
                  <a:graphicData uri="http://schemas.microsoft.com/office/word/2010/wordprocessingShape">
                    <wps:wsp>
                      <wps:cNvCnPr/>
                      <wps:spPr>
                        <a:xfrm>
                          <a:off x="0" y="0"/>
                          <a:ext cx="0" cy="152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071C2CB" id="Connecteur droit 565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7.6pt,-218.05pt" to="497.6pt,-2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" strokecolor="black [3213]"/>
            </w:pict>
          </mc:Fallback>
        </mc:AlternateContent>
      </w:r>
    </w:p>
    <w:sectPr w:rsidR="007B45E2" w:rsidRPr="00D26B89" w:rsidSect="0030534E">
      <w:headerReference w:type="even" r:id="rId78"/>
      <w:headerReference w:type="default" r:id="rId79"/>
      <w:footerReference w:type="even" r:id="rId80"/>
      <w:headerReference w:type="first" r:id="rId81"/>
      <w:type w:val="nextColumn"/>
      <w:pgSz w:w="11906" w:h="16838"/>
      <w:pgMar w:top="1134" w:right="1134" w:bottom="1418" w:left="1134" w:header="709" w:footer="14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D05" w:rsidRDefault="00AD6D05">
      <w:r>
        <w:separator/>
      </w:r>
    </w:p>
    <w:p w:rsidR="00AD6D05" w:rsidRDefault="00AD6D05"/>
  </w:endnote>
  <w:endnote w:type="continuationSeparator" w:id="0">
    <w:p w:rsidR="00AD6D05" w:rsidRDefault="00AD6D05">
      <w:r>
        <w:continuationSeparator/>
      </w:r>
    </w:p>
    <w:p w:rsidR="00AD6D05" w:rsidRDefault="00AD6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igh Tower Text">
    <w:panose1 w:val="02040502050506030303"/>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MS Gothic"/>
    <w:charset w:val="80"/>
    <w:family w:val="auto"/>
    <w:pitch w:val="default"/>
  </w:font>
  <w:font w:name="TimesNewRomanPSMT">
    <w:altName w:val="Times New Roman"/>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990765"/>
      <w:docPartObj>
        <w:docPartGallery w:val="Page Numbers (Bottom of Page)"/>
        <w:docPartUnique/>
      </w:docPartObj>
    </w:sdtPr>
    <w:sdtEndPr/>
    <w:sdtContent>
      <w:p w:rsidR="00AC6F10" w:rsidRDefault="00AC6F10">
        <w:pPr>
          <w:pStyle w:val="Pieddepage"/>
          <w:jc w:val="right"/>
        </w:pPr>
        <w:r>
          <w:fldChar w:fldCharType="begin"/>
        </w:r>
        <w:r>
          <w:instrText>PAGE   \* MERGEFORMAT</w:instrText>
        </w:r>
        <w:r>
          <w:fldChar w:fldCharType="separate"/>
        </w:r>
        <w:r w:rsidR="00134B2D" w:rsidRPr="00134B2D">
          <w:rPr>
            <w:noProof/>
            <w:lang w:val="fr-FR"/>
          </w:rPr>
          <w:t>2</w:t>
        </w:r>
        <w:r>
          <w:rPr>
            <w:noProof/>
            <w:lang w:val="fr-FR"/>
          </w:rPr>
          <w:fldChar w:fldCharType="end"/>
        </w:r>
      </w:p>
    </w:sdtContent>
  </w:sdt>
  <w:p w:rsidR="00AC6F10" w:rsidRDefault="00AC6F1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555018"/>
      <w:docPartObj>
        <w:docPartGallery w:val="Page Numbers (Bottom of Page)"/>
        <w:docPartUnique/>
      </w:docPartObj>
    </w:sdtPr>
    <w:sdtEndPr/>
    <w:sdtContent>
      <w:p w:rsidR="00AC6F10" w:rsidRDefault="00AC6F10">
        <w:pPr>
          <w:pStyle w:val="Pieddepage"/>
          <w:jc w:val="right"/>
        </w:pPr>
        <w:r>
          <w:fldChar w:fldCharType="begin"/>
        </w:r>
        <w:r>
          <w:instrText>PAGE   \* MERGEFORMAT</w:instrText>
        </w:r>
        <w:r>
          <w:fldChar w:fldCharType="separate"/>
        </w:r>
        <w:r w:rsidR="00134B2D" w:rsidRPr="00134B2D">
          <w:rPr>
            <w:noProof/>
            <w:lang w:val="fr-FR"/>
          </w:rPr>
          <w:t>30</w:t>
        </w:r>
        <w:r>
          <w:fldChar w:fldCharType="end"/>
        </w:r>
      </w:p>
    </w:sdtContent>
  </w:sdt>
  <w:p w:rsidR="00AC6F10" w:rsidRDefault="00AC6F1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438175"/>
      <w:docPartObj>
        <w:docPartGallery w:val="Page Numbers (Bottom of Page)"/>
        <w:docPartUnique/>
      </w:docPartObj>
    </w:sdtPr>
    <w:sdtEndPr/>
    <w:sdtContent>
      <w:p w:rsidR="00AC6F10" w:rsidRDefault="00AC6F10">
        <w:pPr>
          <w:pStyle w:val="Pieddepage"/>
          <w:jc w:val="right"/>
        </w:pPr>
        <w:r>
          <w:fldChar w:fldCharType="begin"/>
        </w:r>
        <w:r>
          <w:instrText>PAGE   \* MERGEFORMAT</w:instrText>
        </w:r>
        <w:r>
          <w:fldChar w:fldCharType="separate"/>
        </w:r>
        <w:r w:rsidR="00134B2D" w:rsidRPr="00134B2D">
          <w:rPr>
            <w:noProof/>
            <w:lang w:val="fr-FR"/>
          </w:rPr>
          <w:t>112</w:t>
        </w:r>
        <w:r>
          <w:rPr>
            <w:noProof/>
            <w:lang w:val="fr-FR"/>
          </w:rPr>
          <w:fldChar w:fldCharType="end"/>
        </w:r>
      </w:p>
    </w:sdtContent>
  </w:sdt>
  <w:p w:rsidR="00AC6F10" w:rsidRDefault="00AC6F10">
    <w:pPr>
      <w:jc w:val="center"/>
      <w:rPr>
        <w:sz w:val="23"/>
        <w:szCs w:val="23"/>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pStyle w:val="Pieddepage"/>
      <w:jc w:val="right"/>
    </w:pPr>
    <w:r>
      <w:fldChar w:fldCharType="begin"/>
    </w:r>
    <w:r>
      <w:instrText>PAGE   \* MERGEFORMAT</w:instrText>
    </w:r>
    <w:r>
      <w:fldChar w:fldCharType="separate"/>
    </w:r>
    <w:r w:rsidR="00134B2D" w:rsidRPr="00134B2D">
      <w:rPr>
        <w:noProof/>
        <w:lang w:val="fr-FR"/>
      </w:rPr>
      <w:t>81</w:t>
    </w:r>
    <w:r>
      <w:rPr>
        <w:noProof/>
        <w:lang w:val="fr-FR"/>
      </w:rPr>
      <w:fldChar w:fldCharType="end"/>
    </w:r>
  </w:p>
  <w:p w:rsidR="00AC6F10" w:rsidRDefault="00AC6F1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07030"/>
      <w:docPartObj>
        <w:docPartGallery w:val="Page Numbers (Bottom of Page)"/>
        <w:docPartUnique/>
      </w:docPartObj>
    </w:sdtPr>
    <w:sdtEndPr/>
    <w:sdtContent>
      <w:p w:rsidR="00AC6F10" w:rsidRDefault="00AC6F10">
        <w:pPr>
          <w:pStyle w:val="Pieddepage"/>
          <w:ind w:left="4252" w:firstLine="4253"/>
        </w:pPr>
        <w:r>
          <w:fldChar w:fldCharType="begin"/>
        </w:r>
        <w:r>
          <w:instrText>PAGE   \* MERGEFORMAT</w:instrText>
        </w:r>
        <w:r>
          <w:fldChar w:fldCharType="separate"/>
        </w:r>
        <w:r w:rsidR="00134B2D" w:rsidRPr="00134B2D">
          <w:rPr>
            <w:noProof/>
            <w:lang w:val="fr-FR"/>
          </w:rPr>
          <w:t>88</w:t>
        </w:r>
        <w:r>
          <w:rPr>
            <w:noProof/>
            <w:lang w:val="fr-FR"/>
          </w:rPr>
          <w:fldChar w:fldCharType="end"/>
        </w:r>
      </w:p>
    </w:sdtContent>
  </w:sdt>
  <w:p w:rsidR="00AC6F10" w:rsidRDefault="00AC6F1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881633"/>
      <w:docPartObj>
        <w:docPartGallery w:val="Page Numbers (Bottom of Page)"/>
        <w:docPartUnique/>
      </w:docPartObj>
    </w:sdtPr>
    <w:sdtEndPr/>
    <w:sdtContent>
      <w:p w:rsidR="00AC6F10" w:rsidRDefault="00AC6F10">
        <w:pPr>
          <w:pStyle w:val="Pieddepage"/>
          <w:jc w:val="right"/>
        </w:pPr>
        <w:r>
          <w:fldChar w:fldCharType="begin"/>
        </w:r>
        <w:r>
          <w:instrText>PAGE   \* MERGEFORMAT</w:instrText>
        </w:r>
        <w:r>
          <w:fldChar w:fldCharType="separate"/>
        </w:r>
        <w:r w:rsidR="00134B2D" w:rsidRPr="00134B2D">
          <w:rPr>
            <w:noProof/>
            <w:lang w:val="fr-FR"/>
          </w:rPr>
          <w:t>107</w:t>
        </w:r>
        <w:r>
          <w:rPr>
            <w:noProof/>
            <w:lang w:val="fr-FR"/>
          </w:rPr>
          <w:fldChar w:fldCharType="end"/>
        </w:r>
      </w:p>
    </w:sdtContent>
  </w:sdt>
  <w:p w:rsidR="00AC6F10" w:rsidRDefault="00AC6F10">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752173"/>
      <w:docPartObj>
        <w:docPartGallery w:val="Page Numbers (Bottom of Page)"/>
        <w:docPartUnique/>
      </w:docPartObj>
    </w:sdtPr>
    <w:sdtEndPr/>
    <w:sdtContent>
      <w:p w:rsidR="00AC6F10" w:rsidRDefault="00AC6F10">
        <w:pPr>
          <w:pStyle w:val="Pieddepage"/>
          <w:jc w:val="right"/>
        </w:pPr>
        <w:r>
          <w:fldChar w:fldCharType="begin"/>
        </w:r>
        <w:r>
          <w:instrText>PAGE   \* MERGEFORMAT</w:instrText>
        </w:r>
        <w:r>
          <w:fldChar w:fldCharType="separate"/>
        </w:r>
        <w:r w:rsidR="00134B2D" w:rsidRPr="00134B2D">
          <w:rPr>
            <w:noProof/>
            <w:lang w:val="fr-FR"/>
          </w:rPr>
          <w:t>121</w:t>
        </w:r>
        <w:r>
          <w:rPr>
            <w:noProof/>
            <w:lang w:val="fr-FR"/>
          </w:rPr>
          <w:fldChar w:fldCharType="end"/>
        </w:r>
      </w:p>
    </w:sdtContent>
  </w:sdt>
  <w:p w:rsidR="00AC6F10" w:rsidRDefault="00AC6F10">
    <w:pPr>
      <w:pStyle w:val="Pieddepage"/>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D05" w:rsidRDefault="00AD6D05">
      <w:r>
        <w:separator/>
      </w:r>
    </w:p>
    <w:p w:rsidR="00AD6D05" w:rsidRDefault="00AD6D05"/>
  </w:footnote>
  <w:footnote w:type="continuationSeparator" w:id="0">
    <w:p w:rsidR="00AD6D05" w:rsidRDefault="00AD6D05">
      <w:r>
        <w:continuationSeparator/>
      </w:r>
    </w:p>
    <w:p w:rsidR="00AD6D05" w:rsidRDefault="00AD6D05"/>
  </w:footnote>
  <w:footnote w:id="1">
    <w:p w:rsidR="00230BD6" w:rsidRDefault="00230BD6" w:rsidP="00230BD6">
      <w:pPr>
        <w:autoSpaceDE w:val="0"/>
        <w:autoSpaceDN w:val="0"/>
        <w:adjustRightInd w:val="0"/>
      </w:pPr>
      <w:r>
        <w:rPr>
          <w:rStyle w:val="Appelnotedebasdep"/>
        </w:rPr>
        <w:footnoteRef/>
      </w:r>
      <w:r>
        <w:t xml:space="preserve"> </w:t>
      </w:r>
      <w:r>
        <w:rPr>
          <w:bCs/>
        </w:rPr>
        <w:t>(Élèves porteurs de handicaps physiques lourds disposant de compétences intellectuelles leur permettant d’accéder aux apprentissages scolaires).</w:t>
      </w:r>
      <w:r>
        <w:rPr>
          <w:b/>
          <w:bCs/>
        </w:rPr>
        <w:t xml:space="preserve"> </w:t>
      </w:r>
    </w:p>
  </w:footnote>
  <w:footnote w:id="2">
    <w:p w:rsidR="00AC6F10" w:rsidRDefault="00AC6F10">
      <w:pPr>
        <w:pStyle w:val="BASDEPAGEcalibri8"/>
        <w:ind w:left="113" w:hanging="113"/>
        <w:jc w:val="left"/>
      </w:pPr>
      <w:r>
        <w:rPr>
          <w:rStyle w:val="Appelnotedebasdep"/>
        </w:rPr>
        <w:footnoteRef/>
      </w:r>
      <w:r>
        <w:t>Actuellement, ce chapitre ne concerne que le réseau subventionné.</w:t>
      </w:r>
      <w:r>
        <w:br/>
        <w:t xml:space="preserve">Ce chapitre concerne d’une part, la création de nouvelles écoles et d’autre part, la création de nouveaux types, formes et métiers . </w:t>
      </w:r>
    </w:p>
  </w:footnote>
  <w:footnote w:id="3">
    <w:p w:rsidR="00AC6F10" w:rsidRDefault="00AC6F10">
      <w:pPr>
        <w:pStyle w:val="BASDEPAGE-Annexescalibri9A-Fok"/>
        <w:rPr>
          <w:sz w:val="16"/>
          <w:szCs w:val="16"/>
        </w:rPr>
      </w:pPr>
      <w:r>
        <w:rPr>
          <w:rStyle w:val="Caractresdenotedebasdepage"/>
          <w:szCs w:val="16"/>
        </w:rPr>
        <w:t xml:space="preserve">1 </w:t>
      </w:r>
      <w:r>
        <w:rPr>
          <w:sz w:val="16"/>
          <w:szCs w:val="16"/>
        </w:rPr>
        <w:t>Nom, prénoms et qualification en lettres capitales.</w:t>
      </w:r>
    </w:p>
  </w:footnote>
  <w:footnote w:id="4">
    <w:p w:rsidR="00AC6F10" w:rsidRDefault="00AC6F10">
      <w:pPr>
        <w:pStyle w:val="BASDEPAGE-Annexescalibri9A-Fok"/>
        <w:rPr>
          <w:sz w:val="16"/>
          <w:szCs w:val="16"/>
        </w:rPr>
      </w:pPr>
      <w:r>
        <w:rPr>
          <w:rStyle w:val="Caractresdenotedebasdepage"/>
          <w:szCs w:val="16"/>
        </w:rPr>
        <w:t>2</w:t>
      </w:r>
      <w:r>
        <w:rPr>
          <w:sz w:val="16"/>
          <w:szCs w:val="16"/>
        </w:rPr>
        <w:t xml:space="preserve"> Biffer la(les) mention(s) inutile(s).</w:t>
      </w:r>
    </w:p>
  </w:footnote>
  <w:footnote w:id="5">
    <w:p w:rsidR="00AC6F10" w:rsidRDefault="00AC6F10">
      <w:pPr>
        <w:pStyle w:val="BASDEPAGE-Annexescalibri9A-Fok"/>
      </w:pPr>
      <w:r>
        <w:rPr>
          <w:rStyle w:val="Caractresdenotedebasdepage"/>
          <w:szCs w:val="16"/>
        </w:rPr>
        <w:t>3</w:t>
      </w:r>
      <w:r>
        <w:rPr>
          <w:sz w:val="16"/>
          <w:szCs w:val="16"/>
        </w:rPr>
        <w:t xml:space="preserve"> Adresse des locaux scolaires.</w:t>
      </w:r>
    </w:p>
  </w:footnote>
  <w:footnote w:id="6">
    <w:p w:rsidR="00AC6F10" w:rsidRDefault="00AC6F10">
      <w:pPr>
        <w:pStyle w:val="BASDEPAGE-Annexescalibri9A-Fok"/>
      </w:pPr>
      <w:r>
        <w:rPr>
          <w:rStyle w:val="Caractresdenotedebasdepage"/>
          <w:sz w:val="18"/>
        </w:rPr>
        <w:t xml:space="preserve">4 </w:t>
      </w:r>
      <w:r>
        <w:t>Préciser la référence du programme.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pStyle w:val="En-tte"/>
      <w:rPr>
        <w:sz w:val="23"/>
        <w:szCs w:val="23"/>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F10" w:rsidRDefault="00AC6F10">
    <w:pPr>
      <w:rPr>
        <w:sz w:val="23"/>
        <w:szCs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DE270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pPr>
      <w:rPr>
        <w:rFonts w:cs="Times New Roman"/>
      </w:rPr>
    </w:lvl>
  </w:abstractNum>
  <w:abstractNum w:abstractNumId="2" w15:restartNumberingAfterBreak="0">
    <w:nsid w:val="00000004"/>
    <w:multiLevelType w:val="singleLevel"/>
    <w:tmpl w:val="EEAAAE68"/>
    <w:name w:val="WW8Num4"/>
    <w:lvl w:ilvl="0">
      <w:start w:val="1"/>
      <w:numFmt w:val="decimal"/>
      <w:lvlText w:val="%1"/>
      <w:lvlJc w:val="left"/>
      <w:pPr>
        <w:tabs>
          <w:tab w:val="num" w:pos="0"/>
        </w:tabs>
      </w:pPr>
      <w:rPr>
        <w:rFonts w:cs="Times New Roman"/>
        <w:b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357"/>
        </w:tabs>
        <w:ind w:left="340" w:hanging="340"/>
      </w:pPr>
      <w:rPr>
        <w:rFonts w:ascii="Wingdings" w:hAnsi="Wingdings"/>
      </w:rPr>
    </w:lvl>
  </w:abstractNum>
  <w:abstractNum w:abstractNumId="5" w15:restartNumberingAfterBreak="0">
    <w:nsid w:val="00000009"/>
    <w:multiLevelType w:val="multilevel"/>
    <w:tmpl w:val="00000009"/>
    <w:name w:val="WW8Num9"/>
    <w:lvl w:ilvl="0">
      <w:start w:val="1"/>
      <w:numFmt w:val="upperRoman"/>
      <w:lvlText w:val="%1."/>
      <w:lvlJc w:val="left"/>
      <w:pPr>
        <w:tabs>
          <w:tab w:val="num" w:pos="720"/>
        </w:tabs>
        <w:ind w:left="720" w:hanging="72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b/>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D"/>
    <w:multiLevelType w:val="multilevel"/>
    <w:tmpl w:val="0000000D"/>
    <w:name w:val="WW8Num13"/>
    <w:lvl w:ilvl="0">
      <w:start w:val="1"/>
      <w:numFmt w:val="bullet"/>
      <w:lvlText w:val=""/>
      <w:lvlJc w:val="left"/>
      <w:pPr>
        <w:tabs>
          <w:tab w:val="num" w:pos="357"/>
        </w:tabs>
        <w:ind w:left="340" w:hanging="340"/>
      </w:pPr>
      <w:rPr>
        <w:rFonts w:ascii="Wingdings" w:hAnsi="Wingdings"/>
      </w:rPr>
    </w:lvl>
    <w:lvl w:ilvl="1">
      <w:start w:val="1"/>
      <w:numFmt w:val="bullet"/>
      <w:lvlText w:val=""/>
      <w:lvlJc w:val="left"/>
      <w:pPr>
        <w:tabs>
          <w:tab w:val="num" w:pos="0"/>
        </w:tabs>
      </w:pPr>
      <w:rPr>
        <w:rFonts w:ascii="Symbol" w:hAnsi="Symbol"/>
        <w:color w:val="auto"/>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0" w15:restartNumberingAfterBreak="0">
    <w:nsid w:val="0000000F"/>
    <w:multiLevelType w:val="singleLevel"/>
    <w:tmpl w:val="0000000F"/>
    <w:name w:val="WW8Num15"/>
    <w:lvl w:ilvl="0">
      <w:start w:val="1"/>
      <w:numFmt w:val="bullet"/>
      <w:lvlText w:val=""/>
      <w:lvlJc w:val="left"/>
      <w:pPr>
        <w:tabs>
          <w:tab w:val="num" w:pos="357"/>
        </w:tabs>
        <w:ind w:left="340" w:hanging="340"/>
      </w:pPr>
      <w:rPr>
        <w:rFonts w:ascii="Wingdings" w:hAnsi="Wingdings"/>
      </w:rPr>
    </w:lvl>
  </w:abstractNum>
  <w:abstractNum w:abstractNumId="11"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14"/>
    <w:multiLevelType w:val="singleLevel"/>
    <w:tmpl w:val="00000014"/>
    <w:name w:val="WW8Num20"/>
    <w:lvl w:ilvl="0">
      <w:start w:val="1"/>
      <w:numFmt w:val="bullet"/>
      <w:lvlText w:val=""/>
      <w:lvlJc w:val="left"/>
      <w:pPr>
        <w:tabs>
          <w:tab w:val="num" w:pos="360"/>
        </w:tabs>
        <w:ind w:left="360"/>
      </w:pPr>
      <w:rPr>
        <w:rFonts w:ascii="Symbol" w:hAnsi="Symbol"/>
      </w:rPr>
    </w:lvl>
  </w:abstractNum>
  <w:abstractNum w:abstractNumId="13" w15:restartNumberingAfterBreak="0">
    <w:nsid w:val="00000015"/>
    <w:multiLevelType w:val="singleLevel"/>
    <w:tmpl w:val="00000015"/>
    <w:name w:val="WW8Num21"/>
    <w:lvl w:ilvl="0">
      <w:start w:val="1"/>
      <w:numFmt w:val="upperLetter"/>
      <w:lvlText w:val="%1."/>
      <w:lvlJc w:val="left"/>
      <w:pPr>
        <w:tabs>
          <w:tab w:val="num" w:pos="360"/>
        </w:tabs>
        <w:ind w:left="360" w:hanging="360"/>
      </w:pPr>
      <w:rPr>
        <w:rFonts w:cs="Times New Roman"/>
      </w:rPr>
    </w:lvl>
  </w:abstractNum>
  <w:abstractNum w:abstractNumId="14"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rPr>
    </w:lvl>
  </w:abstractNum>
  <w:abstractNum w:abstractNumId="15"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D"/>
    <w:multiLevelType w:val="singleLevel"/>
    <w:tmpl w:val="0000001D"/>
    <w:name w:val="WW8Num29"/>
    <w:lvl w:ilvl="0">
      <w:start w:val="1"/>
      <w:numFmt w:val="bullet"/>
      <w:lvlText w:val=""/>
      <w:lvlJc w:val="left"/>
      <w:pPr>
        <w:tabs>
          <w:tab w:val="num" w:pos="357"/>
        </w:tabs>
        <w:ind w:left="340" w:hanging="340"/>
      </w:pPr>
      <w:rPr>
        <w:rFonts w:ascii="Wingdings" w:hAnsi="Wingdings"/>
      </w:rPr>
    </w:lvl>
  </w:abstractNum>
  <w:abstractNum w:abstractNumId="17" w15:restartNumberingAfterBreak="0">
    <w:nsid w:val="0000001E"/>
    <w:multiLevelType w:val="multilevel"/>
    <w:tmpl w:val="0000001E"/>
    <w:name w:val="WW8Num30"/>
    <w:lvl w:ilvl="0">
      <w:start w:val="1"/>
      <w:numFmt w:val="bullet"/>
      <w:lvlText w:val="-"/>
      <w:lvlJc w:val="left"/>
      <w:pPr>
        <w:tabs>
          <w:tab w:val="num" w:pos="360"/>
        </w:tabs>
        <w:ind w:left="360" w:hanging="360"/>
      </w:pPr>
      <w:rPr>
        <w:rFonts w:ascii="Arial" w:hAnsi="Arial"/>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8" w15:restartNumberingAfterBreak="0">
    <w:nsid w:val="00000021"/>
    <w:multiLevelType w:val="singleLevel"/>
    <w:tmpl w:val="EDE2A4FC"/>
    <w:name w:val="WW8Num33"/>
    <w:lvl w:ilvl="0">
      <w:start w:val="1"/>
      <w:numFmt w:val="decimal"/>
      <w:lvlText w:val="%1."/>
      <w:lvlJc w:val="left"/>
      <w:pPr>
        <w:tabs>
          <w:tab w:val="num" w:pos="284"/>
        </w:tabs>
        <w:ind w:left="284" w:hanging="284"/>
      </w:pPr>
      <w:rPr>
        <w:rFonts w:cs="Times New Roman"/>
        <w:b/>
      </w:rPr>
    </w:lvl>
  </w:abstractNum>
  <w:abstractNum w:abstractNumId="19" w15:restartNumberingAfterBreak="0">
    <w:nsid w:val="00000022"/>
    <w:multiLevelType w:val="singleLevel"/>
    <w:tmpl w:val="00000022"/>
    <w:name w:val="WW8Num34"/>
    <w:lvl w:ilvl="0">
      <w:start w:val="1"/>
      <w:numFmt w:val="bullet"/>
      <w:lvlText w:val=""/>
      <w:lvlJc w:val="left"/>
      <w:pPr>
        <w:tabs>
          <w:tab w:val="num" w:pos="360"/>
        </w:tabs>
        <w:ind w:left="360"/>
      </w:pPr>
      <w:rPr>
        <w:rFonts w:ascii="Symbol" w:hAnsi="Symbol"/>
      </w:rPr>
    </w:lvl>
  </w:abstractNum>
  <w:abstractNum w:abstractNumId="20" w15:restartNumberingAfterBreak="0">
    <w:nsid w:val="00000024"/>
    <w:multiLevelType w:val="singleLevel"/>
    <w:tmpl w:val="00000024"/>
    <w:name w:val="WW8Num36"/>
    <w:lvl w:ilvl="0">
      <w:start w:val="1"/>
      <w:numFmt w:val="bullet"/>
      <w:lvlText w:val=""/>
      <w:lvlJc w:val="left"/>
      <w:pPr>
        <w:tabs>
          <w:tab w:val="num" w:pos="357"/>
        </w:tabs>
        <w:ind w:left="340" w:hanging="340"/>
      </w:pPr>
      <w:rPr>
        <w:rFonts w:ascii="Wingdings" w:hAnsi="Wingdings"/>
      </w:rPr>
    </w:lvl>
  </w:abstractNum>
  <w:abstractNum w:abstractNumId="21"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Wingdings" w:hAnsi="Wingdings"/>
      </w:rPr>
    </w:lvl>
  </w:abstractNum>
  <w:abstractNum w:abstractNumId="22" w15:restartNumberingAfterBreak="0">
    <w:nsid w:val="00000029"/>
    <w:multiLevelType w:val="singleLevel"/>
    <w:tmpl w:val="00000029"/>
    <w:name w:val="WW8Num41"/>
    <w:lvl w:ilvl="0">
      <w:start w:val="1"/>
      <w:numFmt w:val="bullet"/>
      <w:lvlText w:val=""/>
      <w:lvlJc w:val="left"/>
      <w:pPr>
        <w:tabs>
          <w:tab w:val="num" w:pos="587"/>
        </w:tabs>
        <w:ind w:left="624" w:hanging="454"/>
      </w:pPr>
      <w:rPr>
        <w:rFonts w:ascii="Symbol" w:hAnsi="Symbol"/>
        <w:color w:val="000000"/>
      </w:rPr>
    </w:lvl>
  </w:abstractNum>
  <w:abstractNum w:abstractNumId="23" w15:restartNumberingAfterBreak="0">
    <w:nsid w:val="0000002C"/>
    <w:multiLevelType w:val="singleLevel"/>
    <w:tmpl w:val="0000002C"/>
    <w:name w:val="WW8Num44"/>
    <w:lvl w:ilvl="0">
      <w:start w:val="1"/>
      <w:numFmt w:val="bullet"/>
      <w:lvlText w:val=""/>
      <w:lvlJc w:val="left"/>
      <w:pPr>
        <w:tabs>
          <w:tab w:val="num" w:pos="357"/>
        </w:tabs>
        <w:ind w:left="340" w:hanging="340"/>
      </w:pPr>
      <w:rPr>
        <w:rFonts w:ascii="Wingdings" w:hAnsi="Wingdings"/>
      </w:rPr>
    </w:lvl>
  </w:abstractNum>
  <w:abstractNum w:abstractNumId="24" w15:restartNumberingAfterBreak="0">
    <w:nsid w:val="0000002D"/>
    <w:multiLevelType w:val="singleLevel"/>
    <w:tmpl w:val="0000002D"/>
    <w:name w:val="WW8Num45"/>
    <w:lvl w:ilvl="0">
      <w:start w:val="1"/>
      <w:numFmt w:val="bullet"/>
      <w:lvlText w:val=""/>
      <w:lvlJc w:val="left"/>
      <w:pPr>
        <w:tabs>
          <w:tab w:val="num" w:pos="0"/>
        </w:tabs>
      </w:pPr>
      <w:rPr>
        <w:rFonts w:ascii="Symbol" w:hAnsi="Symbol"/>
        <w:color w:val="auto"/>
      </w:rPr>
    </w:lvl>
  </w:abstractNum>
  <w:abstractNum w:abstractNumId="25" w15:restartNumberingAfterBreak="0">
    <w:nsid w:val="0000002E"/>
    <w:multiLevelType w:val="singleLevel"/>
    <w:tmpl w:val="0000002E"/>
    <w:name w:val="WW8Num46"/>
    <w:lvl w:ilvl="0">
      <w:start w:val="6061"/>
      <w:numFmt w:val="decimal"/>
      <w:lvlText w:val="%1"/>
      <w:lvlJc w:val="left"/>
      <w:pPr>
        <w:tabs>
          <w:tab w:val="num" w:pos="720"/>
        </w:tabs>
        <w:ind w:left="720" w:hanging="360"/>
      </w:pPr>
      <w:rPr>
        <w:rFonts w:cs="Times New Roman"/>
      </w:rPr>
    </w:lvl>
  </w:abstractNum>
  <w:abstractNum w:abstractNumId="26" w15:restartNumberingAfterBreak="0">
    <w:nsid w:val="00000031"/>
    <w:multiLevelType w:val="singleLevel"/>
    <w:tmpl w:val="00000031"/>
    <w:name w:val="WW8Num49"/>
    <w:lvl w:ilvl="0">
      <w:start w:val="1"/>
      <w:numFmt w:val="bullet"/>
      <w:lvlText w:val=""/>
      <w:lvlJc w:val="left"/>
      <w:pPr>
        <w:tabs>
          <w:tab w:val="num" w:pos="360"/>
        </w:tabs>
        <w:ind w:left="360" w:hanging="360"/>
      </w:pPr>
      <w:rPr>
        <w:rFonts w:ascii="Wingdings" w:hAnsi="Wingdings"/>
      </w:rPr>
    </w:lvl>
  </w:abstractNum>
  <w:abstractNum w:abstractNumId="27"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28" w15:restartNumberingAfterBreak="0">
    <w:nsid w:val="00000033"/>
    <w:multiLevelType w:val="singleLevel"/>
    <w:tmpl w:val="00000033"/>
    <w:name w:val="WW8Num51"/>
    <w:lvl w:ilvl="0">
      <w:start w:val="1"/>
      <w:numFmt w:val="bullet"/>
      <w:lvlText w:val=""/>
      <w:lvlJc w:val="left"/>
      <w:pPr>
        <w:tabs>
          <w:tab w:val="num" w:pos="360"/>
        </w:tabs>
        <w:ind w:left="360" w:hanging="360"/>
      </w:pPr>
      <w:rPr>
        <w:rFonts w:ascii="Wingdings" w:hAnsi="Wingdings"/>
      </w:rPr>
    </w:lvl>
  </w:abstractNum>
  <w:abstractNum w:abstractNumId="29" w15:restartNumberingAfterBreak="0">
    <w:nsid w:val="00000034"/>
    <w:multiLevelType w:val="singleLevel"/>
    <w:tmpl w:val="00000034"/>
    <w:name w:val="WW8Num52"/>
    <w:lvl w:ilvl="0">
      <w:start w:val="1"/>
      <w:numFmt w:val="bullet"/>
      <w:lvlText w:val=""/>
      <w:lvlJc w:val="left"/>
      <w:pPr>
        <w:tabs>
          <w:tab w:val="num" w:pos="387"/>
        </w:tabs>
        <w:ind w:left="387" w:hanging="360"/>
      </w:pPr>
      <w:rPr>
        <w:rFonts w:ascii="Wingdings" w:hAnsi="Wingdings"/>
      </w:rPr>
    </w:lvl>
  </w:abstractNum>
  <w:abstractNum w:abstractNumId="30" w15:restartNumberingAfterBreak="0">
    <w:nsid w:val="00000037"/>
    <w:multiLevelType w:val="singleLevel"/>
    <w:tmpl w:val="00000037"/>
    <w:name w:val="WW8Num55"/>
    <w:lvl w:ilvl="0">
      <w:start w:val="2"/>
      <w:numFmt w:val="bullet"/>
      <w:lvlText w:val="-"/>
      <w:lvlJc w:val="left"/>
      <w:pPr>
        <w:tabs>
          <w:tab w:val="num" w:pos="360"/>
        </w:tabs>
        <w:ind w:left="360" w:hanging="360"/>
      </w:pPr>
      <w:rPr>
        <w:rFonts w:ascii="Times New Roman" w:hAnsi="Times New Roman"/>
      </w:rPr>
    </w:lvl>
  </w:abstractNum>
  <w:abstractNum w:abstractNumId="31"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Wingdings" w:hAnsi="Wingdings"/>
      </w:rPr>
    </w:lvl>
  </w:abstractNum>
  <w:abstractNum w:abstractNumId="32" w15:restartNumberingAfterBreak="0">
    <w:nsid w:val="0000003A"/>
    <w:multiLevelType w:val="multilevel"/>
    <w:tmpl w:val="D144CAFA"/>
    <w:name w:val="WW8Num58"/>
    <w:lvl w:ilvl="0">
      <w:start w:val="1"/>
      <w:numFmt w:val="decimal"/>
      <w:lvlText w:val="%1."/>
      <w:lvlJc w:val="left"/>
      <w:pPr>
        <w:tabs>
          <w:tab w:val="num" w:pos="284"/>
        </w:tabs>
        <w:ind w:left="284" w:hanging="284"/>
      </w:pPr>
      <w:rPr>
        <w:rFonts w:cs="Times New Roman"/>
        <w:b/>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440"/>
        </w:tabs>
        <w:ind w:left="1440" w:hanging="144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2160"/>
        </w:tabs>
        <w:ind w:left="2160" w:hanging="216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3" w15:restartNumberingAfterBreak="0">
    <w:nsid w:val="0000003C"/>
    <w:multiLevelType w:val="multilevel"/>
    <w:tmpl w:val="0000003C"/>
    <w:name w:val="WW8Num6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15:restartNumberingAfterBreak="0">
    <w:nsid w:val="0000003E"/>
    <w:multiLevelType w:val="singleLevel"/>
    <w:tmpl w:val="0000003E"/>
    <w:name w:val="WW8Num62"/>
    <w:lvl w:ilvl="0">
      <w:start w:val="1"/>
      <w:numFmt w:val="bullet"/>
      <w:lvlText w:val=""/>
      <w:lvlJc w:val="left"/>
      <w:pPr>
        <w:tabs>
          <w:tab w:val="num" w:pos="720"/>
        </w:tabs>
        <w:ind w:left="720" w:hanging="360"/>
      </w:pPr>
      <w:rPr>
        <w:rFonts w:ascii="Wingdings" w:hAnsi="Wingdings"/>
      </w:rPr>
    </w:lvl>
  </w:abstractNum>
  <w:abstractNum w:abstractNumId="35" w15:restartNumberingAfterBreak="0">
    <w:nsid w:val="00000043"/>
    <w:multiLevelType w:val="singleLevel"/>
    <w:tmpl w:val="00000043"/>
    <w:name w:val="WW8Num67"/>
    <w:lvl w:ilvl="0">
      <w:start w:val="1"/>
      <w:numFmt w:val="bullet"/>
      <w:lvlText w:val=""/>
      <w:lvlJc w:val="left"/>
      <w:pPr>
        <w:tabs>
          <w:tab w:val="num" w:pos="357"/>
        </w:tabs>
        <w:ind w:left="340" w:hanging="340"/>
      </w:pPr>
      <w:rPr>
        <w:rFonts w:ascii="Wingdings" w:hAnsi="Wingdings"/>
      </w:rPr>
    </w:lvl>
  </w:abstractNum>
  <w:abstractNum w:abstractNumId="36" w15:restartNumberingAfterBreak="0">
    <w:nsid w:val="00000044"/>
    <w:multiLevelType w:val="singleLevel"/>
    <w:tmpl w:val="00000044"/>
    <w:name w:val="WW8Num68"/>
    <w:lvl w:ilvl="0">
      <w:start w:val="1"/>
      <w:numFmt w:val="bullet"/>
      <w:lvlText w:val=""/>
      <w:lvlJc w:val="left"/>
      <w:pPr>
        <w:tabs>
          <w:tab w:val="num" w:pos="587"/>
        </w:tabs>
        <w:ind w:left="624" w:hanging="454"/>
      </w:pPr>
      <w:rPr>
        <w:rFonts w:ascii="Symbol" w:hAnsi="Symbol"/>
        <w:color w:val="000000"/>
      </w:rPr>
    </w:lvl>
  </w:abstractNum>
  <w:abstractNum w:abstractNumId="37" w15:restartNumberingAfterBreak="0">
    <w:nsid w:val="00000046"/>
    <w:multiLevelType w:val="singleLevel"/>
    <w:tmpl w:val="00000046"/>
    <w:name w:val="WW8Num70"/>
    <w:lvl w:ilvl="0">
      <w:start w:val="1"/>
      <w:numFmt w:val="bullet"/>
      <w:lvlText w:val=""/>
      <w:lvlJc w:val="left"/>
      <w:pPr>
        <w:tabs>
          <w:tab w:val="num" w:pos="357"/>
        </w:tabs>
        <w:ind w:left="340" w:hanging="340"/>
      </w:pPr>
      <w:rPr>
        <w:rFonts w:ascii="Wingdings" w:hAnsi="Wingdings"/>
      </w:rPr>
    </w:lvl>
  </w:abstractNum>
  <w:abstractNum w:abstractNumId="38"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Wingdings" w:hAnsi="Wingdings"/>
      </w:rPr>
    </w:lvl>
  </w:abstractNum>
  <w:abstractNum w:abstractNumId="39" w15:restartNumberingAfterBreak="0">
    <w:nsid w:val="0000004C"/>
    <w:multiLevelType w:val="singleLevel"/>
    <w:tmpl w:val="0000004C"/>
    <w:name w:val="WW8Num76"/>
    <w:lvl w:ilvl="0">
      <w:start w:val="1"/>
      <w:numFmt w:val="bullet"/>
      <w:lvlText w:val=""/>
      <w:lvlJc w:val="left"/>
      <w:pPr>
        <w:tabs>
          <w:tab w:val="num" w:pos="357"/>
        </w:tabs>
        <w:ind w:left="340" w:hanging="340"/>
      </w:pPr>
      <w:rPr>
        <w:rFonts w:ascii="Wingdings" w:hAnsi="Wingdings"/>
      </w:rPr>
    </w:lvl>
  </w:abstractNum>
  <w:abstractNum w:abstractNumId="40" w15:restartNumberingAfterBreak="0">
    <w:nsid w:val="0000004D"/>
    <w:multiLevelType w:val="singleLevel"/>
    <w:tmpl w:val="0000004D"/>
    <w:name w:val="WW8Num77"/>
    <w:lvl w:ilvl="0">
      <w:start w:val="1"/>
      <w:numFmt w:val="bullet"/>
      <w:lvlText w:val=""/>
      <w:lvlJc w:val="left"/>
      <w:pPr>
        <w:tabs>
          <w:tab w:val="num" w:pos="0"/>
        </w:tabs>
      </w:pPr>
      <w:rPr>
        <w:rFonts w:ascii="Symbol" w:hAnsi="Symbol"/>
        <w:color w:val="auto"/>
      </w:rPr>
    </w:lvl>
  </w:abstractNum>
  <w:abstractNum w:abstractNumId="41" w15:restartNumberingAfterBreak="0">
    <w:nsid w:val="0000004E"/>
    <w:multiLevelType w:val="singleLevel"/>
    <w:tmpl w:val="0000004E"/>
    <w:name w:val="WW8Num78"/>
    <w:lvl w:ilvl="0">
      <w:start w:val="1"/>
      <w:numFmt w:val="bullet"/>
      <w:lvlText w:val=""/>
      <w:lvlJc w:val="left"/>
      <w:pPr>
        <w:tabs>
          <w:tab w:val="num" w:pos="360"/>
        </w:tabs>
        <w:ind w:left="360" w:hanging="360"/>
      </w:pPr>
      <w:rPr>
        <w:rFonts w:ascii="Wingdings" w:hAnsi="Wingdings"/>
        <w:color w:val="auto"/>
      </w:rPr>
    </w:lvl>
  </w:abstractNum>
  <w:abstractNum w:abstractNumId="42" w15:restartNumberingAfterBreak="0">
    <w:nsid w:val="00000050"/>
    <w:multiLevelType w:val="singleLevel"/>
    <w:tmpl w:val="00000050"/>
    <w:name w:val="WW8Num80"/>
    <w:lvl w:ilvl="0">
      <w:start w:val="1"/>
      <w:numFmt w:val="bullet"/>
      <w:lvlText w:val=""/>
      <w:lvlJc w:val="left"/>
      <w:pPr>
        <w:tabs>
          <w:tab w:val="num" w:pos="0"/>
        </w:tabs>
        <w:ind w:left="720" w:hanging="360"/>
      </w:pPr>
      <w:rPr>
        <w:rFonts w:ascii="Symbol" w:hAnsi="Symbol"/>
      </w:rPr>
    </w:lvl>
  </w:abstractNum>
  <w:abstractNum w:abstractNumId="43" w15:restartNumberingAfterBreak="0">
    <w:nsid w:val="00000053"/>
    <w:multiLevelType w:val="singleLevel"/>
    <w:tmpl w:val="00000053"/>
    <w:name w:val="WW8Num83"/>
    <w:lvl w:ilvl="0">
      <w:start w:val="1"/>
      <w:numFmt w:val="bullet"/>
      <w:lvlText w:val=""/>
      <w:lvlJc w:val="left"/>
      <w:pPr>
        <w:tabs>
          <w:tab w:val="num" w:pos="357"/>
        </w:tabs>
        <w:ind w:left="340" w:hanging="340"/>
      </w:pPr>
      <w:rPr>
        <w:rFonts w:ascii="Wingdings" w:hAnsi="Wingdings"/>
      </w:rPr>
    </w:lvl>
  </w:abstractNum>
  <w:abstractNum w:abstractNumId="44" w15:restartNumberingAfterBreak="0">
    <w:nsid w:val="00000054"/>
    <w:multiLevelType w:val="singleLevel"/>
    <w:tmpl w:val="00000054"/>
    <w:name w:val="WW8Num84"/>
    <w:lvl w:ilvl="0">
      <w:start w:val="1"/>
      <w:numFmt w:val="bullet"/>
      <w:lvlText w:val=""/>
      <w:lvlJc w:val="left"/>
      <w:pPr>
        <w:tabs>
          <w:tab w:val="num" w:pos="357"/>
        </w:tabs>
        <w:ind w:left="340" w:hanging="340"/>
      </w:pPr>
      <w:rPr>
        <w:rFonts w:ascii="Wingdings" w:hAnsi="Wingdings"/>
      </w:rPr>
    </w:lvl>
  </w:abstractNum>
  <w:abstractNum w:abstractNumId="45" w15:restartNumberingAfterBreak="0">
    <w:nsid w:val="00000055"/>
    <w:multiLevelType w:val="singleLevel"/>
    <w:tmpl w:val="00000055"/>
    <w:name w:val="WW8Num85"/>
    <w:lvl w:ilvl="0">
      <w:start w:val="1"/>
      <w:numFmt w:val="bullet"/>
      <w:lvlText w:val=""/>
      <w:lvlJc w:val="left"/>
      <w:pPr>
        <w:tabs>
          <w:tab w:val="num" w:pos="284"/>
        </w:tabs>
        <w:ind w:left="284"/>
      </w:pPr>
      <w:rPr>
        <w:rFonts w:ascii="Symbol" w:hAnsi="Symbol"/>
      </w:rPr>
    </w:lvl>
  </w:abstractNum>
  <w:abstractNum w:abstractNumId="46" w15:restartNumberingAfterBreak="0">
    <w:nsid w:val="00000058"/>
    <w:multiLevelType w:val="singleLevel"/>
    <w:tmpl w:val="00000058"/>
    <w:name w:val="WW8Num88"/>
    <w:lvl w:ilvl="0">
      <w:start w:val="1"/>
      <w:numFmt w:val="bullet"/>
      <w:lvlText w:val=""/>
      <w:lvlJc w:val="left"/>
      <w:pPr>
        <w:tabs>
          <w:tab w:val="num" w:pos="360"/>
        </w:tabs>
        <w:ind w:left="360" w:hanging="360"/>
      </w:pPr>
      <w:rPr>
        <w:rFonts w:ascii="Wingdings" w:hAnsi="Wingdings"/>
      </w:rPr>
    </w:lvl>
  </w:abstractNum>
  <w:abstractNum w:abstractNumId="47" w15:restartNumberingAfterBreak="0">
    <w:nsid w:val="0000005E"/>
    <w:multiLevelType w:val="singleLevel"/>
    <w:tmpl w:val="0000005E"/>
    <w:name w:val="WW8Num94"/>
    <w:lvl w:ilvl="0">
      <w:start w:val="1"/>
      <w:numFmt w:val="bullet"/>
      <w:lvlText w:val=""/>
      <w:lvlJc w:val="left"/>
      <w:pPr>
        <w:tabs>
          <w:tab w:val="num" w:pos="360"/>
        </w:tabs>
        <w:ind w:left="360" w:hanging="360"/>
      </w:pPr>
      <w:rPr>
        <w:rFonts w:ascii="Wingdings" w:hAnsi="Wingdings"/>
      </w:rPr>
    </w:lvl>
  </w:abstractNum>
  <w:abstractNum w:abstractNumId="48" w15:restartNumberingAfterBreak="0">
    <w:nsid w:val="00000060"/>
    <w:multiLevelType w:val="singleLevel"/>
    <w:tmpl w:val="00000060"/>
    <w:name w:val="WW8Num96"/>
    <w:lvl w:ilvl="0">
      <w:start w:val="1"/>
      <w:numFmt w:val="bullet"/>
      <w:lvlText w:val=""/>
      <w:lvlJc w:val="left"/>
      <w:pPr>
        <w:tabs>
          <w:tab w:val="num" w:pos="0"/>
        </w:tabs>
      </w:pPr>
      <w:rPr>
        <w:rFonts w:ascii="Symbol" w:hAnsi="Symbol"/>
        <w:color w:val="auto"/>
      </w:rPr>
    </w:lvl>
  </w:abstractNum>
  <w:abstractNum w:abstractNumId="49" w15:restartNumberingAfterBreak="0">
    <w:nsid w:val="00000061"/>
    <w:multiLevelType w:val="singleLevel"/>
    <w:tmpl w:val="00000061"/>
    <w:name w:val="WW8Num97"/>
    <w:lvl w:ilvl="0">
      <w:start w:val="1"/>
      <w:numFmt w:val="bullet"/>
      <w:lvlText w:val=""/>
      <w:lvlJc w:val="left"/>
      <w:pPr>
        <w:tabs>
          <w:tab w:val="num" w:pos="360"/>
        </w:tabs>
        <w:ind w:left="360" w:hanging="360"/>
      </w:pPr>
      <w:rPr>
        <w:rFonts w:ascii="Wingdings" w:hAnsi="Wingdings"/>
        <w:color w:val="auto"/>
      </w:rPr>
    </w:lvl>
  </w:abstractNum>
  <w:abstractNum w:abstractNumId="50" w15:restartNumberingAfterBreak="0">
    <w:nsid w:val="00000063"/>
    <w:multiLevelType w:val="singleLevel"/>
    <w:tmpl w:val="00000063"/>
    <w:name w:val="WW8Num99"/>
    <w:lvl w:ilvl="0">
      <w:start w:val="1"/>
      <w:numFmt w:val="bullet"/>
      <w:lvlText w:val=""/>
      <w:lvlJc w:val="left"/>
      <w:pPr>
        <w:tabs>
          <w:tab w:val="num" w:pos="360"/>
        </w:tabs>
        <w:ind w:left="360" w:hanging="360"/>
      </w:pPr>
      <w:rPr>
        <w:rFonts w:ascii="Wingdings" w:hAnsi="Wingdings"/>
      </w:rPr>
    </w:lvl>
  </w:abstractNum>
  <w:abstractNum w:abstractNumId="51" w15:restartNumberingAfterBreak="0">
    <w:nsid w:val="00000064"/>
    <w:multiLevelType w:val="singleLevel"/>
    <w:tmpl w:val="00000064"/>
    <w:name w:val="WW8Num100"/>
    <w:lvl w:ilvl="0">
      <w:start w:val="1"/>
      <w:numFmt w:val="bullet"/>
      <w:lvlText w:val=""/>
      <w:lvlJc w:val="left"/>
      <w:pPr>
        <w:tabs>
          <w:tab w:val="num" w:pos="340"/>
        </w:tabs>
        <w:ind w:left="340"/>
      </w:pPr>
      <w:rPr>
        <w:rFonts w:ascii="Symbol" w:hAnsi="Symbol"/>
      </w:rPr>
    </w:lvl>
  </w:abstractNum>
  <w:abstractNum w:abstractNumId="52" w15:restartNumberingAfterBreak="0">
    <w:nsid w:val="00000065"/>
    <w:multiLevelType w:val="singleLevel"/>
    <w:tmpl w:val="00000065"/>
    <w:name w:val="WW8Num101"/>
    <w:lvl w:ilvl="0">
      <w:start w:val="1"/>
      <w:numFmt w:val="bullet"/>
      <w:lvlText w:val=""/>
      <w:lvlJc w:val="left"/>
      <w:pPr>
        <w:tabs>
          <w:tab w:val="num" w:pos="360"/>
        </w:tabs>
        <w:ind w:left="360" w:hanging="360"/>
      </w:pPr>
      <w:rPr>
        <w:rFonts w:ascii="Wingdings" w:hAnsi="Wingdings"/>
      </w:rPr>
    </w:lvl>
  </w:abstractNum>
  <w:abstractNum w:abstractNumId="53" w15:restartNumberingAfterBreak="0">
    <w:nsid w:val="00000066"/>
    <w:multiLevelType w:val="singleLevel"/>
    <w:tmpl w:val="00000066"/>
    <w:name w:val="WW8Num102"/>
    <w:lvl w:ilvl="0">
      <w:start w:val="1"/>
      <w:numFmt w:val="bullet"/>
      <w:lvlText w:val=""/>
      <w:lvlJc w:val="left"/>
      <w:pPr>
        <w:tabs>
          <w:tab w:val="num" w:pos="360"/>
        </w:tabs>
        <w:ind w:left="360" w:hanging="360"/>
      </w:pPr>
      <w:rPr>
        <w:rFonts w:ascii="Wingdings" w:hAnsi="Wingdings"/>
      </w:rPr>
    </w:lvl>
  </w:abstractNum>
  <w:abstractNum w:abstractNumId="54"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Wingdings" w:hAnsi="Wingdings"/>
      </w:rPr>
    </w:lvl>
  </w:abstractNum>
  <w:abstractNum w:abstractNumId="55" w15:restartNumberingAfterBreak="0">
    <w:nsid w:val="0000006A"/>
    <w:multiLevelType w:val="singleLevel"/>
    <w:tmpl w:val="0000006A"/>
    <w:name w:val="WW8Num106"/>
    <w:lvl w:ilvl="0">
      <w:start w:val="1"/>
      <w:numFmt w:val="bullet"/>
      <w:lvlText w:val=""/>
      <w:lvlJc w:val="left"/>
      <w:pPr>
        <w:tabs>
          <w:tab w:val="num" w:pos="360"/>
        </w:tabs>
        <w:ind w:left="360" w:hanging="360"/>
      </w:pPr>
      <w:rPr>
        <w:rFonts w:ascii="Wingdings" w:hAnsi="Wingdings"/>
      </w:rPr>
    </w:lvl>
  </w:abstractNum>
  <w:abstractNum w:abstractNumId="56" w15:restartNumberingAfterBreak="0">
    <w:nsid w:val="0000006D"/>
    <w:multiLevelType w:val="singleLevel"/>
    <w:tmpl w:val="0000006D"/>
    <w:name w:val="WW8Num109"/>
    <w:lvl w:ilvl="0">
      <w:start w:val="1"/>
      <w:numFmt w:val="bullet"/>
      <w:lvlText w:val=""/>
      <w:lvlJc w:val="left"/>
      <w:pPr>
        <w:tabs>
          <w:tab w:val="num" w:pos="357"/>
        </w:tabs>
        <w:ind w:left="340" w:hanging="340"/>
      </w:pPr>
      <w:rPr>
        <w:rFonts w:ascii="Wingdings" w:hAnsi="Wingdings"/>
      </w:rPr>
    </w:lvl>
  </w:abstractNum>
  <w:abstractNum w:abstractNumId="57" w15:restartNumberingAfterBreak="0">
    <w:nsid w:val="0000006E"/>
    <w:multiLevelType w:val="singleLevel"/>
    <w:tmpl w:val="0000006E"/>
    <w:name w:val="WW8Num110"/>
    <w:lvl w:ilvl="0">
      <w:start w:val="1"/>
      <w:numFmt w:val="bullet"/>
      <w:lvlText w:val=""/>
      <w:lvlJc w:val="left"/>
      <w:pPr>
        <w:tabs>
          <w:tab w:val="num" w:pos="360"/>
        </w:tabs>
        <w:ind w:left="360" w:hanging="360"/>
      </w:pPr>
      <w:rPr>
        <w:rFonts w:ascii="Wingdings" w:hAnsi="Wingdings"/>
      </w:rPr>
    </w:lvl>
  </w:abstractNum>
  <w:abstractNum w:abstractNumId="58" w15:restartNumberingAfterBreak="0">
    <w:nsid w:val="0000006F"/>
    <w:multiLevelType w:val="singleLevel"/>
    <w:tmpl w:val="0000006F"/>
    <w:name w:val="WW8Num111"/>
    <w:lvl w:ilvl="0">
      <w:start w:val="1"/>
      <w:numFmt w:val="bullet"/>
      <w:lvlText w:val=""/>
      <w:lvlJc w:val="left"/>
      <w:pPr>
        <w:tabs>
          <w:tab w:val="num" w:pos="360"/>
        </w:tabs>
        <w:ind w:left="360" w:hanging="360"/>
      </w:pPr>
      <w:rPr>
        <w:rFonts w:ascii="Wingdings" w:hAnsi="Wingdings"/>
      </w:rPr>
    </w:lvl>
  </w:abstractNum>
  <w:abstractNum w:abstractNumId="59" w15:restartNumberingAfterBreak="0">
    <w:nsid w:val="00000070"/>
    <w:multiLevelType w:val="singleLevel"/>
    <w:tmpl w:val="00000070"/>
    <w:name w:val="WW8Num112"/>
    <w:lvl w:ilvl="0">
      <w:start w:val="1"/>
      <w:numFmt w:val="bullet"/>
      <w:lvlText w:val=""/>
      <w:lvlJc w:val="left"/>
      <w:pPr>
        <w:tabs>
          <w:tab w:val="num" w:pos="360"/>
        </w:tabs>
        <w:ind w:left="360" w:hanging="360"/>
      </w:pPr>
      <w:rPr>
        <w:rFonts w:ascii="Wingdings" w:hAnsi="Wingdings"/>
      </w:rPr>
    </w:lvl>
  </w:abstractNum>
  <w:abstractNum w:abstractNumId="60" w15:restartNumberingAfterBreak="0">
    <w:nsid w:val="00000071"/>
    <w:multiLevelType w:val="singleLevel"/>
    <w:tmpl w:val="00000071"/>
    <w:name w:val="WW8Num113"/>
    <w:lvl w:ilvl="0">
      <w:start w:val="1"/>
      <w:numFmt w:val="bullet"/>
      <w:lvlText w:val=""/>
      <w:lvlJc w:val="left"/>
      <w:pPr>
        <w:tabs>
          <w:tab w:val="num" w:pos="357"/>
        </w:tabs>
        <w:ind w:left="340" w:hanging="340"/>
      </w:pPr>
      <w:rPr>
        <w:rFonts w:ascii="Wingdings" w:hAnsi="Wingdings"/>
      </w:rPr>
    </w:lvl>
  </w:abstractNum>
  <w:abstractNum w:abstractNumId="61" w15:restartNumberingAfterBreak="0">
    <w:nsid w:val="00000075"/>
    <w:multiLevelType w:val="singleLevel"/>
    <w:tmpl w:val="00000075"/>
    <w:name w:val="WW8Num117"/>
    <w:lvl w:ilvl="0">
      <w:start w:val="1"/>
      <w:numFmt w:val="bullet"/>
      <w:lvlText w:val=""/>
      <w:lvlJc w:val="left"/>
      <w:pPr>
        <w:tabs>
          <w:tab w:val="num" w:pos="360"/>
        </w:tabs>
        <w:ind w:left="360"/>
      </w:pPr>
      <w:rPr>
        <w:rFonts w:ascii="Symbol" w:hAnsi="Symbol"/>
      </w:rPr>
    </w:lvl>
  </w:abstractNum>
  <w:abstractNum w:abstractNumId="62"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Wingdings" w:hAnsi="Wingdings"/>
      </w:rPr>
    </w:lvl>
  </w:abstractNum>
  <w:abstractNum w:abstractNumId="63" w15:restartNumberingAfterBreak="0">
    <w:nsid w:val="0000007C"/>
    <w:multiLevelType w:val="singleLevel"/>
    <w:tmpl w:val="0000007C"/>
    <w:name w:val="WW8Num124"/>
    <w:lvl w:ilvl="0">
      <w:start w:val="1"/>
      <w:numFmt w:val="bullet"/>
      <w:lvlText w:val=""/>
      <w:lvlJc w:val="left"/>
      <w:pPr>
        <w:tabs>
          <w:tab w:val="num" w:pos="360"/>
        </w:tabs>
        <w:ind w:left="360" w:hanging="360"/>
      </w:pPr>
      <w:rPr>
        <w:rFonts w:ascii="Wingdings" w:hAnsi="Wingdings"/>
      </w:rPr>
    </w:lvl>
  </w:abstractNum>
  <w:abstractNum w:abstractNumId="64" w15:restartNumberingAfterBreak="0">
    <w:nsid w:val="0000007E"/>
    <w:multiLevelType w:val="singleLevel"/>
    <w:tmpl w:val="0000007E"/>
    <w:name w:val="WW8Num126"/>
    <w:lvl w:ilvl="0">
      <w:start w:val="1"/>
      <w:numFmt w:val="bullet"/>
      <w:lvlText w:val=""/>
      <w:lvlJc w:val="left"/>
      <w:pPr>
        <w:tabs>
          <w:tab w:val="num" w:pos="360"/>
        </w:tabs>
        <w:ind w:left="360" w:hanging="360"/>
      </w:pPr>
      <w:rPr>
        <w:rFonts w:ascii="Wingdings" w:hAnsi="Wingdings"/>
        <w:color w:val="auto"/>
      </w:rPr>
    </w:lvl>
  </w:abstractNum>
  <w:abstractNum w:abstractNumId="65" w15:restartNumberingAfterBreak="0">
    <w:nsid w:val="0000007F"/>
    <w:multiLevelType w:val="singleLevel"/>
    <w:tmpl w:val="0000007F"/>
    <w:name w:val="WW8Num127"/>
    <w:lvl w:ilvl="0">
      <w:start w:val="1"/>
      <w:numFmt w:val="bullet"/>
      <w:lvlText w:val=""/>
      <w:lvlJc w:val="left"/>
      <w:pPr>
        <w:tabs>
          <w:tab w:val="num" w:pos="720"/>
        </w:tabs>
        <w:ind w:left="720" w:hanging="360"/>
      </w:pPr>
      <w:rPr>
        <w:rFonts w:ascii="Symbol" w:hAnsi="Symbol"/>
      </w:rPr>
    </w:lvl>
  </w:abstractNum>
  <w:abstractNum w:abstractNumId="66" w15:restartNumberingAfterBreak="0">
    <w:nsid w:val="00000080"/>
    <w:multiLevelType w:val="multilevel"/>
    <w:tmpl w:val="00000080"/>
    <w:name w:val="WW8Num128"/>
    <w:lvl w:ilvl="0">
      <w:start w:val="5"/>
      <w:numFmt w:val="decimal"/>
      <w:lvlText w:val="%1."/>
      <w:lvlJc w:val="left"/>
      <w:pPr>
        <w:tabs>
          <w:tab w:val="num" w:pos="360"/>
        </w:tabs>
        <w:ind w:left="360" w:hanging="360"/>
      </w:pPr>
      <w:rPr>
        <w:rFonts w:cs="Times New Roman"/>
      </w:rPr>
    </w:lvl>
    <w:lvl w:ilvl="1">
      <w:start w:val="1"/>
      <w:numFmt w:val="lowerLetter"/>
      <w:lvlText w:val="%2)"/>
      <w:lvlJc w:val="left"/>
      <w:pPr>
        <w:tabs>
          <w:tab w:val="num" w:pos="284"/>
        </w:tabs>
        <w:ind w:left="567" w:hanging="283"/>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7"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Wingdings" w:hAnsi="Wingdings"/>
      </w:rPr>
    </w:lvl>
  </w:abstractNum>
  <w:abstractNum w:abstractNumId="68" w15:restartNumberingAfterBreak="0">
    <w:nsid w:val="00000083"/>
    <w:multiLevelType w:val="singleLevel"/>
    <w:tmpl w:val="00000083"/>
    <w:name w:val="WW8Num131"/>
    <w:lvl w:ilvl="0">
      <w:start w:val="1"/>
      <w:numFmt w:val="bullet"/>
      <w:lvlText w:val=""/>
      <w:lvlJc w:val="left"/>
      <w:pPr>
        <w:tabs>
          <w:tab w:val="num" w:pos="357"/>
        </w:tabs>
        <w:ind w:left="340" w:hanging="340"/>
      </w:pPr>
      <w:rPr>
        <w:rFonts w:ascii="Wingdings" w:hAnsi="Wingdings"/>
      </w:rPr>
    </w:lvl>
  </w:abstractNum>
  <w:abstractNum w:abstractNumId="69" w15:restartNumberingAfterBreak="0">
    <w:nsid w:val="00000086"/>
    <w:multiLevelType w:val="singleLevel"/>
    <w:tmpl w:val="00000086"/>
    <w:name w:val="WW8Num134"/>
    <w:lvl w:ilvl="0">
      <w:start w:val="1"/>
      <w:numFmt w:val="bullet"/>
      <w:lvlText w:val=""/>
      <w:lvlJc w:val="left"/>
      <w:pPr>
        <w:tabs>
          <w:tab w:val="num" w:pos="360"/>
        </w:tabs>
        <w:ind w:left="360" w:hanging="360"/>
      </w:pPr>
      <w:rPr>
        <w:rFonts w:ascii="Wingdings" w:hAnsi="Wingdings"/>
      </w:rPr>
    </w:lvl>
  </w:abstractNum>
  <w:abstractNum w:abstractNumId="70" w15:restartNumberingAfterBreak="0">
    <w:nsid w:val="00000087"/>
    <w:multiLevelType w:val="singleLevel"/>
    <w:tmpl w:val="00000087"/>
    <w:name w:val="WW8Num135"/>
    <w:lvl w:ilvl="0">
      <w:start w:val="1"/>
      <w:numFmt w:val="bullet"/>
      <w:lvlText w:val=""/>
      <w:lvlJc w:val="left"/>
      <w:pPr>
        <w:tabs>
          <w:tab w:val="num" w:pos="360"/>
        </w:tabs>
        <w:ind w:left="360" w:hanging="360"/>
      </w:pPr>
      <w:rPr>
        <w:rFonts w:ascii="Wingdings" w:hAnsi="Wingdings"/>
      </w:rPr>
    </w:lvl>
  </w:abstractNum>
  <w:abstractNum w:abstractNumId="71" w15:restartNumberingAfterBreak="0">
    <w:nsid w:val="00000088"/>
    <w:multiLevelType w:val="singleLevel"/>
    <w:tmpl w:val="00000088"/>
    <w:name w:val="WW8Num136"/>
    <w:lvl w:ilvl="0">
      <w:start w:val="1"/>
      <w:numFmt w:val="bullet"/>
      <w:lvlText w:val=""/>
      <w:lvlJc w:val="left"/>
      <w:pPr>
        <w:tabs>
          <w:tab w:val="num" w:pos="360"/>
        </w:tabs>
        <w:ind w:left="360" w:hanging="360"/>
      </w:pPr>
      <w:rPr>
        <w:rFonts w:ascii="Wingdings" w:hAnsi="Wingdings"/>
      </w:rPr>
    </w:lvl>
  </w:abstractNum>
  <w:abstractNum w:abstractNumId="72" w15:restartNumberingAfterBreak="0">
    <w:nsid w:val="0000008A"/>
    <w:multiLevelType w:val="singleLevel"/>
    <w:tmpl w:val="0000008A"/>
    <w:name w:val="WW8Num138"/>
    <w:lvl w:ilvl="0">
      <w:start w:val="1"/>
      <w:numFmt w:val="bullet"/>
      <w:lvlText w:val=""/>
      <w:lvlJc w:val="left"/>
      <w:pPr>
        <w:tabs>
          <w:tab w:val="num" w:pos="357"/>
        </w:tabs>
        <w:ind w:left="340" w:hanging="340"/>
      </w:pPr>
      <w:rPr>
        <w:rFonts w:ascii="Wingdings" w:hAnsi="Wingdings"/>
      </w:rPr>
    </w:lvl>
  </w:abstractNum>
  <w:abstractNum w:abstractNumId="73" w15:restartNumberingAfterBreak="0">
    <w:nsid w:val="0000008B"/>
    <w:multiLevelType w:val="singleLevel"/>
    <w:tmpl w:val="0000008B"/>
    <w:name w:val="WW8Num139"/>
    <w:lvl w:ilvl="0">
      <w:start w:val="1"/>
      <w:numFmt w:val="bullet"/>
      <w:lvlText w:val=""/>
      <w:lvlJc w:val="left"/>
      <w:pPr>
        <w:tabs>
          <w:tab w:val="num" w:pos="360"/>
        </w:tabs>
        <w:ind w:left="360" w:hanging="360"/>
      </w:pPr>
      <w:rPr>
        <w:rFonts w:ascii="Wingdings" w:hAnsi="Wingdings"/>
      </w:rPr>
    </w:lvl>
  </w:abstractNum>
  <w:abstractNum w:abstractNumId="74" w15:restartNumberingAfterBreak="0">
    <w:nsid w:val="0000008C"/>
    <w:multiLevelType w:val="singleLevel"/>
    <w:tmpl w:val="0000008C"/>
    <w:name w:val="WW8Num140"/>
    <w:lvl w:ilvl="0">
      <w:start w:val="1"/>
      <w:numFmt w:val="lowerLetter"/>
      <w:lvlText w:val="%1)"/>
      <w:lvlJc w:val="left"/>
      <w:pPr>
        <w:tabs>
          <w:tab w:val="num" w:pos="360"/>
        </w:tabs>
        <w:ind w:left="643" w:hanging="283"/>
      </w:pPr>
      <w:rPr>
        <w:rFonts w:cs="Times New Roman"/>
      </w:rPr>
    </w:lvl>
  </w:abstractNum>
  <w:abstractNum w:abstractNumId="75" w15:restartNumberingAfterBreak="0">
    <w:nsid w:val="0000008E"/>
    <w:multiLevelType w:val="singleLevel"/>
    <w:tmpl w:val="0000008E"/>
    <w:name w:val="WW8Num142"/>
    <w:lvl w:ilvl="0">
      <w:start w:val="1"/>
      <w:numFmt w:val="bullet"/>
      <w:lvlText w:val=""/>
      <w:lvlJc w:val="left"/>
      <w:pPr>
        <w:tabs>
          <w:tab w:val="num" w:pos="0"/>
        </w:tabs>
      </w:pPr>
      <w:rPr>
        <w:rFonts w:ascii="Symbol" w:hAnsi="Symbol"/>
        <w:b w:val="0"/>
      </w:rPr>
    </w:lvl>
  </w:abstractNum>
  <w:abstractNum w:abstractNumId="76" w15:restartNumberingAfterBreak="0">
    <w:nsid w:val="0000008F"/>
    <w:multiLevelType w:val="singleLevel"/>
    <w:tmpl w:val="0000008F"/>
    <w:name w:val="WW8Num143"/>
    <w:lvl w:ilvl="0">
      <w:start w:val="1"/>
      <w:numFmt w:val="decimal"/>
      <w:lvlText w:val="%1."/>
      <w:lvlJc w:val="left"/>
      <w:pPr>
        <w:tabs>
          <w:tab w:val="num" w:pos="284"/>
        </w:tabs>
        <w:ind w:left="284" w:hanging="284"/>
      </w:pPr>
      <w:rPr>
        <w:rFonts w:cs="Times New Roman"/>
      </w:rPr>
    </w:lvl>
  </w:abstractNum>
  <w:abstractNum w:abstractNumId="77" w15:restartNumberingAfterBreak="0">
    <w:nsid w:val="00000090"/>
    <w:multiLevelType w:val="singleLevel"/>
    <w:tmpl w:val="00000090"/>
    <w:name w:val="WW8Num144"/>
    <w:lvl w:ilvl="0">
      <w:start w:val="1"/>
      <w:numFmt w:val="bullet"/>
      <w:lvlText w:val=""/>
      <w:lvlJc w:val="left"/>
      <w:pPr>
        <w:tabs>
          <w:tab w:val="num" w:pos="1307"/>
        </w:tabs>
        <w:ind w:left="1344" w:hanging="454"/>
      </w:pPr>
      <w:rPr>
        <w:rFonts w:ascii="Symbol" w:hAnsi="Symbol"/>
        <w:color w:val="000000"/>
      </w:rPr>
    </w:lvl>
  </w:abstractNum>
  <w:abstractNum w:abstractNumId="78" w15:restartNumberingAfterBreak="0">
    <w:nsid w:val="00000093"/>
    <w:multiLevelType w:val="singleLevel"/>
    <w:tmpl w:val="00000093"/>
    <w:name w:val="WW8Num147"/>
    <w:lvl w:ilvl="0">
      <w:start w:val="1"/>
      <w:numFmt w:val="bullet"/>
      <w:lvlText w:val=""/>
      <w:lvlJc w:val="left"/>
      <w:pPr>
        <w:tabs>
          <w:tab w:val="num" w:pos="360"/>
        </w:tabs>
        <w:ind w:left="360" w:hanging="360"/>
      </w:pPr>
      <w:rPr>
        <w:rFonts w:ascii="Wingdings" w:hAnsi="Wingdings"/>
      </w:rPr>
    </w:lvl>
  </w:abstractNum>
  <w:abstractNum w:abstractNumId="79" w15:restartNumberingAfterBreak="0">
    <w:nsid w:val="00000098"/>
    <w:multiLevelType w:val="singleLevel"/>
    <w:tmpl w:val="00000098"/>
    <w:name w:val="WW8Num152"/>
    <w:lvl w:ilvl="0">
      <w:start w:val="1"/>
      <w:numFmt w:val="bullet"/>
      <w:lvlText w:val=""/>
      <w:lvlJc w:val="left"/>
      <w:pPr>
        <w:tabs>
          <w:tab w:val="num" w:pos="360"/>
        </w:tabs>
        <w:ind w:left="360" w:hanging="360"/>
      </w:pPr>
      <w:rPr>
        <w:rFonts w:ascii="Wingdings" w:hAnsi="Wingdings"/>
      </w:rPr>
    </w:lvl>
  </w:abstractNum>
  <w:abstractNum w:abstractNumId="80" w15:restartNumberingAfterBreak="0">
    <w:nsid w:val="00000099"/>
    <w:multiLevelType w:val="singleLevel"/>
    <w:tmpl w:val="00000099"/>
    <w:name w:val="WW8Num153"/>
    <w:lvl w:ilvl="0">
      <w:start w:val="1"/>
      <w:numFmt w:val="bullet"/>
      <w:lvlText w:val=""/>
      <w:lvlJc w:val="left"/>
      <w:pPr>
        <w:tabs>
          <w:tab w:val="num" w:pos="360"/>
        </w:tabs>
        <w:ind w:left="360" w:hanging="360"/>
      </w:pPr>
      <w:rPr>
        <w:rFonts w:ascii="Wingdings" w:hAnsi="Wingdings"/>
      </w:rPr>
    </w:lvl>
  </w:abstractNum>
  <w:abstractNum w:abstractNumId="81" w15:restartNumberingAfterBreak="0">
    <w:nsid w:val="0000009A"/>
    <w:multiLevelType w:val="singleLevel"/>
    <w:tmpl w:val="0000009A"/>
    <w:name w:val="WW8Num154"/>
    <w:lvl w:ilvl="0">
      <w:start w:val="1"/>
      <w:numFmt w:val="bullet"/>
      <w:lvlText w:val=""/>
      <w:lvlJc w:val="left"/>
      <w:pPr>
        <w:tabs>
          <w:tab w:val="num" w:pos="360"/>
        </w:tabs>
        <w:ind w:left="360" w:hanging="360"/>
      </w:pPr>
      <w:rPr>
        <w:rFonts w:ascii="Wingdings" w:hAnsi="Wingdings"/>
      </w:rPr>
    </w:lvl>
  </w:abstractNum>
  <w:abstractNum w:abstractNumId="82" w15:restartNumberingAfterBreak="0">
    <w:nsid w:val="0000009B"/>
    <w:multiLevelType w:val="singleLevel"/>
    <w:tmpl w:val="0000009B"/>
    <w:name w:val="WW8Num155"/>
    <w:lvl w:ilvl="0">
      <w:start w:val="1"/>
      <w:numFmt w:val="bullet"/>
      <w:lvlText w:val=""/>
      <w:lvlJc w:val="left"/>
      <w:pPr>
        <w:tabs>
          <w:tab w:val="num" w:pos="360"/>
        </w:tabs>
        <w:ind w:left="360" w:hanging="360"/>
      </w:pPr>
      <w:rPr>
        <w:rFonts w:ascii="Wingdings" w:hAnsi="Wingdings"/>
      </w:rPr>
    </w:lvl>
  </w:abstractNum>
  <w:abstractNum w:abstractNumId="83" w15:restartNumberingAfterBreak="0">
    <w:nsid w:val="0000009F"/>
    <w:multiLevelType w:val="singleLevel"/>
    <w:tmpl w:val="0000009F"/>
    <w:name w:val="WW8Num159"/>
    <w:lvl w:ilvl="0">
      <w:start w:val="1"/>
      <w:numFmt w:val="bullet"/>
      <w:lvlText w:val=""/>
      <w:lvlJc w:val="left"/>
      <w:pPr>
        <w:tabs>
          <w:tab w:val="num" w:pos="720"/>
        </w:tabs>
        <w:ind w:left="720" w:hanging="360"/>
      </w:pPr>
      <w:rPr>
        <w:rFonts w:ascii="Wingdings" w:hAnsi="Wingdings"/>
      </w:rPr>
    </w:lvl>
  </w:abstractNum>
  <w:abstractNum w:abstractNumId="84" w15:restartNumberingAfterBreak="0">
    <w:nsid w:val="000000A1"/>
    <w:multiLevelType w:val="singleLevel"/>
    <w:tmpl w:val="000000A1"/>
    <w:name w:val="WW8Num161"/>
    <w:lvl w:ilvl="0">
      <w:start w:val="1"/>
      <w:numFmt w:val="bullet"/>
      <w:lvlText w:val=""/>
      <w:lvlJc w:val="left"/>
      <w:pPr>
        <w:tabs>
          <w:tab w:val="num" w:pos="360"/>
        </w:tabs>
        <w:ind w:left="360" w:hanging="360"/>
      </w:pPr>
      <w:rPr>
        <w:rFonts w:ascii="Wingdings" w:hAnsi="Wingdings"/>
      </w:rPr>
    </w:lvl>
  </w:abstractNum>
  <w:abstractNum w:abstractNumId="85" w15:restartNumberingAfterBreak="0">
    <w:nsid w:val="000000A2"/>
    <w:multiLevelType w:val="singleLevel"/>
    <w:tmpl w:val="000000A2"/>
    <w:name w:val="WW8Num162"/>
    <w:lvl w:ilvl="0">
      <w:start w:val="1"/>
      <w:numFmt w:val="bullet"/>
      <w:lvlText w:val=""/>
      <w:lvlJc w:val="left"/>
      <w:pPr>
        <w:tabs>
          <w:tab w:val="num" w:pos="357"/>
        </w:tabs>
        <w:ind w:left="340" w:hanging="340"/>
      </w:pPr>
      <w:rPr>
        <w:rFonts w:ascii="Wingdings" w:hAnsi="Wingdings"/>
      </w:rPr>
    </w:lvl>
  </w:abstractNum>
  <w:abstractNum w:abstractNumId="86" w15:restartNumberingAfterBreak="0">
    <w:nsid w:val="000000A3"/>
    <w:multiLevelType w:val="singleLevel"/>
    <w:tmpl w:val="000000A3"/>
    <w:name w:val="WW8Num163"/>
    <w:lvl w:ilvl="0">
      <w:start w:val="1"/>
      <w:numFmt w:val="bullet"/>
      <w:lvlText w:val=""/>
      <w:lvlJc w:val="left"/>
      <w:pPr>
        <w:tabs>
          <w:tab w:val="num" w:pos="357"/>
        </w:tabs>
        <w:ind w:left="340" w:hanging="340"/>
      </w:pPr>
      <w:rPr>
        <w:rFonts w:ascii="Wingdings" w:hAnsi="Wingdings"/>
      </w:rPr>
    </w:lvl>
  </w:abstractNum>
  <w:abstractNum w:abstractNumId="87" w15:restartNumberingAfterBreak="0">
    <w:nsid w:val="000000A4"/>
    <w:multiLevelType w:val="singleLevel"/>
    <w:tmpl w:val="000000A4"/>
    <w:name w:val="WW8Num164"/>
    <w:lvl w:ilvl="0">
      <w:start w:val="1"/>
      <w:numFmt w:val="bullet"/>
      <w:lvlText w:val=""/>
      <w:lvlJc w:val="left"/>
      <w:pPr>
        <w:tabs>
          <w:tab w:val="num" w:pos="360"/>
        </w:tabs>
        <w:ind w:left="360" w:hanging="360"/>
      </w:pPr>
      <w:rPr>
        <w:rFonts w:ascii="Wingdings" w:hAnsi="Wingdings"/>
      </w:rPr>
    </w:lvl>
  </w:abstractNum>
  <w:abstractNum w:abstractNumId="88" w15:restartNumberingAfterBreak="0">
    <w:nsid w:val="000000A5"/>
    <w:multiLevelType w:val="singleLevel"/>
    <w:tmpl w:val="000000A5"/>
    <w:name w:val="WW8Num165"/>
    <w:lvl w:ilvl="0">
      <w:start w:val="1"/>
      <w:numFmt w:val="bullet"/>
      <w:lvlText w:val=""/>
      <w:lvlJc w:val="left"/>
      <w:pPr>
        <w:tabs>
          <w:tab w:val="num" w:pos="360"/>
        </w:tabs>
        <w:ind w:left="360" w:hanging="360"/>
      </w:pPr>
      <w:rPr>
        <w:rFonts w:ascii="Wingdings" w:hAnsi="Wingdings"/>
      </w:rPr>
    </w:lvl>
  </w:abstractNum>
  <w:abstractNum w:abstractNumId="89" w15:restartNumberingAfterBreak="0">
    <w:nsid w:val="000000A7"/>
    <w:multiLevelType w:val="singleLevel"/>
    <w:tmpl w:val="000000A7"/>
    <w:name w:val="WW8Num167"/>
    <w:lvl w:ilvl="0">
      <w:start w:val="1"/>
      <w:numFmt w:val="bullet"/>
      <w:lvlText w:val=""/>
      <w:lvlJc w:val="left"/>
      <w:pPr>
        <w:tabs>
          <w:tab w:val="num" w:pos="0"/>
        </w:tabs>
      </w:pPr>
      <w:rPr>
        <w:rFonts w:ascii="Symbol" w:hAnsi="Symbol"/>
      </w:rPr>
    </w:lvl>
  </w:abstractNum>
  <w:abstractNum w:abstractNumId="90" w15:restartNumberingAfterBreak="0">
    <w:nsid w:val="000000A8"/>
    <w:multiLevelType w:val="singleLevel"/>
    <w:tmpl w:val="000000A8"/>
    <w:name w:val="WW8Num168"/>
    <w:lvl w:ilvl="0">
      <w:start w:val="1"/>
      <w:numFmt w:val="bullet"/>
      <w:lvlText w:val=""/>
      <w:lvlJc w:val="left"/>
      <w:pPr>
        <w:tabs>
          <w:tab w:val="num" w:pos="567"/>
        </w:tabs>
        <w:ind w:left="567"/>
      </w:pPr>
      <w:rPr>
        <w:rFonts w:ascii="Symbol" w:hAnsi="Symbol"/>
        <w:color w:val="auto"/>
      </w:rPr>
    </w:lvl>
  </w:abstractNum>
  <w:abstractNum w:abstractNumId="91" w15:restartNumberingAfterBreak="0">
    <w:nsid w:val="000000A9"/>
    <w:multiLevelType w:val="singleLevel"/>
    <w:tmpl w:val="000000A9"/>
    <w:name w:val="WW8Num169"/>
    <w:lvl w:ilvl="0">
      <w:start w:val="1"/>
      <w:numFmt w:val="bullet"/>
      <w:lvlText w:val=""/>
      <w:lvlJc w:val="left"/>
      <w:pPr>
        <w:tabs>
          <w:tab w:val="num" w:pos="90"/>
        </w:tabs>
        <w:ind w:left="90"/>
      </w:pPr>
      <w:rPr>
        <w:rFonts w:ascii="Symbol" w:hAnsi="Symbol"/>
      </w:rPr>
    </w:lvl>
  </w:abstractNum>
  <w:abstractNum w:abstractNumId="92" w15:restartNumberingAfterBreak="0">
    <w:nsid w:val="000000AC"/>
    <w:multiLevelType w:val="singleLevel"/>
    <w:tmpl w:val="000000AC"/>
    <w:name w:val="WW8Num172"/>
    <w:lvl w:ilvl="0">
      <w:start w:val="1"/>
      <w:numFmt w:val="bullet"/>
      <w:lvlText w:val=""/>
      <w:lvlJc w:val="left"/>
      <w:pPr>
        <w:tabs>
          <w:tab w:val="num" w:pos="360"/>
        </w:tabs>
        <w:ind w:left="360" w:hanging="360"/>
      </w:pPr>
      <w:rPr>
        <w:rFonts w:ascii="Wingdings" w:hAnsi="Wingdings"/>
      </w:rPr>
    </w:lvl>
  </w:abstractNum>
  <w:abstractNum w:abstractNumId="93" w15:restartNumberingAfterBreak="0">
    <w:nsid w:val="000000AD"/>
    <w:multiLevelType w:val="multilevel"/>
    <w:tmpl w:val="48DED4A0"/>
    <w:name w:val="WW8Num173"/>
    <w:lvl w:ilvl="0">
      <w:start w:val="1"/>
      <w:numFmt w:val="decimal"/>
      <w:lvlText w:val="%1."/>
      <w:lvlJc w:val="left"/>
      <w:pPr>
        <w:tabs>
          <w:tab w:val="num" w:pos="284"/>
        </w:tabs>
        <w:ind w:left="284" w:hanging="284"/>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4" w15:restartNumberingAfterBreak="0">
    <w:nsid w:val="000000B1"/>
    <w:multiLevelType w:val="multilevel"/>
    <w:tmpl w:val="000000B1"/>
    <w:name w:val="WW8Num177"/>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5" w15:restartNumberingAfterBreak="0">
    <w:nsid w:val="000000B6"/>
    <w:multiLevelType w:val="singleLevel"/>
    <w:tmpl w:val="000000B6"/>
    <w:name w:val="WW8Num182"/>
    <w:lvl w:ilvl="0">
      <w:start w:val="1"/>
      <w:numFmt w:val="decimal"/>
      <w:lvlText w:val="%1."/>
      <w:lvlJc w:val="left"/>
      <w:pPr>
        <w:tabs>
          <w:tab w:val="num" w:pos="360"/>
        </w:tabs>
        <w:ind w:left="360" w:hanging="360"/>
      </w:pPr>
      <w:rPr>
        <w:rFonts w:cs="Times New Roman"/>
      </w:rPr>
    </w:lvl>
  </w:abstractNum>
  <w:abstractNum w:abstractNumId="96" w15:restartNumberingAfterBreak="0">
    <w:nsid w:val="000000B7"/>
    <w:multiLevelType w:val="singleLevel"/>
    <w:tmpl w:val="66E24196"/>
    <w:name w:val="WW8Num183"/>
    <w:lvl w:ilvl="0">
      <w:start w:val="1"/>
      <w:numFmt w:val="decimal"/>
      <w:lvlText w:val="(%1)"/>
      <w:lvlJc w:val="left"/>
      <w:pPr>
        <w:tabs>
          <w:tab w:val="num" w:pos="0"/>
        </w:tabs>
        <w:ind w:left="720" w:hanging="360"/>
      </w:pPr>
      <w:rPr>
        <w:rFonts w:cs="Bookman"/>
        <w:b/>
      </w:rPr>
    </w:lvl>
  </w:abstractNum>
  <w:abstractNum w:abstractNumId="97" w15:restartNumberingAfterBreak="0">
    <w:nsid w:val="000000B8"/>
    <w:multiLevelType w:val="singleLevel"/>
    <w:tmpl w:val="000000B8"/>
    <w:name w:val="WW8Num184"/>
    <w:lvl w:ilvl="0">
      <w:start w:val="1"/>
      <w:numFmt w:val="bullet"/>
      <w:lvlText w:val=""/>
      <w:lvlJc w:val="left"/>
      <w:pPr>
        <w:tabs>
          <w:tab w:val="num" w:pos="360"/>
        </w:tabs>
        <w:ind w:left="360" w:hanging="360"/>
      </w:pPr>
      <w:rPr>
        <w:rFonts w:ascii="Wingdings" w:hAnsi="Wingdings"/>
      </w:rPr>
    </w:lvl>
  </w:abstractNum>
  <w:abstractNum w:abstractNumId="98" w15:restartNumberingAfterBreak="0">
    <w:nsid w:val="000000B9"/>
    <w:multiLevelType w:val="singleLevel"/>
    <w:tmpl w:val="000000B9"/>
    <w:name w:val="WW8Num185"/>
    <w:lvl w:ilvl="0">
      <w:start w:val="1"/>
      <w:numFmt w:val="bullet"/>
      <w:lvlText w:val=""/>
      <w:lvlJc w:val="left"/>
      <w:pPr>
        <w:tabs>
          <w:tab w:val="num" w:pos="720"/>
        </w:tabs>
        <w:ind w:left="720" w:hanging="360"/>
      </w:pPr>
      <w:rPr>
        <w:rFonts w:ascii="Symbol" w:hAnsi="Symbol"/>
      </w:rPr>
    </w:lvl>
  </w:abstractNum>
  <w:abstractNum w:abstractNumId="99" w15:restartNumberingAfterBreak="0">
    <w:nsid w:val="000000BB"/>
    <w:multiLevelType w:val="singleLevel"/>
    <w:tmpl w:val="000000BB"/>
    <w:name w:val="WW8Num187"/>
    <w:lvl w:ilvl="0">
      <w:start w:val="1"/>
      <w:numFmt w:val="bullet"/>
      <w:lvlText w:val=""/>
      <w:lvlJc w:val="left"/>
      <w:pPr>
        <w:tabs>
          <w:tab w:val="num" w:pos="360"/>
        </w:tabs>
        <w:ind w:left="360" w:hanging="360"/>
      </w:pPr>
      <w:rPr>
        <w:rFonts w:ascii="Wingdings" w:hAnsi="Wingdings"/>
      </w:rPr>
    </w:lvl>
  </w:abstractNum>
  <w:abstractNum w:abstractNumId="100" w15:restartNumberingAfterBreak="0">
    <w:nsid w:val="000000BC"/>
    <w:multiLevelType w:val="singleLevel"/>
    <w:tmpl w:val="000000BC"/>
    <w:name w:val="WW8Num188"/>
    <w:lvl w:ilvl="0">
      <w:start w:val="1"/>
      <w:numFmt w:val="bullet"/>
      <w:lvlText w:val=""/>
      <w:lvlJc w:val="left"/>
      <w:pPr>
        <w:ind w:left="1287" w:hanging="360"/>
      </w:pPr>
      <w:rPr>
        <w:rFonts w:ascii="Symbol" w:hAnsi="Symbol"/>
      </w:rPr>
    </w:lvl>
  </w:abstractNum>
  <w:abstractNum w:abstractNumId="101" w15:restartNumberingAfterBreak="0">
    <w:nsid w:val="000000BD"/>
    <w:multiLevelType w:val="singleLevel"/>
    <w:tmpl w:val="000000BD"/>
    <w:name w:val="WW8Num189"/>
    <w:lvl w:ilvl="0">
      <w:start w:val="1"/>
      <w:numFmt w:val="bullet"/>
      <w:lvlText w:val=""/>
      <w:lvlJc w:val="left"/>
      <w:pPr>
        <w:tabs>
          <w:tab w:val="num" w:pos="360"/>
        </w:tabs>
        <w:ind w:left="360" w:hanging="360"/>
      </w:pPr>
      <w:rPr>
        <w:rFonts w:ascii="Wingdings" w:hAnsi="Wingdings"/>
      </w:rPr>
    </w:lvl>
  </w:abstractNum>
  <w:abstractNum w:abstractNumId="102" w15:restartNumberingAfterBreak="0">
    <w:nsid w:val="000000BF"/>
    <w:multiLevelType w:val="multilevel"/>
    <w:tmpl w:val="341A5A08"/>
    <w:name w:val="WW8Num191"/>
    <w:lvl w:ilvl="0">
      <w:start w:val="1"/>
      <w:numFmt w:val="decimal"/>
      <w:lvlText w:val="%1."/>
      <w:lvlJc w:val="left"/>
      <w:pPr>
        <w:tabs>
          <w:tab w:val="num" w:pos="984"/>
        </w:tabs>
        <w:ind w:left="984"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3" w15:restartNumberingAfterBreak="0">
    <w:nsid w:val="000000C0"/>
    <w:multiLevelType w:val="singleLevel"/>
    <w:tmpl w:val="000000C0"/>
    <w:name w:val="WW8Num192"/>
    <w:lvl w:ilvl="0">
      <w:start w:val="1"/>
      <w:numFmt w:val="bullet"/>
      <w:lvlText w:val=""/>
      <w:lvlJc w:val="left"/>
      <w:pPr>
        <w:tabs>
          <w:tab w:val="num" w:pos="360"/>
        </w:tabs>
        <w:ind w:left="360" w:hanging="360"/>
      </w:pPr>
      <w:rPr>
        <w:rFonts w:ascii="Wingdings" w:hAnsi="Wingdings"/>
      </w:rPr>
    </w:lvl>
  </w:abstractNum>
  <w:abstractNum w:abstractNumId="104" w15:restartNumberingAfterBreak="0">
    <w:nsid w:val="000000C1"/>
    <w:multiLevelType w:val="multilevel"/>
    <w:tmpl w:val="000000C1"/>
    <w:name w:val="WW8Num193"/>
    <w:lvl w:ilvl="0">
      <w:start w:val="1"/>
      <w:numFmt w:val="bullet"/>
      <w:lvlText w:val=""/>
      <w:lvlJc w:val="left"/>
      <w:pPr>
        <w:tabs>
          <w:tab w:val="num" w:pos="0"/>
        </w:tabs>
      </w:pPr>
      <w:rPr>
        <w:rFonts w:ascii="Symbol" w:hAnsi="Symbol"/>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05" w15:restartNumberingAfterBreak="0">
    <w:nsid w:val="000000C2"/>
    <w:multiLevelType w:val="singleLevel"/>
    <w:tmpl w:val="000000C2"/>
    <w:name w:val="WW8Num194"/>
    <w:lvl w:ilvl="0">
      <w:start w:val="1"/>
      <w:numFmt w:val="bullet"/>
      <w:lvlText w:val=""/>
      <w:lvlJc w:val="left"/>
      <w:pPr>
        <w:tabs>
          <w:tab w:val="num" w:pos="360"/>
        </w:tabs>
        <w:ind w:left="360" w:hanging="360"/>
      </w:pPr>
      <w:rPr>
        <w:rFonts w:ascii="Wingdings" w:hAnsi="Wingdings"/>
      </w:rPr>
    </w:lvl>
  </w:abstractNum>
  <w:abstractNum w:abstractNumId="106" w15:restartNumberingAfterBreak="0">
    <w:nsid w:val="000000C3"/>
    <w:multiLevelType w:val="multilevel"/>
    <w:tmpl w:val="000000C3"/>
    <w:name w:val="WW8Num195"/>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7" w15:restartNumberingAfterBreak="0">
    <w:nsid w:val="000000C4"/>
    <w:multiLevelType w:val="singleLevel"/>
    <w:tmpl w:val="000000C4"/>
    <w:name w:val="WW8Num196"/>
    <w:lvl w:ilvl="0">
      <w:start w:val="1"/>
      <w:numFmt w:val="bullet"/>
      <w:lvlText w:val=""/>
      <w:lvlJc w:val="left"/>
      <w:pPr>
        <w:tabs>
          <w:tab w:val="num" w:pos="1068"/>
        </w:tabs>
        <w:ind w:left="1068" w:hanging="360"/>
      </w:pPr>
      <w:rPr>
        <w:rFonts w:ascii="Symbol" w:hAnsi="Symbol"/>
      </w:rPr>
    </w:lvl>
  </w:abstractNum>
  <w:abstractNum w:abstractNumId="108" w15:restartNumberingAfterBreak="0">
    <w:nsid w:val="000000C5"/>
    <w:multiLevelType w:val="singleLevel"/>
    <w:tmpl w:val="000000C5"/>
    <w:name w:val="WW8Num197"/>
    <w:lvl w:ilvl="0">
      <w:start w:val="1"/>
      <w:numFmt w:val="bullet"/>
      <w:lvlText w:val=""/>
      <w:lvlJc w:val="left"/>
      <w:pPr>
        <w:tabs>
          <w:tab w:val="num" w:pos="360"/>
        </w:tabs>
        <w:ind w:left="360" w:hanging="360"/>
      </w:pPr>
      <w:rPr>
        <w:rFonts w:ascii="Wingdings" w:hAnsi="Wingdings"/>
      </w:rPr>
    </w:lvl>
  </w:abstractNum>
  <w:abstractNum w:abstractNumId="109" w15:restartNumberingAfterBreak="0">
    <w:nsid w:val="000000C7"/>
    <w:multiLevelType w:val="singleLevel"/>
    <w:tmpl w:val="000000C7"/>
    <w:name w:val="WW8Num199"/>
    <w:lvl w:ilvl="0">
      <w:start w:val="1"/>
      <w:numFmt w:val="bullet"/>
      <w:lvlText w:val=""/>
      <w:lvlJc w:val="left"/>
      <w:pPr>
        <w:tabs>
          <w:tab w:val="num" w:pos="357"/>
        </w:tabs>
        <w:ind w:left="340" w:hanging="340"/>
      </w:pPr>
      <w:rPr>
        <w:rFonts w:ascii="Wingdings" w:hAnsi="Wingdings"/>
      </w:rPr>
    </w:lvl>
  </w:abstractNum>
  <w:abstractNum w:abstractNumId="110" w15:restartNumberingAfterBreak="0">
    <w:nsid w:val="000000C8"/>
    <w:multiLevelType w:val="singleLevel"/>
    <w:tmpl w:val="000000C8"/>
    <w:name w:val="WW8Num200"/>
    <w:lvl w:ilvl="0">
      <w:start w:val="1"/>
      <w:numFmt w:val="bullet"/>
      <w:lvlText w:val=""/>
      <w:lvlJc w:val="left"/>
      <w:pPr>
        <w:tabs>
          <w:tab w:val="num" w:pos="360"/>
        </w:tabs>
        <w:ind w:left="360" w:hanging="360"/>
      </w:pPr>
      <w:rPr>
        <w:rFonts w:ascii="Wingdings" w:hAnsi="Wingdings"/>
      </w:rPr>
    </w:lvl>
  </w:abstractNum>
  <w:abstractNum w:abstractNumId="111" w15:restartNumberingAfterBreak="0">
    <w:nsid w:val="000000C9"/>
    <w:multiLevelType w:val="singleLevel"/>
    <w:tmpl w:val="000000C9"/>
    <w:name w:val="WW8Num201"/>
    <w:lvl w:ilvl="0">
      <w:start w:val="1"/>
      <w:numFmt w:val="bullet"/>
      <w:lvlText w:val=""/>
      <w:lvlJc w:val="left"/>
      <w:pPr>
        <w:tabs>
          <w:tab w:val="num" w:pos="360"/>
        </w:tabs>
        <w:ind w:left="360" w:hanging="360"/>
      </w:pPr>
      <w:rPr>
        <w:rFonts w:ascii="Wingdings" w:hAnsi="Wingdings"/>
      </w:rPr>
    </w:lvl>
  </w:abstractNum>
  <w:abstractNum w:abstractNumId="112" w15:restartNumberingAfterBreak="0">
    <w:nsid w:val="000000CA"/>
    <w:multiLevelType w:val="singleLevel"/>
    <w:tmpl w:val="000000CA"/>
    <w:name w:val="WW8Num202"/>
    <w:lvl w:ilvl="0">
      <w:start w:val="1"/>
      <w:numFmt w:val="bullet"/>
      <w:lvlText w:val=""/>
      <w:lvlJc w:val="left"/>
      <w:pPr>
        <w:tabs>
          <w:tab w:val="num" w:pos="357"/>
        </w:tabs>
        <w:ind w:left="340" w:hanging="340"/>
      </w:pPr>
      <w:rPr>
        <w:rFonts w:ascii="Wingdings" w:hAnsi="Wingdings"/>
      </w:rPr>
    </w:lvl>
  </w:abstractNum>
  <w:abstractNum w:abstractNumId="113" w15:restartNumberingAfterBreak="0">
    <w:nsid w:val="000000CB"/>
    <w:multiLevelType w:val="multilevel"/>
    <w:tmpl w:val="000000CB"/>
    <w:name w:val="WW8Num203"/>
    <w:lvl w:ilvl="0">
      <w:start w:val="1"/>
      <w:numFmt w:val="decimal"/>
      <w:lvlText w:val="%1."/>
      <w:lvlJc w:val="left"/>
      <w:pPr>
        <w:tabs>
          <w:tab w:val="num" w:pos="284"/>
        </w:tabs>
        <w:ind w:left="284" w:hanging="284"/>
      </w:pPr>
      <w:rPr>
        <w:rFonts w:cs="Times New Roman"/>
      </w:rPr>
    </w:lvl>
    <w:lvl w:ilvl="1">
      <w:start w:val="1"/>
      <w:numFmt w:val="lowerLetter"/>
      <w:lvlText w:val="%2)"/>
      <w:lvlJc w:val="left"/>
      <w:pPr>
        <w:tabs>
          <w:tab w:val="num" w:pos="284"/>
        </w:tabs>
        <w:ind w:left="567" w:hanging="283"/>
      </w:pPr>
      <w:rPr>
        <w:rFonts w:cs="Times New Roman"/>
      </w:rPr>
    </w:lvl>
    <w:lvl w:ilvl="2">
      <w:start w:val="1"/>
      <w:numFmt w:val="decimal"/>
      <w:lvlText w:val="%3."/>
      <w:lvlJc w:val="left"/>
      <w:pPr>
        <w:tabs>
          <w:tab w:val="num" w:pos="2264"/>
        </w:tabs>
        <w:ind w:left="2264" w:hanging="284"/>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4" w15:restartNumberingAfterBreak="0">
    <w:nsid w:val="000000CD"/>
    <w:multiLevelType w:val="singleLevel"/>
    <w:tmpl w:val="000000CD"/>
    <w:name w:val="WW8Num205"/>
    <w:lvl w:ilvl="0">
      <w:start w:val="1"/>
      <w:numFmt w:val="bullet"/>
      <w:lvlText w:val=""/>
      <w:lvlJc w:val="left"/>
      <w:pPr>
        <w:tabs>
          <w:tab w:val="num" w:pos="357"/>
        </w:tabs>
        <w:ind w:left="340" w:hanging="340"/>
      </w:pPr>
      <w:rPr>
        <w:rFonts w:ascii="Wingdings" w:hAnsi="Wingdings"/>
      </w:rPr>
    </w:lvl>
  </w:abstractNum>
  <w:abstractNum w:abstractNumId="115" w15:restartNumberingAfterBreak="0">
    <w:nsid w:val="000000D0"/>
    <w:multiLevelType w:val="singleLevel"/>
    <w:tmpl w:val="000000D0"/>
    <w:name w:val="WW8Num208"/>
    <w:lvl w:ilvl="0">
      <w:start w:val="2"/>
      <w:numFmt w:val="bullet"/>
      <w:lvlText w:val="-"/>
      <w:lvlJc w:val="left"/>
      <w:pPr>
        <w:tabs>
          <w:tab w:val="num" w:pos="720"/>
        </w:tabs>
        <w:ind w:left="720" w:hanging="360"/>
      </w:pPr>
      <w:rPr>
        <w:rFonts w:ascii="Times New Roman" w:hAnsi="Times New Roman"/>
      </w:rPr>
    </w:lvl>
  </w:abstractNum>
  <w:abstractNum w:abstractNumId="116" w15:restartNumberingAfterBreak="0">
    <w:nsid w:val="000000D1"/>
    <w:multiLevelType w:val="singleLevel"/>
    <w:tmpl w:val="000000D1"/>
    <w:name w:val="WW8Num209"/>
    <w:lvl w:ilvl="0">
      <w:start w:val="1"/>
      <w:numFmt w:val="bullet"/>
      <w:lvlText w:val=""/>
      <w:lvlJc w:val="left"/>
      <w:pPr>
        <w:tabs>
          <w:tab w:val="num" w:pos="360"/>
        </w:tabs>
        <w:ind w:left="360" w:hanging="360"/>
      </w:pPr>
      <w:rPr>
        <w:rFonts w:ascii="Wingdings" w:hAnsi="Wingdings"/>
      </w:rPr>
    </w:lvl>
  </w:abstractNum>
  <w:abstractNum w:abstractNumId="117" w15:restartNumberingAfterBreak="0">
    <w:nsid w:val="000000D2"/>
    <w:multiLevelType w:val="singleLevel"/>
    <w:tmpl w:val="000000D2"/>
    <w:name w:val="WW8Num210"/>
    <w:lvl w:ilvl="0">
      <w:start w:val="1"/>
      <w:numFmt w:val="bullet"/>
      <w:lvlText w:val=""/>
      <w:lvlJc w:val="left"/>
      <w:pPr>
        <w:tabs>
          <w:tab w:val="num" w:pos="360"/>
        </w:tabs>
        <w:ind w:left="360" w:hanging="360"/>
      </w:pPr>
      <w:rPr>
        <w:rFonts w:ascii="Wingdings" w:hAnsi="Wingdings"/>
      </w:rPr>
    </w:lvl>
  </w:abstractNum>
  <w:abstractNum w:abstractNumId="118" w15:restartNumberingAfterBreak="0">
    <w:nsid w:val="000000D3"/>
    <w:multiLevelType w:val="singleLevel"/>
    <w:tmpl w:val="000000D3"/>
    <w:name w:val="WW8Num211"/>
    <w:lvl w:ilvl="0">
      <w:start w:val="1"/>
      <w:numFmt w:val="bullet"/>
      <w:lvlText w:val=""/>
      <w:lvlJc w:val="left"/>
      <w:pPr>
        <w:tabs>
          <w:tab w:val="num" w:pos="357"/>
        </w:tabs>
        <w:ind w:left="340" w:hanging="340"/>
      </w:pPr>
      <w:rPr>
        <w:rFonts w:ascii="Wingdings" w:hAnsi="Wingdings"/>
      </w:rPr>
    </w:lvl>
  </w:abstractNum>
  <w:abstractNum w:abstractNumId="119" w15:restartNumberingAfterBreak="0">
    <w:nsid w:val="000000D4"/>
    <w:multiLevelType w:val="singleLevel"/>
    <w:tmpl w:val="000000D4"/>
    <w:name w:val="WW8Num212"/>
    <w:lvl w:ilvl="0">
      <w:start w:val="1"/>
      <w:numFmt w:val="bullet"/>
      <w:lvlText w:val=""/>
      <w:lvlJc w:val="left"/>
      <w:pPr>
        <w:tabs>
          <w:tab w:val="num" w:pos="360"/>
        </w:tabs>
        <w:ind w:left="360" w:hanging="360"/>
      </w:pPr>
      <w:rPr>
        <w:rFonts w:ascii="Wingdings" w:hAnsi="Wingdings"/>
      </w:rPr>
    </w:lvl>
  </w:abstractNum>
  <w:abstractNum w:abstractNumId="120" w15:restartNumberingAfterBreak="0">
    <w:nsid w:val="000000D5"/>
    <w:multiLevelType w:val="singleLevel"/>
    <w:tmpl w:val="000000D5"/>
    <w:name w:val="WW8Num213"/>
    <w:lvl w:ilvl="0">
      <w:start w:val="1"/>
      <w:numFmt w:val="bullet"/>
      <w:lvlText w:val=""/>
      <w:lvlJc w:val="left"/>
      <w:pPr>
        <w:tabs>
          <w:tab w:val="num" w:pos="360"/>
        </w:tabs>
        <w:ind w:left="360" w:hanging="360"/>
      </w:pPr>
      <w:rPr>
        <w:rFonts w:ascii="Wingdings" w:hAnsi="Wingdings"/>
      </w:rPr>
    </w:lvl>
  </w:abstractNum>
  <w:abstractNum w:abstractNumId="121" w15:restartNumberingAfterBreak="0">
    <w:nsid w:val="000000D6"/>
    <w:multiLevelType w:val="singleLevel"/>
    <w:tmpl w:val="000000D6"/>
    <w:name w:val="WW8Num214"/>
    <w:lvl w:ilvl="0">
      <w:start w:val="1"/>
      <w:numFmt w:val="bullet"/>
      <w:lvlText w:val=""/>
      <w:lvlJc w:val="left"/>
      <w:pPr>
        <w:tabs>
          <w:tab w:val="num" w:pos="360"/>
        </w:tabs>
        <w:ind w:left="360" w:hanging="360"/>
      </w:pPr>
      <w:rPr>
        <w:rFonts w:ascii="Wingdings" w:hAnsi="Wingdings"/>
      </w:rPr>
    </w:lvl>
  </w:abstractNum>
  <w:abstractNum w:abstractNumId="122" w15:restartNumberingAfterBreak="0">
    <w:nsid w:val="000000D7"/>
    <w:multiLevelType w:val="singleLevel"/>
    <w:tmpl w:val="000000D7"/>
    <w:name w:val="WW8Num215"/>
    <w:lvl w:ilvl="0">
      <w:start w:val="1"/>
      <w:numFmt w:val="bullet"/>
      <w:lvlText w:val=""/>
      <w:lvlJc w:val="left"/>
      <w:pPr>
        <w:tabs>
          <w:tab w:val="num" w:pos="360"/>
        </w:tabs>
        <w:ind w:left="360" w:hanging="360"/>
      </w:pPr>
      <w:rPr>
        <w:rFonts w:ascii="Wingdings" w:hAnsi="Wingdings"/>
      </w:rPr>
    </w:lvl>
  </w:abstractNum>
  <w:abstractNum w:abstractNumId="123" w15:restartNumberingAfterBreak="0">
    <w:nsid w:val="000000D9"/>
    <w:multiLevelType w:val="singleLevel"/>
    <w:tmpl w:val="000000D9"/>
    <w:name w:val="WW8Num217"/>
    <w:lvl w:ilvl="0">
      <w:start w:val="2"/>
      <w:numFmt w:val="decimal"/>
      <w:lvlText w:val="%1."/>
      <w:lvlJc w:val="left"/>
      <w:pPr>
        <w:tabs>
          <w:tab w:val="num" w:pos="720"/>
        </w:tabs>
        <w:ind w:left="720" w:hanging="360"/>
      </w:pPr>
      <w:rPr>
        <w:rFonts w:cs="Times New Roman"/>
      </w:rPr>
    </w:lvl>
  </w:abstractNum>
  <w:abstractNum w:abstractNumId="124" w15:restartNumberingAfterBreak="0">
    <w:nsid w:val="000000DA"/>
    <w:multiLevelType w:val="singleLevel"/>
    <w:tmpl w:val="000000DA"/>
    <w:name w:val="WW8Num218"/>
    <w:lvl w:ilvl="0">
      <w:start w:val="1"/>
      <w:numFmt w:val="bullet"/>
      <w:lvlText w:val=""/>
      <w:lvlJc w:val="left"/>
      <w:pPr>
        <w:tabs>
          <w:tab w:val="num" w:pos="360"/>
        </w:tabs>
        <w:ind w:left="360" w:hanging="360"/>
      </w:pPr>
      <w:rPr>
        <w:rFonts w:ascii="Wingdings" w:hAnsi="Wingdings"/>
      </w:rPr>
    </w:lvl>
  </w:abstractNum>
  <w:abstractNum w:abstractNumId="125" w15:restartNumberingAfterBreak="0">
    <w:nsid w:val="000000DC"/>
    <w:multiLevelType w:val="singleLevel"/>
    <w:tmpl w:val="000000DC"/>
    <w:name w:val="WW8Num220"/>
    <w:lvl w:ilvl="0">
      <w:start w:val="1"/>
      <w:numFmt w:val="bullet"/>
      <w:lvlText w:val=""/>
      <w:lvlJc w:val="left"/>
      <w:pPr>
        <w:tabs>
          <w:tab w:val="num" w:pos="0"/>
        </w:tabs>
      </w:pPr>
      <w:rPr>
        <w:rFonts w:ascii="Symbol" w:hAnsi="Symbol"/>
      </w:rPr>
    </w:lvl>
  </w:abstractNum>
  <w:abstractNum w:abstractNumId="126" w15:restartNumberingAfterBreak="0">
    <w:nsid w:val="000000E1"/>
    <w:multiLevelType w:val="singleLevel"/>
    <w:tmpl w:val="000000E1"/>
    <w:lvl w:ilvl="0">
      <w:start w:val="1"/>
      <w:numFmt w:val="bullet"/>
      <w:lvlText w:val=""/>
      <w:lvlJc w:val="left"/>
      <w:pPr>
        <w:ind w:left="720" w:hanging="360"/>
      </w:pPr>
      <w:rPr>
        <w:rFonts w:ascii="Symbol" w:hAnsi="Symbol"/>
      </w:rPr>
    </w:lvl>
  </w:abstractNum>
  <w:abstractNum w:abstractNumId="127" w15:restartNumberingAfterBreak="0">
    <w:nsid w:val="000000E2"/>
    <w:multiLevelType w:val="singleLevel"/>
    <w:tmpl w:val="000000E2"/>
    <w:name w:val="WW8Num226"/>
    <w:lvl w:ilvl="0">
      <w:start w:val="1"/>
      <w:numFmt w:val="bullet"/>
      <w:lvlText w:val=""/>
      <w:lvlJc w:val="left"/>
      <w:pPr>
        <w:tabs>
          <w:tab w:val="num" w:pos="357"/>
        </w:tabs>
        <w:ind w:left="340" w:hanging="340"/>
      </w:pPr>
      <w:rPr>
        <w:rFonts w:ascii="Wingdings" w:hAnsi="Wingdings"/>
      </w:rPr>
    </w:lvl>
  </w:abstractNum>
  <w:abstractNum w:abstractNumId="128" w15:restartNumberingAfterBreak="0">
    <w:nsid w:val="000000E4"/>
    <w:multiLevelType w:val="multilevel"/>
    <w:tmpl w:val="000000E4"/>
    <w:name w:val="WW8Num2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9" w15:restartNumberingAfterBreak="0">
    <w:nsid w:val="000000E5"/>
    <w:multiLevelType w:val="multilevel"/>
    <w:tmpl w:val="000000E5"/>
    <w:name w:val="WW8Num229"/>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tabs>
          <w:tab w:val="num" w:pos="360"/>
        </w:tabs>
        <w:ind w:left="360" w:hanging="360"/>
      </w:pPr>
      <w:rPr>
        <w:rFonts w:cs="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0" w15:restartNumberingAfterBreak="0">
    <w:nsid w:val="000000E8"/>
    <w:multiLevelType w:val="singleLevel"/>
    <w:tmpl w:val="000000E8"/>
    <w:name w:val="WW8Num232"/>
    <w:lvl w:ilvl="0">
      <w:start w:val="1"/>
      <w:numFmt w:val="bullet"/>
      <w:lvlText w:val=""/>
      <w:lvlJc w:val="left"/>
      <w:pPr>
        <w:tabs>
          <w:tab w:val="num" w:pos="705"/>
        </w:tabs>
        <w:ind w:left="1068" w:hanging="360"/>
      </w:pPr>
      <w:rPr>
        <w:rFonts w:ascii="Symbol" w:hAnsi="Symbol"/>
      </w:rPr>
    </w:lvl>
  </w:abstractNum>
  <w:abstractNum w:abstractNumId="131" w15:restartNumberingAfterBreak="0">
    <w:nsid w:val="000000E9"/>
    <w:multiLevelType w:val="multilevel"/>
    <w:tmpl w:val="000000E9"/>
    <w:name w:val="WW8Num233"/>
    <w:lvl w:ilvl="0">
      <w:start w:val="1"/>
      <w:numFmt w:val="upperRoman"/>
      <w:lvlText w:val="%1."/>
      <w:lvlJc w:val="left"/>
      <w:pPr>
        <w:tabs>
          <w:tab w:val="num" w:pos="1080"/>
        </w:tabs>
        <w:ind w:left="1080" w:hanging="720"/>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32" w15:restartNumberingAfterBreak="0">
    <w:nsid w:val="000000EC"/>
    <w:multiLevelType w:val="singleLevel"/>
    <w:tmpl w:val="000000EC"/>
    <w:name w:val="WW8Num236"/>
    <w:lvl w:ilvl="0">
      <w:start w:val="1"/>
      <w:numFmt w:val="bullet"/>
      <w:lvlText w:val=""/>
      <w:lvlJc w:val="left"/>
      <w:pPr>
        <w:tabs>
          <w:tab w:val="num" w:pos="360"/>
        </w:tabs>
        <w:ind w:left="360" w:hanging="360"/>
      </w:pPr>
      <w:rPr>
        <w:rFonts w:ascii="Wingdings" w:hAnsi="Wingdings"/>
      </w:rPr>
    </w:lvl>
  </w:abstractNum>
  <w:abstractNum w:abstractNumId="133" w15:restartNumberingAfterBreak="0">
    <w:nsid w:val="000000ED"/>
    <w:multiLevelType w:val="singleLevel"/>
    <w:tmpl w:val="000000ED"/>
    <w:name w:val="WW8Num237"/>
    <w:lvl w:ilvl="0">
      <w:start w:val="1"/>
      <w:numFmt w:val="bullet"/>
      <w:lvlText w:val=""/>
      <w:lvlJc w:val="left"/>
      <w:pPr>
        <w:tabs>
          <w:tab w:val="num" w:pos="360"/>
        </w:tabs>
        <w:ind w:left="360" w:hanging="360"/>
      </w:pPr>
      <w:rPr>
        <w:rFonts w:ascii="Wingdings" w:hAnsi="Wingdings"/>
      </w:rPr>
    </w:lvl>
  </w:abstractNum>
  <w:abstractNum w:abstractNumId="134" w15:restartNumberingAfterBreak="0">
    <w:nsid w:val="000000EE"/>
    <w:multiLevelType w:val="singleLevel"/>
    <w:tmpl w:val="000000EE"/>
    <w:name w:val="WW8Num238"/>
    <w:lvl w:ilvl="0">
      <w:start w:val="1"/>
      <w:numFmt w:val="bullet"/>
      <w:lvlText w:val=""/>
      <w:lvlJc w:val="left"/>
      <w:pPr>
        <w:tabs>
          <w:tab w:val="num" w:pos="360"/>
        </w:tabs>
        <w:ind w:left="360" w:hanging="360"/>
      </w:pPr>
      <w:rPr>
        <w:rFonts w:ascii="Wingdings" w:hAnsi="Wingdings"/>
      </w:rPr>
    </w:lvl>
  </w:abstractNum>
  <w:abstractNum w:abstractNumId="135" w15:restartNumberingAfterBreak="0">
    <w:nsid w:val="000000EF"/>
    <w:multiLevelType w:val="singleLevel"/>
    <w:tmpl w:val="000000EF"/>
    <w:name w:val="WW8Num239"/>
    <w:lvl w:ilvl="0">
      <w:start w:val="1"/>
      <w:numFmt w:val="bullet"/>
      <w:lvlText w:val=""/>
      <w:lvlJc w:val="left"/>
      <w:pPr>
        <w:tabs>
          <w:tab w:val="num" w:pos="360"/>
        </w:tabs>
        <w:ind w:left="360" w:hanging="360"/>
      </w:pPr>
      <w:rPr>
        <w:rFonts w:ascii="Wingdings" w:hAnsi="Wingdings"/>
      </w:rPr>
    </w:lvl>
  </w:abstractNum>
  <w:abstractNum w:abstractNumId="136" w15:restartNumberingAfterBreak="0">
    <w:nsid w:val="000000F1"/>
    <w:multiLevelType w:val="singleLevel"/>
    <w:tmpl w:val="000000F1"/>
    <w:name w:val="WW8Num241"/>
    <w:lvl w:ilvl="0">
      <w:start w:val="1"/>
      <w:numFmt w:val="decimal"/>
      <w:lvlText w:val="%1."/>
      <w:lvlJc w:val="left"/>
      <w:pPr>
        <w:tabs>
          <w:tab w:val="num" w:pos="360"/>
        </w:tabs>
        <w:ind w:left="360" w:hanging="360"/>
      </w:pPr>
      <w:rPr>
        <w:rFonts w:cs="Times New Roman"/>
      </w:rPr>
    </w:lvl>
  </w:abstractNum>
  <w:abstractNum w:abstractNumId="137" w15:restartNumberingAfterBreak="0">
    <w:nsid w:val="000000F3"/>
    <w:multiLevelType w:val="singleLevel"/>
    <w:tmpl w:val="000000F3"/>
    <w:name w:val="WW8Num243"/>
    <w:lvl w:ilvl="0">
      <w:start w:val="13"/>
      <w:numFmt w:val="bullet"/>
      <w:lvlText w:val="-"/>
      <w:lvlJc w:val="left"/>
      <w:pPr>
        <w:tabs>
          <w:tab w:val="num" w:pos="720"/>
        </w:tabs>
        <w:ind w:left="720" w:hanging="360"/>
      </w:pPr>
      <w:rPr>
        <w:rFonts w:ascii="Times New Roman" w:hAnsi="Times New Roman"/>
      </w:rPr>
    </w:lvl>
  </w:abstractNum>
  <w:abstractNum w:abstractNumId="138" w15:restartNumberingAfterBreak="0">
    <w:nsid w:val="000000F4"/>
    <w:multiLevelType w:val="multilevel"/>
    <w:tmpl w:val="4BEE405C"/>
    <w:name w:val="WW8Num244"/>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9" w15:restartNumberingAfterBreak="0">
    <w:nsid w:val="000000F5"/>
    <w:multiLevelType w:val="singleLevel"/>
    <w:tmpl w:val="000000F5"/>
    <w:name w:val="WW8Num245"/>
    <w:lvl w:ilvl="0">
      <w:start w:val="1"/>
      <w:numFmt w:val="bullet"/>
      <w:lvlText w:val=""/>
      <w:lvlJc w:val="left"/>
      <w:pPr>
        <w:tabs>
          <w:tab w:val="num" w:pos="360"/>
        </w:tabs>
        <w:ind w:left="360" w:hanging="360"/>
      </w:pPr>
      <w:rPr>
        <w:rFonts w:ascii="Wingdings" w:hAnsi="Wingdings"/>
      </w:rPr>
    </w:lvl>
  </w:abstractNum>
  <w:abstractNum w:abstractNumId="140" w15:restartNumberingAfterBreak="0">
    <w:nsid w:val="000000F9"/>
    <w:multiLevelType w:val="singleLevel"/>
    <w:tmpl w:val="000000F9"/>
    <w:name w:val="WW8Num249"/>
    <w:lvl w:ilvl="0">
      <w:start w:val="1"/>
      <w:numFmt w:val="bullet"/>
      <w:lvlText w:val=""/>
      <w:lvlJc w:val="left"/>
      <w:pPr>
        <w:tabs>
          <w:tab w:val="num" w:pos="360"/>
        </w:tabs>
        <w:ind w:left="360" w:hanging="360"/>
      </w:pPr>
      <w:rPr>
        <w:rFonts w:ascii="Wingdings" w:hAnsi="Wingdings"/>
      </w:rPr>
    </w:lvl>
  </w:abstractNum>
  <w:abstractNum w:abstractNumId="141" w15:restartNumberingAfterBreak="0">
    <w:nsid w:val="000000FA"/>
    <w:multiLevelType w:val="singleLevel"/>
    <w:tmpl w:val="000000FA"/>
    <w:name w:val="WW8Num250"/>
    <w:lvl w:ilvl="0">
      <w:start w:val="1"/>
      <w:numFmt w:val="bullet"/>
      <w:lvlText w:val=""/>
      <w:lvlJc w:val="left"/>
      <w:pPr>
        <w:tabs>
          <w:tab w:val="num" w:pos="360"/>
        </w:tabs>
        <w:ind w:left="360" w:hanging="360"/>
      </w:pPr>
      <w:rPr>
        <w:rFonts w:ascii="Wingdings" w:hAnsi="Wingdings"/>
      </w:rPr>
    </w:lvl>
  </w:abstractNum>
  <w:abstractNum w:abstractNumId="142" w15:restartNumberingAfterBreak="0">
    <w:nsid w:val="000000FB"/>
    <w:multiLevelType w:val="multilevel"/>
    <w:tmpl w:val="000000FB"/>
    <w:name w:val="WW8Num251"/>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497"/>
        </w:tabs>
        <w:ind w:left="1534" w:hanging="454"/>
      </w:pPr>
      <w:rPr>
        <w:rFonts w:ascii="Symbol" w:hAnsi="Symbol"/>
      </w:rPr>
    </w:lvl>
    <w:lvl w:ilvl="2">
      <w:start w:val="1"/>
      <w:numFmt w:val="bullet"/>
      <w:lvlText w:val=""/>
      <w:lvlJc w:val="left"/>
      <w:pPr>
        <w:tabs>
          <w:tab w:val="num" w:pos="1980"/>
        </w:tabs>
        <w:ind w:left="198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3" w15:restartNumberingAfterBreak="0">
    <w:nsid w:val="000000FF"/>
    <w:multiLevelType w:val="singleLevel"/>
    <w:tmpl w:val="000000FF"/>
    <w:name w:val="WW8Num255"/>
    <w:lvl w:ilvl="0">
      <w:start w:val="1"/>
      <w:numFmt w:val="bullet"/>
      <w:lvlText w:val=""/>
      <w:lvlJc w:val="left"/>
      <w:pPr>
        <w:tabs>
          <w:tab w:val="num" w:pos="360"/>
        </w:tabs>
        <w:ind w:left="360" w:hanging="360"/>
      </w:pPr>
      <w:rPr>
        <w:rFonts w:ascii="Wingdings" w:hAnsi="Wingdings"/>
      </w:rPr>
    </w:lvl>
  </w:abstractNum>
  <w:abstractNum w:abstractNumId="144" w15:restartNumberingAfterBreak="0">
    <w:nsid w:val="00000101"/>
    <w:multiLevelType w:val="singleLevel"/>
    <w:tmpl w:val="00000101"/>
    <w:name w:val="WW8Num257"/>
    <w:lvl w:ilvl="0">
      <w:start w:val="1"/>
      <w:numFmt w:val="bullet"/>
      <w:lvlText w:val=""/>
      <w:lvlJc w:val="left"/>
      <w:pPr>
        <w:tabs>
          <w:tab w:val="num" w:pos="357"/>
        </w:tabs>
        <w:ind w:left="340" w:hanging="340"/>
      </w:pPr>
      <w:rPr>
        <w:rFonts w:ascii="Wingdings" w:hAnsi="Wingdings"/>
      </w:rPr>
    </w:lvl>
  </w:abstractNum>
  <w:abstractNum w:abstractNumId="145" w15:restartNumberingAfterBreak="0">
    <w:nsid w:val="00000105"/>
    <w:multiLevelType w:val="singleLevel"/>
    <w:tmpl w:val="00000105"/>
    <w:name w:val="WW8Num261"/>
    <w:lvl w:ilvl="0">
      <w:start w:val="1"/>
      <w:numFmt w:val="bullet"/>
      <w:lvlText w:val=""/>
      <w:lvlJc w:val="left"/>
      <w:pPr>
        <w:tabs>
          <w:tab w:val="num" w:pos="360"/>
        </w:tabs>
        <w:ind w:left="360" w:hanging="360"/>
      </w:pPr>
      <w:rPr>
        <w:rFonts w:ascii="Wingdings" w:hAnsi="Wingdings"/>
        <w:color w:val="auto"/>
      </w:rPr>
    </w:lvl>
  </w:abstractNum>
  <w:abstractNum w:abstractNumId="146" w15:restartNumberingAfterBreak="0">
    <w:nsid w:val="00000108"/>
    <w:multiLevelType w:val="singleLevel"/>
    <w:tmpl w:val="00000108"/>
    <w:name w:val="WW8Num264"/>
    <w:lvl w:ilvl="0">
      <w:start w:val="1"/>
      <w:numFmt w:val="bullet"/>
      <w:lvlText w:val=""/>
      <w:lvlJc w:val="left"/>
      <w:pPr>
        <w:tabs>
          <w:tab w:val="num" w:pos="357"/>
        </w:tabs>
        <w:ind w:left="340" w:hanging="340"/>
      </w:pPr>
      <w:rPr>
        <w:rFonts w:ascii="Wingdings" w:hAnsi="Wingdings"/>
      </w:rPr>
    </w:lvl>
  </w:abstractNum>
  <w:abstractNum w:abstractNumId="147" w15:restartNumberingAfterBreak="0">
    <w:nsid w:val="00000109"/>
    <w:multiLevelType w:val="singleLevel"/>
    <w:tmpl w:val="19203E7C"/>
    <w:lvl w:ilvl="0">
      <w:start w:val="1"/>
      <w:numFmt w:val="bullet"/>
      <w:lvlText w:val=""/>
      <w:lvlJc w:val="left"/>
      <w:pPr>
        <w:tabs>
          <w:tab w:val="num" w:pos="357"/>
        </w:tabs>
        <w:ind w:left="340" w:hanging="340"/>
      </w:pPr>
      <w:rPr>
        <w:rFonts w:ascii="Wingdings" w:hAnsi="Wingdings"/>
      </w:rPr>
    </w:lvl>
  </w:abstractNum>
  <w:abstractNum w:abstractNumId="148" w15:restartNumberingAfterBreak="0">
    <w:nsid w:val="0000010A"/>
    <w:multiLevelType w:val="singleLevel"/>
    <w:tmpl w:val="0000010A"/>
    <w:name w:val="WW8Num266"/>
    <w:lvl w:ilvl="0">
      <w:start w:val="1"/>
      <w:numFmt w:val="bullet"/>
      <w:lvlText w:val=""/>
      <w:lvlJc w:val="left"/>
      <w:pPr>
        <w:tabs>
          <w:tab w:val="num" w:pos="357"/>
        </w:tabs>
        <w:ind w:left="340" w:hanging="340"/>
      </w:pPr>
      <w:rPr>
        <w:rFonts w:ascii="Wingdings" w:hAnsi="Wingdings"/>
      </w:rPr>
    </w:lvl>
  </w:abstractNum>
  <w:abstractNum w:abstractNumId="149" w15:restartNumberingAfterBreak="0">
    <w:nsid w:val="0000010E"/>
    <w:multiLevelType w:val="singleLevel"/>
    <w:tmpl w:val="0000010E"/>
    <w:name w:val="WW8Num270"/>
    <w:lvl w:ilvl="0">
      <w:start w:val="1"/>
      <w:numFmt w:val="bullet"/>
      <w:lvlText w:val=""/>
      <w:lvlJc w:val="left"/>
      <w:pPr>
        <w:tabs>
          <w:tab w:val="num" w:pos="357"/>
        </w:tabs>
        <w:ind w:left="340" w:hanging="340"/>
      </w:pPr>
      <w:rPr>
        <w:rFonts w:ascii="Wingdings" w:hAnsi="Wingdings"/>
        <w:color w:val="auto"/>
      </w:rPr>
    </w:lvl>
  </w:abstractNum>
  <w:abstractNum w:abstractNumId="150"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1" w15:restartNumberingAfterBreak="0">
    <w:nsid w:val="00D175C8"/>
    <w:multiLevelType w:val="hybridMultilevel"/>
    <w:tmpl w:val="B6A0A7CE"/>
    <w:lvl w:ilvl="0" w:tplc="040C0005">
      <w:start w:val="1"/>
      <w:numFmt w:val="bullet"/>
      <w:lvlText w:val=""/>
      <w:lvlJc w:val="left"/>
      <w:pPr>
        <w:ind w:left="1287" w:hanging="360"/>
      </w:pPr>
      <w:rPr>
        <w:rFonts w:ascii="Wingdings" w:hAnsi="Wingdings" w:hint="default"/>
      </w:rPr>
    </w:lvl>
    <w:lvl w:ilvl="1" w:tplc="080C0003">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52" w15:restartNumberingAfterBreak="0">
    <w:nsid w:val="02720A7A"/>
    <w:multiLevelType w:val="hybridMultilevel"/>
    <w:tmpl w:val="2A48984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3" w15:restartNumberingAfterBreak="0">
    <w:nsid w:val="03296F30"/>
    <w:multiLevelType w:val="hybridMultilevel"/>
    <w:tmpl w:val="6BAAD0BA"/>
    <w:lvl w:ilvl="0" w:tplc="EC84315E">
      <w:start w:val="1"/>
      <w:numFmt w:val="decimal"/>
      <w:lvlText w:val="%1."/>
      <w:lvlJc w:val="left"/>
      <w:pPr>
        <w:ind w:left="972" w:hanging="360"/>
      </w:pPr>
      <w:rPr>
        <w:rFonts w:asciiTheme="minorHAnsi" w:hAnsiTheme="minorHAnsi" w:cstheme="minorBidi" w:hint="default"/>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154" w15:restartNumberingAfterBreak="0">
    <w:nsid w:val="033D6135"/>
    <w:multiLevelType w:val="hybridMultilevel"/>
    <w:tmpl w:val="351CC2F0"/>
    <w:lvl w:ilvl="0" w:tplc="EC08887E">
      <w:start w:val="1"/>
      <w:numFmt w:val="decimal"/>
      <w:lvlText w:val="%1."/>
      <w:lvlJc w:val="left"/>
      <w:pPr>
        <w:ind w:left="972" w:hanging="360"/>
      </w:pPr>
      <w:rPr>
        <w:rFonts w:asciiTheme="minorHAnsi" w:eastAsiaTheme="minorHAnsi" w:hAnsiTheme="minorHAnsi" w:cstheme="minorBidi" w:hint="default"/>
        <w:b w:val="0"/>
        <w:color w:val="auto"/>
      </w:rPr>
    </w:lvl>
    <w:lvl w:ilvl="1" w:tplc="080C0019" w:tentative="1">
      <w:start w:val="1"/>
      <w:numFmt w:val="lowerLetter"/>
      <w:lvlText w:val="%2."/>
      <w:lvlJc w:val="left"/>
      <w:pPr>
        <w:ind w:left="1692" w:hanging="360"/>
      </w:pPr>
    </w:lvl>
    <w:lvl w:ilvl="2" w:tplc="080C001B" w:tentative="1">
      <w:start w:val="1"/>
      <w:numFmt w:val="lowerRoman"/>
      <w:lvlText w:val="%3."/>
      <w:lvlJc w:val="right"/>
      <w:pPr>
        <w:ind w:left="2412" w:hanging="180"/>
      </w:pPr>
    </w:lvl>
    <w:lvl w:ilvl="3" w:tplc="080C000F" w:tentative="1">
      <w:start w:val="1"/>
      <w:numFmt w:val="decimal"/>
      <w:lvlText w:val="%4."/>
      <w:lvlJc w:val="left"/>
      <w:pPr>
        <w:ind w:left="3132" w:hanging="360"/>
      </w:pPr>
    </w:lvl>
    <w:lvl w:ilvl="4" w:tplc="080C0019" w:tentative="1">
      <w:start w:val="1"/>
      <w:numFmt w:val="lowerLetter"/>
      <w:lvlText w:val="%5."/>
      <w:lvlJc w:val="left"/>
      <w:pPr>
        <w:ind w:left="3852" w:hanging="360"/>
      </w:pPr>
    </w:lvl>
    <w:lvl w:ilvl="5" w:tplc="080C001B" w:tentative="1">
      <w:start w:val="1"/>
      <w:numFmt w:val="lowerRoman"/>
      <w:lvlText w:val="%6."/>
      <w:lvlJc w:val="right"/>
      <w:pPr>
        <w:ind w:left="4572" w:hanging="180"/>
      </w:pPr>
    </w:lvl>
    <w:lvl w:ilvl="6" w:tplc="080C000F" w:tentative="1">
      <w:start w:val="1"/>
      <w:numFmt w:val="decimal"/>
      <w:lvlText w:val="%7."/>
      <w:lvlJc w:val="left"/>
      <w:pPr>
        <w:ind w:left="5292" w:hanging="360"/>
      </w:pPr>
    </w:lvl>
    <w:lvl w:ilvl="7" w:tplc="080C0019" w:tentative="1">
      <w:start w:val="1"/>
      <w:numFmt w:val="lowerLetter"/>
      <w:lvlText w:val="%8."/>
      <w:lvlJc w:val="left"/>
      <w:pPr>
        <w:ind w:left="6012" w:hanging="360"/>
      </w:pPr>
    </w:lvl>
    <w:lvl w:ilvl="8" w:tplc="080C001B" w:tentative="1">
      <w:start w:val="1"/>
      <w:numFmt w:val="lowerRoman"/>
      <w:lvlText w:val="%9."/>
      <w:lvlJc w:val="right"/>
      <w:pPr>
        <w:ind w:left="6732" w:hanging="180"/>
      </w:pPr>
    </w:lvl>
  </w:abstractNum>
  <w:abstractNum w:abstractNumId="155" w15:restartNumberingAfterBreak="0">
    <w:nsid w:val="0414247F"/>
    <w:multiLevelType w:val="hybridMultilevel"/>
    <w:tmpl w:val="94A27E6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6" w15:restartNumberingAfterBreak="0">
    <w:nsid w:val="04ED1EA9"/>
    <w:multiLevelType w:val="hybridMultilevel"/>
    <w:tmpl w:val="C416157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057F76DF"/>
    <w:multiLevelType w:val="multilevel"/>
    <w:tmpl w:val="4DE0DA82"/>
    <w:lvl w:ilvl="0">
      <w:start w:val="1"/>
      <w:numFmt w:val="decimal"/>
      <w:lvlText w:val="%1."/>
      <w:lvlJc w:val="left"/>
      <w:pPr>
        <w:tabs>
          <w:tab w:val="num" w:pos="1800"/>
        </w:tabs>
        <w:ind w:left="1800" w:hanging="360"/>
      </w:pPr>
      <w:rPr>
        <w:rFonts w:cs="Times New Roman"/>
        <w:b/>
      </w:rPr>
    </w:lvl>
    <w:lvl w:ilvl="1">
      <w:start w:val="3"/>
      <w:numFmt w:val="decimal"/>
      <w:isLgl/>
      <w:lvlText w:val="%1.%2"/>
      <w:lvlJc w:val="left"/>
      <w:pPr>
        <w:ind w:left="1965" w:hanging="525"/>
      </w:pPr>
      <w:rPr>
        <w:rFonts w:cs="Times New Roman" w:hint="default"/>
        <w:b/>
      </w:rPr>
    </w:lvl>
    <w:lvl w:ilvl="2">
      <w:start w:val="1"/>
      <w:numFmt w:val="decimal"/>
      <w:isLgl/>
      <w:lvlText w:val="%1.%2.%3"/>
      <w:lvlJc w:val="left"/>
      <w:pPr>
        <w:ind w:left="2160" w:hanging="720"/>
      </w:pPr>
      <w:rPr>
        <w:rFonts w:cs="Times New Roman" w:hint="default"/>
        <w:b/>
        <w:u w:val="single"/>
      </w:rPr>
    </w:lvl>
    <w:lvl w:ilvl="3">
      <w:start w:val="1"/>
      <w:numFmt w:val="decimal"/>
      <w:isLgl/>
      <w:lvlText w:val="%1.%2.%3.%4"/>
      <w:lvlJc w:val="left"/>
      <w:pPr>
        <w:ind w:left="2520" w:hanging="1080"/>
      </w:pPr>
      <w:rPr>
        <w:rFonts w:cs="Times New Roman" w:hint="default"/>
        <w:b/>
      </w:rPr>
    </w:lvl>
    <w:lvl w:ilvl="4">
      <w:start w:val="1"/>
      <w:numFmt w:val="decimal"/>
      <w:isLgl/>
      <w:lvlText w:val="%1.%2.%3.%4.%5"/>
      <w:lvlJc w:val="left"/>
      <w:pPr>
        <w:ind w:left="2520" w:hanging="1080"/>
      </w:pPr>
      <w:rPr>
        <w:rFonts w:cs="Times New Roman" w:hint="default"/>
        <w:b/>
      </w:rPr>
    </w:lvl>
    <w:lvl w:ilvl="5">
      <w:start w:val="1"/>
      <w:numFmt w:val="decimal"/>
      <w:isLgl/>
      <w:lvlText w:val="%1.%2.%3.%4.%5.%6"/>
      <w:lvlJc w:val="left"/>
      <w:pPr>
        <w:ind w:left="2880" w:hanging="1440"/>
      </w:pPr>
      <w:rPr>
        <w:rFonts w:cs="Times New Roman" w:hint="default"/>
        <w:b/>
      </w:rPr>
    </w:lvl>
    <w:lvl w:ilvl="6">
      <w:start w:val="1"/>
      <w:numFmt w:val="decimal"/>
      <w:isLgl/>
      <w:lvlText w:val="%1.%2.%3.%4.%5.%6.%7"/>
      <w:lvlJc w:val="left"/>
      <w:pPr>
        <w:ind w:left="2880" w:hanging="1440"/>
      </w:pPr>
      <w:rPr>
        <w:rFonts w:cs="Times New Roman" w:hint="default"/>
        <w:b/>
      </w:rPr>
    </w:lvl>
    <w:lvl w:ilvl="7">
      <w:start w:val="1"/>
      <w:numFmt w:val="decimal"/>
      <w:isLgl/>
      <w:lvlText w:val="%1.%2.%3.%4.%5.%6.%7.%8"/>
      <w:lvlJc w:val="left"/>
      <w:pPr>
        <w:ind w:left="3240" w:hanging="1800"/>
      </w:pPr>
      <w:rPr>
        <w:rFonts w:cs="Times New Roman" w:hint="default"/>
        <w:b/>
      </w:rPr>
    </w:lvl>
    <w:lvl w:ilvl="8">
      <w:start w:val="1"/>
      <w:numFmt w:val="decimal"/>
      <w:isLgl/>
      <w:lvlText w:val="%1.%2.%3.%4.%5.%6.%7.%8.%9"/>
      <w:lvlJc w:val="left"/>
      <w:pPr>
        <w:ind w:left="3240" w:hanging="1800"/>
      </w:pPr>
      <w:rPr>
        <w:rFonts w:cs="Times New Roman" w:hint="default"/>
        <w:b/>
      </w:rPr>
    </w:lvl>
  </w:abstractNum>
  <w:abstractNum w:abstractNumId="158" w15:restartNumberingAfterBreak="0">
    <w:nsid w:val="062F61CD"/>
    <w:multiLevelType w:val="hybridMultilevel"/>
    <w:tmpl w:val="22EE47EE"/>
    <w:lvl w:ilvl="0" w:tplc="0BB8E3DC">
      <w:start w:val="1"/>
      <w:numFmt w:val="lowerLetter"/>
      <w:lvlText w:val="%1)"/>
      <w:lvlJc w:val="left"/>
      <w:pPr>
        <w:ind w:left="785" w:hanging="360"/>
      </w:pPr>
      <w:rPr>
        <w:rFonts w:hint="default"/>
        <w:b/>
      </w:rPr>
    </w:lvl>
    <w:lvl w:ilvl="1" w:tplc="080C0019" w:tentative="1">
      <w:start w:val="1"/>
      <w:numFmt w:val="lowerLetter"/>
      <w:lvlText w:val="%2."/>
      <w:lvlJc w:val="left"/>
      <w:pPr>
        <w:ind w:left="1505" w:hanging="360"/>
      </w:pPr>
    </w:lvl>
    <w:lvl w:ilvl="2" w:tplc="080C001B">
      <w:start w:val="1"/>
      <w:numFmt w:val="lowerRoman"/>
      <w:lvlText w:val="%3."/>
      <w:lvlJc w:val="right"/>
      <w:pPr>
        <w:ind w:left="2225" w:hanging="180"/>
      </w:pPr>
    </w:lvl>
    <w:lvl w:ilvl="3" w:tplc="080C000F" w:tentative="1">
      <w:start w:val="1"/>
      <w:numFmt w:val="decimal"/>
      <w:lvlText w:val="%4."/>
      <w:lvlJc w:val="left"/>
      <w:pPr>
        <w:ind w:left="2945" w:hanging="360"/>
      </w:pPr>
    </w:lvl>
    <w:lvl w:ilvl="4" w:tplc="080C0019" w:tentative="1">
      <w:start w:val="1"/>
      <w:numFmt w:val="lowerLetter"/>
      <w:lvlText w:val="%5."/>
      <w:lvlJc w:val="left"/>
      <w:pPr>
        <w:ind w:left="3665" w:hanging="360"/>
      </w:pPr>
    </w:lvl>
    <w:lvl w:ilvl="5" w:tplc="080C001B" w:tentative="1">
      <w:start w:val="1"/>
      <w:numFmt w:val="lowerRoman"/>
      <w:lvlText w:val="%6."/>
      <w:lvlJc w:val="right"/>
      <w:pPr>
        <w:ind w:left="4385" w:hanging="180"/>
      </w:pPr>
    </w:lvl>
    <w:lvl w:ilvl="6" w:tplc="080C000F" w:tentative="1">
      <w:start w:val="1"/>
      <w:numFmt w:val="decimal"/>
      <w:lvlText w:val="%7."/>
      <w:lvlJc w:val="left"/>
      <w:pPr>
        <w:ind w:left="5105" w:hanging="360"/>
      </w:pPr>
    </w:lvl>
    <w:lvl w:ilvl="7" w:tplc="080C0019" w:tentative="1">
      <w:start w:val="1"/>
      <w:numFmt w:val="lowerLetter"/>
      <w:lvlText w:val="%8."/>
      <w:lvlJc w:val="left"/>
      <w:pPr>
        <w:ind w:left="5825" w:hanging="360"/>
      </w:pPr>
    </w:lvl>
    <w:lvl w:ilvl="8" w:tplc="080C001B" w:tentative="1">
      <w:start w:val="1"/>
      <w:numFmt w:val="lowerRoman"/>
      <w:lvlText w:val="%9."/>
      <w:lvlJc w:val="right"/>
      <w:pPr>
        <w:ind w:left="6545" w:hanging="180"/>
      </w:pPr>
    </w:lvl>
  </w:abstractNum>
  <w:abstractNum w:abstractNumId="159" w15:restartNumberingAfterBreak="0">
    <w:nsid w:val="06D077BC"/>
    <w:multiLevelType w:val="hybridMultilevel"/>
    <w:tmpl w:val="6284C2C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070C07CB"/>
    <w:multiLevelType w:val="hybridMultilevel"/>
    <w:tmpl w:val="49BAE03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1" w15:restartNumberingAfterBreak="0">
    <w:nsid w:val="07FF7112"/>
    <w:multiLevelType w:val="hybridMultilevel"/>
    <w:tmpl w:val="45240C7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2" w15:restartNumberingAfterBreak="0">
    <w:nsid w:val="09CB6D58"/>
    <w:multiLevelType w:val="hybridMultilevel"/>
    <w:tmpl w:val="4A4EF5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3" w15:restartNumberingAfterBreak="0">
    <w:nsid w:val="0B027786"/>
    <w:multiLevelType w:val="hybridMultilevel"/>
    <w:tmpl w:val="30BE562A"/>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0C0B45FE"/>
    <w:multiLevelType w:val="hybridMultilevel"/>
    <w:tmpl w:val="B79A43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5" w15:restartNumberingAfterBreak="0">
    <w:nsid w:val="0CEC5E6A"/>
    <w:multiLevelType w:val="hybridMultilevel"/>
    <w:tmpl w:val="BA6C3F7C"/>
    <w:lvl w:ilvl="0" w:tplc="040C0017">
      <w:start w:val="1"/>
      <w:numFmt w:val="lowerLetter"/>
      <w:lvlText w:val="%1)"/>
      <w:lvlJc w:val="left"/>
      <w:pPr>
        <w:tabs>
          <w:tab w:val="num" w:pos="1080"/>
        </w:tabs>
        <w:ind w:left="1080" w:hanging="360"/>
      </w:pPr>
      <w:rPr>
        <w:rFonts w:cs="Times New Roman"/>
      </w:rPr>
    </w:lvl>
    <w:lvl w:ilvl="1" w:tplc="040C0019" w:tentative="1">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166" w15:restartNumberingAfterBreak="0">
    <w:nsid w:val="0E5A416A"/>
    <w:multiLevelType w:val="hybridMultilevel"/>
    <w:tmpl w:val="71C286B0"/>
    <w:name w:val="WW8Num1452"/>
    <w:lvl w:ilvl="0" w:tplc="040C0019">
      <w:start w:val="1"/>
      <w:numFmt w:val="lowerLetter"/>
      <w:lvlText w:val="%1."/>
      <w:lvlJc w:val="left"/>
      <w:pPr>
        <w:tabs>
          <w:tab w:val="num" w:pos="502"/>
        </w:tabs>
        <w:ind w:left="502" w:hanging="360"/>
      </w:pPr>
      <w:rPr>
        <w:rFonts w:cs="Times New Roman"/>
      </w:rPr>
    </w:lvl>
    <w:lvl w:ilvl="1" w:tplc="040C0019" w:tentative="1">
      <w:start w:val="1"/>
      <w:numFmt w:val="lowerLetter"/>
      <w:lvlText w:val="%2."/>
      <w:lvlJc w:val="left"/>
      <w:pPr>
        <w:tabs>
          <w:tab w:val="num" w:pos="1222"/>
        </w:tabs>
        <w:ind w:left="1222" w:hanging="360"/>
      </w:pPr>
      <w:rPr>
        <w:rFonts w:cs="Times New Roman"/>
      </w:rPr>
    </w:lvl>
    <w:lvl w:ilvl="2" w:tplc="040C001B" w:tentative="1">
      <w:start w:val="1"/>
      <w:numFmt w:val="lowerRoman"/>
      <w:lvlText w:val="%3."/>
      <w:lvlJc w:val="right"/>
      <w:pPr>
        <w:tabs>
          <w:tab w:val="num" w:pos="1942"/>
        </w:tabs>
        <w:ind w:left="1942" w:hanging="180"/>
      </w:pPr>
      <w:rPr>
        <w:rFonts w:cs="Times New Roman"/>
      </w:rPr>
    </w:lvl>
    <w:lvl w:ilvl="3" w:tplc="040C000F" w:tentative="1">
      <w:start w:val="1"/>
      <w:numFmt w:val="decimal"/>
      <w:lvlText w:val="%4."/>
      <w:lvlJc w:val="left"/>
      <w:pPr>
        <w:tabs>
          <w:tab w:val="num" w:pos="2662"/>
        </w:tabs>
        <w:ind w:left="2662" w:hanging="360"/>
      </w:pPr>
      <w:rPr>
        <w:rFonts w:cs="Times New Roman"/>
      </w:rPr>
    </w:lvl>
    <w:lvl w:ilvl="4" w:tplc="040C0019" w:tentative="1">
      <w:start w:val="1"/>
      <w:numFmt w:val="lowerLetter"/>
      <w:lvlText w:val="%5."/>
      <w:lvlJc w:val="left"/>
      <w:pPr>
        <w:tabs>
          <w:tab w:val="num" w:pos="3382"/>
        </w:tabs>
        <w:ind w:left="3382" w:hanging="360"/>
      </w:pPr>
      <w:rPr>
        <w:rFonts w:cs="Times New Roman"/>
      </w:rPr>
    </w:lvl>
    <w:lvl w:ilvl="5" w:tplc="040C001B" w:tentative="1">
      <w:start w:val="1"/>
      <w:numFmt w:val="lowerRoman"/>
      <w:lvlText w:val="%6."/>
      <w:lvlJc w:val="right"/>
      <w:pPr>
        <w:tabs>
          <w:tab w:val="num" w:pos="4102"/>
        </w:tabs>
        <w:ind w:left="4102" w:hanging="180"/>
      </w:pPr>
      <w:rPr>
        <w:rFonts w:cs="Times New Roman"/>
      </w:rPr>
    </w:lvl>
    <w:lvl w:ilvl="6" w:tplc="040C000F" w:tentative="1">
      <w:start w:val="1"/>
      <w:numFmt w:val="decimal"/>
      <w:lvlText w:val="%7."/>
      <w:lvlJc w:val="left"/>
      <w:pPr>
        <w:tabs>
          <w:tab w:val="num" w:pos="4822"/>
        </w:tabs>
        <w:ind w:left="4822" w:hanging="360"/>
      </w:pPr>
      <w:rPr>
        <w:rFonts w:cs="Times New Roman"/>
      </w:rPr>
    </w:lvl>
    <w:lvl w:ilvl="7" w:tplc="040C0019" w:tentative="1">
      <w:start w:val="1"/>
      <w:numFmt w:val="lowerLetter"/>
      <w:lvlText w:val="%8."/>
      <w:lvlJc w:val="left"/>
      <w:pPr>
        <w:tabs>
          <w:tab w:val="num" w:pos="5542"/>
        </w:tabs>
        <w:ind w:left="5542" w:hanging="360"/>
      </w:pPr>
      <w:rPr>
        <w:rFonts w:cs="Times New Roman"/>
      </w:rPr>
    </w:lvl>
    <w:lvl w:ilvl="8" w:tplc="040C001B" w:tentative="1">
      <w:start w:val="1"/>
      <w:numFmt w:val="lowerRoman"/>
      <w:lvlText w:val="%9."/>
      <w:lvlJc w:val="right"/>
      <w:pPr>
        <w:tabs>
          <w:tab w:val="num" w:pos="6262"/>
        </w:tabs>
        <w:ind w:left="6262" w:hanging="180"/>
      </w:pPr>
      <w:rPr>
        <w:rFonts w:cs="Times New Roman"/>
      </w:rPr>
    </w:lvl>
  </w:abstractNum>
  <w:abstractNum w:abstractNumId="167" w15:restartNumberingAfterBreak="0">
    <w:nsid w:val="0EE16DBC"/>
    <w:multiLevelType w:val="hybridMultilevel"/>
    <w:tmpl w:val="B1D00CC2"/>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104610EA"/>
    <w:multiLevelType w:val="hybridMultilevel"/>
    <w:tmpl w:val="CB8E7FEA"/>
    <w:lvl w:ilvl="0" w:tplc="080C0005">
      <w:start w:val="1"/>
      <w:numFmt w:val="bullet"/>
      <w:lvlText w:val=""/>
      <w:lvlJc w:val="left"/>
      <w:pPr>
        <w:ind w:left="1428" w:hanging="360"/>
      </w:pPr>
      <w:rPr>
        <w:rFonts w:ascii="Wingdings" w:hAnsi="Wingdings"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69" w15:restartNumberingAfterBreak="0">
    <w:nsid w:val="104E44DC"/>
    <w:multiLevelType w:val="hybridMultilevel"/>
    <w:tmpl w:val="B9B8798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70" w15:restartNumberingAfterBreak="0">
    <w:nsid w:val="11410C71"/>
    <w:multiLevelType w:val="hybridMultilevel"/>
    <w:tmpl w:val="F486736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1" w15:restartNumberingAfterBreak="0">
    <w:nsid w:val="12F26F86"/>
    <w:multiLevelType w:val="hybridMultilevel"/>
    <w:tmpl w:val="709EE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2" w15:restartNumberingAfterBreak="0">
    <w:nsid w:val="13583B26"/>
    <w:multiLevelType w:val="hybridMultilevel"/>
    <w:tmpl w:val="B6E8981E"/>
    <w:lvl w:ilvl="0" w:tplc="0000003E">
      <w:start w:val="1"/>
      <w:numFmt w:val="bullet"/>
      <w:lvlText w:val=""/>
      <w:lvlJc w:val="left"/>
      <w:pPr>
        <w:ind w:left="1004" w:hanging="360"/>
      </w:pPr>
      <w:rPr>
        <w:rFonts w:ascii="Wingdings" w:hAnsi="Wingdings"/>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173" w15:restartNumberingAfterBreak="0">
    <w:nsid w:val="1440065B"/>
    <w:multiLevelType w:val="hybridMultilevel"/>
    <w:tmpl w:val="F5C2B28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4" w15:restartNumberingAfterBreak="0">
    <w:nsid w:val="14426139"/>
    <w:multiLevelType w:val="hybridMultilevel"/>
    <w:tmpl w:val="234A4216"/>
    <w:lvl w:ilvl="0" w:tplc="080C0001">
      <w:start w:val="1"/>
      <w:numFmt w:val="bullet"/>
      <w:lvlText w:val=""/>
      <w:lvlJc w:val="left"/>
      <w:pPr>
        <w:ind w:left="720" w:hanging="360"/>
      </w:pPr>
      <w:rPr>
        <w:rFonts w:ascii="Symbol" w:hAnsi="Symbol" w:hint="default"/>
      </w:rPr>
    </w:lvl>
    <w:lvl w:ilvl="1" w:tplc="000000D3">
      <w:start w:val="1"/>
      <w:numFmt w:val="bullet"/>
      <w:lvlText w:val=""/>
      <w:lvlJc w:val="left"/>
      <w:pPr>
        <w:ind w:left="1440" w:hanging="360"/>
      </w:pPr>
      <w:rPr>
        <w:rFonts w:ascii="Wingdings" w:hAnsi="Wingdings"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5" w15:restartNumberingAfterBreak="0">
    <w:nsid w:val="1446708D"/>
    <w:multiLevelType w:val="hybridMultilevel"/>
    <w:tmpl w:val="5EA8BD74"/>
    <w:lvl w:ilvl="0" w:tplc="84622EFE">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1F22052">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2CA36A6">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AF24F86">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1BECB6C2">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D6947E0C">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18A83168">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D3F0286C">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20DCFAEA">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76" w15:restartNumberingAfterBreak="0">
    <w:nsid w:val="1514587D"/>
    <w:multiLevelType w:val="hybridMultilevel"/>
    <w:tmpl w:val="07862118"/>
    <w:lvl w:ilvl="0" w:tplc="000000A8">
      <w:start w:val="1"/>
      <w:numFmt w:val="bullet"/>
      <w:lvlText w:val=""/>
      <w:lvlJc w:val="left"/>
      <w:pPr>
        <w:tabs>
          <w:tab w:val="num" w:pos="851"/>
        </w:tabs>
        <w:ind w:left="851"/>
      </w:pPr>
      <w:rPr>
        <w:rFonts w:ascii="Symbol" w:hAnsi="Symbol"/>
        <w:color w:val="auto"/>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177" w15:restartNumberingAfterBreak="0">
    <w:nsid w:val="15B14C88"/>
    <w:multiLevelType w:val="hybridMultilevel"/>
    <w:tmpl w:val="0FD4788E"/>
    <w:lvl w:ilvl="0" w:tplc="040C000F">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78" w15:restartNumberingAfterBreak="0">
    <w:nsid w:val="16503D52"/>
    <w:multiLevelType w:val="hybridMultilevel"/>
    <w:tmpl w:val="A0A2D42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9" w15:restartNumberingAfterBreak="0">
    <w:nsid w:val="1698746F"/>
    <w:multiLevelType w:val="hybridMultilevel"/>
    <w:tmpl w:val="231AF78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0" w15:restartNumberingAfterBreak="0">
    <w:nsid w:val="179D10AC"/>
    <w:multiLevelType w:val="hybridMultilevel"/>
    <w:tmpl w:val="93D61AF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1" w15:restartNumberingAfterBreak="0">
    <w:nsid w:val="17CF1D4D"/>
    <w:multiLevelType w:val="hybridMultilevel"/>
    <w:tmpl w:val="A218E51A"/>
    <w:lvl w:ilvl="0" w:tplc="080C0001">
      <w:start w:val="1"/>
      <w:numFmt w:val="bullet"/>
      <w:lvlText w:val=""/>
      <w:lvlJc w:val="left"/>
      <w:pPr>
        <w:ind w:left="2138" w:hanging="360"/>
      </w:pPr>
      <w:rPr>
        <w:rFonts w:ascii="Symbol" w:hAnsi="Symbol" w:hint="default"/>
        <w:sz w:val="32"/>
      </w:rPr>
    </w:lvl>
    <w:lvl w:ilvl="1" w:tplc="080C0003" w:tentative="1">
      <w:start w:val="1"/>
      <w:numFmt w:val="bullet"/>
      <w:lvlText w:val="o"/>
      <w:lvlJc w:val="left"/>
      <w:pPr>
        <w:ind w:left="2858" w:hanging="360"/>
      </w:pPr>
      <w:rPr>
        <w:rFonts w:ascii="Courier New" w:hAnsi="Courier New" w:cs="Courier New" w:hint="default"/>
      </w:rPr>
    </w:lvl>
    <w:lvl w:ilvl="2" w:tplc="080C0005" w:tentative="1">
      <w:start w:val="1"/>
      <w:numFmt w:val="bullet"/>
      <w:lvlText w:val=""/>
      <w:lvlJc w:val="left"/>
      <w:pPr>
        <w:ind w:left="3578" w:hanging="360"/>
      </w:pPr>
      <w:rPr>
        <w:rFonts w:ascii="Wingdings" w:hAnsi="Wingdings" w:hint="default"/>
      </w:rPr>
    </w:lvl>
    <w:lvl w:ilvl="3" w:tplc="080C0001" w:tentative="1">
      <w:start w:val="1"/>
      <w:numFmt w:val="bullet"/>
      <w:lvlText w:val=""/>
      <w:lvlJc w:val="left"/>
      <w:pPr>
        <w:ind w:left="4298" w:hanging="360"/>
      </w:pPr>
      <w:rPr>
        <w:rFonts w:ascii="Symbol" w:hAnsi="Symbol" w:hint="default"/>
      </w:rPr>
    </w:lvl>
    <w:lvl w:ilvl="4" w:tplc="080C0003" w:tentative="1">
      <w:start w:val="1"/>
      <w:numFmt w:val="bullet"/>
      <w:lvlText w:val="o"/>
      <w:lvlJc w:val="left"/>
      <w:pPr>
        <w:ind w:left="5018" w:hanging="360"/>
      </w:pPr>
      <w:rPr>
        <w:rFonts w:ascii="Courier New" w:hAnsi="Courier New" w:cs="Courier New" w:hint="default"/>
      </w:rPr>
    </w:lvl>
    <w:lvl w:ilvl="5" w:tplc="080C0005" w:tentative="1">
      <w:start w:val="1"/>
      <w:numFmt w:val="bullet"/>
      <w:lvlText w:val=""/>
      <w:lvlJc w:val="left"/>
      <w:pPr>
        <w:ind w:left="5738" w:hanging="360"/>
      </w:pPr>
      <w:rPr>
        <w:rFonts w:ascii="Wingdings" w:hAnsi="Wingdings" w:hint="default"/>
      </w:rPr>
    </w:lvl>
    <w:lvl w:ilvl="6" w:tplc="080C0001" w:tentative="1">
      <w:start w:val="1"/>
      <w:numFmt w:val="bullet"/>
      <w:lvlText w:val=""/>
      <w:lvlJc w:val="left"/>
      <w:pPr>
        <w:ind w:left="6458" w:hanging="360"/>
      </w:pPr>
      <w:rPr>
        <w:rFonts w:ascii="Symbol" w:hAnsi="Symbol" w:hint="default"/>
      </w:rPr>
    </w:lvl>
    <w:lvl w:ilvl="7" w:tplc="080C0003" w:tentative="1">
      <w:start w:val="1"/>
      <w:numFmt w:val="bullet"/>
      <w:lvlText w:val="o"/>
      <w:lvlJc w:val="left"/>
      <w:pPr>
        <w:ind w:left="7178" w:hanging="360"/>
      </w:pPr>
      <w:rPr>
        <w:rFonts w:ascii="Courier New" w:hAnsi="Courier New" w:cs="Courier New" w:hint="default"/>
      </w:rPr>
    </w:lvl>
    <w:lvl w:ilvl="8" w:tplc="080C0005" w:tentative="1">
      <w:start w:val="1"/>
      <w:numFmt w:val="bullet"/>
      <w:lvlText w:val=""/>
      <w:lvlJc w:val="left"/>
      <w:pPr>
        <w:ind w:left="7898" w:hanging="360"/>
      </w:pPr>
      <w:rPr>
        <w:rFonts w:ascii="Wingdings" w:hAnsi="Wingdings" w:hint="default"/>
      </w:rPr>
    </w:lvl>
  </w:abstractNum>
  <w:abstractNum w:abstractNumId="182" w15:restartNumberingAfterBreak="0">
    <w:nsid w:val="18616E54"/>
    <w:multiLevelType w:val="hybridMultilevel"/>
    <w:tmpl w:val="370641D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18693072"/>
    <w:multiLevelType w:val="hybridMultilevel"/>
    <w:tmpl w:val="8E525EC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4" w15:restartNumberingAfterBreak="0">
    <w:nsid w:val="191D2EE8"/>
    <w:multiLevelType w:val="hybridMultilevel"/>
    <w:tmpl w:val="509269F6"/>
    <w:lvl w:ilvl="0" w:tplc="782C9568">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8EAF80C">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ABBE418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0BE631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080C1A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854660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86849AE">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0DC0F56C">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DF684E74">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85" w15:restartNumberingAfterBreak="0">
    <w:nsid w:val="192A236B"/>
    <w:multiLevelType w:val="hybridMultilevel"/>
    <w:tmpl w:val="D696C62C"/>
    <w:lvl w:ilvl="0" w:tplc="080C0001">
      <w:start w:val="1"/>
      <w:numFmt w:val="bullet"/>
      <w:lvlText w:val=""/>
      <w:lvlJc w:val="left"/>
      <w:pPr>
        <w:ind w:left="2520" w:hanging="360"/>
      </w:pPr>
      <w:rPr>
        <w:rFonts w:ascii="Symbol" w:hAnsi="Symbol" w:hint="default"/>
      </w:rPr>
    </w:lvl>
    <w:lvl w:ilvl="1" w:tplc="080C0003" w:tentative="1">
      <w:start w:val="1"/>
      <w:numFmt w:val="bullet"/>
      <w:lvlText w:val="o"/>
      <w:lvlJc w:val="left"/>
      <w:pPr>
        <w:ind w:left="3240" w:hanging="360"/>
      </w:pPr>
      <w:rPr>
        <w:rFonts w:ascii="Courier New" w:hAnsi="Courier New" w:cs="Courier New" w:hint="default"/>
      </w:rPr>
    </w:lvl>
    <w:lvl w:ilvl="2" w:tplc="080C0005" w:tentative="1">
      <w:start w:val="1"/>
      <w:numFmt w:val="bullet"/>
      <w:lvlText w:val=""/>
      <w:lvlJc w:val="left"/>
      <w:pPr>
        <w:ind w:left="3960" w:hanging="360"/>
      </w:pPr>
      <w:rPr>
        <w:rFonts w:ascii="Wingdings" w:hAnsi="Wingdings" w:hint="default"/>
      </w:rPr>
    </w:lvl>
    <w:lvl w:ilvl="3" w:tplc="080C0001" w:tentative="1">
      <w:start w:val="1"/>
      <w:numFmt w:val="bullet"/>
      <w:lvlText w:val=""/>
      <w:lvlJc w:val="left"/>
      <w:pPr>
        <w:ind w:left="4680" w:hanging="360"/>
      </w:pPr>
      <w:rPr>
        <w:rFonts w:ascii="Symbol" w:hAnsi="Symbol" w:hint="default"/>
      </w:rPr>
    </w:lvl>
    <w:lvl w:ilvl="4" w:tplc="080C0003" w:tentative="1">
      <w:start w:val="1"/>
      <w:numFmt w:val="bullet"/>
      <w:lvlText w:val="o"/>
      <w:lvlJc w:val="left"/>
      <w:pPr>
        <w:ind w:left="5400" w:hanging="360"/>
      </w:pPr>
      <w:rPr>
        <w:rFonts w:ascii="Courier New" w:hAnsi="Courier New" w:cs="Courier New" w:hint="default"/>
      </w:rPr>
    </w:lvl>
    <w:lvl w:ilvl="5" w:tplc="080C0005" w:tentative="1">
      <w:start w:val="1"/>
      <w:numFmt w:val="bullet"/>
      <w:lvlText w:val=""/>
      <w:lvlJc w:val="left"/>
      <w:pPr>
        <w:ind w:left="6120" w:hanging="360"/>
      </w:pPr>
      <w:rPr>
        <w:rFonts w:ascii="Wingdings" w:hAnsi="Wingdings" w:hint="default"/>
      </w:rPr>
    </w:lvl>
    <w:lvl w:ilvl="6" w:tplc="080C0001" w:tentative="1">
      <w:start w:val="1"/>
      <w:numFmt w:val="bullet"/>
      <w:lvlText w:val=""/>
      <w:lvlJc w:val="left"/>
      <w:pPr>
        <w:ind w:left="6840" w:hanging="360"/>
      </w:pPr>
      <w:rPr>
        <w:rFonts w:ascii="Symbol" w:hAnsi="Symbol" w:hint="default"/>
      </w:rPr>
    </w:lvl>
    <w:lvl w:ilvl="7" w:tplc="080C0003" w:tentative="1">
      <w:start w:val="1"/>
      <w:numFmt w:val="bullet"/>
      <w:lvlText w:val="o"/>
      <w:lvlJc w:val="left"/>
      <w:pPr>
        <w:ind w:left="7560" w:hanging="360"/>
      </w:pPr>
      <w:rPr>
        <w:rFonts w:ascii="Courier New" w:hAnsi="Courier New" w:cs="Courier New" w:hint="default"/>
      </w:rPr>
    </w:lvl>
    <w:lvl w:ilvl="8" w:tplc="080C0005" w:tentative="1">
      <w:start w:val="1"/>
      <w:numFmt w:val="bullet"/>
      <w:lvlText w:val=""/>
      <w:lvlJc w:val="left"/>
      <w:pPr>
        <w:ind w:left="8280" w:hanging="360"/>
      </w:pPr>
      <w:rPr>
        <w:rFonts w:ascii="Wingdings" w:hAnsi="Wingdings" w:hint="default"/>
      </w:rPr>
    </w:lvl>
  </w:abstractNum>
  <w:abstractNum w:abstractNumId="186" w15:restartNumberingAfterBreak="0">
    <w:nsid w:val="195E6818"/>
    <w:multiLevelType w:val="hybridMultilevel"/>
    <w:tmpl w:val="72F213FE"/>
    <w:lvl w:ilvl="0" w:tplc="080C0001">
      <w:start w:val="1"/>
      <w:numFmt w:val="bullet"/>
      <w:lvlText w:val=""/>
      <w:lvlJc w:val="left"/>
      <w:pPr>
        <w:ind w:left="1020" w:hanging="360"/>
      </w:pPr>
      <w:rPr>
        <w:rFonts w:ascii="Symbol" w:hAnsi="Symbol" w:hint="default"/>
      </w:rPr>
    </w:lvl>
    <w:lvl w:ilvl="1" w:tplc="080C0003" w:tentative="1">
      <w:start w:val="1"/>
      <w:numFmt w:val="bullet"/>
      <w:lvlText w:val="o"/>
      <w:lvlJc w:val="left"/>
      <w:pPr>
        <w:ind w:left="1740" w:hanging="360"/>
      </w:pPr>
      <w:rPr>
        <w:rFonts w:ascii="Courier New" w:hAnsi="Courier New" w:cs="Courier New" w:hint="default"/>
      </w:rPr>
    </w:lvl>
    <w:lvl w:ilvl="2" w:tplc="080C0005" w:tentative="1">
      <w:start w:val="1"/>
      <w:numFmt w:val="bullet"/>
      <w:lvlText w:val=""/>
      <w:lvlJc w:val="left"/>
      <w:pPr>
        <w:ind w:left="2460" w:hanging="360"/>
      </w:pPr>
      <w:rPr>
        <w:rFonts w:ascii="Wingdings" w:hAnsi="Wingdings" w:hint="default"/>
      </w:rPr>
    </w:lvl>
    <w:lvl w:ilvl="3" w:tplc="080C0001" w:tentative="1">
      <w:start w:val="1"/>
      <w:numFmt w:val="bullet"/>
      <w:lvlText w:val=""/>
      <w:lvlJc w:val="left"/>
      <w:pPr>
        <w:ind w:left="3180" w:hanging="360"/>
      </w:pPr>
      <w:rPr>
        <w:rFonts w:ascii="Symbol" w:hAnsi="Symbol" w:hint="default"/>
      </w:rPr>
    </w:lvl>
    <w:lvl w:ilvl="4" w:tplc="080C0003" w:tentative="1">
      <w:start w:val="1"/>
      <w:numFmt w:val="bullet"/>
      <w:lvlText w:val="o"/>
      <w:lvlJc w:val="left"/>
      <w:pPr>
        <w:ind w:left="3900" w:hanging="360"/>
      </w:pPr>
      <w:rPr>
        <w:rFonts w:ascii="Courier New" w:hAnsi="Courier New" w:cs="Courier New" w:hint="default"/>
      </w:rPr>
    </w:lvl>
    <w:lvl w:ilvl="5" w:tplc="080C0005" w:tentative="1">
      <w:start w:val="1"/>
      <w:numFmt w:val="bullet"/>
      <w:lvlText w:val=""/>
      <w:lvlJc w:val="left"/>
      <w:pPr>
        <w:ind w:left="4620" w:hanging="360"/>
      </w:pPr>
      <w:rPr>
        <w:rFonts w:ascii="Wingdings" w:hAnsi="Wingdings" w:hint="default"/>
      </w:rPr>
    </w:lvl>
    <w:lvl w:ilvl="6" w:tplc="080C0001" w:tentative="1">
      <w:start w:val="1"/>
      <w:numFmt w:val="bullet"/>
      <w:lvlText w:val=""/>
      <w:lvlJc w:val="left"/>
      <w:pPr>
        <w:ind w:left="5340" w:hanging="360"/>
      </w:pPr>
      <w:rPr>
        <w:rFonts w:ascii="Symbol" w:hAnsi="Symbol" w:hint="default"/>
      </w:rPr>
    </w:lvl>
    <w:lvl w:ilvl="7" w:tplc="080C0003" w:tentative="1">
      <w:start w:val="1"/>
      <w:numFmt w:val="bullet"/>
      <w:lvlText w:val="o"/>
      <w:lvlJc w:val="left"/>
      <w:pPr>
        <w:ind w:left="6060" w:hanging="360"/>
      </w:pPr>
      <w:rPr>
        <w:rFonts w:ascii="Courier New" w:hAnsi="Courier New" w:cs="Courier New" w:hint="default"/>
      </w:rPr>
    </w:lvl>
    <w:lvl w:ilvl="8" w:tplc="080C0005" w:tentative="1">
      <w:start w:val="1"/>
      <w:numFmt w:val="bullet"/>
      <w:lvlText w:val=""/>
      <w:lvlJc w:val="left"/>
      <w:pPr>
        <w:ind w:left="6780" w:hanging="360"/>
      </w:pPr>
      <w:rPr>
        <w:rFonts w:ascii="Wingdings" w:hAnsi="Wingdings" w:hint="default"/>
      </w:rPr>
    </w:lvl>
  </w:abstractNum>
  <w:abstractNum w:abstractNumId="187" w15:restartNumberingAfterBreak="0">
    <w:nsid w:val="19B2045D"/>
    <w:multiLevelType w:val="hybridMultilevel"/>
    <w:tmpl w:val="2B863E7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88" w15:restartNumberingAfterBreak="0">
    <w:nsid w:val="19F45945"/>
    <w:multiLevelType w:val="hybridMultilevel"/>
    <w:tmpl w:val="35FEA54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3195"/>
        </w:tabs>
        <w:ind w:left="3195"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1B4B4D61"/>
    <w:multiLevelType w:val="hybridMultilevel"/>
    <w:tmpl w:val="6EEA902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0" w15:restartNumberingAfterBreak="0">
    <w:nsid w:val="1C5D49E3"/>
    <w:multiLevelType w:val="hybridMultilevel"/>
    <w:tmpl w:val="7764C4F0"/>
    <w:lvl w:ilvl="0" w:tplc="D18694F2">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0926A3C">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B6EC6D8">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D2E066D8">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EA6A879A">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C11001A2">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60230CA">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12FCB050">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32D308">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91" w15:restartNumberingAfterBreak="0">
    <w:nsid w:val="1C6638B3"/>
    <w:multiLevelType w:val="hybridMultilevel"/>
    <w:tmpl w:val="ED6C0E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2" w15:restartNumberingAfterBreak="0">
    <w:nsid w:val="1C72063F"/>
    <w:multiLevelType w:val="hybridMultilevel"/>
    <w:tmpl w:val="3252E644"/>
    <w:lvl w:ilvl="0" w:tplc="040C0017">
      <w:start w:val="1"/>
      <w:numFmt w:val="lowerLetter"/>
      <w:lvlText w:val="%1)"/>
      <w:lvlJc w:val="left"/>
      <w:pPr>
        <w:tabs>
          <w:tab w:val="num" w:pos="720"/>
        </w:tabs>
        <w:ind w:left="720" w:hanging="360"/>
      </w:pPr>
      <w:rPr>
        <w:rFonts w:cs="Times New Roman"/>
      </w:rPr>
    </w:lvl>
    <w:lvl w:ilvl="1" w:tplc="3DC4F648">
      <w:start w:val="1"/>
      <w:numFmt w:val="decimal"/>
      <w:lvlText w:val="%2."/>
      <w:lvlJc w:val="left"/>
      <w:pPr>
        <w:tabs>
          <w:tab w:val="num" w:pos="1440"/>
        </w:tabs>
        <w:ind w:left="1440" w:hanging="360"/>
      </w:pPr>
      <w:rPr>
        <w:rFonts w:cs="Times New Roman"/>
        <w:b/>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3" w15:restartNumberingAfterBreak="0">
    <w:nsid w:val="1C9247D2"/>
    <w:multiLevelType w:val="hybridMultilevel"/>
    <w:tmpl w:val="6B10DB6E"/>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1CE11DAD"/>
    <w:multiLevelType w:val="multilevel"/>
    <w:tmpl w:val="F72E3644"/>
    <w:numStyleLink w:val="Style5"/>
  </w:abstractNum>
  <w:abstractNum w:abstractNumId="195" w15:restartNumberingAfterBreak="0">
    <w:nsid w:val="1D0F6E0D"/>
    <w:multiLevelType w:val="hybridMultilevel"/>
    <w:tmpl w:val="7864FD22"/>
    <w:lvl w:ilvl="0" w:tplc="98EE5FC6">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96" w15:restartNumberingAfterBreak="0">
    <w:nsid w:val="1D8E7EF9"/>
    <w:multiLevelType w:val="multilevel"/>
    <w:tmpl w:val="52E447E0"/>
    <w:lvl w:ilvl="0">
      <w:start w:val="1"/>
      <w:numFmt w:val="upperRoman"/>
      <w:lvlText w:val="%1."/>
      <w:lvlJc w:val="left"/>
      <w:pPr>
        <w:ind w:left="1080" w:hanging="720"/>
      </w:pPr>
      <w:rPr>
        <w:rFonts w:hint="default"/>
      </w:rPr>
    </w:lvl>
    <w:lvl w:ilvl="1">
      <w:start w:val="1"/>
      <w:numFmt w:val="decimal"/>
      <w:isLgl/>
      <w:lvlText w:val="%1.%2."/>
      <w:lvlJc w:val="left"/>
      <w:pPr>
        <w:ind w:left="1018" w:hanging="555"/>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97" w15:restartNumberingAfterBreak="0">
    <w:nsid w:val="1E1F2FD1"/>
    <w:multiLevelType w:val="hybridMultilevel"/>
    <w:tmpl w:val="573C2940"/>
    <w:lvl w:ilvl="0" w:tplc="040C0001">
      <w:start w:val="1"/>
      <w:numFmt w:val="bullet"/>
      <w:lvlText w:val=""/>
      <w:lvlJc w:val="left"/>
      <w:pPr>
        <w:tabs>
          <w:tab w:val="num" w:pos="720"/>
        </w:tabs>
        <w:ind w:left="720" w:hanging="360"/>
      </w:pPr>
      <w:rPr>
        <w:rFonts w:ascii="Symbol" w:hAnsi="Symbol"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98" w15:restartNumberingAfterBreak="0">
    <w:nsid w:val="1E3B6744"/>
    <w:multiLevelType w:val="hybridMultilevel"/>
    <w:tmpl w:val="5254CC72"/>
    <w:name w:val="WW8Num392"/>
    <w:lvl w:ilvl="0" w:tplc="B47437A6">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99" w15:restartNumberingAfterBreak="0">
    <w:nsid w:val="1E4B5AD7"/>
    <w:multiLevelType w:val="hybridMultilevel"/>
    <w:tmpl w:val="76588DB4"/>
    <w:lvl w:ilvl="0" w:tplc="0000002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0" w15:restartNumberingAfterBreak="0">
    <w:nsid w:val="1E9A3B25"/>
    <w:multiLevelType w:val="hybridMultilevel"/>
    <w:tmpl w:val="62921444"/>
    <w:lvl w:ilvl="0" w:tplc="00000108">
      <w:start w:val="1"/>
      <w:numFmt w:val="bullet"/>
      <w:lvlText w:val=""/>
      <w:lvlJc w:val="left"/>
      <w:pPr>
        <w:ind w:left="1288" w:hanging="360"/>
      </w:pPr>
      <w:rPr>
        <w:rFonts w:ascii="Wingdings" w:hAnsi="Wingdings"/>
      </w:rPr>
    </w:lvl>
    <w:lvl w:ilvl="1" w:tplc="080C0003" w:tentative="1">
      <w:start w:val="1"/>
      <w:numFmt w:val="bullet"/>
      <w:lvlText w:val="o"/>
      <w:lvlJc w:val="left"/>
      <w:pPr>
        <w:ind w:left="2008" w:hanging="360"/>
      </w:pPr>
      <w:rPr>
        <w:rFonts w:ascii="Courier New" w:hAnsi="Courier New" w:cs="Courier New" w:hint="default"/>
      </w:rPr>
    </w:lvl>
    <w:lvl w:ilvl="2" w:tplc="080C0005" w:tentative="1">
      <w:start w:val="1"/>
      <w:numFmt w:val="bullet"/>
      <w:lvlText w:val=""/>
      <w:lvlJc w:val="left"/>
      <w:pPr>
        <w:ind w:left="2728" w:hanging="360"/>
      </w:pPr>
      <w:rPr>
        <w:rFonts w:ascii="Wingdings" w:hAnsi="Wingdings" w:hint="default"/>
      </w:rPr>
    </w:lvl>
    <w:lvl w:ilvl="3" w:tplc="080C0001" w:tentative="1">
      <w:start w:val="1"/>
      <w:numFmt w:val="bullet"/>
      <w:lvlText w:val=""/>
      <w:lvlJc w:val="left"/>
      <w:pPr>
        <w:ind w:left="3448" w:hanging="360"/>
      </w:pPr>
      <w:rPr>
        <w:rFonts w:ascii="Symbol" w:hAnsi="Symbol" w:hint="default"/>
      </w:rPr>
    </w:lvl>
    <w:lvl w:ilvl="4" w:tplc="080C0003" w:tentative="1">
      <w:start w:val="1"/>
      <w:numFmt w:val="bullet"/>
      <w:lvlText w:val="o"/>
      <w:lvlJc w:val="left"/>
      <w:pPr>
        <w:ind w:left="4168" w:hanging="360"/>
      </w:pPr>
      <w:rPr>
        <w:rFonts w:ascii="Courier New" w:hAnsi="Courier New" w:cs="Courier New" w:hint="default"/>
      </w:rPr>
    </w:lvl>
    <w:lvl w:ilvl="5" w:tplc="080C0005" w:tentative="1">
      <w:start w:val="1"/>
      <w:numFmt w:val="bullet"/>
      <w:lvlText w:val=""/>
      <w:lvlJc w:val="left"/>
      <w:pPr>
        <w:ind w:left="4888" w:hanging="360"/>
      </w:pPr>
      <w:rPr>
        <w:rFonts w:ascii="Wingdings" w:hAnsi="Wingdings" w:hint="default"/>
      </w:rPr>
    </w:lvl>
    <w:lvl w:ilvl="6" w:tplc="080C0001" w:tentative="1">
      <w:start w:val="1"/>
      <w:numFmt w:val="bullet"/>
      <w:lvlText w:val=""/>
      <w:lvlJc w:val="left"/>
      <w:pPr>
        <w:ind w:left="5608" w:hanging="360"/>
      </w:pPr>
      <w:rPr>
        <w:rFonts w:ascii="Symbol" w:hAnsi="Symbol" w:hint="default"/>
      </w:rPr>
    </w:lvl>
    <w:lvl w:ilvl="7" w:tplc="080C0003" w:tentative="1">
      <w:start w:val="1"/>
      <w:numFmt w:val="bullet"/>
      <w:lvlText w:val="o"/>
      <w:lvlJc w:val="left"/>
      <w:pPr>
        <w:ind w:left="6328" w:hanging="360"/>
      </w:pPr>
      <w:rPr>
        <w:rFonts w:ascii="Courier New" w:hAnsi="Courier New" w:cs="Courier New" w:hint="default"/>
      </w:rPr>
    </w:lvl>
    <w:lvl w:ilvl="8" w:tplc="080C0005" w:tentative="1">
      <w:start w:val="1"/>
      <w:numFmt w:val="bullet"/>
      <w:lvlText w:val=""/>
      <w:lvlJc w:val="left"/>
      <w:pPr>
        <w:ind w:left="7048" w:hanging="360"/>
      </w:pPr>
      <w:rPr>
        <w:rFonts w:ascii="Wingdings" w:hAnsi="Wingdings" w:hint="default"/>
      </w:rPr>
    </w:lvl>
  </w:abstractNum>
  <w:abstractNum w:abstractNumId="201" w15:restartNumberingAfterBreak="0">
    <w:nsid w:val="1F6B7576"/>
    <w:multiLevelType w:val="hybridMultilevel"/>
    <w:tmpl w:val="FE36E8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2" w15:restartNumberingAfterBreak="0">
    <w:nsid w:val="21AD1844"/>
    <w:multiLevelType w:val="hybridMultilevel"/>
    <w:tmpl w:val="30FC95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3" w15:restartNumberingAfterBreak="0">
    <w:nsid w:val="21E7506E"/>
    <w:multiLevelType w:val="hybridMultilevel"/>
    <w:tmpl w:val="F8A0AE42"/>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220547A9"/>
    <w:multiLevelType w:val="hybridMultilevel"/>
    <w:tmpl w:val="DC4E1D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5" w15:restartNumberingAfterBreak="0">
    <w:nsid w:val="229A1BAF"/>
    <w:multiLevelType w:val="hybridMultilevel"/>
    <w:tmpl w:val="7BEED31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6" w15:restartNumberingAfterBreak="0">
    <w:nsid w:val="22A70ABB"/>
    <w:multiLevelType w:val="hybridMultilevel"/>
    <w:tmpl w:val="BC629C3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7" w15:restartNumberingAfterBreak="0">
    <w:nsid w:val="23923F79"/>
    <w:multiLevelType w:val="hybridMultilevel"/>
    <w:tmpl w:val="94866472"/>
    <w:lvl w:ilvl="0" w:tplc="080C0001">
      <w:start w:val="1"/>
      <w:numFmt w:val="bullet"/>
      <w:lvlText w:val=""/>
      <w:lvlJc w:val="left"/>
      <w:pPr>
        <w:ind w:left="720" w:hanging="360"/>
      </w:pPr>
      <w:rPr>
        <w:rFonts w:ascii="Symbol" w:hAnsi="Symbol"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8" w15:restartNumberingAfterBreak="0">
    <w:nsid w:val="23AB1009"/>
    <w:multiLevelType w:val="hybridMultilevel"/>
    <w:tmpl w:val="D9763BF4"/>
    <w:lvl w:ilvl="0" w:tplc="A962921C">
      <w:start w:val="2"/>
      <w:numFmt w:val="bullet"/>
      <w:lvlText w:val="-"/>
      <w:lvlJc w:val="left"/>
      <w:pPr>
        <w:ind w:left="720" w:hanging="360"/>
      </w:pPr>
      <w:rPr>
        <w:rFonts w:ascii="Calibri Light" w:eastAsiaTheme="minorHAnsi" w:hAnsi="Calibri Light" w:cs="Calibri Light"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9" w15:restartNumberingAfterBreak="0">
    <w:nsid w:val="243833DC"/>
    <w:multiLevelType w:val="hybridMultilevel"/>
    <w:tmpl w:val="AE6AC35A"/>
    <w:lvl w:ilvl="0" w:tplc="B5A61DE2">
      <w:start w:val="1"/>
      <w:numFmt w:val="decimal"/>
      <w:lvlText w:val="%1)"/>
      <w:lvlJc w:val="left"/>
      <w:pPr>
        <w:ind w:left="20" w:hanging="360"/>
      </w:pPr>
      <w:rPr>
        <w:rFonts w:hint="default"/>
        <w:b/>
      </w:rPr>
    </w:lvl>
    <w:lvl w:ilvl="1" w:tplc="080C0019" w:tentative="1">
      <w:start w:val="1"/>
      <w:numFmt w:val="lowerLetter"/>
      <w:lvlText w:val="%2."/>
      <w:lvlJc w:val="left"/>
      <w:pPr>
        <w:ind w:left="740" w:hanging="360"/>
      </w:pPr>
    </w:lvl>
    <w:lvl w:ilvl="2" w:tplc="080C001B" w:tentative="1">
      <w:start w:val="1"/>
      <w:numFmt w:val="lowerRoman"/>
      <w:lvlText w:val="%3."/>
      <w:lvlJc w:val="right"/>
      <w:pPr>
        <w:ind w:left="1460" w:hanging="180"/>
      </w:pPr>
    </w:lvl>
    <w:lvl w:ilvl="3" w:tplc="080C000F" w:tentative="1">
      <w:start w:val="1"/>
      <w:numFmt w:val="decimal"/>
      <w:lvlText w:val="%4."/>
      <w:lvlJc w:val="left"/>
      <w:pPr>
        <w:ind w:left="2180" w:hanging="360"/>
      </w:pPr>
    </w:lvl>
    <w:lvl w:ilvl="4" w:tplc="080C0019" w:tentative="1">
      <w:start w:val="1"/>
      <w:numFmt w:val="lowerLetter"/>
      <w:lvlText w:val="%5."/>
      <w:lvlJc w:val="left"/>
      <w:pPr>
        <w:ind w:left="2900" w:hanging="360"/>
      </w:pPr>
    </w:lvl>
    <w:lvl w:ilvl="5" w:tplc="080C001B" w:tentative="1">
      <w:start w:val="1"/>
      <w:numFmt w:val="lowerRoman"/>
      <w:lvlText w:val="%6."/>
      <w:lvlJc w:val="right"/>
      <w:pPr>
        <w:ind w:left="3620" w:hanging="180"/>
      </w:pPr>
    </w:lvl>
    <w:lvl w:ilvl="6" w:tplc="080C000F" w:tentative="1">
      <w:start w:val="1"/>
      <w:numFmt w:val="decimal"/>
      <w:lvlText w:val="%7."/>
      <w:lvlJc w:val="left"/>
      <w:pPr>
        <w:ind w:left="4340" w:hanging="360"/>
      </w:pPr>
    </w:lvl>
    <w:lvl w:ilvl="7" w:tplc="080C0019" w:tentative="1">
      <w:start w:val="1"/>
      <w:numFmt w:val="lowerLetter"/>
      <w:lvlText w:val="%8."/>
      <w:lvlJc w:val="left"/>
      <w:pPr>
        <w:ind w:left="5060" w:hanging="360"/>
      </w:pPr>
    </w:lvl>
    <w:lvl w:ilvl="8" w:tplc="080C001B" w:tentative="1">
      <w:start w:val="1"/>
      <w:numFmt w:val="lowerRoman"/>
      <w:lvlText w:val="%9."/>
      <w:lvlJc w:val="right"/>
      <w:pPr>
        <w:ind w:left="5780" w:hanging="180"/>
      </w:pPr>
    </w:lvl>
  </w:abstractNum>
  <w:abstractNum w:abstractNumId="210" w15:restartNumberingAfterBreak="0">
    <w:nsid w:val="243A70D2"/>
    <w:multiLevelType w:val="hybridMultilevel"/>
    <w:tmpl w:val="86249E82"/>
    <w:lvl w:ilvl="0" w:tplc="43625848">
      <w:start w:val="8"/>
      <w:numFmt w:val="bullet"/>
      <w:lvlText w:val="-"/>
      <w:lvlJc w:val="left"/>
      <w:pPr>
        <w:tabs>
          <w:tab w:val="num" w:pos="1614"/>
        </w:tabs>
        <w:ind w:left="1614" w:hanging="360"/>
      </w:pPr>
      <w:rPr>
        <w:rFonts w:ascii="Arial" w:hAnsi="Arial" w:hint="default"/>
        <w:spacing w:val="-20"/>
        <w:position w:val="0"/>
      </w:rPr>
    </w:lvl>
    <w:lvl w:ilvl="1" w:tplc="FFFFFFFF">
      <w:start w:val="1"/>
      <w:numFmt w:val="bullet"/>
      <w:lvlText w:val="o"/>
      <w:lvlJc w:val="left"/>
      <w:pPr>
        <w:tabs>
          <w:tab w:val="num" w:pos="2154"/>
        </w:tabs>
        <w:ind w:left="2154" w:hanging="360"/>
      </w:pPr>
      <w:rPr>
        <w:rFonts w:ascii="Courier New" w:hAnsi="Courier New" w:hint="default"/>
      </w:rPr>
    </w:lvl>
    <w:lvl w:ilvl="2" w:tplc="FFFFFFFF">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211" w15:restartNumberingAfterBreak="0">
    <w:nsid w:val="24D2364D"/>
    <w:multiLevelType w:val="hybridMultilevel"/>
    <w:tmpl w:val="B204D49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24E06090"/>
    <w:multiLevelType w:val="hybridMultilevel"/>
    <w:tmpl w:val="5E10FF40"/>
    <w:lvl w:ilvl="0" w:tplc="0000000F">
      <w:start w:val="1"/>
      <w:numFmt w:val="bullet"/>
      <w:lvlText w:val=""/>
      <w:lvlJc w:val="left"/>
      <w:pPr>
        <w:ind w:left="720" w:hanging="36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3" w15:restartNumberingAfterBreak="0">
    <w:nsid w:val="2541581C"/>
    <w:multiLevelType w:val="hybridMultilevel"/>
    <w:tmpl w:val="C0308B2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4" w15:restartNumberingAfterBreak="0">
    <w:nsid w:val="26D60BA0"/>
    <w:multiLevelType w:val="hybridMultilevel"/>
    <w:tmpl w:val="7AA48128"/>
    <w:lvl w:ilvl="0" w:tplc="7EAC02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9523A2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3089932">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A76C598C">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B776E22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09A24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DA14B404">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76BC65C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E4C8A70">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15" w15:restartNumberingAfterBreak="0">
    <w:nsid w:val="2710543A"/>
    <w:multiLevelType w:val="hybridMultilevel"/>
    <w:tmpl w:val="8CC013C2"/>
    <w:lvl w:ilvl="0" w:tplc="FFFFFFFF">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216"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89A51C6"/>
    <w:multiLevelType w:val="hybridMultilevel"/>
    <w:tmpl w:val="1772EBFA"/>
    <w:lvl w:ilvl="0" w:tplc="5200489C">
      <w:start w:val="1"/>
      <w:numFmt w:val="lowerLetter"/>
      <w:lvlText w:val="%1)"/>
      <w:lvlJc w:val="left"/>
      <w:pPr>
        <w:ind w:left="1065"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18" w15:restartNumberingAfterBreak="0">
    <w:nsid w:val="294A482D"/>
    <w:multiLevelType w:val="hybridMultilevel"/>
    <w:tmpl w:val="44ACF27A"/>
    <w:lvl w:ilvl="0" w:tplc="CB3A2A2C">
      <w:start w:val="1"/>
      <w:numFmt w:val="bullet"/>
      <w:lvlText w:val=""/>
      <w:lvlJc w:val="left"/>
      <w:pPr>
        <w:ind w:left="81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4FCF9B6">
      <w:start w:val="1"/>
      <w:numFmt w:val="bullet"/>
      <w:lvlText w:val="o"/>
      <w:lvlJc w:val="left"/>
      <w:pPr>
        <w:ind w:left="15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75FCA8C0">
      <w:start w:val="1"/>
      <w:numFmt w:val="bullet"/>
      <w:lvlText w:val="▪"/>
      <w:lvlJc w:val="left"/>
      <w:pPr>
        <w:ind w:left="22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E3426B6">
      <w:start w:val="1"/>
      <w:numFmt w:val="bullet"/>
      <w:lvlText w:val="•"/>
      <w:lvlJc w:val="left"/>
      <w:pPr>
        <w:ind w:left="29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7F28BACA">
      <w:start w:val="1"/>
      <w:numFmt w:val="bullet"/>
      <w:lvlText w:val="o"/>
      <w:lvlJc w:val="left"/>
      <w:pPr>
        <w:ind w:left="371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5386A7D6">
      <w:start w:val="1"/>
      <w:numFmt w:val="bullet"/>
      <w:lvlText w:val="▪"/>
      <w:lvlJc w:val="left"/>
      <w:pPr>
        <w:ind w:left="443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3E823DA">
      <w:start w:val="1"/>
      <w:numFmt w:val="bullet"/>
      <w:lvlText w:val="•"/>
      <w:lvlJc w:val="left"/>
      <w:pPr>
        <w:ind w:left="51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58BEF4">
      <w:start w:val="1"/>
      <w:numFmt w:val="bullet"/>
      <w:lvlText w:val="o"/>
      <w:lvlJc w:val="left"/>
      <w:pPr>
        <w:ind w:left="58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3CAE377C">
      <w:start w:val="1"/>
      <w:numFmt w:val="bullet"/>
      <w:lvlText w:val="▪"/>
      <w:lvlJc w:val="left"/>
      <w:pPr>
        <w:ind w:left="65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19" w15:restartNumberingAfterBreak="0">
    <w:nsid w:val="29805278"/>
    <w:multiLevelType w:val="hybridMultilevel"/>
    <w:tmpl w:val="9E22ED2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0" w15:restartNumberingAfterBreak="0">
    <w:nsid w:val="2A86186C"/>
    <w:multiLevelType w:val="hybridMultilevel"/>
    <w:tmpl w:val="5CE666AE"/>
    <w:lvl w:ilvl="0" w:tplc="AB267928">
      <w:start w:val="1348"/>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1" w15:restartNumberingAfterBreak="0">
    <w:nsid w:val="2B301544"/>
    <w:multiLevelType w:val="hybridMultilevel"/>
    <w:tmpl w:val="7214C94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2" w15:restartNumberingAfterBreak="0">
    <w:nsid w:val="2B657FD0"/>
    <w:multiLevelType w:val="hybridMultilevel"/>
    <w:tmpl w:val="2F263624"/>
    <w:lvl w:ilvl="0" w:tplc="61046E9C">
      <w:numFmt w:val="bullet"/>
      <w:lvlText w:val="-"/>
      <w:lvlJc w:val="left"/>
      <w:pPr>
        <w:ind w:left="720" w:hanging="360"/>
      </w:pPr>
      <w:rPr>
        <w:rFonts w:ascii="Georgia" w:eastAsia="Times New Roman" w:hAnsi="Georgia"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3" w15:restartNumberingAfterBreak="0">
    <w:nsid w:val="2C19674B"/>
    <w:multiLevelType w:val="hybridMultilevel"/>
    <w:tmpl w:val="E864E32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4" w15:restartNumberingAfterBreak="0">
    <w:nsid w:val="2D5E2ABA"/>
    <w:multiLevelType w:val="hybridMultilevel"/>
    <w:tmpl w:val="120214F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2DA250BF"/>
    <w:multiLevelType w:val="hybridMultilevel"/>
    <w:tmpl w:val="0980B2F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6" w15:restartNumberingAfterBreak="0">
    <w:nsid w:val="2E6E5E00"/>
    <w:multiLevelType w:val="hybridMultilevel"/>
    <w:tmpl w:val="C67E505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7" w15:restartNumberingAfterBreak="0">
    <w:nsid w:val="2EC50AB9"/>
    <w:multiLevelType w:val="hybridMultilevel"/>
    <w:tmpl w:val="26D2C914"/>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8" w15:restartNumberingAfterBreak="0">
    <w:nsid w:val="2EC614E4"/>
    <w:multiLevelType w:val="hybridMultilevel"/>
    <w:tmpl w:val="AF5CCE1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9" w15:restartNumberingAfterBreak="0">
    <w:nsid w:val="306C604A"/>
    <w:multiLevelType w:val="hybridMultilevel"/>
    <w:tmpl w:val="5FAA542C"/>
    <w:lvl w:ilvl="0" w:tplc="7FC070AC">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D90C2ED0">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5062516">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C905C62">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970E63E2">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6A7228">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02468D18">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5906B58E">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A8462FB8">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0" w15:restartNumberingAfterBreak="0">
    <w:nsid w:val="3123566F"/>
    <w:multiLevelType w:val="hybridMultilevel"/>
    <w:tmpl w:val="5764066E"/>
    <w:lvl w:ilvl="0" w:tplc="00000109">
      <w:start w:val="1"/>
      <w:numFmt w:val="bullet"/>
      <w:lvlText w:val=""/>
      <w:lvlJc w:val="left"/>
      <w:pPr>
        <w:tabs>
          <w:tab w:val="num" w:pos="357"/>
        </w:tabs>
        <w:ind w:left="340" w:hanging="34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1" w15:restartNumberingAfterBreak="0">
    <w:nsid w:val="31287D5F"/>
    <w:multiLevelType w:val="hybridMultilevel"/>
    <w:tmpl w:val="7FF0BF94"/>
    <w:lvl w:ilvl="0" w:tplc="080C0019">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2" w15:restartNumberingAfterBreak="0">
    <w:nsid w:val="318E5754"/>
    <w:multiLevelType w:val="hybridMultilevel"/>
    <w:tmpl w:val="8214BDF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3" w15:restartNumberingAfterBreak="0">
    <w:nsid w:val="3211012D"/>
    <w:multiLevelType w:val="hybridMultilevel"/>
    <w:tmpl w:val="69961C54"/>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4" w15:restartNumberingAfterBreak="0">
    <w:nsid w:val="32830DF0"/>
    <w:multiLevelType w:val="hybridMultilevel"/>
    <w:tmpl w:val="A9E658B2"/>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235" w15:restartNumberingAfterBreak="0">
    <w:nsid w:val="32C02D42"/>
    <w:multiLevelType w:val="hybridMultilevel"/>
    <w:tmpl w:val="17E03D0C"/>
    <w:lvl w:ilvl="0" w:tplc="08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3352936"/>
    <w:multiLevelType w:val="hybridMultilevel"/>
    <w:tmpl w:val="747062B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7" w15:restartNumberingAfterBreak="0">
    <w:nsid w:val="346B3965"/>
    <w:multiLevelType w:val="hybridMultilevel"/>
    <w:tmpl w:val="11425264"/>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38" w15:restartNumberingAfterBreak="0">
    <w:nsid w:val="34851405"/>
    <w:multiLevelType w:val="hybridMultilevel"/>
    <w:tmpl w:val="95009E24"/>
    <w:lvl w:ilvl="0" w:tplc="62C464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D7AE928">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34D641D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FA6B5C8">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D168FDC">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63307E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A53A1C36">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D6CC3FA">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F7F6393E">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9" w15:restartNumberingAfterBreak="0">
    <w:nsid w:val="34B4152B"/>
    <w:multiLevelType w:val="hybridMultilevel"/>
    <w:tmpl w:val="93EC3D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0" w15:restartNumberingAfterBreak="0">
    <w:nsid w:val="365357ED"/>
    <w:multiLevelType w:val="hybridMultilevel"/>
    <w:tmpl w:val="805488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1" w15:restartNumberingAfterBreak="0">
    <w:nsid w:val="370B58A4"/>
    <w:multiLevelType w:val="hybridMultilevel"/>
    <w:tmpl w:val="48B6C65A"/>
    <w:name w:val="WW8Num962"/>
    <w:lvl w:ilvl="0" w:tplc="00000060">
      <w:start w:val="1"/>
      <w:numFmt w:val="bullet"/>
      <w:lvlText w:val=""/>
      <w:lvlJc w:val="left"/>
      <w:pPr>
        <w:tabs>
          <w:tab w:val="num" w:pos="0"/>
        </w:tabs>
      </w:pPr>
      <w:rPr>
        <w:rFonts w:ascii="Symbol" w:hAnsi="Symbol"/>
        <w:color w:val="auto"/>
      </w:rPr>
    </w:lvl>
    <w:lvl w:ilvl="1" w:tplc="2E2A8D56">
      <w:start w:val="1"/>
      <w:numFmt w:val="bullet"/>
      <w:lvlText w:val=""/>
      <w:lvlJc w:val="left"/>
      <w:pPr>
        <w:tabs>
          <w:tab w:val="num" w:pos="1437"/>
        </w:tabs>
        <w:ind w:left="1420" w:hanging="340"/>
      </w:pPr>
      <w:rPr>
        <w:rFonts w:ascii="Wingdings" w:hAnsi="Wingding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370B69D1"/>
    <w:multiLevelType w:val="multilevel"/>
    <w:tmpl w:val="F14EE8EA"/>
    <w:name w:val="WW8Num96222"/>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3" w15:restartNumberingAfterBreak="0">
    <w:nsid w:val="37F274E6"/>
    <w:multiLevelType w:val="multilevel"/>
    <w:tmpl w:val="0EE23B36"/>
    <w:lvl w:ilvl="0">
      <w:start w:val="1"/>
      <w:numFmt w:val="decimal"/>
      <w:pStyle w:val="Chapitre"/>
      <w:lvlText w:val="%1."/>
      <w:lvlJc w:val="left"/>
      <w:pPr>
        <w:ind w:left="720" w:hanging="360"/>
      </w:pPr>
      <w:rPr>
        <w:rFonts w:hint="default"/>
      </w:rPr>
    </w:lvl>
    <w:lvl w:ilvl="1">
      <w:start w:val="1"/>
      <w:numFmt w:val="decimal"/>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4" w15:restartNumberingAfterBreak="0">
    <w:nsid w:val="382810CC"/>
    <w:multiLevelType w:val="hybridMultilevel"/>
    <w:tmpl w:val="2ADC91D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38F429DC"/>
    <w:multiLevelType w:val="hybridMultilevel"/>
    <w:tmpl w:val="288030E8"/>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6" w15:restartNumberingAfterBreak="0">
    <w:nsid w:val="39327AB8"/>
    <w:multiLevelType w:val="hybridMultilevel"/>
    <w:tmpl w:val="5ACCCAD4"/>
    <w:lvl w:ilvl="0" w:tplc="AE0A2506">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A829962">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B56462FC">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4505890">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2B27A4A">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F07EA340">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0ECF264">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8A80B4">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10086F32">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47" w15:restartNumberingAfterBreak="0">
    <w:nsid w:val="3B1F5A69"/>
    <w:multiLevelType w:val="hybridMultilevel"/>
    <w:tmpl w:val="7CE6F7D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8" w15:restartNumberingAfterBreak="0">
    <w:nsid w:val="3C4D160B"/>
    <w:multiLevelType w:val="multilevel"/>
    <w:tmpl w:val="F72E3644"/>
    <w:numStyleLink w:val="Style5"/>
  </w:abstractNum>
  <w:abstractNum w:abstractNumId="249" w15:restartNumberingAfterBreak="0">
    <w:nsid w:val="3DC16235"/>
    <w:multiLevelType w:val="hybridMultilevel"/>
    <w:tmpl w:val="8C7609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0" w15:restartNumberingAfterBreak="0">
    <w:nsid w:val="3F4F7707"/>
    <w:multiLevelType w:val="hybridMultilevel"/>
    <w:tmpl w:val="21F87394"/>
    <w:name w:val="WW8Num1882"/>
    <w:lvl w:ilvl="0" w:tplc="000000BC">
      <w:start w:val="1"/>
      <w:numFmt w:val="bullet"/>
      <w:lvlText w:val=""/>
      <w:lvlJc w:val="left"/>
      <w:pPr>
        <w:ind w:left="1145" w:hanging="360"/>
      </w:pPr>
      <w:rPr>
        <w:rFonts w:ascii="Symbol" w:hAnsi="Symbol"/>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251" w15:restartNumberingAfterBreak="0">
    <w:nsid w:val="401D6BBE"/>
    <w:multiLevelType w:val="hybridMultilevel"/>
    <w:tmpl w:val="44F6E01C"/>
    <w:lvl w:ilvl="0" w:tplc="4EDA9AB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7B3AF7A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89E6CE8">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966668F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C4DA9A90">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270D76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CE62658">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428E9E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4327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2" w15:restartNumberingAfterBreak="0">
    <w:nsid w:val="414D60DB"/>
    <w:multiLevelType w:val="hybridMultilevel"/>
    <w:tmpl w:val="FA3434CE"/>
    <w:lvl w:ilvl="0" w:tplc="51AA6BE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C3E204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28C0B4AA">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C2075FE">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B42E8D6">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15E9164">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5DA054C">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85127D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D9EE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3" w15:restartNumberingAfterBreak="0">
    <w:nsid w:val="41AC2DC3"/>
    <w:multiLevelType w:val="hybridMultilevel"/>
    <w:tmpl w:val="80EE8C94"/>
    <w:lvl w:ilvl="0" w:tplc="080C0001">
      <w:start w:val="1"/>
      <w:numFmt w:val="bullet"/>
      <w:lvlText w:val=""/>
      <w:lvlJc w:val="left"/>
      <w:pPr>
        <w:ind w:left="720" w:hanging="360"/>
      </w:pPr>
      <w:rPr>
        <w:rFonts w:ascii="Symbol" w:hAnsi="Symbol" w:hint="default"/>
      </w:rPr>
    </w:lvl>
    <w:lvl w:ilvl="1" w:tplc="00000022">
      <w:start w:val="1"/>
      <w:numFmt w:val="bullet"/>
      <w:lvlText w:val=""/>
      <w:lvlJc w:val="left"/>
      <w:pPr>
        <w:ind w:left="1440" w:hanging="360"/>
      </w:pPr>
      <w:rPr>
        <w:rFonts w:ascii="Symbol" w:hAnsi="Symbol"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4" w15:restartNumberingAfterBreak="0">
    <w:nsid w:val="431B20B8"/>
    <w:multiLevelType w:val="hybridMultilevel"/>
    <w:tmpl w:val="F670E6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5" w15:restartNumberingAfterBreak="0">
    <w:nsid w:val="438762C9"/>
    <w:multiLevelType w:val="hybridMultilevel"/>
    <w:tmpl w:val="BF5A8E7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6" w15:restartNumberingAfterBreak="0">
    <w:nsid w:val="45162639"/>
    <w:multiLevelType w:val="hybridMultilevel"/>
    <w:tmpl w:val="271A6D12"/>
    <w:lvl w:ilvl="0" w:tplc="040C0019">
      <w:start w:val="1"/>
      <w:numFmt w:val="lowerLetter"/>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45535313"/>
    <w:multiLevelType w:val="hybridMultilevel"/>
    <w:tmpl w:val="880EE2D0"/>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58" w15:restartNumberingAfterBreak="0">
    <w:nsid w:val="45BB510B"/>
    <w:multiLevelType w:val="hybridMultilevel"/>
    <w:tmpl w:val="CF64E5CC"/>
    <w:lvl w:ilvl="0" w:tplc="080C0017">
      <w:start w:val="1"/>
      <w:numFmt w:val="lowerLetter"/>
      <w:lvlText w:val="%1)"/>
      <w:lvlJc w:val="left"/>
      <w:pPr>
        <w:ind w:left="72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59" w15:restartNumberingAfterBreak="0">
    <w:nsid w:val="46875E3C"/>
    <w:multiLevelType w:val="hybridMultilevel"/>
    <w:tmpl w:val="C4685FE0"/>
    <w:name w:val="WW8Num552"/>
    <w:lvl w:ilvl="0" w:tplc="2E2A8D56">
      <w:start w:val="1"/>
      <w:numFmt w:val="bullet"/>
      <w:lvlText w:val=""/>
      <w:lvlJc w:val="left"/>
      <w:pPr>
        <w:tabs>
          <w:tab w:val="num" w:pos="357"/>
        </w:tabs>
        <w:ind w:left="34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46CC3108"/>
    <w:multiLevelType w:val="hybridMultilevel"/>
    <w:tmpl w:val="830268E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47485D98"/>
    <w:multiLevelType w:val="hybridMultilevel"/>
    <w:tmpl w:val="0C92BA18"/>
    <w:lvl w:ilvl="0" w:tplc="219CDA6C">
      <w:start w:val="3"/>
      <w:numFmt w:val="bullet"/>
      <w:lvlText w:val="-"/>
      <w:lvlJc w:val="left"/>
      <w:pPr>
        <w:ind w:left="660" w:hanging="360"/>
      </w:pPr>
      <w:rPr>
        <w:rFonts w:ascii="Times New Roman" w:eastAsia="Times New Roman" w:hAnsi="Times New Roman" w:hint="default"/>
      </w:rPr>
    </w:lvl>
    <w:lvl w:ilvl="1" w:tplc="080C0003">
      <w:start w:val="1"/>
      <w:numFmt w:val="decimal"/>
      <w:lvlText w:val="%2."/>
      <w:lvlJc w:val="left"/>
      <w:pPr>
        <w:tabs>
          <w:tab w:val="num" w:pos="1440"/>
        </w:tabs>
        <w:ind w:left="1440" w:hanging="360"/>
      </w:pPr>
      <w:rPr>
        <w:rFonts w:cs="Times New Roman"/>
      </w:rPr>
    </w:lvl>
    <w:lvl w:ilvl="2" w:tplc="080C0005">
      <w:start w:val="1"/>
      <w:numFmt w:val="decimal"/>
      <w:lvlText w:val="%3."/>
      <w:lvlJc w:val="left"/>
      <w:pPr>
        <w:tabs>
          <w:tab w:val="num" w:pos="2160"/>
        </w:tabs>
        <w:ind w:left="2160" w:hanging="360"/>
      </w:pPr>
      <w:rPr>
        <w:rFonts w:cs="Times New Roman"/>
      </w:rPr>
    </w:lvl>
    <w:lvl w:ilvl="3" w:tplc="080C0001">
      <w:start w:val="1"/>
      <w:numFmt w:val="decimal"/>
      <w:lvlText w:val="%4."/>
      <w:lvlJc w:val="left"/>
      <w:pPr>
        <w:tabs>
          <w:tab w:val="num" w:pos="2880"/>
        </w:tabs>
        <w:ind w:left="2880" w:hanging="360"/>
      </w:pPr>
      <w:rPr>
        <w:rFonts w:cs="Times New Roman"/>
      </w:rPr>
    </w:lvl>
    <w:lvl w:ilvl="4" w:tplc="080C0003">
      <w:start w:val="1"/>
      <w:numFmt w:val="decimal"/>
      <w:lvlText w:val="%5."/>
      <w:lvlJc w:val="left"/>
      <w:pPr>
        <w:tabs>
          <w:tab w:val="num" w:pos="3600"/>
        </w:tabs>
        <w:ind w:left="3600" w:hanging="360"/>
      </w:pPr>
      <w:rPr>
        <w:rFonts w:cs="Times New Roman"/>
      </w:rPr>
    </w:lvl>
    <w:lvl w:ilvl="5" w:tplc="080C0005">
      <w:start w:val="1"/>
      <w:numFmt w:val="decimal"/>
      <w:lvlText w:val="%6."/>
      <w:lvlJc w:val="left"/>
      <w:pPr>
        <w:tabs>
          <w:tab w:val="num" w:pos="4320"/>
        </w:tabs>
        <w:ind w:left="4320" w:hanging="360"/>
      </w:pPr>
      <w:rPr>
        <w:rFonts w:cs="Times New Roman"/>
      </w:rPr>
    </w:lvl>
    <w:lvl w:ilvl="6" w:tplc="080C0001">
      <w:start w:val="1"/>
      <w:numFmt w:val="decimal"/>
      <w:lvlText w:val="%7."/>
      <w:lvlJc w:val="left"/>
      <w:pPr>
        <w:tabs>
          <w:tab w:val="num" w:pos="5040"/>
        </w:tabs>
        <w:ind w:left="5040" w:hanging="360"/>
      </w:pPr>
      <w:rPr>
        <w:rFonts w:cs="Times New Roman"/>
      </w:rPr>
    </w:lvl>
    <w:lvl w:ilvl="7" w:tplc="080C0003">
      <w:start w:val="1"/>
      <w:numFmt w:val="decimal"/>
      <w:lvlText w:val="%8."/>
      <w:lvlJc w:val="left"/>
      <w:pPr>
        <w:tabs>
          <w:tab w:val="num" w:pos="5760"/>
        </w:tabs>
        <w:ind w:left="5760" w:hanging="360"/>
      </w:pPr>
      <w:rPr>
        <w:rFonts w:cs="Times New Roman"/>
      </w:rPr>
    </w:lvl>
    <w:lvl w:ilvl="8" w:tplc="080C0005">
      <w:start w:val="1"/>
      <w:numFmt w:val="decimal"/>
      <w:lvlText w:val="%9."/>
      <w:lvlJc w:val="left"/>
      <w:pPr>
        <w:tabs>
          <w:tab w:val="num" w:pos="6480"/>
        </w:tabs>
        <w:ind w:left="6480" w:hanging="360"/>
      </w:pPr>
      <w:rPr>
        <w:rFonts w:cs="Times New Roman"/>
      </w:rPr>
    </w:lvl>
  </w:abstractNum>
  <w:abstractNum w:abstractNumId="262" w15:restartNumberingAfterBreak="0">
    <w:nsid w:val="47FE18A1"/>
    <w:multiLevelType w:val="hybridMultilevel"/>
    <w:tmpl w:val="FB78BDC4"/>
    <w:lvl w:ilvl="0" w:tplc="08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3" w15:restartNumberingAfterBreak="0">
    <w:nsid w:val="49FF0FD3"/>
    <w:multiLevelType w:val="hybridMultilevel"/>
    <w:tmpl w:val="5480144E"/>
    <w:lvl w:ilvl="0" w:tplc="E9561964">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4" w15:restartNumberingAfterBreak="0">
    <w:nsid w:val="4BA65492"/>
    <w:multiLevelType w:val="hybridMultilevel"/>
    <w:tmpl w:val="481E309E"/>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5" w15:restartNumberingAfterBreak="0">
    <w:nsid w:val="4C2A2E7E"/>
    <w:multiLevelType w:val="hybridMultilevel"/>
    <w:tmpl w:val="6D2824D2"/>
    <w:lvl w:ilvl="0" w:tplc="A010036A">
      <w:start w:val="1"/>
      <w:numFmt w:val="bullet"/>
      <w:lvlText w:val=""/>
      <w:lvlJc w:val="left"/>
      <w:pPr>
        <w:tabs>
          <w:tab w:val="num" w:pos="360"/>
        </w:tabs>
        <w:ind w:left="360" w:hanging="360"/>
      </w:pPr>
      <w:rPr>
        <w:rFonts w:ascii="Symbol" w:hAnsi="Symbol" w:hint="default"/>
      </w:rPr>
    </w:lvl>
    <w:lvl w:ilvl="1" w:tplc="10F01926">
      <w:numFmt w:val="bullet"/>
      <w:lvlText w:val=""/>
      <w:lvlJc w:val="left"/>
      <w:pPr>
        <w:tabs>
          <w:tab w:val="num" w:pos="1440"/>
        </w:tabs>
        <w:ind w:left="1440" w:hanging="360"/>
      </w:pPr>
      <w:rPr>
        <w:rFonts w:ascii="Wingdings" w:eastAsia="Times New Roman"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4CE6671B"/>
    <w:multiLevelType w:val="hybridMultilevel"/>
    <w:tmpl w:val="CC321E22"/>
    <w:lvl w:ilvl="0" w:tplc="040C0001">
      <w:start w:val="1"/>
      <w:numFmt w:val="bullet"/>
      <w:lvlText w:val=""/>
      <w:lvlJc w:val="left"/>
      <w:pPr>
        <w:tabs>
          <w:tab w:val="num" w:pos="360"/>
        </w:tabs>
        <w:ind w:left="360" w:hanging="360"/>
      </w:pPr>
      <w:rPr>
        <w:rFonts w:ascii="Symbol" w:hAnsi="Symbol" w:hint="default"/>
      </w:rPr>
    </w:lvl>
    <w:lvl w:ilvl="1" w:tplc="00000037">
      <w:start w:val="2"/>
      <w:numFmt w:val="bullet"/>
      <w:lvlText w:val="-"/>
      <w:lvlJc w:val="left"/>
      <w:pPr>
        <w:tabs>
          <w:tab w:val="num" w:pos="1260"/>
        </w:tabs>
        <w:ind w:left="1260" w:hanging="360"/>
      </w:pPr>
      <w:rPr>
        <w:rFonts w:ascii="Times New Roman" w:hAnsi="Times New Roman"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267" w15:restartNumberingAfterBreak="0">
    <w:nsid w:val="4E6A6B71"/>
    <w:multiLevelType w:val="hybridMultilevel"/>
    <w:tmpl w:val="50AE8226"/>
    <w:lvl w:ilvl="0" w:tplc="98EE5FC6">
      <w:start w:val="1"/>
      <w:numFmt w:val="bullet"/>
      <w:lvlText w:val="□"/>
      <w:lvlJc w:val="left"/>
      <w:pPr>
        <w:ind w:left="1428" w:hanging="360"/>
      </w:pPr>
      <w:rPr>
        <w:rFonts w:ascii="Calibri" w:hAnsi="Calibri" w:hint="default"/>
        <w:sz w:val="28"/>
      </w:rPr>
    </w:lvl>
    <w:lvl w:ilvl="1" w:tplc="080C0003">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268" w15:restartNumberingAfterBreak="0">
    <w:nsid w:val="4E793599"/>
    <w:multiLevelType w:val="hybridMultilevel"/>
    <w:tmpl w:val="EE8889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9" w15:restartNumberingAfterBreak="0">
    <w:nsid w:val="4F424C15"/>
    <w:multiLevelType w:val="hybridMultilevel"/>
    <w:tmpl w:val="2A984CE2"/>
    <w:lvl w:ilvl="0" w:tplc="0000002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0" w15:restartNumberingAfterBreak="0">
    <w:nsid w:val="4FFF2591"/>
    <w:multiLevelType w:val="hybridMultilevel"/>
    <w:tmpl w:val="5D4A5130"/>
    <w:lvl w:ilvl="0" w:tplc="83861948">
      <w:start w:val="1"/>
      <w:numFmt w:val="decimal"/>
      <w:lvlText w:val="%1."/>
      <w:lvlJc w:val="left"/>
      <w:pPr>
        <w:ind w:left="720" w:hanging="360"/>
      </w:pPr>
      <w:rPr>
        <w:rFonts w:cs="Times New Roman" w:hint="default"/>
        <w:b/>
      </w:rPr>
    </w:lvl>
    <w:lvl w:ilvl="1" w:tplc="080C0019">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271" w15:restartNumberingAfterBreak="0">
    <w:nsid w:val="50725AD8"/>
    <w:multiLevelType w:val="hybridMultilevel"/>
    <w:tmpl w:val="ADAE83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2" w15:restartNumberingAfterBreak="0">
    <w:nsid w:val="50A916A3"/>
    <w:multiLevelType w:val="hybridMultilevel"/>
    <w:tmpl w:val="5998722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3" w15:restartNumberingAfterBreak="0">
    <w:nsid w:val="51F90D8A"/>
    <w:multiLevelType w:val="hybridMultilevel"/>
    <w:tmpl w:val="3E78D01E"/>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52222DBD"/>
    <w:multiLevelType w:val="hybridMultilevel"/>
    <w:tmpl w:val="7DF2263E"/>
    <w:lvl w:ilvl="0" w:tplc="61126964">
      <w:start w:val="1"/>
      <w:numFmt w:val="decimal"/>
      <w:lvlText w:val="%1."/>
      <w:lvlJc w:val="left"/>
      <w:pPr>
        <w:ind w:left="1080" w:hanging="360"/>
      </w:pPr>
      <w:rPr>
        <w:rFonts w:cs="Times New Roman" w:hint="default"/>
        <w:b/>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275" w15:restartNumberingAfterBreak="0">
    <w:nsid w:val="52E3191B"/>
    <w:multiLevelType w:val="hybridMultilevel"/>
    <w:tmpl w:val="87CE68D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6" w15:restartNumberingAfterBreak="0">
    <w:nsid w:val="555D11E4"/>
    <w:multiLevelType w:val="hybridMultilevel"/>
    <w:tmpl w:val="BF800B22"/>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8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55E0406A"/>
    <w:multiLevelType w:val="hybridMultilevel"/>
    <w:tmpl w:val="BB124B46"/>
    <w:lvl w:ilvl="0" w:tplc="080C0001">
      <w:start w:val="1"/>
      <w:numFmt w:val="bullet"/>
      <w:lvlText w:val=""/>
      <w:lvlJc w:val="left"/>
      <w:pPr>
        <w:ind w:left="720" w:hanging="360"/>
      </w:pPr>
      <w:rPr>
        <w:rFonts w:ascii="Symbol" w:hAnsi="Symbol" w:hint="default"/>
      </w:rPr>
    </w:lvl>
    <w:lvl w:ilvl="1" w:tplc="443079E0">
      <w:start w:val="1"/>
      <w:numFmt w:val="bullet"/>
      <w:lvlText w:val=""/>
      <w:lvlJc w:val="left"/>
      <w:pPr>
        <w:ind w:left="1440" w:hanging="360"/>
      </w:pPr>
      <w:rPr>
        <w:rFonts w:ascii="Wingdings" w:hAnsi="Wingdings"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8" w15:restartNumberingAfterBreak="0">
    <w:nsid w:val="57080ECD"/>
    <w:multiLevelType w:val="hybridMultilevel"/>
    <w:tmpl w:val="FC0281C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9" w15:restartNumberingAfterBreak="0">
    <w:nsid w:val="57AC3167"/>
    <w:multiLevelType w:val="hybridMultilevel"/>
    <w:tmpl w:val="0E52C3A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0" w15:restartNumberingAfterBreak="0">
    <w:nsid w:val="57FF23EB"/>
    <w:multiLevelType w:val="hybridMultilevel"/>
    <w:tmpl w:val="5C8038C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1" w15:restartNumberingAfterBreak="0">
    <w:nsid w:val="58C11CA3"/>
    <w:multiLevelType w:val="hybridMultilevel"/>
    <w:tmpl w:val="99CC965A"/>
    <w:lvl w:ilvl="0" w:tplc="080C0011">
      <w:start w:val="1"/>
      <w:numFmt w:val="decimal"/>
      <w:lvlText w:val="%1)"/>
      <w:lvlJc w:val="left"/>
      <w:pPr>
        <w:ind w:left="720" w:hanging="360"/>
      </w:pPr>
      <w:rPr>
        <w:rFonts w:hint="default"/>
      </w:rPr>
    </w:lvl>
    <w:lvl w:ilvl="1" w:tplc="080C0003">
      <w:start w:val="1"/>
      <w:numFmt w:val="decimal"/>
      <w:lvlText w:val="%2."/>
      <w:lvlJc w:val="left"/>
      <w:pPr>
        <w:tabs>
          <w:tab w:val="num" w:pos="1440"/>
        </w:tabs>
        <w:ind w:left="1440" w:hanging="360"/>
      </w:pPr>
    </w:lvl>
    <w:lvl w:ilvl="2" w:tplc="080C0005">
      <w:start w:val="1"/>
      <w:numFmt w:val="decimal"/>
      <w:lvlText w:val="%3."/>
      <w:lvlJc w:val="left"/>
      <w:pPr>
        <w:tabs>
          <w:tab w:val="num" w:pos="2160"/>
        </w:tabs>
        <w:ind w:left="2160" w:hanging="360"/>
      </w:pPr>
    </w:lvl>
    <w:lvl w:ilvl="3" w:tplc="080C0001">
      <w:start w:val="1"/>
      <w:numFmt w:val="decimal"/>
      <w:lvlText w:val="%4."/>
      <w:lvlJc w:val="left"/>
      <w:pPr>
        <w:tabs>
          <w:tab w:val="num" w:pos="2880"/>
        </w:tabs>
        <w:ind w:left="2880" w:hanging="360"/>
      </w:pPr>
    </w:lvl>
    <w:lvl w:ilvl="4" w:tplc="080C0003">
      <w:start w:val="1"/>
      <w:numFmt w:val="decimal"/>
      <w:lvlText w:val="%5."/>
      <w:lvlJc w:val="left"/>
      <w:pPr>
        <w:tabs>
          <w:tab w:val="num" w:pos="3600"/>
        </w:tabs>
        <w:ind w:left="3600" w:hanging="360"/>
      </w:pPr>
    </w:lvl>
    <w:lvl w:ilvl="5" w:tplc="080C0005">
      <w:start w:val="1"/>
      <w:numFmt w:val="decimal"/>
      <w:lvlText w:val="%6."/>
      <w:lvlJc w:val="left"/>
      <w:pPr>
        <w:tabs>
          <w:tab w:val="num" w:pos="4320"/>
        </w:tabs>
        <w:ind w:left="4320" w:hanging="360"/>
      </w:pPr>
    </w:lvl>
    <w:lvl w:ilvl="6" w:tplc="080C0001">
      <w:start w:val="1"/>
      <w:numFmt w:val="decimal"/>
      <w:lvlText w:val="%7."/>
      <w:lvlJc w:val="left"/>
      <w:pPr>
        <w:tabs>
          <w:tab w:val="num" w:pos="5040"/>
        </w:tabs>
        <w:ind w:left="5040" w:hanging="360"/>
      </w:pPr>
    </w:lvl>
    <w:lvl w:ilvl="7" w:tplc="080C0003">
      <w:start w:val="1"/>
      <w:numFmt w:val="decimal"/>
      <w:lvlText w:val="%8."/>
      <w:lvlJc w:val="left"/>
      <w:pPr>
        <w:tabs>
          <w:tab w:val="num" w:pos="5760"/>
        </w:tabs>
        <w:ind w:left="5760" w:hanging="360"/>
      </w:pPr>
    </w:lvl>
    <w:lvl w:ilvl="8" w:tplc="080C0005">
      <w:start w:val="1"/>
      <w:numFmt w:val="decimal"/>
      <w:lvlText w:val="%9."/>
      <w:lvlJc w:val="left"/>
      <w:pPr>
        <w:tabs>
          <w:tab w:val="num" w:pos="6480"/>
        </w:tabs>
        <w:ind w:left="6480" w:hanging="360"/>
      </w:pPr>
    </w:lvl>
  </w:abstractNum>
  <w:abstractNum w:abstractNumId="282" w15:restartNumberingAfterBreak="0">
    <w:nsid w:val="58D529A5"/>
    <w:multiLevelType w:val="hybridMultilevel"/>
    <w:tmpl w:val="B89A95BC"/>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3" w15:restartNumberingAfterBreak="0">
    <w:nsid w:val="590B437A"/>
    <w:multiLevelType w:val="hybridMultilevel"/>
    <w:tmpl w:val="B2F627CE"/>
    <w:name w:val="WW8Num512"/>
    <w:lvl w:ilvl="0" w:tplc="443079E0">
      <w:start w:val="1"/>
      <w:numFmt w:val="bullet"/>
      <w:lvlText w:val=""/>
      <w:lvlJc w:val="left"/>
      <w:pPr>
        <w:tabs>
          <w:tab w:val="num" w:pos="357"/>
        </w:tabs>
        <w:ind w:left="340" w:hanging="340"/>
      </w:pPr>
      <w:rPr>
        <w:rFonts w:ascii="Wingdings" w:hAnsi="Wingdings" w:hint="default"/>
      </w:rPr>
    </w:lvl>
    <w:lvl w:ilvl="1" w:tplc="77D49F24">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4" w15:restartNumberingAfterBreak="0">
    <w:nsid w:val="59EB543B"/>
    <w:multiLevelType w:val="hybridMultilevel"/>
    <w:tmpl w:val="41441D2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5" w15:restartNumberingAfterBreak="0">
    <w:nsid w:val="5A757FF9"/>
    <w:multiLevelType w:val="hybridMultilevel"/>
    <w:tmpl w:val="82C0784A"/>
    <w:lvl w:ilvl="0" w:tplc="040C0005">
      <w:start w:val="1"/>
      <w:numFmt w:val="bullet"/>
      <w:lvlText w:val=""/>
      <w:lvlJc w:val="left"/>
      <w:pPr>
        <w:tabs>
          <w:tab w:val="num" w:pos="3011"/>
        </w:tabs>
        <w:ind w:left="3011"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5A926DCA"/>
    <w:multiLevelType w:val="multilevel"/>
    <w:tmpl w:val="A2981FD0"/>
    <w:lvl w:ilvl="0">
      <w:start w:val="1"/>
      <w:numFmt w:val="decimal"/>
      <w:lvlText w:val="%1."/>
      <w:lvlJc w:val="left"/>
      <w:pPr>
        <w:ind w:left="972" w:hanging="360"/>
      </w:pPr>
      <w:rPr>
        <w:rFonts w:asciiTheme="minorHAnsi" w:eastAsiaTheme="minorHAnsi" w:hAnsiTheme="minorHAnsi" w:cstheme="minorBidi" w:hint="default"/>
      </w:rPr>
    </w:lvl>
    <w:lvl w:ilvl="1">
      <w:start w:val="3"/>
      <w:numFmt w:val="decimal"/>
      <w:isLgl/>
      <w:lvlText w:val="%1.%2."/>
      <w:lvlJc w:val="left"/>
      <w:pPr>
        <w:ind w:left="1332" w:hanging="720"/>
      </w:pPr>
      <w:rPr>
        <w:rFonts w:hint="default"/>
      </w:rPr>
    </w:lvl>
    <w:lvl w:ilvl="2">
      <w:start w:val="1"/>
      <w:numFmt w:val="decimal"/>
      <w:isLgl/>
      <w:lvlText w:val="%1.%2.%3."/>
      <w:lvlJc w:val="left"/>
      <w:pPr>
        <w:ind w:left="1332"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692" w:hanging="1080"/>
      </w:pPr>
      <w:rPr>
        <w:rFonts w:hint="default"/>
      </w:rPr>
    </w:lvl>
    <w:lvl w:ilvl="5">
      <w:start w:val="1"/>
      <w:numFmt w:val="decimal"/>
      <w:isLgl/>
      <w:lvlText w:val="%1.%2.%3.%4.%5.%6."/>
      <w:lvlJc w:val="left"/>
      <w:pPr>
        <w:ind w:left="2052" w:hanging="1440"/>
      </w:pPr>
      <w:rPr>
        <w:rFonts w:hint="default"/>
      </w:rPr>
    </w:lvl>
    <w:lvl w:ilvl="6">
      <w:start w:val="1"/>
      <w:numFmt w:val="decimal"/>
      <w:isLgl/>
      <w:lvlText w:val="%1.%2.%3.%4.%5.%6.%7."/>
      <w:lvlJc w:val="left"/>
      <w:pPr>
        <w:ind w:left="2052" w:hanging="1440"/>
      </w:pPr>
      <w:rPr>
        <w:rFonts w:hint="default"/>
      </w:rPr>
    </w:lvl>
    <w:lvl w:ilvl="7">
      <w:start w:val="1"/>
      <w:numFmt w:val="decimal"/>
      <w:isLgl/>
      <w:lvlText w:val="%1.%2.%3.%4.%5.%6.%7.%8."/>
      <w:lvlJc w:val="left"/>
      <w:pPr>
        <w:ind w:left="2412" w:hanging="1800"/>
      </w:pPr>
      <w:rPr>
        <w:rFonts w:hint="default"/>
      </w:rPr>
    </w:lvl>
    <w:lvl w:ilvl="8">
      <w:start w:val="1"/>
      <w:numFmt w:val="decimal"/>
      <w:isLgl/>
      <w:lvlText w:val="%1.%2.%3.%4.%5.%6.%7.%8.%9."/>
      <w:lvlJc w:val="left"/>
      <w:pPr>
        <w:ind w:left="2412" w:hanging="1800"/>
      </w:pPr>
      <w:rPr>
        <w:rFonts w:hint="default"/>
      </w:rPr>
    </w:lvl>
  </w:abstractNum>
  <w:abstractNum w:abstractNumId="287" w15:restartNumberingAfterBreak="0">
    <w:nsid w:val="5AC218A5"/>
    <w:multiLevelType w:val="hybridMultilevel"/>
    <w:tmpl w:val="67AA6690"/>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88" w15:restartNumberingAfterBreak="0">
    <w:nsid w:val="5D0A0BE1"/>
    <w:multiLevelType w:val="hybridMultilevel"/>
    <w:tmpl w:val="B92C76F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9" w15:restartNumberingAfterBreak="0">
    <w:nsid w:val="5D182CAD"/>
    <w:multiLevelType w:val="hybridMultilevel"/>
    <w:tmpl w:val="60D644DE"/>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90" w15:restartNumberingAfterBreak="0">
    <w:nsid w:val="5FFE6E11"/>
    <w:multiLevelType w:val="hybridMultilevel"/>
    <w:tmpl w:val="AF409F2A"/>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1" w15:restartNumberingAfterBreak="0">
    <w:nsid w:val="60A27B32"/>
    <w:multiLevelType w:val="hybridMultilevel"/>
    <w:tmpl w:val="F80C65EA"/>
    <w:lvl w:ilvl="0" w:tplc="47E21184">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55A22A6">
      <w:start w:val="1"/>
      <w:numFmt w:val="bullet"/>
      <w:lvlText w:val="o"/>
      <w:lvlJc w:val="left"/>
      <w:pPr>
        <w:ind w:left="10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98FA1FB0">
      <w:start w:val="1"/>
      <w:numFmt w:val="bullet"/>
      <w:lvlText w:val="▪"/>
      <w:lvlJc w:val="left"/>
      <w:pPr>
        <w:ind w:left="18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E868EA6">
      <w:start w:val="1"/>
      <w:numFmt w:val="bullet"/>
      <w:lvlText w:val="•"/>
      <w:lvlJc w:val="left"/>
      <w:pPr>
        <w:ind w:left="25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DF94B4F8">
      <w:start w:val="1"/>
      <w:numFmt w:val="bullet"/>
      <w:lvlText w:val="o"/>
      <w:lvlJc w:val="left"/>
      <w:pPr>
        <w:ind w:left="32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E85B06">
      <w:start w:val="1"/>
      <w:numFmt w:val="bullet"/>
      <w:lvlText w:val="▪"/>
      <w:lvlJc w:val="left"/>
      <w:pPr>
        <w:ind w:left="39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7C825AC">
      <w:start w:val="1"/>
      <w:numFmt w:val="bullet"/>
      <w:lvlText w:val="•"/>
      <w:lvlJc w:val="left"/>
      <w:pPr>
        <w:ind w:left="46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5EC1464">
      <w:start w:val="1"/>
      <w:numFmt w:val="bullet"/>
      <w:lvlText w:val="o"/>
      <w:lvlJc w:val="left"/>
      <w:pPr>
        <w:ind w:left="54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E4A40E">
      <w:start w:val="1"/>
      <w:numFmt w:val="bullet"/>
      <w:lvlText w:val="▪"/>
      <w:lvlJc w:val="left"/>
      <w:pPr>
        <w:ind w:left="61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92" w15:restartNumberingAfterBreak="0">
    <w:nsid w:val="60FB52D8"/>
    <w:multiLevelType w:val="hybridMultilevel"/>
    <w:tmpl w:val="486CD9FC"/>
    <w:lvl w:ilvl="0" w:tplc="BEB83846">
      <w:start w:val="1"/>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3" w15:restartNumberingAfterBreak="0">
    <w:nsid w:val="61F54743"/>
    <w:multiLevelType w:val="hybridMultilevel"/>
    <w:tmpl w:val="27D6A61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4"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5" w15:restartNumberingAfterBreak="0">
    <w:nsid w:val="626F08E8"/>
    <w:multiLevelType w:val="hybridMultilevel"/>
    <w:tmpl w:val="9A681280"/>
    <w:lvl w:ilvl="0" w:tplc="080C0011">
      <w:start w:val="1"/>
      <w:numFmt w:val="decimal"/>
      <w:lvlText w:val="%1)"/>
      <w:lvlJc w:val="left"/>
      <w:pPr>
        <w:ind w:left="1004" w:hanging="360"/>
      </w:pPr>
    </w:lvl>
    <w:lvl w:ilvl="1" w:tplc="080C0019" w:tentative="1">
      <w:start w:val="1"/>
      <w:numFmt w:val="lowerLetter"/>
      <w:lvlText w:val="%2."/>
      <w:lvlJc w:val="left"/>
      <w:pPr>
        <w:ind w:left="1724" w:hanging="360"/>
      </w:pPr>
    </w:lvl>
    <w:lvl w:ilvl="2" w:tplc="080C001B" w:tentative="1">
      <w:start w:val="1"/>
      <w:numFmt w:val="lowerRoman"/>
      <w:lvlText w:val="%3."/>
      <w:lvlJc w:val="right"/>
      <w:pPr>
        <w:ind w:left="2444" w:hanging="180"/>
      </w:pPr>
    </w:lvl>
    <w:lvl w:ilvl="3" w:tplc="080C000F" w:tentative="1">
      <w:start w:val="1"/>
      <w:numFmt w:val="decimal"/>
      <w:lvlText w:val="%4."/>
      <w:lvlJc w:val="left"/>
      <w:pPr>
        <w:ind w:left="3164" w:hanging="360"/>
      </w:pPr>
    </w:lvl>
    <w:lvl w:ilvl="4" w:tplc="080C0019" w:tentative="1">
      <w:start w:val="1"/>
      <w:numFmt w:val="lowerLetter"/>
      <w:lvlText w:val="%5."/>
      <w:lvlJc w:val="left"/>
      <w:pPr>
        <w:ind w:left="3884" w:hanging="360"/>
      </w:pPr>
    </w:lvl>
    <w:lvl w:ilvl="5" w:tplc="080C001B" w:tentative="1">
      <w:start w:val="1"/>
      <w:numFmt w:val="lowerRoman"/>
      <w:lvlText w:val="%6."/>
      <w:lvlJc w:val="right"/>
      <w:pPr>
        <w:ind w:left="4604" w:hanging="180"/>
      </w:pPr>
    </w:lvl>
    <w:lvl w:ilvl="6" w:tplc="080C000F" w:tentative="1">
      <w:start w:val="1"/>
      <w:numFmt w:val="decimal"/>
      <w:lvlText w:val="%7."/>
      <w:lvlJc w:val="left"/>
      <w:pPr>
        <w:ind w:left="5324" w:hanging="360"/>
      </w:pPr>
    </w:lvl>
    <w:lvl w:ilvl="7" w:tplc="080C0019" w:tentative="1">
      <w:start w:val="1"/>
      <w:numFmt w:val="lowerLetter"/>
      <w:lvlText w:val="%8."/>
      <w:lvlJc w:val="left"/>
      <w:pPr>
        <w:ind w:left="6044" w:hanging="360"/>
      </w:pPr>
    </w:lvl>
    <w:lvl w:ilvl="8" w:tplc="080C001B" w:tentative="1">
      <w:start w:val="1"/>
      <w:numFmt w:val="lowerRoman"/>
      <w:lvlText w:val="%9."/>
      <w:lvlJc w:val="right"/>
      <w:pPr>
        <w:ind w:left="6764" w:hanging="180"/>
      </w:pPr>
    </w:lvl>
  </w:abstractNum>
  <w:abstractNum w:abstractNumId="296" w15:restartNumberingAfterBreak="0">
    <w:nsid w:val="631D17D1"/>
    <w:multiLevelType w:val="hybridMultilevel"/>
    <w:tmpl w:val="D1403E3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297" w15:restartNumberingAfterBreak="0">
    <w:nsid w:val="6475184D"/>
    <w:multiLevelType w:val="hybridMultilevel"/>
    <w:tmpl w:val="C8DC239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8" w15:restartNumberingAfterBreak="0">
    <w:nsid w:val="648C222B"/>
    <w:multiLevelType w:val="hybridMultilevel"/>
    <w:tmpl w:val="ABE29AF0"/>
    <w:lvl w:ilvl="0" w:tplc="A4F6F788">
      <w:start w:val="2"/>
      <w:numFmt w:val="bullet"/>
      <w:lvlText w:val=""/>
      <w:lvlJc w:val="left"/>
      <w:pPr>
        <w:ind w:left="720" w:hanging="360"/>
      </w:pPr>
      <w:rPr>
        <w:rFonts w:ascii="Wingdings" w:eastAsia="Times New Roman" w:hAnsi="Wingdings"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9" w15:restartNumberingAfterBreak="0">
    <w:nsid w:val="65DC0006"/>
    <w:multiLevelType w:val="hybridMultilevel"/>
    <w:tmpl w:val="21089BA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0" w15:restartNumberingAfterBreak="0">
    <w:nsid w:val="66161675"/>
    <w:multiLevelType w:val="hybridMultilevel"/>
    <w:tmpl w:val="7DF824B2"/>
    <w:lvl w:ilvl="0" w:tplc="13C4843A">
      <w:start w:val="1"/>
      <w:numFmt w:val="decimal"/>
      <w:lvlText w:val="%1°"/>
      <w:lvlJc w:val="left"/>
      <w:pPr>
        <w:ind w:left="360" w:hanging="360"/>
      </w:pPr>
      <w:rPr>
        <w:i w:val="0"/>
      </w:rPr>
    </w:lvl>
    <w:lvl w:ilvl="1" w:tplc="BE7AF1A6">
      <w:numFmt w:val="bullet"/>
      <w:lvlText w:val="-"/>
      <w:lvlJc w:val="left"/>
      <w:pPr>
        <w:tabs>
          <w:tab w:val="num" w:pos="2291"/>
        </w:tabs>
        <w:ind w:left="2291" w:hanging="360"/>
      </w:pPr>
      <w:rPr>
        <w:rFonts w:ascii="High Tower Text" w:eastAsia="Times New Roman" w:hAnsi="High Tower Text" w:cs="Times New Roman" w:hint="default"/>
        <w:sz w:val="28"/>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01" w15:restartNumberingAfterBreak="0">
    <w:nsid w:val="663C5F67"/>
    <w:multiLevelType w:val="hybridMultilevel"/>
    <w:tmpl w:val="90269204"/>
    <w:lvl w:ilvl="0" w:tplc="FFFFFFFF">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2" w15:restartNumberingAfterBreak="0">
    <w:nsid w:val="668F383C"/>
    <w:multiLevelType w:val="hybridMultilevel"/>
    <w:tmpl w:val="42A899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3" w15:restartNumberingAfterBreak="0">
    <w:nsid w:val="66AB795C"/>
    <w:multiLevelType w:val="hybridMultilevel"/>
    <w:tmpl w:val="3558001C"/>
    <w:lvl w:ilvl="0" w:tplc="A83EE27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4" w15:restartNumberingAfterBreak="0">
    <w:nsid w:val="6724157D"/>
    <w:multiLevelType w:val="hybridMultilevel"/>
    <w:tmpl w:val="C4F0A65A"/>
    <w:lvl w:ilvl="0" w:tplc="2BA6D076">
      <w:start w:val="1"/>
      <w:numFmt w:val="decimal"/>
      <w:lvlText w:val="%1."/>
      <w:lvlJc w:val="left"/>
      <w:pPr>
        <w:ind w:left="975" w:hanging="360"/>
      </w:pPr>
      <w:rPr>
        <w:rFonts w:ascii="Calibri" w:eastAsia="Calibri" w:hAnsi="Calibri" w:cs="Calibri" w:hint="default"/>
        <w:color w:val="auto"/>
      </w:rPr>
    </w:lvl>
    <w:lvl w:ilvl="1" w:tplc="080C0019" w:tentative="1">
      <w:start w:val="1"/>
      <w:numFmt w:val="lowerLetter"/>
      <w:lvlText w:val="%2."/>
      <w:lvlJc w:val="left"/>
      <w:pPr>
        <w:ind w:left="1695" w:hanging="360"/>
      </w:pPr>
    </w:lvl>
    <w:lvl w:ilvl="2" w:tplc="080C001B" w:tentative="1">
      <w:start w:val="1"/>
      <w:numFmt w:val="lowerRoman"/>
      <w:lvlText w:val="%3."/>
      <w:lvlJc w:val="right"/>
      <w:pPr>
        <w:ind w:left="2415" w:hanging="180"/>
      </w:pPr>
    </w:lvl>
    <w:lvl w:ilvl="3" w:tplc="080C000F" w:tentative="1">
      <w:start w:val="1"/>
      <w:numFmt w:val="decimal"/>
      <w:lvlText w:val="%4."/>
      <w:lvlJc w:val="left"/>
      <w:pPr>
        <w:ind w:left="3135" w:hanging="360"/>
      </w:pPr>
    </w:lvl>
    <w:lvl w:ilvl="4" w:tplc="080C0019" w:tentative="1">
      <w:start w:val="1"/>
      <w:numFmt w:val="lowerLetter"/>
      <w:lvlText w:val="%5."/>
      <w:lvlJc w:val="left"/>
      <w:pPr>
        <w:ind w:left="3855" w:hanging="360"/>
      </w:pPr>
    </w:lvl>
    <w:lvl w:ilvl="5" w:tplc="080C001B" w:tentative="1">
      <w:start w:val="1"/>
      <w:numFmt w:val="lowerRoman"/>
      <w:lvlText w:val="%6."/>
      <w:lvlJc w:val="right"/>
      <w:pPr>
        <w:ind w:left="4575" w:hanging="180"/>
      </w:pPr>
    </w:lvl>
    <w:lvl w:ilvl="6" w:tplc="080C000F" w:tentative="1">
      <w:start w:val="1"/>
      <w:numFmt w:val="decimal"/>
      <w:lvlText w:val="%7."/>
      <w:lvlJc w:val="left"/>
      <w:pPr>
        <w:ind w:left="5295" w:hanging="360"/>
      </w:pPr>
    </w:lvl>
    <w:lvl w:ilvl="7" w:tplc="080C0019" w:tentative="1">
      <w:start w:val="1"/>
      <w:numFmt w:val="lowerLetter"/>
      <w:lvlText w:val="%8."/>
      <w:lvlJc w:val="left"/>
      <w:pPr>
        <w:ind w:left="6015" w:hanging="360"/>
      </w:pPr>
    </w:lvl>
    <w:lvl w:ilvl="8" w:tplc="080C001B" w:tentative="1">
      <w:start w:val="1"/>
      <w:numFmt w:val="lowerRoman"/>
      <w:lvlText w:val="%9."/>
      <w:lvlJc w:val="right"/>
      <w:pPr>
        <w:ind w:left="6735" w:hanging="180"/>
      </w:pPr>
    </w:lvl>
  </w:abstractNum>
  <w:abstractNum w:abstractNumId="305" w15:restartNumberingAfterBreak="0">
    <w:nsid w:val="6821744E"/>
    <w:multiLevelType w:val="hybridMultilevel"/>
    <w:tmpl w:val="0F243C0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6" w15:restartNumberingAfterBreak="0">
    <w:nsid w:val="68A30341"/>
    <w:multiLevelType w:val="hybridMultilevel"/>
    <w:tmpl w:val="0C86F392"/>
    <w:lvl w:ilvl="0" w:tplc="D09CAB78">
      <w:start w:val="1"/>
      <w:numFmt w:val="bullet"/>
      <w:lvlText w:val=""/>
      <w:lvlJc w:val="left"/>
      <w:pPr>
        <w:ind w:left="720" w:hanging="360"/>
      </w:pPr>
      <w:rPr>
        <w:rFonts w:ascii="Symbol" w:hAnsi="Symbol"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7" w15:restartNumberingAfterBreak="0">
    <w:nsid w:val="68EF6808"/>
    <w:multiLevelType w:val="hybridMultilevel"/>
    <w:tmpl w:val="99C252C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08" w15:restartNumberingAfterBreak="0">
    <w:nsid w:val="694A1C32"/>
    <w:multiLevelType w:val="hybridMultilevel"/>
    <w:tmpl w:val="C58C24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9" w15:restartNumberingAfterBreak="0">
    <w:nsid w:val="6960538E"/>
    <w:multiLevelType w:val="hybridMultilevel"/>
    <w:tmpl w:val="552842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0" w15:restartNumberingAfterBreak="0">
    <w:nsid w:val="69AE0577"/>
    <w:multiLevelType w:val="hybridMultilevel"/>
    <w:tmpl w:val="276CC3F0"/>
    <w:lvl w:ilvl="0" w:tplc="5D727396">
      <w:start w:val="1"/>
      <w:numFmt w:val="decimal"/>
      <w:lvlText w:val="%1°"/>
      <w:lvlJc w:val="left"/>
      <w:pPr>
        <w:ind w:left="1211" w:hanging="360"/>
      </w:pPr>
    </w:lvl>
    <w:lvl w:ilvl="1" w:tplc="6D46B3DC">
      <w:start w:val="1"/>
      <w:numFmt w:val="lowerLetter"/>
      <w:lvlText w:val="%2."/>
      <w:lvlJc w:val="left"/>
      <w:pPr>
        <w:tabs>
          <w:tab w:val="num" w:pos="2291"/>
        </w:tabs>
        <w:ind w:left="2291" w:hanging="360"/>
      </w:pPr>
      <w:rPr>
        <w:rFonts w:asciiTheme="minorHAnsi" w:hAnsiTheme="minorHAnsi" w:cstheme="minorHAnsi" w:hint="default"/>
        <w:sz w:val="22"/>
        <w:szCs w:val="22"/>
        <w:u w:color="7030A0"/>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11" w15:restartNumberingAfterBreak="0">
    <w:nsid w:val="6A2E2510"/>
    <w:multiLevelType w:val="hybridMultilevel"/>
    <w:tmpl w:val="08503F3A"/>
    <w:lvl w:ilvl="0" w:tplc="A1CED84E">
      <w:start w:val="1"/>
      <w:numFmt w:val="bullet"/>
      <w:lvlText w:val=""/>
      <w:lvlJc w:val="left"/>
      <w:pPr>
        <w:ind w:left="1429"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2" w15:restartNumberingAfterBreak="0">
    <w:nsid w:val="6AE52AE9"/>
    <w:multiLevelType w:val="hybridMultilevel"/>
    <w:tmpl w:val="EAFA04D0"/>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868"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313" w15:restartNumberingAfterBreak="0">
    <w:nsid w:val="6B241CC0"/>
    <w:multiLevelType w:val="hybridMultilevel"/>
    <w:tmpl w:val="44F245F2"/>
    <w:lvl w:ilvl="0" w:tplc="080C0001">
      <w:start w:val="1"/>
      <w:numFmt w:val="bullet"/>
      <w:lvlText w:val=""/>
      <w:lvlJc w:val="left"/>
      <w:pPr>
        <w:ind w:left="720" w:hanging="360"/>
      </w:pPr>
      <w:rPr>
        <w:rFonts w:ascii="Symbol" w:hAnsi="Symbol" w:hint="default"/>
      </w:rPr>
    </w:lvl>
    <w:lvl w:ilvl="1" w:tplc="A1CED84E">
      <w:start w:val="1"/>
      <w:numFmt w:val="bullet"/>
      <w:lvlText w:val=""/>
      <w:lvlJc w:val="left"/>
      <w:pPr>
        <w:ind w:left="1440" w:hanging="360"/>
      </w:pPr>
      <w:rPr>
        <w:rFonts w:ascii="Symbol" w:hAnsi="Symbol"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4" w15:restartNumberingAfterBreak="0">
    <w:nsid w:val="6BBA0CFE"/>
    <w:multiLevelType w:val="hybridMultilevel"/>
    <w:tmpl w:val="33AA642C"/>
    <w:lvl w:ilvl="0" w:tplc="EE9C99D8">
      <w:start w:val="1"/>
      <w:numFmt w:val="bullet"/>
      <w:lvlText w:val=""/>
      <w:lvlJc w:val="left"/>
      <w:pPr>
        <w:ind w:left="1429" w:hanging="360"/>
      </w:pPr>
      <w:rPr>
        <w:rFonts w:ascii="Wingdings" w:hAnsi="Wingdings"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315" w15:restartNumberingAfterBreak="0">
    <w:nsid w:val="6BE61FD4"/>
    <w:multiLevelType w:val="hybridMultilevel"/>
    <w:tmpl w:val="E92A99C0"/>
    <w:lvl w:ilvl="0" w:tplc="E1B6AB6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6" w15:restartNumberingAfterBreak="0">
    <w:nsid w:val="6CBA77BC"/>
    <w:multiLevelType w:val="hybridMultilevel"/>
    <w:tmpl w:val="600ABDF0"/>
    <w:name w:val="WW8Num393"/>
    <w:lvl w:ilvl="0" w:tplc="1A00C44E">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17" w15:restartNumberingAfterBreak="0">
    <w:nsid w:val="6E1F6681"/>
    <w:multiLevelType w:val="hybridMultilevel"/>
    <w:tmpl w:val="99A857E4"/>
    <w:lvl w:ilvl="0" w:tplc="5D08775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8" w15:restartNumberingAfterBreak="0">
    <w:nsid w:val="6FB379AD"/>
    <w:multiLevelType w:val="hybridMultilevel"/>
    <w:tmpl w:val="74F209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9" w15:restartNumberingAfterBreak="0">
    <w:nsid w:val="70EC51F4"/>
    <w:multiLevelType w:val="hybridMultilevel"/>
    <w:tmpl w:val="6F8230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0" w15:restartNumberingAfterBreak="0">
    <w:nsid w:val="71731ACA"/>
    <w:multiLevelType w:val="hybridMultilevel"/>
    <w:tmpl w:val="F72E3644"/>
    <w:lvl w:ilvl="0" w:tplc="EB12BB6A">
      <w:start w:val="1"/>
      <w:numFmt w:val="bullet"/>
      <w:lvlText w:val="□"/>
      <w:lvlJc w:val="left"/>
      <w:pPr>
        <w:ind w:left="2136"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1" w15:restartNumberingAfterBreak="0">
    <w:nsid w:val="730673FA"/>
    <w:multiLevelType w:val="hybridMultilevel"/>
    <w:tmpl w:val="2612FF78"/>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22" w15:restartNumberingAfterBreak="0">
    <w:nsid w:val="73280F9F"/>
    <w:multiLevelType w:val="hybridMultilevel"/>
    <w:tmpl w:val="0D0A9716"/>
    <w:name w:val="WW8Num1832"/>
    <w:lvl w:ilvl="0" w:tplc="000000B7">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23" w15:restartNumberingAfterBreak="0">
    <w:nsid w:val="756025E7"/>
    <w:multiLevelType w:val="hybridMultilevel"/>
    <w:tmpl w:val="A4FA7A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4" w15:restartNumberingAfterBreak="0">
    <w:nsid w:val="756E3E09"/>
    <w:multiLevelType w:val="multilevel"/>
    <w:tmpl w:val="B5A8A0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5" w15:restartNumberingAfterBreak="0">
    <w:nsid w:val="7582416E"/>
    <w:multiLevelType w:val="hybridMultilevel"/>
    <w:tmpl w:val="0122AF5C"/>
    <w:lvl w:ilvl="0" w:tplc="040C0007">
      <w:start w:val="1"/>
      <w:numFmt w:val="bullet"/>
      <w:lvlText w:val=""/>
      <w:lvlJc w:val="left"/>
      <w:pPr>
        <w:tabs>
          <w:tab w:val="num" w:pos="720"/>
        </w:tabs>
        <w:ind w:left="720" w:hanging="360"/>
      </w:pPr>
      <w:rPr>
        <w:rFonts w:ascii="Symbol" w:hAnsi="Symbol" w:hint="default"/>
      </w:rPr>
    </w:lvl>
    <w:lvl w:ilvl="1" w:tplc="040C0003">
      <w:start w:val="7"/>
      <w:numFmt w:val="bullet"/>
      <w:lvlText w:val="-"/>
      <w:lvlJc w:val="left"/>
      <w:pPr>
        <w:tabs>
          <w:tab w:val="num" w:pos="1440"/>
        </w:tabs>
        <w:ind w:left="1440" w:hanging="360"/>
      </w:pPr>
      <w:rPr>
        <w:rFonts w:ascii="Goudy Old Style" w:eastAsia="Times New Roman" w:hAnsi="Goudy Old Style"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26" w15:restartNumberingAfterBreak="0">
    <w:nsid w:val="76350EE9"/>
    <w:multiLevelType w:val="hybridMultilevel"/>
    <w:tmpl w:val="45484AAE"/>
    <w:lvl w:ilvl="0" w:tplc="98EE5FC6">
      <w:start w:val="1"/>
      <w:numFmt w:val="bullet"/>
      <w:lvlText w:val="□"/>
      <w:lvlJc w:val="left"/>
      <w:pPr>
        <w:ind w:left="720"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7" w15:restartNumberingAfterBreak="0">
    <w:nsid w:val="76591406"/>
    <w:multiLevelType w:val="hybridMultilevel"/>
    <w:tmpl w:val="B4022912"/>
    <w:name w:val="WW8Num2082"/>
    <w:lvl w:ilvl="0" w:tplc="040C0009">
      <w:start w:val="1"/>
      <w:numFmt w:val="bullet"/>
      <w:lvlText w:val=""/>
      <w:lvlJc w:val="left"/>
      <w:pPr>
        <w:tabs>
          <w:tab w:val="num" w:pos="720"/>
        </w:tabs>
        <w:ind w:left="720" w:hanging="360"/>
      </w:pPr>
      <w:rPr>
        <w:rFonts w:ascii="Symbol" w:hAnsi="Symbol" w:hint="default"/>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28" w15:restartNumberingAfterBreak="0">
    <w:nsid w:val="766A1996"/>
    <w:multiLevelType w:val="hybridMultilevel"/>
    <w:tmpl w:val="AC00219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29" w15:restartNumberingAfterBreak="0">
    <w:nsid w:val="77653BBE"/>
    <w:multiLevelType w:val="hybridMultilevel"/>
    <w:tmpl w:val="BE987308"/>
    <w:lvl w:ilvl="0" w:tplc="6F7EBBA0">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0" w15:restartNumberingAfterBreak="0">
    <w:nsid w:val="77AF3EED"/>
    <w:multiLevelType w:val="hybridMultilevel"/>
    <w:tmpl w:val="B5D081F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1" w15:restartNumberingAfterBreak="0">
    <w:nsid w:val="7AAB47BC"/>
    <w:multiLevelType w:val="hybridMultilevel"/>
    <w:tmpl w:val="1E0C3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2" w15:restartNumberingAfterBreak="0">
    <w:nsid w:val="7B595A8D"/>
    <w:multiLevelType w:val="hybridMultilevel"/>
    <w:tmpl w:val="79342CE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3" w15:restartNumberingAfterBreak="0">
    <w:nsid w:val="7C3F4114"/>
    <w:multiLevelType w:val="hybridMultilevel"/>
    <w:tmpl w:val="8252E554"/>
    <w:name w:val="WW8Num1452222"/>
    <w:lvl w:ilvl="0" w:tplc="040C0019">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334" w15:restartNumberingAfterBreak="0">
    <w:nsid w:val="7C52162E"/>
    <w:multiLevelType w:val="hybridMultilevel"/>
    <w:tmpl w:val="1E0E7256"/>
    <w:lvl w:ilvl="0" w:tplc="B0729080">
      <w:start w:val="1"/>
      <w:numFmt w:val="bullet"/>
      <w:lvlText w:val=""/>
      <w:lvlJc w:val="left"/>
      <w:pPr>
        <w:ind w:left="941"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9FCEF88">
      <w:start w:val="1"/>
      <w:numFmt w:val="bullet"/>
      <w:lvlText w:val="o"/>
      <w:lvlJc w:val="left"/>
      <w:pPr>
        <w:ind w:left="16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C84163E">
      <w:start w:val="1"/>
      <w:numFmt w:val="bullet"/>
      <w:lvlText w:val="▪"/>
      <w:lvlJc w:val="left"/>
      <w:pPr>
        <w:ind w:left="23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BE88E3BE">
      <w:start w:val="1"/>
      <w:numFmt w:val="bullet"/>
      <w:lvlText w:val="•"/>
      <w:lvlJc w:val="left"/>
      <w:pPr>
        <w:ind w:left="30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6A7EC062">
      <w:start w:val="1"/>
      <w:numFmt w:val="bullet"/>
      <w:lvlText w:val="o"/>
      <w:lvlJc w:val="left"/>
      <w:pPr>
        <w:ind w:left="37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3FA995E">
      <w:start w:val="1"/>
      <w:numFmt w:val="bullet"/>
      <w:lvlText w:val="▪"/>
      <w:lvlJc w:val="left"/>
      <w:pPr>
        <w:ind w:left="448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4F8050C8">
      <w:start w:val="1"/>
      <w:numFmt w:val="bullet"/>
      <w:lvlText w:val="•"/>
      <w:lvlJc w:val="left"/>
      <w:pPr>
        <w:ind w:left="52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1A84E86">
      <w:start w:val="1"/>
      <w:numFmt w:val="bullet"/>
      <w:lvlText w:val="o"/>
      <w:lvlJc w:val="left"/>
      <w:pPr>
        <w:ind w:left="59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C13A7420">
      <w:start w:val="1"/>
      <w:numFmt w:val="bullet"/>
      <w:lvlText w:val="▪"/>
      <w:lvlJc w:val="left"/>
      <w:pPr>
        <w:ind w:left="66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35"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36" w15:restartNumberingAfterBreak="0">
    <w:nsid w:val="7E037B77"/>
    <w:multiLevelType w:val="hybridMultilevel"/>
    <w:tmpl w:val="9622399E"/>
    <w:lvl w:ilvl="0" w:tplc="98EE5FC6">
      <w:start w:val="1"/>
      <w:numFmt w:val="bullet"/>
      <w:lvlText w:val="□"/>
      <w:lvlJc w:val="left"/>
      <w:pPr>
        <w:ind w:left="720" w:hanging="360"/>
      </w:pPr>
      <w:rPr>
        <w:rFonts w:ascii="Calibri" w:hAnsi="Calibri" w:hint="default"/>
        <w:sz w:val="28"/>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7" w15:restartNumberingAfterBreak="0">
    <w:nsid w:val="7F0D6820"/>
    <w:multiLevelType w:val="hybridMultilevel"/>
    <w:tmpl w:val="3524EC98"/>
    <w:lvl w:ilvl="0" w:tplc="080C0001">
      <w:start w:val="1"/>
      <w:numFmt w:val="bullet"/>
      <w:lvlText w:val=""/>
      <w:lvlJc w:val="left"/>
      <w:pPr>
        <w:ind w:left="720" w:hanging="360"/>
      </w:pPr>
      <w:rPr>
        <w:rFonts w:ascii="Symbol" w:hAnsi="Symbol" w:hint="default"/>
      </w:rPr>
    </w:lvl>
    <w:lvl w:ilvl="1" w:tplc="05062E00">
      <w:start w:val="173"/>
      <w:numFmt w:val="bullet"/>
      <w:lvlText w:val="-"/>
      <w:lvlJc w:val="left"/>
      <w:pPr>
        <w:ind w:left="1440" w:hanging="360"/>
      </w:pPr>
      <w:rPr>
        <w:rFonts w:ascii="Cambria" w:eastAsia="Calibri" w:hAnsi="Cambria" w:cs="Calibr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8" w15:restartNumberingAfterBreak="0">
    <w:nsid w:val="7F3203A3"/>
    <w:multiLevelType w:val="hybridMultilevel"/>
    <w:tmpl w:val="84ECEC0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771"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num w:numId="1">
    <w:abstractNumId w:val="126"/>
  </w:num>
  <w:num w:numId="2">
    <w:abstractNumId w:val="10"/>
  </w:num>
  <w:num w:numId="3">
    <w:abstractNumId w:val="19"/>
  </w:num>
  <w:num w:numId="4">
    <w:abstractNumId w:val="21"/>
  </w:num>
  <w:num w:numId="5">
    <w:abstractNumId w:val="24"/>
  </w:num>
  <w:num w:numId="6">
    <w:abstractNumId w:val="33"/>
  </w:num>
  <w:num w:numId="7">
    <w:abstractNumId w:val="39"/>
  </w:num>
  <w:num w:numId="8">
    <w:abstractNumId w:val="40"/>
  </w:num>
  <w:num w:numId="9">
    <w:abstractNumId w:val="46"/>
  </w:num>
  <w:num w:numId="10">
    <w:abstractNumId w:val="48"/>
  </w:num>
  <w:num w:numId="11">
    <w:abstractNumId w:val="53"/>
  </w:num>
  <w:num w:numId="12">
    <w:abstractNumId w:val="54"/>
  </w:num>
  <w:num w:numId="13">
    <w:abstractNumId w:val="57"/>
  </w:num>
  <w:num w:numId="14">
    <w:abstractNumId w:val="64"/>
  </w:num>
  <w:num w:numId="15">
    <w:abstractNumId w:val="67"/>
  </w:num>
  <w:num w:numId="16">
    <w:abstractNumId w:val="75"/>
  </w:num>
  <w:num w:numId="17">
    <w:abstractNumId w:val="79"/>
  </w:num>
  <w:num w:numId="18">
    <w:abstractNumId w:val="82"/>
  </w:num>
  <w:num w:numId="19">
    <w:abstractNumId w:val="87"/>
  </w:num>
  <w:num w:numId="20">
    <w:abstractNumId w:val="91"/>
  </w:num>
  <w:num w:numId="21">
    <w:abstractNumId w:val="92"/>
  </w:num>
  <w:num w:numId="22">
    <w:abstractNumId w:val="93"/>
  </w:num>
  <w:num w:numId="23">
    <w:abstractNumId w:val="105"/>
  </w:num>
  <w:num w:numId="24">
    <w:abstractNumId w:val="106"/>
  </w:num>
  <w:num w:numId="25">
    <w:abstractNumId w:val="108"/>
  </w:num>
  <w:num w:numId="26">
    <w:abstractNumId w:val="111"/>
  </w:num>
  <w:num w:numId="27">
    <w:abstractNumId w:val="118"/>
  </w:num>
  <w:num w:numId="28">
    <w:abstractNumId w:val="121"/>
  </w:num>
  <w:num w:numId="29">
    <w:abstractNumId w:val="122"/>
  </w:num>
  <w:num w:numId="30">
    <w:abstractNumId w:val="134"/>
  </w:num>
  <w:num w:numId="31">
    <w:abstractNumId w:val="166"/>
  </w:num>
  <w:num w:numId="32">
    <w:abstractNumId w:val="273"/>
  </w:num>
  <w:num w:numId="33">
    <w:abstractNumId w:val="265"/>
  </w:num>
  <w:num w:numId="34">
    <w:abstractNumId w:val="159"/>
  </w:num>
  <w:num w:numId="35">
    <w:abstractNumId w:val="163"/>
  </w:num>
  <w:num w:numId="36">
    <w:abstractNumId w:val="156"/>
  </w:num>
  <w:num w:numId="37">
    <w:abstractNumId w:val="167"/>
  </w:num>
  <w:num w:numId="38">
    <w:abstractNumId w:val="211"/>
  </w:num>
  <w:num w:numId="39">
    <w:abstractNumId w:val="182"/>
  </w:num>
  <w:num w:numId="40">
    <w:abstractNumId w:val="165"/>
  </w:num>
  <w:num w:numId="41">
    <w:abstractNumId w:val="285"/>
  </w:num>
  <w:num w:numId="42">
    <w:abstractNumId w:val="192"/>
  </w:num>
  <w:num w:numId="43">
    <w:abstractNumId w:val="157"/>
  </w:num>
  <w:num w:numId="44">
    <w:abstractNumId w:val="224"/>
  </w:num>
  <w:num w:numId="45">
    <w:abstractNumId w:val="188"/>
  </w:num>
  <w:num w:numId="46">
    <w:abstractNumId w:val="222"/>
  </w:num>
  <w:num w:numId="47">
    <w:abstractNumId w:val="274"/>
  </w:num>
  <w:num w:numId="48">
    <w:abstractNumId w:val="268"/>
  </w:num>
  <w:num w:numId="49">
    <w:abstractNumId w:val="319"/>
  </w:num>
  <w:num w:numId="50">
    <w:abstractNumId w:val="179"/>
  </w:num>
  <w:num w:numId="51">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6"/>
  </w:num>
  <w:num w:numId="53">
    <w:abstractNumId w:val="17"/>
  </w:num>
  <w:num w:numId="54">
    <w:abstractNumId w:val="158"/>
  </w:num>
  <w:num w:numId="55">
    <w:abstractNumId w:val="314"/>
  </w:num>
  <w:num w:numId="56">
    <w:abstractNumId w:val="200"/>
  </w:num>
  <w:num w:numId="57">
    <w:abstractNumId w:val="0"/>
  </w:num>
  <w:num w:numId="58">
    <w:abstractNumId w:val="3"/>
  </w:num>
  <w:num w:numId="59">
    <w:abstractNumId w:val="11"/>
  </w:num>
  <w:num w:numId="60">
    <w:abstractNumId w:val="16"/>
  </w:num>
  <w:num w:numId="61">
    <w:abstractNumId w:val="20"/>
  </w:num>
  <w:num w:numId="62">
    <w:abstractNumId w:val="27"/>
  </w:num>
  <w:num w:numId="63">
    <w:abstractNumId w:val="28"/>
  </w:num>
  <w:num w:numId="64">
    <w:abstractNumId w:val="34"/>
  </w:num>
  <w:num w:numId="65">
    <w:abstractNumId w:val="44"/>
  </w:num>
  <w:num w:numId="66">
    <w:abstractNumId w:val="47"/>
  </w:num>
  <w:num w:numId="67">
    <w:abstractNumId w:val="49"/>
  </w:num>
  <w:num w:numId="68">
    <w:abstractNumId w:val="55"/>
  </w:num>
  <w:num w:numId="69">
    <w:abstractNumId w:val="63"/>
  </w:num>
  <w:num w:numId="70">
    <w:abstractNumId w:val="69"/>
  </w:num>
  <w:num w:numId="71">
    <w:abstractNumId w:val="72"/>
  </w:num>
  <w:num w:numId="72">
    <w:abstractNumId w:val="83"/>
  </w:num>
  <w:num w:numId="73">
    <w:abstractNumId w:val="86"/>
  </w:num>
  <w:num w:numId="74">
    <w:abstractNumId w:val="88"/>
  </w:num>
  <w:num w:numId="75">
    <w:abstractNumId w:val="98"/>
  </w:num>
  <w:num w:numId="76">
    <w:abstractNumId w:val="103"/>
  </w:num>
  <w:num w:numId="77">
    <w:abstractNumId w:val="104"/>
  </w:num>
  <w:num w:numId="78">
    <w:abstractNumId w:val="109"/>
  </w:num>
  <w:num w:numId="79">
    <w:abstractNumId w:val="113"/>
  </w:num>
  <w:num w:numId="80">
    <w:abstractNumId w:val="117"/>
  </w:num>
  <w:num w:numId="81">
    <w:abstractNumId w:val="124"/>
  </w:num>
  <w:num w:numId="82">
    <w:abstractNumId w:val="127"/>
  </w:num>
  <w:num w:numId="83">
    <w:abstractNumId w:val="129"/>
  </w:num>
  <w:num w:numId="84">
    <w:abstractNumId w:val="131"/>
  </w:num>
  <w:num w:numId="85">
    <w:abstractNumId w:val="136"/>
  </w:num>
  <w:num w:numId="86">
    <w:abstractNumId w:val="139"/>
  </w:num>
  <w:num w:numId="87">
    <w:abstractNumId w:val="145"/>
  </w:num>
  <w:num w:numId="88">
    <w:abstractNumId w:val="146"/>
  </w:num>
  <w:num w:numId="89">
    <w:abstractNumId w:val="147"/>
  </w:num>
  <w:num w:numId="90">
    <w:abstractNumId w:val="149"/>
  </w:num>
  <w:num w:numId="91">
    <w:abstractNumId w:val="193"/>
  </w:num>
  <w:num w:numId="92">
    <w:abstractNumId w:val="331"/>
  </w:num>
  <w:num w:numId="93">
    <w:abstractNumId w:val="283"/>
  </w:num>
  <w:num w:numId="94">
    <w:abstractNumId w:val="244"/>
  </w:num>
  <w:num w:numId="95">
    <w:abstractNumId w:val="203"/>
  </w:num>
  <w:num w:numId="96">
    <w:abstractNumId w:val="311"/>
  </w:num>
  <w:num w:numId="97">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5"/>
  </w:num>
  <w:num w:numId="100">
    <w:abstractNumId w:val="58"/>
  </w:num>
  <w:num w:numId="101">
    <w:abstractNumId w:val="73"/>
  </w:num>
  <w:num w:numId="102">
    <w:abstractNumId w:val="99"/>
  </w:num>
  <w:num w:numId="103">
    <w:abstractNumId w:val="101"/>
  </w:num>
  <w:num w:numId="104">
    <w:abstractNumId w:val="317"/>
  </w:num>
  <w:num w:numId="105">
    <w:abstractNumId w:val="300"/>
  </w:num>
  <w:num w:numId="10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85"/>
  </w:num>
  <w:num w:numId="109">
    <w:abstractNumId w:val="336"/>
  </w:num>
  <w:num w:numId="110">
    <w:abstractNumId w:val="326"/>
  </w:num>
  <w:num w:numId="111">
    <w:abstractNumId w:val="195"/>
  </w:num>
  <w:num w:numId="112">
    <w:abstractNumId w:val="267"/>
  </w:num>
  <w:num w:numId="113">
    <w:abstractNumId w:val="320"/>
  </w:num>
  <w:num w:numId="114">
    <w:abstractNumId w:val="181"/>
  </w:num>
  <w:num w:numId="115">
    <w:abstractNumId w:val="310"/>
  </w:num>
  <w:num w:numId="116">
    <w:abstractNumId w:val="169"/>
  </w:num>
  <w:num w:numId="117">
    <w:abstractNumId w:val="312"/>
  </w:num>
  <w:num w:numId="118">
    <w:abstractNumId w:val="338"/>
  </w:num>
  <w:num w:numId="119">
    <w:abstractNumId w:val="287"/>
  </w:num>
  <w:num w:numId="120">
    <w:abstractNumId w:val="237"/>
  </w:num>
  <w:num w:numId="121">
    <w:abstractNumId w:val="281"/>
  </w:num>
  <w:num w:numId="122">
    <w:abstractNumId w:val="234"/>
  </w:num>
  <w:num w:numId="123">
    <w:abstractNumId w:val="249"/>
  </w:num>
  <w:num w:numId="124">
    <w:abstractNumId w:val="209"/>
  </w:num>
  <w:num w:numId="125">
    <w:abstractNumId w:val="230"/>
  </w:num>
  <w:num w:numId="126">
    <w:abstractNumId w:val="189"/>
  </w:num>
  <w:num w:numId="127">
    <w:abstractNumId w:val="309"/>
  </w:num>
  <w:num w:numId="128">
    <w:abstractNumId w:val="299"/>
  </w:num>
  <w:num w:numId="129">
    <w:abstractNumId w:val="213"/>
  </w:num>
  <w:num w:numId="130">
    <w:abstractNumId w:val="245"/>
  </w:num>
  <w:num w:numId="131">
    <w:abstractNumId w:val="264"/>
  </w:num>
  <w:num w:numId="132">
    <w:abstractNumId w:val="176"/>
  </w:num>
  <w:num w:numId="133">
    <w:abstractNumId w:val="288"/>
  </w:num>
  <w:num w:numId="134">
    <w:abstractNumId w:val="219"/>
  </w:num>
  <w:num w:numId="135">
    <w:abstractNumId w:val="225"/>
  </w:num>
  <w:num w:numId="136">
    <w:abstractNumId w:val="318"/>
  </w:num>
  <w:num w:numId="137">
    <w:abstractNumId w:val="323"/>
  </w:num>
  <w:num w:numId="138">
    <w:abstractNumId w:val="4"/>
  </w:num>
  <w:num w:numId="139">
    <w:abstractNumId w:val="1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3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216"/>
  </w:num>
  <w:num w:numId="142">
    <w:abstractNumId w:val="194"/>
  </w:num>
  <w:num w:numId="143">
    <w:abstractNumId w:val="248"/>
  </w:num>
  <w:num w:numId="144">
    <w:abstractNumId w:val="306"/>
  </w:num>
  <w:num w:numId="145">
    <w:abstractNumId w:val="243"/>
  </w:num>
  <w:num w:numId="146">
    <w:abstractNumId w:val="180"/>
  </w:num>
  <w:num w:numId="147">
    <w:abstractNumId w:val="332"/>
  </w:num>
  <w:num w:numId="148">
    <w:abstractNumId w:val="324"/>
  </w:num>
  <w:num w:numId="149">
    <w:abstractNumId w:val="162"/>
  </w:num>
  <w:num w:numId="150">
    <w:abstractNumId w:val="254"/>
  </w:num>
  <w:num w:numId="151">
    <w:abstractNumId w:val="247"/>
  </w:num>
  <w:num w:numId="152">
    <w:abstractNumId w:val="251"/>
  </w:num>
  <w:num w:numId="153">
    <w:abstractNumId w:val="238"/>
  </w:num>
  <w:num w:numId="154">
    <w:abstractNumId w:val="175"/>
  </w:num>
  <w:num w:numId="155">
    <w:abstractNumId w:val="218"/>
  </w:num>
  <w:num w:numId="156">
    <w:abstractNumId w:val="334"/>
  </w:num>
  <w:num w:numId="157">
    <w:abstractNumId w:val="321"/>
  </w:num>
  <w:num w:numId="158">
    <w:abstractNumId w:val="289"/>
  </w:num>
  <w:num w:numId="159">
    <w:abstractNumId w:val="257"/>
  </w:num>
  <w:num w:numId="160">
    <w:abstractNumId w:val="291"/>
  </w:num>
  <w:num w:numId="161">
    <w:abstractNumId w:val="246"/>
  </w:num>
  <w:num w:numId="162">
    <w:abstractNumId w:val="190"/>
  </w:num>
  <w:num w:numId="163">
    <w:abstractNumId w:val="184"/>
  </w:num>
  <w:num w:numId="164">
    <w:abstractNumId w:val="214"/>
  </w:num>
  <w:num w:numId="165">
    <w:abstractNumId w:val="229"/>
  </w:num>
  <w:num w:numId="166">
    <w:abstractNumId w:val="252"/>
  </w:num>
  <w:num w:numId="167">
    <w:abstractNumId w:val="210"/>
  </w:num>
  <w:num w:numId="168">
    <w:abstractNumId w:val="215"/>
  </w:num>
  <w:num w:numId="169">
    <w:abstractNumId w:val="329"/>
  </w:num>
  <w:num w:numId="170">
    <w:abstractNumId w:val="161"/>
  </w:num>
  <w:num w:numId="171">
    <w:abstractNumId w:val="305"/>
  </w:num>
  <w:num w:numId="172">
    <w:abstractNumId w:val="172"/>
  </w:num>
  <w:num w:numId="173">
    <w:abstractNumId w:val="173"/>
  </w:num>
  <w:num w:numId="174">
    <w:abstractNumId w:val="204"/>
  </w:num>
  <w:num w:numId="175">
    <w:abstractNumId w:val="335"/>
    <w:lvlOverride w:ilvl="0">
      <w:startOverride w:val="1"/>
    </w:lvlOverride>
    <w:lvlOverride w:ilvl="1"/>
    <w:lvlOverride w:ilvl="2"/>
    <w:lvlOverride w:ilvl="3"/>
    <w:lvlOverride w:ilvl="4"/>
    <w:lvlOverride w:ilvl="5"/>
    <w:lvlOverride w:ilvl="6"/>
    <w:lvlOverride w:ilvl="7"/>
    <w:lvlOverride w:ilvl="8"/>
  </w:num>
  <w:num w:numId="176">
    <w:abstractNumId w:val="168"/>
  </w:num>
  <w:num w:numId="177">
    <w:abstractNumId w:val="290"/>
  </w:num>
  <w:num w:numId="178">
    <w:abstractNumId w:val="330"/>
  </w:num>
  <w:num w:numId="179">
    <w:abstractNumId w:val="282"/>
  </w:num>
  <w:num w:numId="180">
    <w:abstractNumId w:val="235"/>
  </w:num>
  <w:num w:numId="181">
    <w:abstractNumId w:val="163"/>
  </w:num>
  <w:num w:numId="182">
    <w:abstractNumId w:val="260"/>
  </w:num>
  <w:num w:numId="183">
    <w:abstractNumId w:val="275"/>
  </w:num>
  <w:num w:numId="184">
    <w:abstractNumId w:val="171"/>
  </w:num>
  <w:num w:numId="185">
    <w:abstractNumId w:val="295"/>
  </w:num>
  <w:num w:numId="186">
    <w:abstractNumId w:val="337"/>
  </w:num>
  <w:num w:numId="187">
    <w:abstractNumId w:val="151"/>
  </w:num>
  <w:num w:numId="188">
    <w:abstractNumId w:val="202"/>
  </w:num>
  <w:num w:numId="189">
    <w:abstractNumId w:val="226"/>
  </w:num>
  <w:num w:numId="190">
    <w:abstractNumId w:val="164"/>
  </w:num>
  <w:num w:numId="191">
    <w:abstractNumId w:val="262"/>
  </w:num>
  <w:num w:numId="192">
    <w:abstractNumId w:val="227"/>
  </w:num>
  <w:num w:numId="193">
    <w:abstractNumId w:val="150"/>
  </w:num>
  <w:num w:numId="194">
    <w:abstractNumId w:val="278"/>
  </w:num>
  <w:num w:numId="195">
    <w:abstractNumId w:val="302"/>
  </w:num>
  <w:num w:numId="196">
    <w:abstractNumId w:val="308"/>
  </w:num>
  <w:num w:numId="197">
    <w:abstractNumId w:val="239"/>
  </w:num>
  <w:num w:numId="198">
    <w:abstractNumId w:val="191"/>
  </w:num>
  <w:num w:numId="199">
    <w:abstractNumId w:val="271"/>
  </w:num>
  <w:num w:numId="200">
    <w:abstractNumId w:val="297"/>
  </w:num>
  <w:num w:numId="201">
    <w:abstractNumId w:val="155"/>
  </w:num>
  <w:num w:numId="202">
    <w:abstractNumId w:val="233"/>
  </w:num>
  <w:num w:numId="203">
    <w:abstractNumId w:val="205"/>
  </w:num>
  <w:num w:numId="204">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1"/>
  </w:num>
  <w:num w:numId="206">
    <w:abstractNumId w:val="212"/>
  </w:num>
  <w:num w:numId="207">
    <w:abstractNumId w:val="170"/>
  </w:num>
  <w:num w:numId="208">
    <w:abstractNumId w:val="304"/>
  </w:num>
  <w:num w:numId="209">
    <w:abstractNumId w:val="154"/>
  </w:num>
  <w:num w:numId="210">
    <w:abstractNumId w:val="153"/>
  </w:num>
  <w:num w:numId="211">
    <w:abstractNumId w:val="286"/>
  </w:num>
  <w:num w:numId="212">
    <w:abstractNumId w:val="160"/>
  </w:num>
  <w:num w:numId="213">
    <w:abstractNumId w:val="328"/>
  </w:num>
  <w:num w:numId="214">
    <w:abstractNumId w:val="187"/>
  </w:num>
  <w:num w:numId="215">
    <w:abstractNumId w:val="307"/>
  </w:num>
  <w:num w:numId="216">
    <w:abstractNumId w:val="232"/>
  </w:num>
  <w:num w:numId="217">
    <w:abstractNumId w:val="152"/>
  </w:num>
  <w:num w:numId="218">
    <w:abstractNumId w:val="208"/>
  </w:num>
  <w:num w:numId="219">
    <w:abstractNumId w:val="272"/>
  </w:num>
  <w:num w:numId="220">
    <w:abstractNumId w:val="266"/>
  </w:num>
  <w:num w:numId="221">
    <w:abstractNumId w:val="2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292"/>
  </w:num>
  <w:num w:numId="223">
    <w:abstractNumId w:val="256"/>
  </w:num>
  <w:num w:numId="224">
    <w:abstractNumId w:val="223"/>
  </w:num>
  <w:num w:numId="225">
    <w:abstractNumId w:val="206"/>
  </w:num>
  <w:num w:numId="226">
    <w:abstractNumId w:val="298"/>
  </w:num>
  <w:num w:numId="227">
    <w:abstractNumId w:val="270"/>
  </w:num>
  <w:num w:numId="228">
    <w:abstractNumId w:val="294"/>
  </w:num>
  <w:num w:numId="229">
    <w:abstractNumId w:val="255"/>
  </w:num>
  <w:num w:numId="230">
    <w:abstractNumId w:val="293"/>
  </w:num>
  <w:num w:numId="231">
    <w:abstractNumId w:val="303"/>
  </w:num>
  <w:num w:numId="232">
    <w:abstractNumId w:val="315"/>
  </w:num>
  <w:num w:numId="233">
    <w:abstractNumId w:val="240"/>
  </w:num>
  <w:num w:numId="234">
    <w:abstractNumId w:val="196"/>
  </w:num>
  <w:num w:numId="235">
    <w:abstractNumId w:val="178"/>
  </w:num>
  <w:num w:numId="236">
    <w:abstractNumId w:val="231"/>
  </w:num>
  <w:num w:numId="237">
    <w:abstractNumId w:val="221"/>
  </w:num>
  <w:num w:numId="238">
    <w:abstractNumId w:val="186"/>
  </w:num>
  <w:num w:numId="239">
    <w:abstractNumId w:val="284"/>
  </w:num>
  <w:num w:numId="240">
    <w:abstractNumId w:val="207"/>
  </w:num>
  <w:num w:numId="241">
    <w:abstractNumId w:val="228"/>
  </w:num>
  <w:num w:numId="242">
    <w:abstractNumId w:val="301"/>
  </w:num>
  <w:num w:numId="243">
    <w:abstractNumId w:val="236"/>
  </w:num>
  <w:num w:numId="244">
    <w:abstractNumId w:val="220"/>
  </w:num>
  <w:num w:numId="245">
    <w:abstractNumId w:val="22"/>
  </w:num>
  <w:num w:numId="246">
    <w:abstractNumId w:val="199"/>
  </w:num>
  <w:num w:numId="247">
    <w:abstractNumId w:val="269"/>
  </w:num>
  <w:num w:numId="248">
    <w:abstractNumId w:val="258"/>
  </w:num>
  <w:num w:numId="249">
    <w:abstractNumId w:val="253"/>
  </w:num>
  <w:num w:numId="250">
    <w:abstractNumId w:val="313"/>
  </w:num>
  <w:num w:numId="251">
    <w:abstractNumId w:val="174"/>
  </w:num>
  <w:num w:numId="252">
    <w:abstractNumId w:val="277"/>
  </w:num>
  <w:num w:numId="253">
    <w:abstractNumId w:val="183"/>
  </w:num>
  <w:num w:numId="254">
    <w:abstractNumId w:val="280"/>
  </w:num>
  <w:num w:numId="255">
    <w:abstractNumId w:val="279"/>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567"/>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E2"/>
    <w:rsid w:val="00034F56"/>
    <w:rsid w:val="000622AC"/>
    <w:rsid w:val="00134B2D"/>
    <w:rsid w:val="00176D7F"/>
    <w:rsid w:val="001C1595"/>
    <w:rsid w:val="001E5781"/>
    <w:rsid w:val="00227B14"/>
    <w:rsid w:val="00230BD6"/>
    <w:rsid w:val="00264391"/>
    <w:rsid w:val="00275240"/>
    <w:rsid w:val="00297E0D"/>
    <w:rsid w:val="0030534E"/>
    <w:rsid w:val="00310732"/>
    <w:rsid w:val="00331D0E"/>
    <w:rsid w:val="00354C97"/>
    <w:rsid w:val="0040419A"/>
    <w:rsid w:val="00406EAA"/>
    <w:rsid w:val="004B4E94"/>
    <w:rsid w:val="004D02CC"/>
    <w:rsid w:val="004E64DF"/>
    <w:rsid w:val="005673E2"/>
    <w:rsid w:val="005F24FD"/>
    <w:rsid w:val="0061014F"/>
    <w:rsid w:val="006D6716"/>
    <w:rsid w:val="007A0491"/>
    <w:rsid w:val="007B45E2"/>
    <w:rsid w:val="00AC6F10"/>
    <w:rsid w:val="00AD6D05"/>
    <w:rsid w:val="00D26B89"/>
    <w:rsid w:val="00F13552"/>
    <w:rsid w:val="00F16BA1"/>
    <w:rsid w:val="00F57699"/>
    <w:rsid w:val="00F87BF2"/>
  </w:rsids>
  <m:mathPr>
    <m:mathFont m:val="Cambria Math"/>
    <m:brkBin m:val="before"/>
    <m:brkBinSub m:val="--"/>
    <m:smallFrac m:val="0"/>
    <m:dispDef/>
    <m:lMargin m:val="0"/>
    <m:rMargin m:val="0"/>
    <m:defJc m:val="centerGroup"/>
    <m:wrapIndent m:val="1440"/>
    <m:intLim m:val="subSup"/>
    <m:naryLim m:val="undOvr"/>
  </m:mathPr>
  <w:themeFontLang w:val="fr-BE" w:eastAsia="ja-JP" w:bidi="he-IL"/>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5:docId w15:val="{C7943700-34D4-4AF3-A498-D06EF2FE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1) Normal,TEXTE de base (calibri 11)"/>
    <w:qFormat/>
    <w:rPr>
      <w:rFonts w:ascii="Calibri" w:hAnsi="Calibri"/>
    </w:rPr>
  </w:style>
  <w:style w:type="paragraph" w:styleId="Titre1">
    <w:name w:val="heading 1"/>
    <w:basedOn w:val="Jenny1"/>
    <w:next w:val="Normal"/>
    <w:link w:val="Titre1Car"/>
    <w:qFormat/>
    <w:pPr>
      <w:outlineLvl w:val="0"/>
    </w:pPr>
  </w:style>
  <w:style w:type="paragraph" w:styleId="Titre2">
    <w:name w:val="heading 2"/>
    <w:aliases w:val="chap. ok"/>
    <w:basedOn w:val="Sansinterligne"/>
    <w:next w:val="Normal"/>
    <w:link w:val="Titre2Car1"/>
    <w:qFormat/>
    <w:pPr>
      <w:spacing w:before="120"/>
      <w:jc w:val="center"/>
      <w:outlineLvl w:val="1"/>
    </w:pPr>
    <w:rPr>
      <w:rFonts w:ascii="Calibri" w:hAnsi="Calibri"/>
      <w:b/>
      <w:caps/>
      <w:sz w:val="40"/>
    </w:rPr>
  </w:style>
  <w:style w:type="paragraph" w:styleId="Titre3">
    <w:name w:val="heading 3"/>
    <w:basedOn w:val="Normal"/>
    <w:next w:val="Normal"/>
    <w:link w:val="Titre3Car2"/>
    <w:qFormat/>
    <w:pPr>
      <w:jc w:val="both"/>
      <w:outlineLvl w:val="2"/>
    </w:pPr>
    <w:rPr>
      <w:b/>
      <w:u w:val="single"/>
    </w:rPr>
  </w:style>
  <w:style w:type="paragraph" w:styleId="Titre4">
    <w:name w:val="heading 4"/>
    <w:aliases w:val="Titre 4 (1.1.)"/>
    <w:basedOn w:val="Titre3"/>
    <w:next w:val="Normal"/>
    <w:link w:val="Titre4Car1"/>
    <w:autoRedefine/>
    <w:uiPriority w:val="99"/>
    <w:qFormat/>
    <w:pPr>
      <w:tabs>
        <w:tab w:val="left" w:pos="1701"/>
      </w:tabs>
      <w:ind w:left="284"/>
      <w:outlineLvl w:val="3"/>
    </w:pPr>
  </w:style>
  <w:style w:type="paragraph" w:styleId="Titre5">
    <w:name w:val="heading 5"/>
    <w:aliases w:val="Point 1.1.1."/>
    <w:basedOn w:val="Titre4"/>
    <w:next w:val="Sous-chapitre"/>
    <w:link w:val="Titre5Car1"/>
    <w:autoRedefine/>
    <w:qFormat/>
    <w:pPr>
      <w:tabs>
        <w:tab w:val="left" w:pos="1276"/>
      </w:tabs>
      <w:suppressAutoHyphens/>
      <w:ind w:left="567"/>
      <w:outlineLvl w:val="4"/>
    </w:pPr>
    <w:rPr>
      <w:rFonts w:eastAsia="Times New Roman" w:cs="Calibri"/>
      <w:lang w:eastAsia="ar-SA"/>
    </w:rPr>
  </w:style>
  <w:style w:type="paragraph" w:styleId="Titre6">
    <w:name w:val="heading 6"/>
    <w:aliases w:val="Titre 6 (1.1.1.1.)"/>
    <w:basedOn w:val="Normal"/>
    <w:next w:val="2"/>
    <w:link w:val="Titre6Car"/>
    <w:autoRedefine/>
    <w:uiPriority w:val="99"/>
    <w:qFormat/>
    <w:pPr>
      <w:tabs>
        <w:tab w:val="num" w:pos="0"/>
        <w:tab w:val="num" w:pos="1701"/>
      </w:tabs>
      <w:ind w:left="851"/>
      <w:jc w:val="both"/>
      <w:outlineLvl w:val="5"/>
    </w:pPr>
    <w:rPr>
      <w:rFonts w:cs="Arial"/>
      <w:b/>
      <w:szCs w:val="20"/>
      <w:u w:val="single"/>
    </w:rPr>
  </w:style>
  <w:style w:type="paragraph" w:styleId="Titre7">
    <w:name w:val="heading 7"/>
    <w:aliases w:val="Titre 7 (1.1.1.1.1.)"/>
    <w:basedOn w:val="Normal"/>
    <w:next w:val="Normal"/>
    <w:link w:val="Titre7Car"/>
    <w:autoRedefine/>
    <w:uiPriority w:val="99"/>
    <w:qFormat/>
    <w:pPr>
      <w:tabs>
        <w:tab w:val="left" w:pos="567"/>
      </w:tabs>
      <w:ind w:left="1134"/>
      <w:outlineLvl w:val="6"/>
    </w:pPr>
    <w:rPr>
      <w:rFonts w:cs="Arial"/>
      <w:b/>
      <w:u w:val="single"/>
    </w:rPr>
  </w:style>
  <w:style w:type="paragraph" w:styleId="Titre8">
    <w:name w:val="heading 8"/>
    <w:basedOn w:val="Normal"/>
    <w:next w:val="Normal"/>
    <w:link w:val="Titre8Car"/>
    <w:uiPriority w:val="99"/>
    <w:qFormat/>
    <w:pPr>
      <w:keepNext/>
      <w:tabs>
        <w:tab w:val="num" w:pos="0"/>
        <w:tab w:val="left" w:pos="962"/>
        <w:tab w:val="left" w:pos="1303"/>
        <w:tab w:val="left" w:pos="1586"/>
        <w:tab w:val="left" w:pos="1813"/>
        <w:tab w:val="left" w:pos="3967"/>
      </w:tabs>
      <w:suppressAutoHyphens/>
      <w:ind w:left="1416"/>
      <w:outlineLvl w:val="7"/>
    </w:pPr>
    <w:rPr>
      <w:rFonts w:ascii="Times New Roman" w:eastAsia="Times New Roman" w:hAnsi="Times New Roman" w:cs="Arial"/>
      <w:sz w:val="23"/>
      <w:szCs w:val="20"/>
      <w:u w:val="single"/>
      <w:lang w:eastAsia="ar-SA"/>
    </w:rPr>
  </w:style>
  <w:style w:type="paragraph" w:styleId="Titre9">
    <w:name w:val="heading 9"/>
    <w:basedOn w:val="Normal"/>
    <w:next w:val="Normal"/>
    <w:link w:val="Titre9Car"/>
    <w:uiPriority w:val="99"/>
    <w:qFormat/>
    <w:pPr>
      <w:keepNext/>
      <w:tabs>
        <w:tab w:val="num" w:pos="0"/>
      </w:tabs>
      <w:suppressAutoHyphens/>
      <w:ind w:left="1584" w:hanging="1584"/>
      <w:jc w:val="center"/>
      <w:outlineLvl w:val="8"/>
    </w:pPr>
    <w:rPr>
      <w:rFonts w:ascii="Times New Roman" w:eastAsia="Times New Roman" w:hAnsi="Times New Roman" w:cs="Arial"/>
      <w:b/>
      <w:sz w:val="23"/>
      <w:szCs w:val="20"/>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Jenny1">
    <w:name w:val="Jenny 1"/>
    <w:basedOn w:val="Sansinterligne"/>
    <w:link w:val="Jenny1Car"/>
    <w:pPr>
      <w:jc w:val="center"/>
    </w:pPr>
    <w:rPr>
      <w:rFonts w:ascii="Calibri" w:eastAsiaTheme="majorEastAsia" w:hAnsi="Calibri" w:cstheme="majorBidi"/>
      <w:caps/>
      <w:color w:val="548DD4" w:themeColor="text2" w:themeTint="99"/>
      <w:sz w:val="64"/>
      <w:szCs w:val="64"/>
    </w:rPr>
  </w:style>
  <w:style w:type="paragraph" w:styleId="Sansinterligne">
    <w:name w:val="No Spacing"/>
    <w:link w:val="SansinterligneCar"/>
    <w:uiPriority w:val="1"/>
    <w:qFormat/>
    <w:rPr>
      <w:rFonts w:eastAsiaTheme="minorEastAsia"/>
      <w:lang w:eastAsia="fr-BE"/>
    </w:rPr>
  </w:style>
  <w:style w:type="character" w:customStyle="1" w:styleId="SansinterligneCar">
    <w:name w:val="Sans interligne Car"/>
    <w:basedOn w:val="Policepardfaut"/>
    <w:link w:val="Sansinterligne"/>
    <w:uiPriority w:val="1"/>
    <w:rPr>
      <w:rFonts w:eastAsiaTheme="minorEastAsia"/>
      <w:lang w:eastAsia="fr-BE"/>
    </w:rPr>
  </w:style>
  <w:style w:type="character" w:customStyle="1" w:styleId="Jenny1Car">
    <w:name w:val="Jenny 1 Car"/>
    <w:basedOn w:val="SansinterligneCar"/>
    <w:link w:val="Jenny1"/>
    <w:rPr>
      <w:rFonts w:ascii="Calibri" w:eastAsiaTheme="majorEastAsia" w:hAnsi="Calibri" w:cstheme="majorBidi"/>
      <w:caps/>
      <w:color w:val="548DD4" w:themeColor="text2" w:themeTint="99"/>
      <w:sz w:val="64"/>
      <w:szCs w:val="64"/>
      <w:lang w:eastAsia="fr-BE"/>
    </w:rPr>
  </w:style>
  <w:style w:type="character" w:customStyle="1" w:styleId="Titre1Car">
    <w:name w:val="Titre 1 Car"/>
    <w:basedOn w:val="Policepardfaut"/>
    <w:link w:val="Titre1"/>
    <w:rPr>
      <w:rFonts w:asciiTheme="majorHAnsi" w:eastAsiaTheme="majorEastAsia" w:hAnsiTheme="majorHAnsi" w:cstheme="majorBidi"/>
      <w:caps/>
      <w:color w:val="548DD4" w:themeColor="text2" w:themeTint="99"/>
      <w:sz w:val="64"/>
      <w:szCs w:val="64"/>
      <w:lang w:eastAsia="fr-BE"/>
    </w:rPr>
  </w:style>
  <w:style w:type="character" w:customStyle="1" w:styleId="Titre2Car1">
    <w:name w:val="Titre 2 Car1"/>
    <w:aliases w:val="chap. ok Car"/>
    <w:basedOn w:val="Policepardfaut"/>
    <w:link w:val="Titre2"/>
    <w:locked/>
    <w:rPr>
      <w:rFonts w:ascii="Calibri" w:eastAsiaTheme="minorEastAsia" w:hAnsi="Calibri"/>
      <w:b/>
      <w:caps/>
      <w:sz w:val="40"/>
      <w:lang w:eastAsia="fr-BE"/>
    </w:rPr>
  </w:style>
  <w:style w:type="character" w:customStyle="1" w:styleId="Titre3Car2">
    <w:name w:val="Titre 3 Car2"/>
    <w:basedOn w:val="Policepardfaut"/>
    <w:link w:val="Titre3"/>
    <w:locked/>
    <w:rPr>
      <w:rFonts w:asciiTheme="majorHAnsi" w:hAnsiTheme="majorHAnsi"/>
      <w:b/>
      <w:u w:val="single"/>
    </w:rPr>
  </w:style>
  <w:style w:type="character" w:customStyle="1" w:styleId="Titre4Car1">
    <w:name w:val="Titre 4 Car1"/>
    <w:aliases w:val="Titre 4 (1.1.) Car"/>
    <w:basedOn w:val="Policepardfaut"/>
    <w:link w:val="Titre4"/>
    <w:uiPriority w:val="99"/>
    <w:locked/>
    <w:rPr>
      <w:rFonts w:ascii="Calibri" w:hAnsi="Calibri"/>
      <w:b/>
      <w:u w:val="single"/>
    </w:rPr>
  </w:style>
  <w:style w:type="paragraph" w:customStyle="1" w:styleId="2">
    <w:name w:val="2"/>
    <w:uiPriority w:val="99"/>
    <w:pPr>
      <w:suppressAutoHyphens/>
    </w:pPr>
    <w:rPr>
      <w:rFonts w:ascii="Goudy Old Style" w:eastAsia="Calibri" w:hAnsi="Goudy Old Style" w:cs="Arial"/>
      <w:sz w:val="24"/>
      <w:szCs w:val="20"/>
      <w:lang w:val="fr-FR" w:eastAsia="ar-SA"/>
    </w:rPr>
  </w:style>
  <w:style w:type="character" w:customStyle="1" w:styleId="Titre5Car1">
    <w:name w:val="Titre 5 Car1"/>
    <w:aliases w:val="Point 1.1.1. Car"/>
    <w:basedOn w:val="Policepardfaut"/>
    <w:link w:val="Titre5"/>
    <w:locked/>
    <w:rPr>
      <w:rFonts w:ascii="Calibri" w:eastAsia="Times New Roman" w:hAnsi="Calibri" w:cs="Calibri"/>
      <w:b/>
      <w:u w:val="single"/>
      <w:lang w:eastAsia="ar-SA"/>
    </w:rPr>
  </w:style>
  <w:style w:type="character" w:customStyle="1" w:styleId="Titre6Car">
    <w:name w:val="Titre 6 Car"/>
    <w:aliases w:val="Titre 6 (1.1.1.1.) Car"/>
    <w:basedOn w:val="Policepardfaut"/>
    <w:link w:val="Titre6"/>
    <w:uiPriority w:val="99"/>
    <w:rPr>
      <w:rFonts w:ascii="Calibri" w:hAnsi="Calibri" w:cs="Arial"/>
      <w:b/>
      <w:szCs w:val="20"/>
      <w:u w:val="single"/>
    </w:rPr>
  </w:style>
  <w:style w:type="character" w:customStyle="1" w:styleId="Titre7Car">
    <w:name w:val="Titre 7 Car"/>
    <w:aliases w:val="Titre 7 (1.1.1.1.1.) Car"/>
    <w:basedOn w:val="Policepardfaut"/>
    <w:link w:val="Titre7"/>
    <w:uiPriority w:val="99"/>
    <w:rPr>
      <w:rFonts w:ascii="Calibri" w:hAnsi="Calibri" w:cs="Arial"/>
      <w:b/>
      <w:u w:val="single"/>
    </w:rPr>
  </w:style>
  <w:style w:type="character" w:customStyle="1" w:styleId="Titre8Car">
    <w:name w:val="Titre 8 Car"/>
    <w:basedOn w:val="Policepardfaut"/>
    <w:link w:val="Titre8"/>
    <w:uiPriority w:val="99"/>
    <w:rPr>
      <w:rFonts w:ascii="Times New Roman" w:eastAsia="Times New Roman" w:hAnsi="Times New Roman" w:cs="Arial"/>
      <w:sz w:val="23"/>
      <w:szCs w:val="20"/>
      <w:u w:val="single"/>
      <w:lang w:eastAsia="ar-SA"/>
    </w:rPr>
  </w:style>
  <w:style w:type="character" w:customStyle="1" w:styleId="Titre9Car">
    <w:name w:val="Titre 9 Car"/>
    <w:basedOn w:val="Policepardfaut"/>
    <w:link w:val="Titre9"/>
    <w:uiPriority w:val="99"/>
    <w:rPr>
      <w:rFonts w:ascii="Times New Roman" w:eastAsia="Times New Roman" w:hAnsi="Times New Roman" w:cs="Arial"/>
      <w:b/>
      <w:sz w:val="23"/>
      <w:szCs w:val="20"/>
      <w:u w:val="single"/>
      <w:lang w:eastAsia="ar-SA"/>
    </w:rPr>
  </w:style>
  <w:style w:type="character" w:styleId="Lienhypertexte">
    <w:name w:val="Hyperlink"/>
    <w:basedOn w:val="Policepardfaut"/>
    <w:uiPriority w:val="99"/>
    <w:rPr>
      <w:rFonts w:cs="Times New Roman"/>
      <w:color w:val="0000FF"/>
      <w:u w:val="single"/>
    </w:rPr>
  </w:style>
  <w:style w:type="paragraph" w:customStyle="1" w:styleId="Corpsdetexte21">
    <w:name w:val="Corps de texte 21"/>
    <w:basedOn w:val="Normal"/>
    <w:pPr>
      <w:suppressAutoHyphens/>
    </w:pPr>
    <w:rPr>
      <w:rFonts w:eastAsia="Times New Roman" w:cs="Arial"/>
      <w:sz w:val="28"/>
      <w:szCs w:val="20"/>
      <w:lang w:eastAsia="ar-SA"/>
    </w:rPr>
  </w:style>
  <w:style w:type="paragraph" w:styleId="Corpsdetexte">
    <w:name w:val="Body Text"/>
    <w:basedOn w:val="Normal"/>
    <w:next w:val="Normal"/>
    <w:link w:val="CorpsdetexteCar1"/>
    <w:autoRedefine/>
    <w:qFormat/>
    <w:pPr>
      <w:widowControl w:val="0"/>
      <w:suppressAutoHyphens/>
      <w:jc w:val="both"/>
    </w:pPr>
    <w:rPr>
      <w:rFonts w:asciiTheme="minorHAnsi" w:eastAsia="Times New Roman" w:hAnsiTheme="minorHAnsi" w:cstheme="minorHAnsi"/>
      <w:szCs w:val="16"/>
      <w:shd w:val="clear" w:color="auto" w:fill="FFFFFF"/>
      <w:lang w:eastAsia="ar-SA"/>
    </w:rPr>
  </w:style>
  <w:style w:type="character" w:customStyle="1" w:styleId="CorpsdetexteCar1">
    <w:name w:val="Corps de texte Car1"/>
    <w:basedOn w:val="Policepardfaut"/>
    <w:link w:val="Corpsdetexte"/>
    <w:rPr>
      <w:rFonts w:eastAsia="Times New Roman" w:cstheme="minorHAnsi"/>
      <w:szCs w:val="16"/>
      <w:lang w:eastAsia="ar-SA"/>
    </w:rPr>
  </w:style>
  <w:style w:type="character" w:customStyle="1" w:styleId="CorpsdetexteCar">
    <w:name w:val="Corps de texte Car"/>
    <w:basedOn w:val="Policepardfaut"/>
    <w:rPr>
      <w:rFonts w:ascii="Calibri" w:hAnsi="Calibri"/>
      <w:sz w:val="22"/>
    </w:rPr>
  </w:style>
  <w:style w:type="character" w:customStyle="1" w:styleId="Titre2Car">
    <w:name w:val="Titre 2 Car"/>
    <w:basedOn w:val="Policepardfaut"/>
    <w:uiPriority w:val="9"/>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uiPriority w:val="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rPr>
      <w:rFonts w:asciiTheme="majorHAnsi" w:eastAsiaTheme="majorEastAsia" w:hAnsiTheme="majorHAnsi" w:cstheme="majorBidi"/>
      <w:color w:val="365F91" w:themeColor="accent1" w:themeShade="BF"/>
    </w:rPr>
  </w:style>
  <w:style w:type="paragraph" w:styleId="Titre">
    <w:name w:val="Title"/>
    <w:basedOn w:val="Normal"/>
    <w:next w:val="Normal"/>
    <w:link w:val="TitreCar"/>
    <w:qFormat/>
    <w:pPr>
      <w:spacing w:line="216" w:lineRule="auto"/>
      <w:contextualSpacing/>
    </w:pPr>
    <w:rPr>
      <w:rFonts w:eastAsiaTheme="majorEastAsia" w:cstheme="majorBidi"/>
      <w:color w:val="404040" w:themeColor="text1" w:themeTint="BF"/>
      <w:spacing w:val="-10"/>
      <w:kern w:val="28"/>
      <w:sz w:val="56"/>
      <w:szCs w:val="56"/>
      <w:lang w:eastAsia="fr-BE"/>
    </w:rPr>
  </w:style>
  <w:style w:type="character" w:customStyle="1" w:styleId="TitreCar">
    <w:name w:val="Titre Car"/>
    <w:basedOn w:val="Policepardfaut"/>
    <w:link w:val="Titre"/>
    <w:rPr>
      <w:rFonts w:asciiTheme="majorHAnsi" w:eastAsiaTheme="majorEastAsia" w:hAnsiTheme="majorHAnsi" w:cstheme="majorBidi"/>
      <w:color w:val="404040" w:themeColor="text1" w:themeTint="BF"/>
      <w:spacing w:val="-10"/>
      <w:kern w:val="28"/>
      <w:sz w:val="56"/>
      <w:szCs w:val="56"/>
      <w:lang w:eastAsia="fr-BE"/>
    </w:rPr>
  </w:style>
  <w:style w:type="paragraph" w:styleId="Sous-titre">
    <w:name w:val="Subtitle"/>
    <w:basedOn w:val="Normal"/>
    <w:next w:val="Normal"/>
    <w:link w:val="Sous-titreCar"/>
    <w:uiPriority w:val="99"/>
    <w:qFormat/>
    <w:pPr>
      <w:numPr>
        <w:ilvl w:val="1"/>
      </w:numPr>
      <w:spacing w:after="160" w:line="259" w:lineRule="auto"/>
    </w:pPr>
    <w:rPr>
      <w:rFonts w:eastAsiaTheme="minorEastAsia" w:cs="Times New Roman"/>
      <w:color w:val="5A5A5A" w:themeColor="text1" w:themeTint="A5"/>
      <w:spacing w:val="15"/>
      <w:lang w:eastAsia="fr-BE"/>
    </w:rPr>
  </w:style>
  <w:style w:type="character" w:customStyle="1" w:styleId="Sous-titreCar">
    <w:name w:val="Sous-titre Car"/>
    <w:basedOn w:val="Policepardfaut"/>
    <w:link w:val="Sous-titre"/>
    <w:uiPriority w:val="99"/>
    <w:rPr>
      <w:rFonts w:eastAsiaTheme="minorEastAsia" w:cs="Times New Roman"/>
      <w:color w:val="5A5A5A" w:themeColor="text1" w:themeTint="A5"/>
      <w:spacing w:val="15"/>
      <w:lang w:eastAsia="fr-BE"/>
    </w:rPr>
  </w:style>
  <w:style w:type="character" w:customStyle="1" w:styleId="Heading1Char">
    <w:name w:val="Heading 1 Char"/>
    <w:basedOn w:val="Policepardfaut1"/>
    <w:uiPriority w:val="99"/>
    <w:rPr>
      <w:rFonts w:ascii="Arial" w:hAnsi="Arial" w:cs="Arial"/>
      <w:b/>
      <w:bCs/>
      <w:kern w:val="1"/>
      <w:sz w:val="32"/>
      <w:szCs w:val="32"/>
      <w:lang w:val="fr-FR" w:eastAsia="ar-SA" w:bidi="ar-SA"/>
    </w:rPr>
  </w:style>
  <w:style w:type="character" w:customStyle="1" w:styleId="Policepardfaut1">
    <w:name w:val="Police par défaut1"/>
    <w:uiPriority w:val="99"/>
  </w:style>
  <w:style w:type="character" w:customStyle="1" w:styleId="Heading3Char">
    <w:name w:val="Heading 3 Char"/>
    <w:basedOn w:val="Policepardfaut1"/>
    <w:uiPriority w:val="99"/>
    <w:rPr>
      <w:rFonts w:ascii="Arial" w:hAnsi="Arial" w:cs="Arial"/>
      <w:b/>
      <w:bCs/>
      <w:sz w:val="26"/>
      <w:szCs w:val="26"/>
      <w:lang w:val="fr-BE" w:eastAsia="ar-SA" w:bidi="ar-SA"/>
    </w:rPr>
  </w:style>
  <w:style w:type="character" w:customStyle="1" w:styleId="WW8Num7z0">
    <w:name w:val="WW8Num7z0"/>
    <w:uiPriority w:val="99"/>
    <w:rPr>
      <w:rFonts w:ascii="Symbol" w:hAnsi="Symbol"/>
    </w:rPr>
  </w:style>
  <w:style w:type="character" w:customStyle="1" w:styleId="WW8Num8z0">
    <w:name w:val="WW8Num8z0"/>
    <w:uiPriority w:val="99"/>
    <w:rPr>
      <w:rFonts w:ascii="Wingdings" w:hAnsi="Wingdings"/>
    </w:rPr>
  </w:style>
  <w:style w:type="character" w:customStyle="1" w:styleId="WW8Num9z2">
    <w:name w:val="WW8Num9z2"/>
    <w:uiPriority w:val="99"/>
    <w:rPr>
      <w:b/>
    </w:rPr>
  </w:style>
  <w:style w:type="character" w:customStyle="1" w:styleId="WW8Num10z0">
    <w:name w:val="WW8Num10z0"/>
    <w:uiPriority w:val="99"/>
    <w:rPr>
      <w:rFonts w:ascii="Wingdings" w:hAnsi="Wingdings"/>
    </w:rPr>
  </w:style>
  <w:style w:type="character" w:customStyle="1" w:styleId="WW8Num11z0">
    <w:name w:val="WW8Num11z0"/>
    <w:uiPriority w:val="99"/>
    <w:rPr>
      <w:rFonts w:ascii="Wingdings" w:hAnsi="Wingdings"/>
    </w:rPr>
  </w:style>
  <w:style w:type="character" w:customStyle="1" w:styleId="WW8Num12z0">
    <w:name w:val="WW8Num12z0"/>
    <w:uiPriority w:val="99"/>
    <w:rPr>
      <w:rFonts w:ascii="Symbol" w:hAnsi="Symbol"/>
    </w:rPr>
  </w:style>
  <w:style w:type="character" w:customStyle="1" w:styleId="WW8Num13z0">
    <w:name w:val="WW8Num13z0"/>
    <w:uiPriority w:val="99"/>
    <w:rPr>
      <w:rFonts w:ascii="Wingdings" w:hAnsi="Wingdings"/>
    </w:rPr>
  </w:style>
  <w:style w:type="character" w:customStyle="1" w:styleId="WW8Num13z1">
    <w:name w:val="WW8Num13z1"/>
    <w:uiPriority w:val="99"/>
    <w:rPr>
      <w:rFonts w:ascii="Symbol" w:hAnsi="Symbol"/>
      <w:color w:val="auto"/>
    </w:rPr>
  </w:style>
  <w:style w:type="character" w:customStyle="1" w:styleId="WW8Num13z3">
    <w:name w:val="WW8Num13z3"/>
    <w:uiPriority w:val="99"/>
    <w:rPr>
      <w:rFonts w:ascii="Symbol" w:hAnsi="Symbol"/>
    </w:rPr>
  </w:style>
  <w:style w:type="character" w:customStyle="1" w:styleId="WW8Num13z4">
    <w:name w:val="WW8Num13z4"/>
    <w:uiPriority w:val="99"/>
    <w:rPr>
      <w:rFonts w:ascii="Courier New" w:hAnsi="Courier New"/>
    </w:rPr>
  </w:style>
  <w:style w:type="character" w:customStyle="1" w:styleId="WW8Num14z0">
    <w:name w:val="WW8Num14z0"/>
    <w:uiPriority w:val="99"/>
    <w:rPr>
      <w:rFonts w:ascii="Wingdings" w:hAnsi="Wingdings"/>
    </w:rPr>
  </w:style>
  <w:style w:type="character" w:customStyle="1" w:styleId="WW8Num15z0">
    <w:name w:val="WW8Num15z0"/>
    <w:uiPriority w:val="99"/>
    <w:rPr>
      <w:rFonts w:ascii="Wingdings" w:hAnsi="Wingdings"/>
    </w:rPr>
  </w:style>
  <w:style w:type="character" w:customStyle="1" w:styleId="WW8Num16z0">
    <w:name w:val="WW8Num16z0"/>
    <w:uiPriority w:val="99"/>
    <w:rPr>
      <w:rFonts w:ascii="Wingdings" w:hAnsi="Wingdings"/>
    </w:rPr>
  </w:style>
  <w:style w:type="character" w:customStyle="1" w:styleId="WW8Num17z0">
    <w:name w:val="WW8Num17z0"/>
    <w:uiPriority w:val="99"/>
    <w:rPr>
      <w:rFonts w:ascii="Wingdings" w:hAnsi="Wingdings"/>
    </w:rPr>
  </w:style>
  <w:style w:type="character" w:customStyle="1" w:styleId="WW8Num18z0">
    <w:name w:val="WW8Num18z0"/>
    <w:uiPriority w:val="99"/>
    <w:rPr>
      <w:rFonts w:ascii="Wingdings" w:hAnsi="Wingdings"/>
    </w:rPr>
  </w:style>
  <w:style w:type="character" w:customStyle="1" w:styleId="WW8Num20z0">
    <w:name w:val="WW8Num20z0"/>
    <w:uiPriority w:val="99"/>
    <w:rPr>
      <w:rFonts w:ascii="Symbol" w:hAnsi="Symbol"/>
    </w:rPr>
  </w:style>
  <w:style w:type="character" w:customStyle="1" w:styleId="WW8Num22z0">
    <w:name w:val="WW8Num22z0"/>
    <w:uiPriority w:val="99"/>
  </w:style>
  <w:style w:type="character" w:customStyle="1" w:styleId="WW8Num23z0">
    <w:name w:val="WW8Num23z0"/>
    <w:uiPriority w:val="99"/>
    <w:rPr>
      <w:rFonts w:ascii="Wingdings" w:hAnsi="Wingdings"/>
    </w:rPr>
  </w:style>
  <w:style w:type="character" w:customStyle="1" w:styleId="WW8Num24z0">
    <w:name w:val="WW8Num24z0"/>
    <w:uiPriority w:val="99"/>
    <w:rPr>
      <w:rFonts w:ascii="Symbol" w:hAnsi="Symbol"/>
    </w:rPr>
  </w:style>
  <w:style w:type="character" w:customStyle="1" w:styleId="WW8Num25z0">
    <w:name w:val="WW8Num25z0"/>
    <w:uiPriority w:val="99"/>
    <w:rPr>
      <w:rFonts w:ascii="Wingdings" w:hAnsi="Wingdings"/>
    </w:rPr>
  </w:style>
  <w:style w:type="character" w:customStyle="1" w:styleId="WW8Num26z0">
    <w:name w:val="WW8Num26z0"/>
    <w:uiPriority w:val="99"/>
    <w:rPr>
      <w:rFonts w:ascii="Wingdings" w:hAnsi="Wingdings"/>
    </w:rPr>
  </w:style>
  <w:style w:type="character" w:customStyle="1" w:styleId="WW8Num29z0">
    <w:name w:val="WW8Num29z0"/>
    <w:uiPriority w:val="99"/>
    <w:rPr>
      <w:rFonts w:ascii="Wingdings" w:hAnsi="Wingdings"/>
    </w:rPr>
  </w:style>
  <w:style w:type="character" w:customStyle="1" w:styleId="WW8Num30z0">
    <w:name w:val="WW8Num30z0"/>
    <w:uiPriority w:val="99"/>
    <w:rPr>
      <w:rFonts w:ascii="Arial" w:hAnsi="Arial"/>
    </w:rPr>
  </w:style>
  <w:style w:type="character" w:customStyle="1" w:styleId="WW8Num30z1">
    <w:name w:val="WW8Num30z1"/>
    <w:uiPriority w:val="99"/>
    <w:rPr>
      <w:rFonts w:ascii="Wingdings" w:hAnsi="Wingdings"/>
    </w:rPr>
  </w:style>
  <w:style w:type="character" w:customStyle="1" w:styleId="WW8Num30z3">
    <w:name w:val="WW8Num30z3"/>
    <w:uiPriority w:val="99"/>
    <w:rPr>
      <w:rFonts w:ascii="Symbol" w:hAnsi="Symbol"/>
    </w:rPr>
  </w:style>
  <w:style w:type="character" w:customStyle="1" w:styleId="WW8Num30z4">
    <w:name w:val="WW8Num30z4"/>
    <w:uiPriority w:val="99"/>
    <w:rPr>
      <w:rFonts w:ascii="Courier New" w:hAnsi="Courier New"/>
    </w:rPr>
  </w:style>
  <w:style w:type="character" w:customStyle="1" w:styleId="WW8Num31z0">
    <w:name w:val="WW8Num31z0"/>
    <w:uiPriority w:val="99"/>
    <w:rPr>
      <w:rFonts w:ascii="Wingdings" w:hAnsi="Wingdings"/>
    </w:rPr>
  </w:style>
  <w:style w:type="character" w:customStyle="1" w:styleId="WW8Num31z1">
    <w:name w:val="WW8Num31z1"/>
    <w:uiPriority w:val="99"/>
    <w:rPr>
      <w:rFonts w:ascii="Symbol" w:hAnsi="Symbol"/>
    </w:rPr>
  </w:style>
  <w:style w:type="character" w:customStyle="1" w:styleId="WW8Num31z4">
    <w:name w:val="WW8Num31z4"/>
    <w:uiPriority w:val="99"/>
    <w:rPr>
      <w:rFonts w:ascii="Courier New" w:hAnsi="Courier New"/>
    </w:rPr>
  </w:style>
  <w:style w:type="character" w:customStyle="1" w:styleId="WW8Num32z0">
    <w:name w:val="WW8Num32z0"/>
    <w:uiPriority w:val="99"/>
    <w:rPr>
      <w:rFonts w:ascii="Wingdings" w:hAnsi="Wingdings"/>
    </w:rPr>
  </w:style>
  <w:style w:type="character" w:customStyle="1" w:styleId="WW8Num34z0">
    <w:name w:val="WW8Num34z0"/>
    <w:uiPriority w:val="99"/>
    <w:rPr>
      <w:rFonts w:ascii="Symbol" w:hAnsi="Symbol"/>
    </w:rPr>
  </w:style>
  <w:style w:type="character" w:customStyle="1" w:styleId="WW8Num35z0">
    <w:name w:val="WW8Num35z0"/>
    <w:uiPriority w:val="99"/>
    <w:rPr>
      <w:rFonts w:ascii="Wingdings" w:hAnsi="Wingdings"/>
    </w:rPr>
  </w:style>
  <w:style w:type="character" w:customStyle="1" w:styleId="WW8Num36z0">
    <w:name w:val="WW8Num36z0"/>
    <w:uiPriority w:val="99"/>
    <w:rPr>
      <w:rFonts w:ascii="Wingdings" w:hAnsi="Wingdings"/>
    </w:rPr>
  </w:style>
  <w:style w:type="character" w:customStyle="1" w:styleId="WW8Num37z0">
    <w:name w:val="WW8Num37z0"/>
    <w:uiPriority w:val="99"/>
    <w:rPr>
      <w:rFonts w:ascii="Wingdings" w:hAnsi="Wingdings"/>
    </w:rPr>
  </w:style>
  <w:style w:type="character" w:customStyle="1" w:styleId="WW8Num38z0">
    <w:name w:val="WW8Num38z0"/>
    <w:uiPriority w:val="99"/>
    <w:rPr>
      <w:rFonts w:ascii="Wingdings" w:hAnsi="Wingdings"/>
    </w:rPr>
  </w:style>
  <w:style w:type="character" w:customStyle="1" w:styleId="WW8Num39z0">
    <w:name w:val="WW8Num39z0"/>
    <w:uiPriority w:val="99"/>
    <w:rPr>
      <w:rFonts w:ascii="Wingdings" w:hAnsi="Wingdings"/>
      <w:color w:val="auto"/>
    </w:rPr>
  </w:style>
  <w:style w:type="character" w:customStyle="1" w:styleId="WW8Num40z0">
    <w:name w:val="WW8Num40z0"/>
    <w:uiPriority w:val="99"/>
  </w:style>
  <w:style w:type="character" w:customStyle="1" w:styleId="WW8Num41z0">
    <w:name w:val="WW8Num41z0"/>
    <w:uiPriority w:val="99"/>
    <w:rPr>
      <w:rFonts w:ascii="Symbol" w:hAnsi="Symbol"/>
    </w:rPr>
  </w:style>
  <w:style w:type="character" w:customStyle="1" w:styleId="WW8Num42z0">
    <w:name w:val="WW8Num42z0"/>
    <w:uiPriority w:val="99"/>
    <w:rPr>
      <w:rFonts w:ascii="Wingdings" w:hAnsi="Wingdings"/>
    </w:rPr>
  </w:style>
  <w:style w:type="character" w:customStyle="1" w:styleId="WW8Num43z0">
    <w:name w:val="WW8Num43z0"/>
    <w:uiPriority w:val="99"/>
    <w:rPr>
      <w:rFonts w:ascii="Arial" w:hAnsi="Arial"/>
    </w:rPr>
  </w:style>
  <w:style w:type="character" w:customStyle="1" w:styleId="WW8Num44z0">
    <w:name w:val="WW8Num44z0"/>
    <w:uiPriority w:val="99"/>
    <w:rPr>
      <w:rFonts w:ascii="Wingdings" w:hAnsi="Wingdings"/>
    </w:rPr>
  </w:style>
  <w:style w:type="character" w:customStyle="1" w:styleId="WW8Num45z0">
    <w:name w:val="WW8Num45z0"/>
    <w:uiPriority w:val="99"/>
    <w:rPr>
      <w:rFonts w:ascii="Symbol" w:hAnsi="Symbol"/>
      <w:color w:val="auto"/>
    </w:rPr>
  </w:style>
  <w:style w:type="character" w:customStyle="1" w:styleId="WW8Num47z0">
    <w:name w:val="WW8Num47z0"/>
    <w:uiPriority w:val="99"/>
    <w:rPr>
      <w:rFonts w:ascii="Wingdings" w:hAnsi="Wingdings"/>
    </w:rPr>
  </w:style>
  <w:style w:type="character" w:customStyle="1" w:styleId="WW8Num49z0">
    <w:name w:val="WW8Num49z0"/>
    <w:uiPriority w:val="99"/>
    <w:rPr>
      <w:rFonts w:ascii="Wingdings" w:hAnsi="Wingdings"/>
    </w:rPr>
  </w:style>
  <w:style w:type="character" w:customStyle="1" w:styleId="WW8Num50z0">
    <w:name w:val="WW8Num50z0"/>
    <w:uiPriority w:val="99"/>
    <w:rPr>
      <w:rFonts w:ascii="Wingdings" w:hAnsi="Wingdings"/>
    </w:rPr>
  </w:style>
  <w:style w:type="character" w:customStyle="1" w:styleId="WW8Num50z1">
    <w:name w:val="WW8Num50z1"/>
    <w:uiPriority w:val="99"/>
    <w:rPr>
      <w:rFonts w:ascii="Symbol" w:hAnsi="Symbol"/>
    </w:rPr>
  </w:style>
  <w:style w:type="character" w:customStyle="1" w:styleId="WW8Num50z4">
    <w:name w:val="WW8Num50z4"/>
    <w:uiPriority w:val="99"/>
    <w:rPr>
      <w:rFonts w:ascii="Courier New" w:hAnsi="Courier New"/>
    </w:rPr>
  </w:style>
  <w:style w:type="character" w:customStyle="1" w:styleId="WW8Num51z0">
    <w:name w:val="WW8Num51z0"/>
    <w:uiPriority w:val="99"/>
    <w:rPr>
      <w:rFonts w:ascii="Wingdings" w:hAnsi="Wingdings"/>
    </w:rPr>
  </w:style>
  <w:style w:type="character" w:customStyle="1" w:styleId="WW8Num52z0">
    <w:name w:val="WW8Num52z0"/>
    <w:uiPriority w:val="99"/>
    <w:rPr>
      <w:rFonts w:ascii="Wingdings" w:hAnsi="Wingdings"/>
    </w:rPr>
  </w:style>
  <w:style w:type="character" w:customStyle="1" w:styleId="WW8Num53z0">
    <w:name w:val="WW8Num53z0"/>
    <w:uiPriority w:val="99"/>
    <w:rPr>
      <w:rFonts w:ascii="OpenSymbol" w:hAnsi="OpenSymbol"/>
    </w:rPr>
  </w:style>
  <w:style w:type="character" w:customStyle="1" w:styleId="WW8Num54z0">
    <w:name w:val="WW8Num54z0"/>
    <w:uiPriority w:val="99"/>
    <w:rPr>
      <w:rFonts w:ascii="Symbol" w:hAnsi="Symbol"/>
    </w:rPr>
  </w:style>
  <w:style w:type="character" w:customStyle="1" w:styleId="WW8Num55z0">
    <w:name w:val="WW8Num55z0"/>
    <w:uiPriority w:val="99"/>
    <w:rPr>
      <w:rFonts w:ascii="Times New Roman" w:hAnsi="Times New Roman"/>
    </w:rPr>
  </w:style>
  <w:style w:type="character" w:customStyle="1" w:styleId="WW8Num56z0">
    <w:name w:val="WW8Num56z0"/>
    <w:uiPriority w:val="99"/>
    <w:rPr>
      <w:rFonts w:ascii="Wingdings" w:hAnsi="Wingdings"/>
    </w:rPr>
  </w:style>
  <w:style w:type="character" w:customStyle="1" w:styleId="WW8Num57z0">
    <w:name w:val="WW8Num57z0"/>
    <w:uiPriority w:val="99"/>
    <w:rPr>
      <w:rFonts w:ascii="Wingdings" w:hAnsi="Wingdings"/>
    </w:rPr>
  </w:style>
  <w:style w:type="character" w:customStyle="1" w:styleId="WW8Num59z0">
    <w:name w:val="WW8Num59z0"/>
    <w:uiPriority w:val="99"/>
    <w:rPr>
      <w:rFonts w:ascii="Symbol" w:hAnsi="Symbol"/>
      <w:color w:val="auto"/>
    </w:rPr>
  </w:style>
  <w:style w:type="character" w:customStyle="1" w:styleId="WW8Num60z0">
    <w:name w:val="WW8Num60z0"/>
    <w:uiPriority w:val="99"/>
    <w:rPr>
      <w:rFonts w:ascii="Wingdings" w:hAnsi="Wingdings"/>
    </w:rPr>
  </w:style>
  <w:style w:type="character" w:customStyle="1" w:styleId="WW8Num60z1">
    <w:name w:val="WW8Num60z1"/>
    <w:uiPriority w:val="99"/>
    <w:rPr>
      <w:rFonts w:ascii="Symbol" w:hAnsi="Symbol"/>
      <w:color w:val="auto"/>
    </w:rPr>
  </w:style>
  <w:style w:type="character" w:customStyle="1" w:styleId="WW8Num60z3">
    <w:name w:val="WW8Num60z3"/>
    <w:uiPriority w:val="99"/>
    <w:rPr>
      <w:rFonts w:ascii="Symbol" w:hAnsi="Symbol"/>
    </w:rPr>
  </w:style>
  <w:style w:type="character" w:customStyle="1" w:styleId="WW8Num60z4">
    <w:name w:val="WW8Num60z4"/>
    <w:uiPriority w:val="99"/>
    <w:rPr>
      <w:rFonts w:ascii="Courier New" w:hAnsi="Courier New"/>
    </w:rPr>
  </w:style>
  <w:style w:type="character" w:customStyle="1" w:styleId="WW8Num61z0">
    <w:name w:val="WW8Num61z0"/>
    <w:uiPriority w:val="99"/>
    <w:rPr>
      <w:rFonts w:ascii="Symbol" w:hAnsi="Symbol"/>
    </w:rPr>
  </w:style>
  <w:style w:type="character" w:customStyle="1" w:styleId="WW8Num62z0">
    <w:name w:val="WW8Num62z0"/>
    <w:uiPriority w:val="99"/>
    <w:rPr>
      <w:rFonts w:ascii="Wingdings" w:hAnsi="Wingdings"/>
    </w:rPr>
  </w:style>
  <w:style w:type="character" w:customStyle="1" w:styleId="WW8Num63z0">
    <w:name w:val="WW8Num63z0"/>
    <w:uiPriority w:val="99"/>
    <w:rPr>
      <w:rFonts w:ascii="Symbol" w:hAnsi="Symbol"/>
    </w:rPr>
  </w:style>
  <w:style w:type="character" w:customStyle="1" w:styleId="WW8Num64z0">
    <w:name w:val="WW8Num64z0"/>
    <w:uiPriority w:val="99"/>
  </w:style>
  <w:style w:type="character" w:customStyle="1" w:styleId="WW8Num65z0">
    <w:name w:val="WW8Num65z0"/>
    <w:uiPriority w:val="99"/>
    <w:rPr>
      <w:rFonts w:ascii="Symbol" w:hAnsi="Symbol"/>
    </w:rPr>
  </w:style>
  <w:style w:type="character" w:customStyle="1" w:styleId="WW8Num66z0">
    <w:name w:val="WW8Num66z0"/>
    <w:uiPriority w:val="99"/>
    <w:rPr>
      <w:rFonts w:ascii="Wingdings" w:hAnsi="Wingdings"/>
    </w:rPr>
  </w:style>
  <w:style w:type="character" w:customStyle="1" w:styleId="WW8Num67z0">
    <w:name w:val="WW8Num67z0"/>
    <w:uiPriority w:val="99"/>
    <w:rPr>
      <w:rFonts w:ascii="Wingdings" w:hAnsi="Wingdings"/>
    </w:rPr>
  </w:style>
  <w:style w:type="character" w:customStyle="1" w:styleId="WW8Num68z0">
    <w:name w:val="WW8Num68z0"/>
    <w:uiPriority w:val="99"/>
    <w:rPr>
      <w:rFonts w:ascii="Symbol" w:hAnsi="Symbol"/>
    </w:rPr>
  </w:style>
  <w:style w:type="character" w:customStyle="1" w:styleId="WW8Num69z0">
    <w:name w:val="WW8Num69z0"/>
    <w:uiPriority w:val="99"/>
    <w:rPr>
      <w:rFonts w:ascii="Symbol" w:hAnsi="Symbol"/>
    </w:rPr>
  </w:style>
  <w:style w:type="character" w:customStyle="1" w:styleId="WW8Num70z0">
    <w:name w:val="WW8Num70z0"/>
    <w:uiPriority w:val="99"/>
    <w:rPr>
      <w:rFonts w:ascii="Wingdings" w:hAnsi="Wingdings"/>
    </w:rPr>
  </w:style>
  <w:style w:type="character" w:customStyle="1" w:styleId="WW8Num73z0">
    <w:name w:val="WW8Num73z0"/>
    <w:uiPriority w:val="99"/>
    <w:rPr>
      <w:rFonts w:ascii="Symbol" w:hAnsi="Symbol"/>
    </w:rPr>
  </w:style>
  <w:style w:type="character" w:customStyle="1" w:styleId="WW8Num74z0">
    <w:name w:val="WW8Num74z0"/>
    <w:uiPriority w:val="99"/>
    <w:rPr>
      <w:rFonts w:ascii="Wingdings" w:hAnsi="Wingdings"/>
    </w:rPr>
  </w:style>
  <w:style w:type="character" w:customStyle="1" w:styleId="WW8Num76z0">
    <w:name w:val="WW8Num76z0"/>
    <w:uiPriority w:val="99"/>
    <w:rPr>
      <w:rFonts w:ascii="Wingdings" w:hAnsi="Wingdings"/>
    </w:rPr>
  </w:style>
  <w:style w:type="character" w:customStyle="1" w:styleId="WW8Num77z0">
    <w:name w:val="WW8Num77z0"/>
    <w:uiPriority w:val="99"/>
    <w:rPr>
      <w:rFonts w:ascii="Symbol" w:hAnsi="Symbol"/>
      <w:color w:val="auto"/>
    </w:rPr>
  </w:style>
  <w:style w:type="character" w:customStyle="1" w:styleId="WW8Num78z0">
    <w:name w:val="WW8Num78z0"/>
    <w:uiPriority w:val="99"/>
    <w:rPr>
      <w:rFonts w:ascii="Symbol" w:hAnsi="Symbol"/>
      <w:color w:val="auto"/>
    </w:rPr>
  </w:style>
  <w:style w:type="character" w:customStyle="1" w:styleId="WW8Num79z0">
    <w:name w:val="WW8Num79z0"/>
    <w:uiPriority w:val="99"/>
    <w:rPr>
      <w:rFonts w:ascii="Wingdings" w:hAnsi="Wingdings"/>
    </w:rPr>
  </w:style>
  <w:style w:type="character" w:customStyle="1" w:styleId="WW8Num79z1">
    <w:name w:val="WW8Num79z1"/>
    <w:uiPriority w:val="99"/>
    <w:rPr>
      <w:rFonts w:ascii="Courier New" w:hAnsi="Courier New"/>
    </w:rPr>
  </w:style>
  <w:style w:type="character" w:customStyle="1" w:styleId="WW8Num79z3">
    <w:name w:val="WW8Num79z3"/>
    <w:uiPriority w:val="99"/>
    <w:rPr>
      <w:rFonts w:ascii="Symbol" w:hAnsi="Symbol"/>
    </w:rPr>
  </w:style>
  <w:style w:type="character" w:customStyle="1" w:styleId="WW8Num79z4">
    <w:name w:val="WW8Num79z4"/>
    <w:uiPriority w:val="99"/>
    <w:rPr>
      <w:rFonts w:ascii="Courier New" w:hAnsi="Courier New"/>
    </w:rPr>
  </w:style>
  <w:style w:type="character" w:customStyle="1" w:styleId="WW8Num80z0">
    <w:name w:val="WW8Num80z0"/>
    <w:uiPriority w:val="99"/>
    <w:rPr>
      <w:rFonts w:ascii="Wingdings" w:hAnsi="Wingdings"/>
    </w:rPr>
  </w:style>
  <w:style w:type="character" w:customStyle="1" w:styleId="WW8Num81z0">
    <w:name w:val="WW8Num81z0"/>
    <w:uiPriority w:val="99"/>
    <w:rPr>
      <w:rFonts w:ascii="Symbol" w:hAnsi="Symbol"/>
    </w:rPr>
  </w:style>
  <w:style w:type="character" w:customStyle="1" w:styleId="WW8Num81z1">
    <w:name w:val="WW8Num81z1"/>
    <w:uiPriority w:val="99"/>
    <w:rPr>
      <w:rFonts w:ascii="Symbol" w:hAnsi="Symbol"/>
      <w:color w:val="auto"/>
    </w:rPr>
  </w:style>
  <w:style w:type="character" w:customStyle="1" w:styleId="WW8Num81z3">
    <w:name w:val="WW8Num81z3"/>
    <w:uiPriority w:val="99"/>
    <w:rPr>
      <w:rFonts w:ascii="Symbol" w:hAnsi="Symbol"/>
    </w:rPr>
  </w:style>
  <w:style w:type="character" w:customStyle="1" w:styleId="WW8Num81z4">
    <w:name w:val="WW8Num81z4"/>
    <w:uiPriority w:val="99"/>
    <w:rPr>
      <w:rFonts w:ascii="Courier New" w:hAnsi="Courier New"/>
    </w:rPr>
  </w:style>
  <w:style w:type="character" w:customStyle="1" w:styleId="WW8Num82z0">
    <w:name w:val="WW8Num82z0"/>
    <w:uiPriority w:val="99"/>
    <w:rPr>
      <w:rFonts w:ascii="Wingdings" w:hAnsi="Wingdings"/>
    </w:rPr>
  </w:style>
  <w:style w:type="character" w:customStyle="1" w:styleId="WW8Num83z0">
    <w:name w:val="WW8Num83z0"/>
    <w:uiPriority w:val="99"/>
    <w:rPr>
      <w:rFonts w:ascii="Symbol" w:hAnsi="Symbol"/>
    </w:rPr>
  </w:style>
  <w:style w:type="character" w:customStyle="1" w:styleId="WW8Num84z0">
    <w:name w:val="WW8Num84z0"/>
    <w:uiPriority w:val="99"/>
    <w:rPr>
      <w:rFonts w:ascii="Wingdings" w:hAnsi="Wingdings"/>
    </w:rPr>
  </w:style>
  <w:style w:type="character" w:customStyle="1" w:styleId="WW8Num85z0">
    <w:name w:val="WW8Num85z0"/>
    <w:uiPriority w:val="99"/>
    <w:rPr>
      <w:rFonts w:ascii="Wingdings" w:hAnsi="Wingdings"/>
    </w:rPr>
  </w:style>
  <w:style w:type="character" w:customStyle="1" w:styleId="WW8Num86z0">
    <w:name w:val="WW8Num86z0"/>
    <w:uiPriority w:val="99"/>
    <w:rPr>
      <w:rFonts w:ascii="Symbol" w:hAnsi="Symbol"/>
    </w:rPr>
  </w:style>
  <w:style w:type="character" w:customStyle="1" w:styleId="WW8Num87z1">
    <w:name w:val="WW8Num87z1"/>
    <w:uiPriority w:val="99"/>
    <w:rPr>
      <w:rFonts w:ascii="Courier New" w:hAnsi="Courier New"/>
    </w:rPr>
  </w:style>
  <w:style w:type="character" w:customStyle="1" w:styleId="WW8Num88z0">
    <w:name w:val="WW8Num88z0"/>
    <w:uiPriority w:val="99"/>
    <w:rPr>
      <w:rFonts w:ascii="Wingdings" w:hAnsi="Wingdings"/>
    </w:rPr>
  </w:style>
  <w:style w:type="character" w:customStyle="1" w:styleId="WW8Num90z0">
    <w:name w:val="WW8Num90z0"/>
    <w:uiPriority w:val="99"/>
    <w:rPr>
      <w:rFonts w:ascii="Wingdings" w:hAnsi="Wingdings"/>
    </w:rPr>
  </w:style>
  <w:style w:type="character" w:customStyle="1" w:styleId="WW8Num91z0">
    <w:name w:val="WW8Num91z0"/>
    <w:uiPriority w:val="99"/>
    <w:rPr>
      <w:rFonts w:ascii="Wingdings" w:hAnsi="Wingdings"/>
    </w:rPr>
  </w:style>
  <w:style w:type="character" w:customStyle="1" w:styleId="WW8Num92z0">
    <w:name w:val="WW8Num92z0"/>
    <w:uiPriority w:val="99"/>
    <w:rPr>
      <w:rFonts w:ascii="Wingdings" w:hAnsi="Wingdings"/>
    </w:rPr>
  </w:style>
  <w:style w:type="character" w:customStyle="1" w:styleId="WW8Num93z0">
    <w:name w:val="WW8Num93z0"/>
    <w:uiPriority w:val="99"/>
    <w:rPr>
      <w:rFonts w:ascii="Wingdings" w:hAnsi="Wingdings"/>
    </w:rPr>
  </w:style>
  <w:style w:type="character" w:customStyle="1" w:styleId="WW8Num94z0">
    <w:name w:val="WW8Num94z0"/>
    <w:uiPriority w:val="99"/>
    <w:rPr>
      <w:rFonts w:ascii="Wingdings" w:hAnsi="Wingdings"/>
    </w:rPr>
  </w:style>
  <w:style w:type="character" w:customStyle="1" w:styleId="WW8Num96z0">
    <w:name w:val="WW8Num96z0"/>
    <w:uiPriority w:val="99"/>
    <w:rPr>
      <w:rFonts w:ascii="Symbol" w:hAnsi="Symbol"/>
      <w:color w:val="auto"/>
    </w:rPr>
  </w:style>
  <w:style w:type="character" w:customStyle="1" w:styleId="WW8Num97z0">
    <w:name w:val="WW8Num97z0"/>
    <w:uiPriority w:val="99"/>
    <w:rPr>
      <w:rFonts w:ascii="Symbol" w:hAnsi="Symbol"/>
      <w:color w:val="auto"/>
    </w:rPr>
  </w:style>
  <w:style w:type="character" w:customStyle="1" w:styleId="WW8Num99z0">
    <w:name w:val="WW8Num99z0"/>
    <w:uiPriority w:val="99"/>
    <w:rPr>
      <w:rFonts w:ascii="Wingdings" w:hAnsi="Wingdings"/>
    </w:rPr>
  </w:style>
  <w:style w:type="character" w:customStyle="1" w:styleId="WW8Num100z0">
    <w:name w:val="WW8Num100z0"/>
    <w:uiPriority w:val="99"/>
    <w:rPr>
      <w:rFonts w:ascii="Wingdings" w:hAnsi="Wingdings"/>
    </w:rPr>
  </w:style>
  <w:style w:type="character" w:customStyle="1" w:styleId="WW8Num101z0">
    <w:name w:val="WW8Num101z0"/>
    <w:uiPriority w:val="99"/>
    <w:rPr>
      <w:rFonts w:ascii="Symbol" w:hAnsi="Symbol"/>
    </w:rPr>
  </w:style>
  <w:style w:type="character" w:customStyle="1" w:styleId="WW8Num102z0">
    <w:name w:val="WW8Num102z0"/>
    <w:uiPriority w:val="99"/>
    <w:rPr>
      <w:rFonts w:ascii="Wingdings" w:hAnsi="Wingdings"/>
    </w:rPr>
  </w:style>
  <w:style w:type="character" w:customStyle="1" w:styleId="WW8Num103z0">
    <w:name w:val="WW8Num103z0"/>
    <w:uiPriority w:val="99"/>
    <w:rPr>
      <w:rFonts w:ascii="Wingdings" w:hAnsi="Wingdings"/>
    </w:rPr>
  </w:style>
  <w:style w:type="character" w:customStyle="1" w:styleId="WW8Num104z0">
    <w:name w:val="WW8Num104z0"/>
    <w:uiPriority w:val="99"/>
    <w:rPr>
      <w:rFonts w:ascii="Wingdings" w:hAnsi="Wingdings"/>
    </w:rPr>
  </w:style>
  <w:style w:type="character" w:customStyle="1" w:styleId="WW8Num105z0">
    <w:name w:val="WW8Num105z0"/>
    <w:uiPriority w:val="99"/>
    <w:rPr>
      <w:rFonts w:ascii="Symbol" w:hAnsi="Symbol"/>
    </w:rPr>
  </w:style>
  <w:style w:type="character" w:customStyle="1" w:styleId="WW8Num106z0">
    <w:name w:val="WW8Num106z0"/>
    <w:uiPriority w:val="99"/>
    <w:rPr>
      <w:rFonts w:ascii="Wingdings" w:hAnsi="Wingdings"/>
    </w:rPr>
  </w:style>
  <w:style w:type="character" w:customStyle="1" w:styleId="WW8Num107z0">
    <w:name w:val="WW8Num107z0"/>
    <w:uiPriority w:val="99"/>
    <w:rPr>
      <w:rFonts w:ascii="Wingdings" w:hAnsi="Wingdings"/>
    </w:rPr>
  </w:style>
  <w:style w:type="character" w:customStyle="1" w:styleId="WW8Num108z0">
    <w:name w:val="WW8Num108z0"/>
    <w:uiPriority w:val="99"/>
    <w:rPr>
      <w:rFonts w:ascii="Wingdings" w:hAnsi="Wingdings"/>
    </w:rPr>
  </w:style>
  <w:style w:type="character" w:customStyle="1" w:styleId="WW8Num109z0">
    <w:name w:val="WW8Num109z0"/>
    <w:uiPriority w:val="99"/>
    <w:rPr>
      <w:rFonts w:ascii="Symbol" w:hAnsi="Symbol"/>
    </w:rPr>
  </w:style>
  <w:style w:type="character" w:customStyle="1" w:styleId="WW8Num110z0">
    <w:name w:val="WW8Num110z0"/>
    <w:uiPriority w:val="99"/>
    <w:rPr>
      <w:rFonts w:ascii="Wingdings" w:hAnsi="Wingdings"/>
    </w:rPr>
  </w:style>
  <w:style w:type="character" w:customStyle="1" w:styleId="WW8Num111z0">
    <w:name w:val="WW8Num111z0"/>
    <w:uiPriority w:val="99"/>
    <w:rPr>
      <w:rFonts w:ascii="Wingdings" w:hAnsi="Wingdings"/>
    </w:rPr>
  </w:style>
  <w:style w:type="character" w:customStyle="1" w:styleId="WW8Num112z0">
    <w:name w:val="WW8Num112z0"/>
    <w:uiPriority w:val="99"/>
    <w:rPr>
      <w:rFonts w:ascii="Wingdings" w:hAnsi="Wingdings"/>
    </w:rPr>
  </w:style>
  <w:style w:type="character" w:customStyle="1" w:styleId="WW8Num113z0">
    <w:name w:val="WW8Num113z0"/>
    <w:uiPriority w:val="99"/>
    <w:rPr>
      <w:rFonts w:ascii="Wingdings" w:hAnsi="Wingdings"/>
    </w:rPr>
  </w:style>
  <w:style w:type="character" w:customStyle="1" w:styleId="WW8Num115z0">
    <w:name w:val="WW8Num115z0"/>
    <w:uiPriority w:val="99"/>
    <w:rPr>
      <w:rFonts w:ascii="TimesNewRomanPSMT" w:hAnsi="TimesNewRomanPSMT"/>
    </w:rPr>
  </w:style>
  <w:style w:type="character" w:customStyle="1" w:styleId="WW8Num116z0">
    <w:name w:val="WW8Num116z0"/>
    <w:uiPriority w:val="99"/>
    <w:rPr>
      <w:rFonts w:ascii="TimesNewRomanPSMT" w:hAnsi="TimesNewRomanPSMT"/>
    </w:rPr>
  </w:style>
  <w:style w:type="character" w:customStyle="1" w:styleId="WW8Num117z0">
    <w:name w:val="WW8Num117z0"/>
    <w:uiPriority w:val="99"/>
    <w:rPr>
      <w:rFonts w:ascii="Wingdings" w:hAnsi="Wingdings"/>
    </w:rPr>
  </w:style>
  <w:style w:type="character" w:customStyle="1" w:styleId="WW8Num118z0">
    <w:name w:val="WW8Num118z0"/>
    <w:uiPriority w:val="99"/>
    <w:rPr>
      <w:rFonts w:ascii="Symbol" w:hAnsi="Symbol"/>
    </w:rPr>
  </w:style>
  <w:style w:type="character" w:customStyle="1" w:styleId="WW8Num120z0">
    <w:name w:val="WW8Num120z0"/>
    <w:uiPriority w:val="99"/>
    <w:rPr>
      <w:rFonts w:ascii="Symbol" w:hAnsi="Symbol"/>
    </w:rPr>
  </w:style>
  <w:style w:type="character" w:customStyle="1" w:styleId="WW8Num121z0">
    <w:name w:val="WW8Num121z0"/>
    <w:uiPriority w:val="99"/>
    <w:rPr>
      <w:rFonts w:ascii="Symbol" w:hAnsi="Symbol"/>
    </w:rPr>
  </w:style>
  <w:style w:type="character" w:customStyle="1" w:styleId="WW8Num122z0">
    <w:name w:val="WW8Num122z0"/>
    <w:uiPriority w:val="99"/>
    <w:rPr>
      <w:rFonts w:ascii="Wingdings" w:hAnsi="Wingdings"/>
    </w:rPr>
  </w:style>
  <w:style w:type="character" w:customStyle="1" w:styleId="WW8Num123z0">
    <w:name w:val="WW8Num123z0"/>
    <w:uiPriority w:val="99"/>
    <w:rPr>
      <w:rFonts w:ascii="Wingdings" w:hAnsi="Wingdings"/>
    </w:rPr>
  </w:style>
  <w:style w:type="character" w:customStyle="1" w:styleId="WW8Num124z0">
    <w:name w:val="WW8Num124z0"/>
    <w:uiPriority w:val="99"/>
    <w:rPr>
      <w:rFonts w:ascii="Wingdings" w:hAnsi="Wingdings"/>
    </w:rPr>
  </w:style>
  <w:style w:type="character" w:customStyle="1" w:styleId="WW8Num125z0">
    <w:name w:val="WW8Num125z0"/>
    <w:uiPriority w:val="99"/>
    <w:rPr>
      <w:rFonts w:ascii="Wingdings" w:hAnsi="Wingdings"/>
    </w:rPr>
  </w:style>
  <w:style w:type="character" w:customStyle="1" w:styleId="WW8Num126z0">
    <w:name w:val="WW8Num126z0"/>
    <w:uiPriority w:val="99"/>
    <w:rPr>
      <w:rFonts w:ascii="Symbol" w:hAnsi="Symbol"/>
      <w:color w:val="auto"/>
    </w:rPr>
  </w:style>
  <w:style w:type="character" w:customStyle="1" w:styleId="WW8Num127z0">
    <w:name w:val="WW8Num127z0"/>
    <w:uiPriority w:val="99"/>
    <w:rPr>
      <w:rFonts w:ascii="Wingdings" w:hAnsi="Wingdings"/>
    </w:rPr>
  </w:style>
  <w:style w:type="character" w:customStyle="1" w:styleId="WW8Num129z0">
    <w:name w:val="WW8Num129z0"/>
    <w:uiPriority w:val="99"/>
    <w:rPr>
      <w:rFonts w:ascii="Wingdings" w:hAnsi="Wingdings"/>
    </w:rPr>
  </w:style>
  <w:style w:type="character" w:customStyle="1" w:styleId="WW8Num130z0">
    <w:name w:val="WW8Num130z0"/>
    <w:uiPriority w:val="99"/>
    <w:rPr>
      <w:rFonts w:ascii="Wingdings" w:hAnsi="Wingdings"/>
    </w:rPr>
  </w:style>
  <w:style w:type="character" w:customStyle="1" w:styleId="WW8Num131z0">
    <w:name w:val="WW8Num131z0"/>
    <w:uiPriority w:val="99"/>
    <w:rPr>
      <w:rFonts w:ascii="Wingdings" w:hAnsi="Wingdings"/>
    </w:rPr>
  </w:style>
  <w:style w:type="character" w:customStyle="1" w:styleId="WW8Num132z0">
    <w:name w:val="WW8Num132z0"/>
    <w:uiPriority w:val="99"/>
    <w:rPr>
      <w:rFonts w:ascii="Wingdings" w:hAnsi="Wingdings"/>
    </w:rPr>
  </w:style>
  <w:style w:type="character" w:customStyle="1" w:styleId="WW8Num133z1">
    <w:name w:val="WW8Num133z1"/>
    <w:uiPriority w:val="99"/>
    <w:rPr>
      <w:rFonts w:ascii="Courier New" w:hAnsi="Courier New"/>
    </w:rPr>
  </w:style>
  <w:style w:type="character" w:customStyle="1" w:styleId="WW8Num134z0">
    <w:name w:val="WW8Num134z0"/>
    <w:uiPriority w:val="99"/>
    <w:rPr>
      <w:rFonts w:ascii="Wingdings" w:hAnsi="Wingdings"/>
    </w:rPr>
  </w:style>
  <w:style w:type="character" w:customStyle="1" w:styleId="WW8Num135z0">
    <w:name w:val="WW8Num135z0"/>
    <w:uiPriority w:val="99"/>
    <w:rPr>
      <w:rFonts w:ascii="Wingdings" w:hAnsi="Wingdings"/>
    </w:rPr>
  </w:style>
  <w:style w:type="character" w:customStyle="1" w:styleId="WW8Num136z0">
    <w:name w:val="WW8Num136z0"/>
    <w:uiPriority w:val="99"/>
    <w:rPr>
      <w:rFonts w:ascii="Wingdings" w:hAnsi="Wingdings"/>
    </w:rPr>
  </w:style>
  <w:style w:type="character" w:customStyle="1" w:styleId="WW8Num137z0">
    <w:name w:val="WW8Num137z0"/>
    <w:uiPriority w:val="99"/>
    <w:rPr>
      <w:rFonts w:ascii="Wingdings" w:hAnsi="Wingdings"/>
    </w:rPr>
  </w:style>
  <w:style w:type="character" w:customStyle="1" w:styleId="WW8Num138z0">
    <w:name w:val="WW8Num138z0"/>
    <w:uiPriority w:val="99"/>
    <w:rPr>
      <w:rFonts w:ascii="Wingdings" w:hAnsi="Wingdings"/>
    </w:rPr>
  </w:style>
  <w:style w:type="character" w:customStyle="1" w:styleId="WW8Num139z0">
    <w:name w:val="WW8Num139z0"/>
    <w:uiPriority w:val="99"/>
    <w:rPr>
      <w:rFonts w:ascii="Wingdings" w:hAnsi="Wingdings"/>
    </w:rPr>
  </w:style>
  <w:style w:type="character" w:customStyle="1" w:styleId="WW8Num141z0">
    <w:name w:val="WW8Num141z0"/>
    <w:uiPriority w:val="99"/>
    <w:rPr>
      <w:rFonts w:ascii="Wingdings" w:hAnsi="Wingdings"/>
    </w:rPr>
  </w:style>
  <w:style w:type="character" w:customStyle="1" w:styleId="WW8Num142z0">
    <w:name w:val="WW8Num142z0"/>
    <w:uiPriority w:val="99"/>
    <w:rPr>
      <w:rFonts w:ascii="Wingdings" w:hAnsi="Wingdings"/>
    </w:rPr>
  </w:style>
  <w:style w:type="character" w:customStyle="1" w:styleId="WW8Num144z0">
    <w:name w:val="WW8Num144z0"/>
    <w:uiPriority w:val="99"/>
    <w:rPr>
      <w:rFonts w:ascii="Symbol" w:hAnsi="Symbol"/>
    </w:rPr>
  </w:style>
  <w:style w:type="character" w:customStyle="1" w:styleId="WW8Num145z0">
    <w:name w:val="WW8Num145z0"/>
    <w:uiPriority w:val="99"/>
    <w:rPr>
      <w:rFonts w:ascii="Symbol" w:hAnsi="Symbol"/>
    </w:rPr>
  </w:style>
  <w:style w:type="character" w:customStyle="1" w:styleId="WW8Num146z0">
    <w:name w:val="WW8Num146z0"/>
    <w:uiPriority w:val="99"/>
    <w:rPr>
      <w:rFonts w:ascii="Wingdings" w:hAnsi="Wingdings"/>
      <w:color w:val="auto"/>
    </w:rPr>
  </w:style>
  <w:style w:type="character" w:customStyle="1" w:styleId="WW8Num147z0">
    <w:name w:val="WW8Num147z0"/>
    <w:uiPriority w:val="99"/>
    <w:rPr>
      <w:rFonts w:ascii="Wingdings" w:hAnsi="Wingdings"/>
    </w:rPr>
  </w:style>
  <w:style w:type="character" w:customStyle="1" w:styleId="WW8Num148z0">
    <w:name w:val="WW8Num148z0"/>
    <w:uiPriority w:val="99"/>
    <w:rPr>
      <w:rFonts w:ascii="Wingdings" w:hAnsi="Wingdings"/>
    </w:rPr>
  </w:style>
  <w:style w:type="character" w:customStyle="1" w:styleId="WW8Num149z0">
    <w:name w:val="WW8Num149z0"/>
    <w:uiPriority w:val="99"/>
    <w:rPr>
      <w:rFonts w:ascii="Wingdings" w:hAnsi="Wingdings"/>
    </w:rPr>
  </w:style>
  <w:style w:type="character" w:customStyle="1" w:styleId="WW8Num150z0">
    <w:name w:val="WW8Num150z0"/>
    <w:uiPriority w:val="99"/>
    <w:rPr>
      <w:rFonts w:ascii="Times New Roman" w:hAnsi="Times New Roman"/>
    </w:rPr>
  </w:style>
  <w:style w:type="character" w:customStyle="1" w:styleId="WW8Num151z0">
    <w:name w:val="WW8Num151z0"/>
    <w:uiPriority w:val="99"/>
    <w:rPr>
      <w:rFonts w:ascii="Wingdings" w:hAnsi="Wingdings"/>
    </w:rPr>
  </w:style>
  <w:style w:type="character" w:customStyle="1" w:styleId="WW8Num152z0">
    <w:name w:val="WW8Num152z0"/>
    <w:uiPriority w:val="99"/>
    <w:rPr>
      <w:rFonts w:ascii="Symbol" w:hAnsi="Symbol"/>
    </w:rPr>
  </w:style>
  <w:style w:type="character" w:customStyle="1" w:styleId="WW8Num153z0">
    <w:name w:val="WW8Num153z0"/>
    <w:uiPriority w:val="99"/>
    <w:rPr>
      <w:rFonts w:ascii="Wingdings" w:hAnsi="Wingdings"/>
    </w:rPr>
  </w:style>
  <w:style w:type="character" w:customStyle="1" w:styleId="WW8Num154z0">
    <w:name w:val="WW8Num154z0"/>
    <w:uiPriority w:val="99"/>
    <w:rPr>
      <w:rFonts w:ascii="Wingdings" w:hAnsi="Wingdings"/>
    </w:rPr>
  </w:style>
  <w:style w:type="character" w:customStyle="1" w:styleId="WW8Num155z0">
    <w:name w:val="WW8Num155z0"/>
    <w:uiPriority w:val="99"/>
    <w:rPr>
      <w:rFonts w:ascii="Wingdings" w:hAnsi="Wingdings"/>
    </w:rPr>
  </w:style>
  <w:style w:type="character" w:customStyle="1" w:styleId="WW8Num156z0">
    <w:name w:val="WW8Num156z0"/>
    <w:uiPriority w:val="99"/>
    <w:rPr>
      <w:rFonts w:ascii="Wingdings" w:hAnsi="Wingdings"/>
    </w:rPr>
  </w:style>
  <w:style w:type="character" w:customStyle="1" w:styleId="WW8Num157z0">
    <w:name w:val="WW8Num157z0"/>
    <w:uiPriority w:val="99"/>
    <w:rPr>
      <w:rFonts w:ascii="Symbol" w:hAnsi="Symbol"/>
      <w:color w:val="auto"/>
    </w:rPr>
  </w:style>
  <w:style w:type="character" w:customStyle="1" w:styleId="WW8Num158z0">
    <w:name w:val="WW8Num158z0"/>
    <w:uiPriority w:val="99"/>
    <w:rPr>
      <w:rFonts w:ascii="Symbol" w:hAnsi="Symbol"/>
    </w:rPr>
  </w:style>
  <w:style w:type="character" w:customStyle="1" w:styleId="WW8Num159z0">
    <w:name w:val="WW8Num159z0"/>
    <w:uiPriority w:val="99"/>
    <w:rPr>
      <w:rFonts w:ascii="Symbol" w:hAnsi="Symbol"/>
    </w:rPr>
  </w:style>
  <w:style w:type="character" w:customStyle="1" w:styleId="WW8Num161z0">
    <w:name w:val="WW8Num161z0"/>
    <w:uiPriority w:val="99"/>
    <w:rPr>
      <w:rFonts w:ascii="Wingdings" w:hAnsi="Wingdings"/>
    </w:rPr>
  </w:style>
  <w:style w:type="character" w:customStyle="1" w:styleId="WW8Num162z0">
    <w:name w:val="WW8Num162z0"/>
    <w:uiPriority w:val="99"/>
    <w:rPr>
      <w:rFonts w:ascii="Wingdings" w:hAnsi="Wingdings"/>
    </w:rPr>
  </w:style>
  <w:style w:type="character" w:customStyle="1" w:styleId="WW8Num163z0">
    <w:name w:val="WW8Num163z0"/>
    <w:uiPriority w:val="99"/>
    <w:rPr>
      <w:rFonts w:ascii="Wingdings" w:hAnsi="Wingdings"/>
    </w:rPr>
  </w:style>
  <w:style w:type="character" w:customStyle="1" w:styleId="WW8Num164z0">
    <w:name w:val="WW8Num164z0"/>
    <w:uiPriority w:val="99"/>
    <w:rPr>
      <w:rFonts w:ascii="Wingdings" w:hAnsi="Wingdings"/>
    </w:rPr>
  </w:style>
  <w:style w:type="character" w:customStyle="1" w:styleId="WW8Num165z0">
    <w:name w:val="WW8Num165z0"/>
    <w:uiPriority w:val="99"/>
    <w:rPr>
      <w:rFonts w:ascii="Wingdings" w:hAnsi="Wingdings"/>
    </w:rPr>
  </w:style>
  <w:style w:type="character" w:customStyle="1" w:styleId="WW8Num166z0">
    <w:name w:val="WW8Num166z0"/>
    <w:uiPriority w:val="99"/>
    <w:rPr>
      <w:rFonts w:ascii="Wingdings" w:hAnsi="Wingdings"/>
    </w:rPr>
  </w:style>
  <w:style w:type="character" w:customStyle="1" w:styleId="WW8Num167z0">
    <w:name w:val="WW8Num167z0"/>
    <w:uiPriority w:val="99"/>
    <w:rPr>
      <w:rFonts w:ascii="Wingdings" w:hAnsi="Wingdings"/>
    </w:rPr>
  </w:style>
  <w:style w:type="character" w:customStyle="1" w:styleId="WW8Num168z0">
    <w:name w:val="WW8Num168z0"/>
    <w:uiPriority w:val="99"/>
    <w:rPr>
      <w:rFonts w:ascii="Symbol" w:hAnsi="Symbol"/>
      <w:color w:val="auto"/>
    </w:rPr>
  </w:style>
  <w:style w:type="character" w:customStyle="1" w:styleId="WW8Num169z0">
    <w:name w:val="WW8Num169z0"/>
    <w:uiPriority w:val="99"/>
    <w:rPr>
      <w:rFonts w:ascii="Symbol" w:hAnsi="Symbol"/>
    </w:rPr>
  </w:style>
  <w:style w:type="character" w:customStyle="1" w:styleId="WW8Num170z0">
    <w:name w:val="WW8Num170z0"/>
    <w:uiPriority w:val="99"/>
    <w:rPr>
      <w:rFonts w:ascii="Symbol" w:hAnsi="Symbol"/>
      <w:color w:val="auto"/>
    </w:rPr>
  </w:style>
  <w:style w:type="character" w:customStyle="1" w:styleId="WW8Num171z0">
    <w:name w:val="WW8Num171z0"/>
    <w:uiPriority w:val="99"/>
    <w:rPr>
      <w:rFonts w:ascii="Wingdings" w:hAnsi="Wingdings"/>
    </w:rPr>
  </w:style>
  <w:style w:type="character" w:customStyle="1" w:styleId="WW8Num172z0">
    <w:name w:val="WW8Num172z0"/>
    <w:uiPriority w:val="99"/>
    <w:rPr>
      <w:rFonts w:ascii="Symbol" w:hAnsi="Symbol"/>
    </w:rPr>
  </w:style>
  <w:style w:type="character" w:customStyle="1" w:styleId="WW8Num175z0">
    <w:name w:val="WW8Num175z0"/>
    <w:uiPriority w:val="99"/>
    <w:rPr>
      <w:rFonts w:ascii="Symbol" w:hAnsi="Symbol"/>
      <w:color w:val="auto"/>
    </w:rPr>
  </w:style>
  <w:style w:type="character" w:customStyle="1" w:styleId="WW8Num176z0">
    <w:name w:val="WW8Num176z0"/>
    <w:uiPriority w:val="99"/>
    <w:rPr>
      <w:rFonts w:ascii="Symbol" w:hAnsi="Symbol"/>
      <w:color w:val="auto"/>
    </w:rPr>
  </w:style>
  <w:style w:type="character" w:customStyle="1" w:styleId="WW8Num177z0">
    <w:name w:val="WW8Num177z0"/>
    <w:uiPriority w:val="99"/>
    <w:rPr>
      <w:rFonts w:ascii="Courier New" w:hAnsi="Courier New"/>
    </w:rPr>
  </w:style>
  <w:style w:type="character" w:customStyle="1" w:styleId="WW8Num177z1">
    <w:name w:val="WW8Num177z1"/>
    <w:uiPriority w:val="99"/>
    <w:rPr>
      <w:rFonts w:ascii="Symbol" w:hAnsi="Symbol"/>
      <w:color w:val="auto"/>
    </w:rPr>
  </w:style>
  <w:style w:type="character" w:customStyle="1" w:styleId="WW8Num177z3">
    <w:name w:val="WW8Num177z3"/>
    <w:uiPriority w:val="99"/>
    <w:rPr>
      <w:rFonts w:ascii="Symbol" w:hAnsi="Symbol"/>
    </w:rPr>
  </w:style>
  <w:style w:type="character" w:customStyle="1" w:styleId="WW8Num177z4">
    <w:name w:val="WW8Num177z4"/>
    <w:uiPriority w:val="99"/>
    <w:rPr>
      <w:rFonts w:ascii="Courier New" w:hAnsi="Courier New"/>
    </w:rPr>
  </w:style>
  <w:style w:type="character" w:customStyle="1" w:styleId="WW8Num178z0">
    <w:name w:val="WW8Num178z0"/>
    <w:uiPriority w:val="99"/>
    <w:rPr>
      <w:rFonts w:ascii="Wingdings" w:hAnsi="Wingdings"/>
    </w:rPr>
  </w:style>
  <w:style w:type="character" w:customStyle="1" w:styleId="WW8Num179z0">
    <w:name w:val="WW8Num179z0"/>
    <w:uiPriority w:val="99"/>
    <w:rPr>
      <w:rFonts w:ascii="Arial" w:hAnsi="Arial"/>
    </w:rPr>
  </w:style>
  <w:style w:type="character" w:customStyle="1" w:styleId="WW8Num181z0">
    <w:name w:val="WW8Num181z0"/>
    <w:uiPriority w:val="99"/>
    <w:rPr>
      <w:rFonts w:ascii="Wingdings" w:hAnsi="Wingdings"/>
    </w:rPr>
  </w:style>
  <w:style w:type="character" w:customStyle="1" w:styleId="WW8Num183z0">
    <w:name w:val="WW8Num183z0"/>
    <w:uiPriority w:val="99"/>
  </w:style>
  <w:style w:type="character" w:customStyle="1" w:styleId="WW8Num184z0">
    <w:name w:val="WW8Num184z0"/>
    <w:uiPriority w:val="99"/>
  </w:style>
  <w:style w:type="character" w:customStyle="1" w:styleId="WW8Num185z0">
    <w:name w:val="WW8Num185z0"/>
    <w:uiPriority w:val="99"/>
    <w:rPr>
      <w:rFonts w:ascii="Wingdings" w:hAnsi="Wingdings"/>
    </w:rPr>
  </w:style>
  <w:style w:type="character" w:customStyle="1" w:styleId="WW8Num186z0">
    <w:name w:val="WW8Num186z0"/>
    <w:uiPriority w:val="99"/>
    <w:rPr>
      <w:rFonts w:ascii="Symbol" w:hAnsi="Symbol"/>
    </w:rPr>
  </w:style>
  <w:style w:type="character" w:customStyle="1" w:styleId="WW8Num187z0">
    <w:name w:val="WW8Num187z0"/>
    <w:uiPriority w:val="99"/>
    <w:rPr>
      <w:rFonts w:ascii="Wingdings" w:hAnsi="Wingdings"/>
    </w:rPr>
  </w:style>
  <w:style w:type="character" w:customStyle="1" w:styleId="WW8Num188z0">
    <w:name w:val="WW8Num188z0"/>
    <w:uiPriority w:val="99"/>
    <w:rPr>
      <w:rFonts w:ascii="Wingdings" w:hAnsi="Wingdings"/>
    </w:rPr>
  </w:style>
  <w:style w:type="character" w:customStyle="1" w:styleId="WW8Num189z0">
    <w:name w:val="WW8Num189z0"/>
    <w:uiPriority w:val="99"/>
    <w:rPr>
      <w:rFonts w:ascii="Symbol" w:hAnsi="Symbol"/>
    </w:rPr>
  </w:style>
  <w:style w:type="character" w:customStyle="1" w:styleId="WW8Num190z0">
    <w:name w:val="WW8Num190z0"/>
    <w:uiPriority w:val="99"/>
    <w:rPr>
      <w:rFonts w:ascii="Wingdings" w:hAnsi="Wingdings"/>
    </w:rPr>
  </w:style>
  <w:style w:type="character" w:customStyle="1" w:styleId="WW8Num192z0">
    <w:name w:val="WW8Num192z0"/>
    <w:uiPriority w:val="99"/>
    <w:rPr>
      <w:rFonts w:ascii="Wingdings" w:hAnsi="Wingdings"/>
    </w:rPr>
  </w:style>
  <w:style w:type="character" w:customStyle="1" w:styleId="WW8Num193z0">
    <w:name w:val="WW8Num193z0"/>
    <w:uiPriority w:val="99"/>
    <w:rPr>
      <w:rFonts w:ascii="Wingdings" w:hAnsi="Wingdings"/>
    </w:rPr>
  </w:style>
  <w:style w:type="character" w:customStyle="1" w:styleId="WW8Num193z2">
    <w:name w:val="WW8Num193z2"/>
    <w:uiPriority w:val="99"/>
    <w:rPr>
      <w:rFonts w:ascii="Wingdings" w:hAnsi="Wingdings"/>
    </w:rPr>
  </w:style>
  <w:style w:type="character" w:customStyle="1" w:styleId="WW8Num193z4">
    <w:name w:val="WW8Num193z4"/>
    <w:uiPriority w:val="99"/>
    <w:rPr>
      <w:rFonts w:ascii="Courier New" w:hAnsi="Courier New"/>
    </w:rPr>
  </w:style>
  <w:style w:type="character" w:customStyle="1" w:styleId="WW8Num194z0">
    <w:name w:val="WW8Num194z0"/>
    <w:uiPriority w:val="99"/>
    <w:rPr>
      <w:rFonts w:ascii="Symbol" w:hAnsi="Symbol"/>
    </w:rPr>
  </w:style>
  <w:style w:type="character" w:customStyle="1" w:styleId="WW8Num195z0">
    <w:name w:val="WW8Num195z0"/>
    <w:uiPriority w:val="99"/>
    <w:rPr>
      <w:rFonts w:ascii="Symbol" w:hAnsi="Symbol"/>
    </w:rPr>
  </w:style>
  <w:style w:type="character" w:customStyle="1" w:styleId="WW8Num195z1">
    <w:name w:val="WW8Num195z1"/>
    <w:uiPriority w:val="99"/>
    <w:rPr>
      <w:rFonts w:ascii="Symbol" w:hAnsi="Symbol"/>
    </w:rPr>
  </w:style>
  <w:style w:type="character" w:customStyle="1" w:styleId="WW8Num195z3">
    <w:name w:val="WW8Num195z3"/>
    <w:uiPriority w:val="99"/>
    <w:rPr>
      <w:rFonts w:ascii="Symbol" w:hAnsi="Symbol"/>
    </w:rPr>
  </w:style>
  <w:style w:type="character" w:customStyle="1" w:styleId="WW8Num195z4">
    <w:name w:val="WW8Num195z4"/>
    <w:uiPriority w:val="99"/>
    <w:rPr>
      <w:rFonts w:ascii="Courier New" w:hAnsi="Courier New"/>
    </w:rPr>
  </w:style>
  <w:style w:type="character" w:customStyle="1" w:styleId="WW8Num196z0">
    <w:name w:val="WW8Num196z0"/>
    <w:uiPriority w:val="99"/>
    <w:rPr>
      <w:rFonts w:ascii="Wingdings" w:hAnsi="Wingdings"/>
    </w:rPr>
  </w:style>
  <w:style w:type="character" w:customStyle="1" w:styleId="WW8Num197z0">
    <w:name w:val="WW8Num197z0"/>
    <w:uiPriority w:val="99"/>
    <w:rPr>
      <w:rFonts w:ascii="Wingdings" w:hAnsi="Wingdings"/>
    </w:rPr>
  </w:style>
  <w:style w:type="character" w:customStyle="1" w:styleId="WW8Num198z0">
    <w:name w:val="WW8Num198z0"/>
    <w:uiPriority w:val="99"/>
    <w:rPr>
      <w:rFonts w:ascii="Symbol" w:hAnsi="Symbol"/>
    </w:rPr>
  </w:style>
  <w:style w:type="character" w:customStyle="1" w:styleId="WW8Num199z0">
    <w:name w:val="WW8Num199z0"/>
    <w:uiPriority w:val="99"/>
    <w:rPr>
      <w:rFonts w:ascii="Wingdings" w:hAnsi="Wingdings"/>
    </w:rPr>
  </w:style>
  <w:style w:type="character" w:customStyle="1" w:styleId="WW8Num200z0">
    <w:name w:val="WW8Num200z0"/>
    <w:uiPriority w:val="99"/>
    <w:rPr>
      <w:rFonts w:ascii="Symbol" w:hAnsi="Symbol"/>
    </w:rPr>
  </w:style>
  <w:style w:type="character" w:customStyle="1" w:styleId="WW8Num201z0">
    <w:name w:val="WW8Num201z0"/>
    <w:uiPriority w:val="99"/>
    <w:rPr>
      <w:rFonts w:ascii="Wingdings" w:hAnsi="Wingdings"/>
    </w:rPr>
  </w:style>
  <w:style w:type="character" w:customStyle="1" w:styleId="WW8Num202z0">
    <w:name w:val="WW8Num202z0"/>
    <w:uiPriority w:val="99"/>
    <w:rPr>
      <w:rFonts w:ascii="Wingdings" w:hAnsi="Wingdings"/>
    </w:rPr>
  </w:style>
  <w:style w:type="character" w:customStyle="1" w:styleId="WW8Num204z0">
    <w:name w:val="WW8Num204z0"/>
    <w:uiPriority w:val="99"/>
    <w:rPr>
      <w:rFonts w:ascii="Wingdings" w:hAnsi="Wingdings"/>
    </w:rPr>
  </w:style>
  <w:style w:type="character" w:customStyle="1" w:styleId="WW8Num205z0">
    <w:name w:val="WW8Num205z0"/>
    <w:uiPriority w:val="99"/>
    <w:rPr>
      <w:rFonts w:ascii="Wingdings" w:hAnsi="Wingdings"/>
    </w:rPr>
  </w:style>
  <w:style w:type="character" w:customStyle="1" w:styleId="WW8Num206z0">
    <w:name w:val="WW8Num206z0"/>
    <w:uiPriority w:val="99"/>
    <w:rPr>
      <w:rFonts w:ascii="Wingdings" w:hAnsi="Wingdings"/>
    </w:rPr>
  </w:style>
  <w:style w:type="character" w:customStyle="1" w:styleId="WW8Num208z0">
    <w:name w:val="WW8Num208z0"/>
    <w:uiPriority w:val="99"/>
    <w:rPr>
      <w:rFonts w:ascii="Wingdings" w:hAnsi="Wingdings"/>
    </w:rPr>
  </w:style>
  <w:style w:type="character" w:customStyle="1" w:styleId="WW8Num209z0">
    <w:name w:val="WW8Num209z0"/>
    <w:uiPriority w:val="99"/>
    <w:rPr>
      <w:rFonts w:ascii="Times New Roman" w:hAnsi="Times New Roman"/>
    </w:rPr>
  </w:style>
  <w:style w:type="character" w:customStyle="1" w:styleId="WW8Num210z0">
    <w:name w:val="WW8Num210z0"/>
    <w:uiPriority w:val="99"/>
    <w:rPr>
      <w:rFonts w:ascii="Times New Roman" w:hAnsi="Times New Roman"/>
    </w:rPr>
  </w:style>
  <w:style w:type="character" w:customStyle="1" w:styleId="WW8Num211z0">
    <w:name w:val="WW8Num211z0"/>
    <w:uiPriority w:val="99"/>
    <w:rPr>
      <w:rFonts w:ascii="Wingdings" w:hAnsi="Wingdings"/>
    </w:rPr>
  </w:style>
  <w:style w:type="character" w:customStyle="1" w:styleId="WW8Num212z0">
    <w:name w:val="WW8Num212z0"/>
    <w:uiPriority w:val="99"/>
    <w:rPr>
      <w:rFonts w:ascii="Wingdings" w:hAnsi="Wingdings"/>
    </w:rPr>
  </w:style>
  <w:style w:type="character" w:customStyle="1" w:styleId="WW8Num213z0">
    <w:name w:val="WW8Num213z0"/>
    <w:uiPriority w:val="99"/>
    <w:rPr>
      <w:rFonts w:ascii="Wingdings" w:hAnsi="Wingdings"/>
    </w:rPr>
  </w:style>
  <w:style w:type="character" w:customStyle="1" w:styleId="WW8Num214z0">
    <w:name w:val="WW8Num214z0"/>
    <w:uiPriority w:val="99"/>
    <w:rPr>
      <w:rFonts w:ascii="Wingdings" w:hAnsi="Wingdings"/>
    </w:rPr>
  </w:style>
  <w:style w:type="character" w:customStyle="1" w:styleId="WW8Num215z0">
    <w:name w:val="WW8Num215z0"/>
    <w:uiPriority w:val="99"/>
    <w:rPr>
      <w:rFonts w:ascii="Wingdings" w:hAnsi="Wingdings"/>
    </w:rPr>
  </w:style>
  <w:style w:type="character" w:customStyle="1" w:styleId="WW8Num216z0">
    <w:name w:val="WW8Num216z0"/>
    <w:uiPriority w:val="99"/>
    <w:rPr>
      <w:rFonts w:ascii="Wingdings" w:hAnsi="Wingdings"/>
    </w:rPr>
  </w:style>
  <w:style w:type="character" w:customStyle="1" w:styleId="WW8Num218z0">
    <w:name w:val="WW8Num218z0"/>
    <w:uiPriority w:val="99"/>
    <w:rPr>
      <w:rFonts w:ascii="Wingdings" w:hAnsi="Wingdings"/>
    </w:rPr>
  </w:style>
  <w:style w:type="character" w:customStyle="1" w:styleId="WW8Num219z0">
    <w:name w:val="WW8Num219z0"/>
    <w:uiPriority w:val="99"/>
    <w:rPr>
      <w:rFonts w:ascii="Wingdings" w:hAnsi="Wingdings"/>
    </w:rPr>
  </w:style>
  <w:style w:type="character" w:customStyle="1" w:styleId="WW8Num220z0">
    <w:name w:val="WW8Num220z0"/>
    <w:uiPriority w:val="99"/>
    <w:rPr>
      <w:rFonts w:ascii="Wingdings" w:hAnsi="Wingdings"/>
    </w:rPr>
  </w:style>
  <w:style w:type="character" w:customStyle="1" w:styleId="WW8Num222z0">
    <w:name w:val="WW8Num222z0"/>
    <w:uiPriority w:val="99"/>
    <w:rPr>
      <w:rFonts w:ascii="Symbol" w:hAnsi="Symbol"/>
      <w:color w:val="auto"/>
    </w:rPr>
  </w:style>
  <w:style w:type="character" w:customStyle="1" w:styleId="WW8Num223z0">
    <w:name w:val="WW8Num223z0"/>
    <w:uiPriority w:val="99"/>
    <w:rPr>
      <w:rFonts w:ascii="Symbol" w:hAnsi="Symbol"/>
    </w:rPr>
  </w:style>
  <w:style w:type="character" w:customStyle="1" w:styleId="WW8Num223z1">
    <w:name w:val="WW8Num223z1"/>
    <w:uiPriority w:val="99"/>
    <w:rPr>
      <w:rFonts w:ascii="Symbol" w:hAnsi="Symbol"/>
    </w:rPr>
  </w:style>
  <w:style w:type="character" w:customStyle="1" w:styleId="WW8Num224z0">
    <w:name w:val="WW8Num224z0"/>
    <w:uiPriority w:val="99"/>
    <w:rPr>
      <w:rFonts w:ascii="Symbol" w:hAnsi="Symbol"/>
    </w:rPr>
  </w:style>
  <w:style w:type="character" w:customStyle="1" w:styleId="WW8Num225z0">
    <w:name w:val="WW8Num225z0"/>
    <w:uiPriority w:val="99"/>
  </w:style>
  <w:style w:type="character" w:customStyle="1" w:styleId="WW8Num226z0">
    <w:name w:val="WW8Num226z0"/>
    <w:uiPriority w:val="99"/>
    <w:rPr>
      <w:rFonts w:ascii="Symbol" w:hAnsi="Symbol"/>
    </w:rPr>
  </w:style>
  <w:style w:type="character" w:customStyle="1" w:styleId="WW8Num228z0">
    <w:name w:val="WW8Num228z0"/>
    <w:uiPriority w:val="99"/>
    <w:rPr>
      <w:rFonts w:ascii="Wingdings" w:hAnsi="Wingdings"/>
    </w:rPr>
  </w:style>
  <w:style w:type="character" w:customStyle="1" w:styleId="WW8Num228z1">
    <w:name w:val="WW8Num228z1"/>
    <w:uiPriority w:val="99"/>
    <w:rPr>
      <w:rFonts w:ascii="Courier New" w:hAnsi="Courier New"/>
    </w:rPr>
  </w:style>
  <w:style w:type="character" w:customStyle="1" w:styleId="WW8Num228z2">
    <w:name w:val="WW8Num228z2"/>
    <w:uiPriority w:val="99"/>
    <w:rPr>
      <w:rFonts w:ascii="Wingdings" w:hAnsi="Wingdings"/>
    </w:rPr>
  </w:style>
  <w:style w:type="character" w:customStyle="1" w:styleId="WW8Num229z0">
    <w:name w:val="WW8Num229z0"/>
    <w:uiPriority w:val="99"/>
    <w:rPr>
      <w:rFonts w:ascii="Symbol" w:hAnsi="Symbol"/>
    </w:rPr>
  </w:style>
  <w:style w:type="character" w:customStyle="1" w:styleId="WW8Num229z3">
    <w:name w:val="WW8Num229z3"/>
    <w:uiPriority w:val="99"/>
    <w:rPr>
      <w:rFonts w:ascii="Symbol" w:hAnsi="Symbol"/>
    </w:rPr>
  </w:style>
  <w:style w:type="character" w:customStyle="1" w:styleId="WW8Num229z4">
    <w:name w:val="WW8Num229z4"/>
    <w:uiPriority w:val="99"/>
    <w:rPr>
      <w:rFonts w:ascii="Courier New" w:hAnsi="Courier New"/>
    </w:rPr>
  </w:style>
  <w:style w:type="character" w:customStyle="1" w:styleId="WW8Num230z0">
    <w:name w:val="WW8Num230z0"/>
    <w:uiPriority w:val="99"/>
    <w:rPr>
      <w:rFonts w:ascii="Symbol" w:hAnsi="Symbol"/>
    </w:rPr>
  </w:style>
  <w:style w:type="character" w:customStyle="1" w:styleId="WW8Num231z0">
    <w:name w:val="WW8Num231z0"/>
    <w:uiPriority w:val="99"/>
    <w:rPr>
      <w:rFonts w:ascii="Wingdings" w:hAnsi="Wingdings"/>
    </w:rPr>
  </w:style>
  <w:style w:type="character" w:customStyle="1" w:styleId="WW8Num231z1">
    <w:name w:val="WW8Num231z1"/>
    <w:uiPriority w:val="99"/>
    <w:rPr>
      <w:rFonts w:ascii="Symbol" w:hAnsi="Symbol"/>
    </w:rPr>
  </w:style>
  <w:style w:type="character" w:customStyle="1" w:styleId="WW8Num232z0">
    <w:name w:val="WW8Num232z0"/>
    <w:uiPriority w:val="99"/>
    <w:rPr>
      <w:rFonts w:ascii="Wingdings" w:hAnsi="Wingdings"/>
    </w:rPr>
  </w:style>
  <w:style w:type="character" w:customStyle="1" w:styleId="WW8Num234z0">
    <w:name w:val="WW8Num234z0"/>
    <w:uiPriority w:val="99"/>
    <w:rPr>
      <w:rFonts w:ascii="Symbol" w:hAnsi="Symbol"/>
      <w:color w:val="auto"/>
    </w:rPr>
  </w:style>
  <w:style w:type="character" w:customStyle="1" w:styleId="WW8Num235z0">
    <w:name w:val="WW8Num235z0"/>
    <w:uiPriority w:val="99"/>
    <w:rPr>
      <w:rFonts w:ascii="Wingdings" w:hAnsi="Wingdings"/>
    </w:rPr>
  </w:style>
  <w:style w:type="character" w:customStyle="1" w:styleId="WW8Num236z0">
    <w:name w:val="WW8Num236z0"/>
    <w:uiPriority w:val="99"/>
    <w:rPr>
      <w:rFonts w:ascii="Wingdings" w:hAnsi="Wingdings"/>
    </w:rPr>
  </w:style>
  <w:style w:type="character" w:customStyle="1" w:styleId="WW8Num237z0">
    <w:name w:val="WW8Num237z0"/>
    <w:uiPriority w:val="99"/>
    <w:rPr>
      <w:rFonts w:ascii="Wingdings" w:hAnsi="Wingdings"/>
    </w:rPr>
  </w:style>
  <w:style w:type="character" w:customStyle="1" w:styleId="WW8Num238z0">
    <w:name w:val="WW8Num238z0"/>
    <w:uiPriority w:val="99"/>
    <w:rPr>
      <w:rFonts w:ascii="Wingdings" w:hAnsi="Wingdings"/>
    </w:rPr>
  </w:style>
  <w:style w:type="character" w:customStyle="1" w:styleId="WW8Num239z0">
    <w:name w:val="WW8Num239z0"/>
    <w:uiPriority w:val="99"/>
    <w:rPr>
      <w:rFonts w:ascii="Wingdings" w:hAnsi="Wingdings"/>
    </w:rPr>
  </w:style>
  <w:style w:type="character" w:customStyle="1" w:styleId="WW8Num240z0">
    <w:name w:val="WW8Num240z0"/>
    <w:uiPriority w:val="99"/>
    <w:rPr>
      <w:rFonts w:ascii="Wingdings" w:hAnsi="Wingdings"/>
    </w:rPr>
  </w:style>
  <w:style w:type="character" w:customStyle="1" w:styleId="WW8Num243z0">
    <w:name w:val="WW8Num243z0"/>
    <w:uiPriority w:val="99"/>
    <w:rPr>
      <w:rFonts w:ascii="Times New Roman" w:hAnsi="Times New Roman"/>
    </w:rPr>
  </w:style>
  <w:style w:type="character" w:customStyle="1" w:styleId="WW8Num245z0">
    <w:name w:val="WW8Num245z0"/>
    <w:uiPriority w:val="99"/>
    <w:rPr>
      <w:rFonts w:ascii="Times New Roman" w:hAnsi="Times New Roman"/>
    </w:rPr>
  </w:style>
  <w:style w:type="character" w:customStyle="1" w:styleId="WW8Num246z0">
    <w:name w:val="WW8Num246z0"/>
    <w:uiPriority w:val="99"/>
    <w:rPr>
      <w:rFonts w:ascii="Wingdings" w:hAnsi="Wingdings"/>
    </w:rPr>
  </w:style>
  <w:style w:type="character" w:customStyle="1" w:styleId="WW8Num247z0">
    <w:name w:val="WW8Num247z0"/>
    <w:uiPriority w:val="99"/>
    <w:rPr>
      <w:rFonts w:ascii="Wingdings" w:hAnsi="Wingdings"/>
    </w:rPr>
  </w:style>
  <w:style w:type="character" w:customStyle="1" w:styleId="WW8Num248z0">
    <w:name w:val="WW8Num248z0"/>
    <w:uiPriority w:val="99"/>
    <w:rPr>
      <w:rFonts w:ascii="Arial" w:eastAsia="Times New Roman" w:hAnsi="Arial"/>
    </w:rPr>
  </w:style>
  <w:style w:type="character" w:customStyle="1" w:styleId="WW8Num249z0">
    <w:name w:val="WW8Num249z0"/>
    <w:uiPriority w:val="99"/>
    <w:rPr>
      <w:rFonts w:ascii="Wingdings" w:hAnsi="Wingdings"/>
    </w:rPr>
  </w:style>
  <w:style w:type="character" w:customStyle="1" w:styleId="WW8Num250z0">
    <w:name w:val="WW8Num250z0"/>
    <w:uiPriority w:val="99"/>
    <w:rPr>
      <w:rFonts w:ascii="Symbol" w:hAnsi="Symbol"/>
    </w:rPr>
  </w:style>
  <w:style w:type="character" w:customStyle="1" w:styleId="WW8Num251z1">
    <w:name w:val="WW8Num251z1"/>
    <w:uiPriority w:val="99"/>
    <w:rPr>
      <w:rFonts w:ascii="Courier New" w:hAnsi="Courier New"/>
    </w:rPr>
  </w:style>
  <w:style w:type="character" w:customStyle="1" w:styleId="WW8Num251z2">
    <w:name w:val="WW8Num251z2"/>
    <w:uiPriority w:val="99"/>
    <w:rPr>
      <w:rFonts w:ascii="Symbol" w:hAnsi="Symbol"/>
    </w:rPr>
  </w:style>
  <w:style w:type="character" w:customStyle="1" w:styleId="WW8Num252z0">
    <w:name w:val="WW8Num252z0"/>
    <w:uiPriority w:val="99"/>
    <w:rPr>
      <w:rFonts w:ascii="Wingdings" w:hAnsi="Wingdings"/>
    </w:rPr>
  </w:style>
  <w:style w:type="character" w:customStyle="1" w:styleId="WW8Num253z0">
    <w:name w:val="WW8Num253z0"/>
    <w:uiPriority w:val="99"/>
    <w:rPr>
      <w:rFonts w:ascii="Wingdings" w:hAnsi="Wingdings"/>
    </w:rPr>
  </w:style>
  <w:style w:type="character" w:customStyle="1" w:styleId="WW8Num254z0">
    <w:name w:val="WW8Num254z0"/>
    <w:uiPriority w:val="99"/>
    <w:rPr>
      <w:rFonts w:ascii="Wingdings" w:hAnsi="Wingdings"/>
    </w:rPr>
  </w:style>
  <w:style w:type="character" w:customStyle="1" w:styleId="WW8Num255z0">
    <w:name w:val="WW8Num255z0"/>
    <w:uiPriority w:val="99"/>
    <w:rPr>
      <w:rFonts w:ascii="Wingdings" w:hAnsi="Wingdings"/>
    </w:rPr>
  </w:style>
  <w:style w:type="character" w:customStyle="1" w:styleId="WW8Num256z0">
    <w:name w:val="WW8Num256z0"/>
    <w:uiPriority w:val="99"/>
    <w:rPr>
      <w:rFonts w:ascii="Wingdings" w:hAnsi="Wingdings"/>
    </w:rPr>
  </w:style>
  <w:style w:type="character" w:customStyle="1" w:styleId="WW8Num257z0">
    <w:name w:val="WW8Num257z0"/>
    <w:uiPriority w:val="99"/>
    <w:rPr>
      <w:rFonts w:ascii="Wingdings" w:hAnsi="Wingdings"/>
    </w:rPr>
  </w:style>
  <w:style w:type="character" w:customStyle="1" w:styleId="WW8Num258z0">
    <w:name w:val="WW8Num258z0"/>
    <w:uiPriority w:val="99"/>
    <w:rPr>
      <w:rFonts w:ascii="Wingdings" w:hAnsi="Wingdings"/>
    </w:rPr>
  </w:style>
  <w:style w:type="character" w:customStyle="1" w:styleId="WW8Num259z0">
    <w:name w:val="WW8Num259z0"/>
    <w:uiPriority w:val="99"/>
    <w:rPr>
      <w:rFonts w:ascii="Symbol" w:hAnsi="Symbol"/>
    </w:rPr>
  </w:style>
  <w:style w:type="character" w:customStyle="1" w:styleId="WW8Num261z0">
    <w:name w:val="WW8Num261z0"/>
    <w:uiPriority w:val="99"/>
    <w:rPr>
      <w:rFonts w:ascii="Symbol" w:hAnsi="Symbol"/>
      <w:color w:val="auto"/>
    </w:rPr>
  </w:style>
  <w:style w:type="character" w:customStyle="1" w:styleId="WW8Num262z0">
    <w:name w:val="WW8Num262z0"/>
    <w:uiPriority w:val="99"/>
    <w:rPr>
      <w:rFonts w:ascii="Symbol" w:hAnsi="Symbol"/>
    </w:rPr>
  </w:style>
  <w:style w:type="character" w:customStyle="1" w:styleId="WW8Num263z0">
    <w:name w:val="WW8Num263z0"/>
    <w:uiPriority w:val="99"/>
    <w:rPr>
      <w:rFonts w:ascii="Wingdings" w:hAnsi="Wingdings"/>
    </w:rPr>
  </w:style>
  <w:style w:type="character" w:customStyle="1" w:styleId="WW8Num264z0">
    <w:name w:val="WW8Num264z0"/>
    <w:uiPriority w:val="99"/>
    <w:rPr>
      <w:rFonts w:ascii="Wingdings" w:hAnsi="Wingdings"/>
    </w:rPr>
  </w:style>
  <w:style w:type="character" w:customStyle="1" w:styleId="WW8Num265z0">
    <w:name w:val="WW8Num265z0"/>
    <w:uiPriority w:val="99"/>
    <w:rPr>
      <w:rFonts w:ascii="Wingdings" w:hAnsi="Wingdings"/>
    </w:rPr>
  </w:style>
  <w:style w:type="character" w:customStyle="1" w:styleId="WW8Num266z0">
    <w:name w:val="WW8Num266z0"/>
    <w:uiPriority w:val="99"/>
    <w:rPr>
      <w:rFonts w:ascii="Symbol" w:hAnsi="Symbol"/>
    </w:rPr>
  </w:style>
  <w:style w:type="character" w:customStyle="1" w:styleId="WW8Num268z0">
    <w:name w:val="WW8Num268z0"/>
    <w:uiPriority w:val="99"/>
    <w:rPr>
      <w:rFonts w:ascii="Wingdings" w:hAnsi="Wingdings"/>
    </w:rPr>
  </w:style>
  <w:style w:type="character" w:customStyle="1" w:styleId="WW8Num269z0">
    <w:name w:val="WW8Num269z0"/>
    <w:uiPriority w:val="99"/>
    <w:rPr>
      <w:rFonts w:ascii="Wingdings" w:hAnsi="Wingdings"/>
    </w:rPr>
  </w:style>
  <w:style w:type="character" w:customStyle="1" w:styleId="WW8Num270z0">
    <w:name w:val="WW8Num270z0"/>
    <w:uiPriority w:val="99"/>
    <w:rPr>
      <w:rFonts w:ascii="Symbol" w:hAnsi="Symbol"/>
      <w:color w:val="auto"/>
    </w:rPr>
  </w:style>
  <w:style w:type="character" w:customStyle="1" w:styleId="WW8Num271z0">
    <w:name w:val="WW8Num271z0"/>
    <w:uiPriority w:val="99"/>
    <w:rPr>
      <w:rFonts w:ascii="Wingdings" w:hAnsi="Wingdings"/>
    </w:rPr>
  </w:style>
  <w:style w:type="character" w:customStyle="1" w:styleId="Policepardfaut2">
    <w:name w:val="Police par défaut2"/>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8Num194z2">
    <w:name w:val="WW8Num194z2"/>
    <w:uiPriority w:val="99"/>
    <w:rPr>
      <w:rFonts w:ascii="Wingdings" w:hAnsi="Wingdings"/>
    </w:rPr>
  </w:style>
  <w:style w:type="character" w:customStyle="1" w:styleId="WW8Num194z4">
    <w:name w:val="WW8Num194z4"/>
    <w:uiPriority w:val="99"/>
    <w:rPr>
      <w:rFonts w:ascii="Courier New" w:hAnsi="Courier New"/>
    </w:rPr>
  </w:style>
  <w:style w:type="character" w:customStyle="1" w:styleId="WW8Num196z1">
    <w:name w:val="WW8Num196z1"/>
    <w:uiPriority w:val="99"/>
    <w:rPr>
      <w:rFonts w:ascii="Courier New" w:hAnsi="Courier New"/>
    </w:rPr>
  </w:style>
  <w:style w:type="character" w:customStyle="1" w:styleId="WW8Num196z3">
    <w:name w:val="WW8Num196z3"/>
    <w:uiPriority w:val="99"/>
    <w:rPr>
      <w:rFonts w:ascii="Symbol" w:hAnsi="Symbol"/>
    </w:rPr>
  </w:style>
  <w:style w:type="character" w:customStyle="1" w:styleId="WW8Num196z4">
    <w:name w:val="WW8Num196z4"/>
    <w:uiPriority w:val="99"/>
    <w:rPr>
      <w:rFonts w:ascii="Courier New" w:hAnsi="Courier New"/>
    </w:rPr>
  </w:style>
  <w:style w:type="character" w:customStyle="1" w:styleId="WW8Num203z0">
    <w:name w:val="WW8Num203z0"/>
    <w:uiPriority w:val="99"/>
    <w:rPr>
      <w:rFonts w:ascii="Wingdings" w:hAnsi="Wingdings"/>
    </w:rPr>
  </w:style>
  <w:style w:type="character" w:customStyle="1" w:styleId="WW8Num207z0">
    <w:name w:val="WW8Num207z0"/>
    <w:uiPriority w:val="99"/>
    <w:rPr>
      <w:rFonts w:ascii="Wingdings" w:hAnsi="Wingdings"/>
    </w:rPr>
  </w:style>
  <w:style w:type="character" w:customStyle="1" w:styleId="WW8Num217z0">
    <w:name w:val="WW8Num217z0"/>
    <w:uiPriority w:val="99"/>
    <w:rPr>
      <w:rFonts w:ascii="Wingdings" w:hAnsi="Wingdings"/>
    </w:rPr>
  </w:style>
  <w:style w:type="character" w:customStyle="1" w:styleId="WW8Num221z0">
    <w:name w:val="WW8Num221z0"/>
    <w:uiPriority w:val="99"/>
    <w:rPr>
      <w:rFonts w:ascii="Wingdings" w:hAnsi="Wingdings"/>
    </w:rPr>
  </w:style>
  <w:style w:type="character" w:customStyle="1" w:styleId="WW8Num224z1">
    <w:name w:val="WW8Num224z1"/>
    <w:uiPriority w:val="99"/>
    <w:rPr>
      <w:rFonts w:ascii="Courier New" w:hAnsi="Courier New"/>
    </w:rPr>
  </w:style>
  <w:style w:type="character" w:customStyle="1" w:styleId="WW8Num227z0">
    <w:name w:val="WW8Num227z0"/>
    <w:uiPriority w:val="99"/>
    <w:rPr>
      <w:rFonts w:ascii="Symbol" w:hAnsi="Symbol"/>
      <w:color w:val="auto"/>
    </w:rPr>
  </w:style>
  <w:style w:type="character" w:customStyle="1" w:styleId="WW8Num229z1">
    <w:name w:val="WW8Num229z1"/>
    <w:uiPriority w:val="99"/>
    <w:rPr>
      <w:rFonts w:ascii="Courier New" w:hAnsi="Courier New"/>
    </w:rPr>
  </w:style>
  <w:style w:type="character" w:customStyle="1" w:styleId="WW8Num229z2">
    <w:name w:val="WW8Num229z2"/>
    <w:uiPriority w:val="99"/>
    <w:rPr>
      <w:rFonts w:ascii="Wingdings" w:hAnsi="Wingdings"/>
    </w:rPr>
  </w:style>
  <w:style w:type="character" w:customStyle="1" w:styleId="WW8Num230z3">
    <w:name w:val="WW8Num230z3"/>
    <w:uiPriority w:val="99"/>
    <w:rPr>
      <w:rFonts w:ascii="Symbol" w:hAnsi="Symbol"/>
    </w:rPr>
  </w:style>
  <w:style w:type="character" w:customStyle="1" w:styleId="WW8Num230z4">
    <w:name w:val="WW8Num230z4"/>
    <w:uiPriority w:val="99"/>
    <w:rPr>
      <w:rFonts w:ascii="Courier New" w:hAnsi="Courier New"/>
    </w:rPr>
  </w:style>
  <w:style w:type="character" w:customStyle="1" w:styleId="WW8Num232z1">
    <w:name w:val="WW8Num232z1"/>
    <w:uiPriority w:val="99"/>
    <w:rPr>
      <w:rFonts w:ascii="Courier New" w:hAnsi="Courier New"/>
    </w:rPr>
  </w:style>
  <w:style w:type="character" w:customStyle="1" w:styleId="WW8Num233z0">
    <w:name w:val="WW8Num233z0"/>
    <w:uiPriority w:val="99"/>
    <w:rPr>
      <w:b/>
      <w:u w:val="single"/>
    </w:rPr>
  </w:style>
  <w:style w:type="character" w:customStyle="1" w:styleId="WW8Num241z0">
    <w:name w:val="WW8Num241z0"/>
    <w:uiPriority w:val="99"/>
    <w:rPr>
      <w:rFonts w:ascii="Wingdings" w:hAnsi="Wingdings"/>
    </w:rPr>
  </w:style>
  <w:style w:type="character" w:customStyle="1" w:styleId="WW8Num244z0">
    <w:name w:val="WW8Num244z0"/>
    <w:uiPriority w:val="99"/>
    <w:rPr>
      <w:rFonts w:ascii="Times New Roman" w:hAnsi="Times New Roman"/>
    </w:rPr>
  </w:style>
  <w:style w:type="character" w:customStyle="1" w:styleId="WW8Num251z0">
    <w:name w:val="WW8Num251z0"/>
    <w:uiPriority w:val="99"/>
    <w:rPr>
      <w:rFonts w:ascii="Wingdings" w:hAnsi="Wingdings"/>
    </w:rPr>
  </w:style>
  <w:style w:type="character" w:customStyle="1" w:styleId="WW8Num252z1">
    <w:name w:val="WW8Num252z1"/>
    <w:uiPriority w:val="99"/>
    <w:rPr>
      <w:rFonts w:ascii="Symbol" w:hAnsi="Symbol"/>
    </w:rPr>
  </w:style>
  <w:style w:type="character" w:customStyle="1" w:styleId="WW8Num252z2">
    <w:name w:val="WW8Num252z2"/>
    <w:uiPriority w:val="99"/>
    <w:rPr>
      <w:rFonts w:ascii="Times New Roman" w:hAnsi="Times New Roman"/>
    </w:rPr>
  </w:style>
  <w:style w:type="character" w:customStyle="1" w:styleId="WW8Num260z0">
    <w:name w:val="WW8Num260z0"/>
    <w:uiPriority w:val="99"/>
    <w:rPr>
      <w:rFonts w:ascii="Wingdings" w:hAnsi="Wingdings"/>
    </w:rPr>
  </w:style>
  <w:style w:type="character" w:customStyle="1" w:styleId="WW8Num267z0">
    <w:name w:val="WW8Num267z0"/>
    <w:uiPriority w:val="99"/>
    <w:rPr>
      <w:rFonts w:ascii="Wingdings" w:hAnsi="Wingdings"/>
    </w:rPr>
  </w:style>
  <w:style w:type="character" w:customStyle="1" w:styleId="WW8Num272z0">
    <w:name w:val="WW8Num272z0"/>
    <w:uiPriority w:val="99"/>
    <w:rPr>
      <w:rFonts w:ascii="Symbol" w:hAnsi="Symbol"/>
      <w:color w:val="auto"/>
    </w:rPr>
  </w:style>
  <w:style w:type="character" w:customStyle="1" w:styleId="WW-Absatz-Standardschriftart1">
    <w:name w:val="WW-Absatz-Standardschriftart1"/>
    <w:uiPriority w:val="99"/>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8z1">
    <w:name w:val="WW8Num8z1"/>
    <w:uiPriority w:val="99"/>
    <w:rPr>
      <w:rFonts w:ascii="Courier New" w:hAnsi="Courier New"/>
    </w:rPr>
  </w:style>
  <w:style w:type="character" w:customStyle="1" w:styleId="WW8Num8z3">
    <w:name w:val="WW8Num8z3"/>
    <w:uiPriority w:val="99"/>
    <w:rPr>
      <w:rFonts w:ascii="Symbol" w:hAnsi="Symbol"/>
    </w:rPr>
  </w:style>
  <w:style w:type="character" w:customStyle="1" w:styleId="WW8Num10z1">
    <w:name w:val="WW8Num10z1"/>
    <w:uiPriority w:val="99"/>
    <w:rPr>
      <w:rFonts w:ascii="Courier New" w:hAnsi="Courier New"/>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3">
    <w:name w:val="WW8Num11z3"/>
    <w:uiPriority w:val="99"/>
    <w:rPr>
      <w:rFonts w:ascii="Symbol" w:hAnsi="Symbol"/>
    </w:rPr>
  </w:style>
  <w:style w:type="character" w:customStyle="1" w:styleId="WW8Num12z1">
    <w:name w:val="WW8Num12z1"/>
    <w:uiPriority w:val="99"/>
    <w:rPr>
      <w:rFonts w:ascii="Courier New" w:hAnsi="Courier New"/>
    </w:rPr>
  </w:style>
  <w:style w:type="character" w:customStyle="1" w:styleId="WW8Num12z2">
    <w:name w:val="WW8Num12z2"/>
    <w:uiPriority w:val="99"/>
    <w:rPr>
      <w:rFonts w:ascii="Wingdings" w:hAnsi="Wingdings"/>
    </w:rPr>
  </w:style>
  <w:style w:type="character" w:customStyle="1" w:styleId="WW8Num14z1">
    <w:name w:val="WW8Num14z1"/>
    <w:uiPriority w:val="99"/>
    <w:rPr>
      <w:rFonts w:ascii="Courier New" w:hAnsi="Courier New"/>
    </w:rPr>
  </w:style>
  <w:style w:type="character" w:customStyle="1" w:styleId="WW8Num14z3">
    <w:name w:val="WW8Num14z3"/>
    <w:uiPriority w:val="99"/>
    <w:rPr>
      <w:rFonts w:ascii="Symbol" w:hAnsi="Symbol"/>
    </w:rPr>
  </w:style>
  <w:style w:type="character" w:customStyle="1" w:styleId="WW8Num15z1">
    <w:name w:val="WW8Num15z1"/>
    <w:uiPriority w:val="99"/>
    <w:rPr>
      <w:rFonts w:ascii="Courier New" w:hAnsi="Courier New"/>
    </w:rPr>
  </w:style>
  <w:style w:type="character" w:customStyle="1" w:styleId="WW8Num15z3">
    <w:name w:val="WW8Num15z3"/>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3">
    <w:name w:val="WW8Num18z3"/>
    <w:uiPriority w:val="99"/>
    <w:rPr>
      <w:rFonts w:ascii="Symbol" w:hAnsi="Symbol"/>
    </w:rPr>
  </w:style>
  <w:style w:type="character" w:customStyle="1" w:styleId="WW8Num20z1">
    <w:name w:val="WW8Num20z1"/>
    <w:uiPriority w:val="99"/>
    <w:rPr>
      <w:rFonts w:ascii="Wingdings" w:hAnsi="Wingdings"/>
    </w:rPr>
  </w:style>
  <w:style w:type="character" w:customStyle="1" w:styleId="WW8Num20z4">
    <w:name w:val="WW8Num20z4"/>
    <w:uiPriority w:val="99"/>
    <w:rPr>
      <w:rFonts w:ascii="Courier New" w:hAnsi="Courier New"/>
    </w:rPr>
  </w:style>
  <w:style w:type="character" w:customStyle="1" w:styleId="WW8Num21z2">
    <w:name w:val="WW8Num21z2"/>
    <w:uiPriority w:val="99"/>
    <w:rPr>
      <w:rFonts w:ascii="Arial" w:eastAsia="Times New Roman" w:hAnsi="Arial"/>
    </w:rPr>
  </w:style>
  <w:style w:type="character" w:customStyle="1" w:styleId="WW8Num23z1">
    <w:name w:val="WW8Num23z1"/>
    <w:uiPriority w:val="99"/>
    <w:rPr>
      <w:rFonts w:ascii="Courier New" w:hAnsi="Courier New"/>
    </w:rPr>
  </w:style>
  <w:style w:type="character" w:customStyle="1" w:styleId="WW8Num23z3">
    <w:name w:val="WW8Num23z3"/>
    <w:uiPriority w:val="99"/>
    <w:rPr>
      <w:rFonts w:ascii="Symbol" w:hAnsi="Symbol"/>
    </w:rPr>
  </w:style>
  <w:style w:type="character" w:customStyle="1" w:styleId="WW8Num24z1">
    <w:name w:val="WW8Num24z1"/>
    <w:uiPriority w:val="99"/>
    <w:rPr>
      <w:b/>
    </w:rPr>
  </w:style>
  <w:style w:type="character" w:customStyle="1" w:styleId="WW8Num24z4">
    <w:name w:val="WW8Num24z4"/>
    <w:uiPriority w:val="99"/>
    <w:rPr>
      <w:rFonts w:ascii="Courier New" w:hAnsi="Courier New"/>
    </w:rPr>
  </w:style>
  <w:style w:type="character" w:customStyle="1" w:styleId="WW8Num24z5">
    <w:name w:val="WW8Num24z5"/>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3">
    <w:name w:val="WW8Num25z3"/>
    <w:uiPriority w:val="99"/>
    <w:rPr>
      <w:rFonts w:ascii="Symbol" w:hAnsi="Symbol"/>
    </w:rPr>
  </w:style>
  <w:style w:type="character" w:customStyle="1" w:styleId="WW8Num26z1">
    <w:name w:val="WW8Num26z1"/>
    <w:uiPriority w:val="99"/>
    <w:rPr>
      <w:rFonts w:ascii="Courier New" w:hAnsi="Courier New"/>
    </w:rPr>
  </w:style>
  <w:style w:type="character" w:customStyle="1" w:styleId="WW8Num26z3">
    <w:name w:val="WW8Num26z3"/>
    <w:uiPriority w:val="99"/>
    <w:rPr>
      <w:rFonts w:ascii="Symbol" w:hAnsi="Symbol"/>
    </w:rPr>
  </w:style>
  <w:style w:type="character" w:customStyle="1" w:styleId="WW8Num29z1">
    <w:name w:val="WW8Num29z1"/>
    <w:uiPriority w:val="99"/>
    <w:rPr>
      <w:rFonts w:ascii="Courier New" w:hAnsi="Courier New"/>
    </w:rPr>
  </w:style>
  <w:style w:type="character" w:customStyle="1" w:styleId="WW8Num29z3">
    <w:name w:val="WW8Num29z3"/>
    <w:uiPriority w:val="99"/>
    <w:rPr>
      <w:rFonts w:ascii="Symbol" w:hAnsi="Symbol"/>
    </w:rPr>
  </w:style>
  <w:style w:type="character" w:customStyle="1" w:styleId="WW8Num32z1">
    <w:name w:val="WW8Num32z1"/>
    <w:uiPriority w:val="99"/>
    <w:rPr>
      <w:rFonts w:ascii="Courier New" w:hAnsi="Courier New"/>
    </w:rPr>
  </w:style>
  <w:style w:type="character" w:customStyle="1" w:styleId="WW8Num32z3">
    <w:name w:val="WW8Num32z3"/>
    <w:uiPriority w:val="99"/>
    <w:rPr>
      <w:rFonts w:ascii="Symbol" w:hAnsi="Symbol"/>
    </w:rPr>
  </w:style>
  <w:style w:type="character" w:customStyle="1" w:styleId="WW8Num34z1">
    <w:name w:val="WW8Num34z1"/>
    <w:uiPriority w:val="99"/>
    <w:rPr>
      <w:rFonts w:ascii="Courier New" w:hAnsi="Courier New"/>
    </w:rPr>
  </w:style>
  <w:style w:type="character" w:customStyle="1" w:styleId="WW8Num34z2">
    <w:name w:val="WW8Num34z2"/>
    <w:uiPriority w:val="99"/>
    <w:rPr>
      <w:rFonts w:ascii="Wingdings" w:hAnsi="Wingdings"/>
    </w:rPr>
  </w:style>
  <w:style w:type="character" w:customStyle="1" w:styleId="WW8Num35z1">
    <w:name w:val="WW8Num35z1"/>
    <w:uiPriority w:val="99"/>
    <w:rPr>
      <w:rFonts w:ascii="Courier New" w:hAnsi="Courier New"/>
    </w:rPr>
  </w:style>
  <w:style w:type="character" w:customStyle="1" w:styleId="WW8Num35z3">
    <w:name w:val="WW8Num35z3"/>
    <w:uiPriority w:val="99"/>
    <w:rPr>
      <w:rFonts w:ascii="Symbol" w:hAnsi="Symbol"/>
    </w:rPr>
  </w:style>
  <w:style w:type="character" w:customStyle="1" w:styleId="WW8Num36z1">
    <w:name w:val="WW8Num36z1"/>
    <w:uiPriority w:val="99"/>
    <w:rPr>
      <w:rFonts w:ascii="Courier New" w:hAnsi="Courier New"/>
    </w:rPr>
  </w:style>
  <w:style w:type="character" w:customStyle="1" w:styleId="WW8Num36z3">
    <w:name w:val="WW8Num36z3"/>
    <w:uiPriority w:val="99"/>
    <w:rPr>
      <w:rFonts w:ascii="Symbol" w:hAnsi="Symbol"/>
    </w:rPr>
  </w:style>
  <w:style w:type="character" w:customStyle="1" w:styleId="WW8Num37z1">
    <w:name w:val="WW8Num37z1"/>
    <w:uiPriority w:val="99"/>
    <w:rPr>
      <w:rFonts w:ascii="Arial" w:hAnsi="Arial"/>
    </w:rPr>
  </w:style>
  <w:style w:type="character" w:customStyle="1" w:styleId="WW8Num37z3">
    <w:name w:val="WW8Num37z3"/>
    <w:uiPriority w:val="99"/>
    <w:rPr>
      <w:rFonts w:ascii="Symbol" w:hAnsi="Symbol"/>
    </w:rPr>
  </w:style>
  <w:style w:type="character" w:customStyle="1" w:styleId="WW8Num37z4">
    <w:name w:val="WW8Num37z4"/>
    <w:uiPriority w:val="99"/>
    <w:rPr>
      <w:rFonts w:ascii="Courier New" w:hAnsi="Courier New"/>
    </w:rPr>
  </w:style>
  <w:style w:type="character" w:customStyle="1" w:styleId="WW8Num38z1">
    <w:name w:val="WW8Num38z1"/>
    <w:uiPriority w:val="99"/>
    <w:rPr>
      <w:rFonts w:ascii="Courier New" w:hAnsi="Courier New"/>
    </w:rPr>
  </w:style>
  <w:style w:type="character" w:customStyle="1" w:styleId="WW8Num38z3">
    <w:name w:val="WW8Num38z3"/>
    <w:uiPriority w:val="99"/>
    <w:rPr>
      <w:rFonts w:ascii="Symbol" w:hAnsi="Symbol"/>
    </w:rPr>
  </w:style>
  <w:style w:type="character" w:customStyle="1" w:styleId="WW8Num39z1">
    <w:name w:val="WW8Num39z1"/>
    <w:uiPriority w:val="99"/>
    <w:rPr>
      <w:position w:val="0"/>
      <w:sz w:val="24"/>
      <w:vertAlign w:val="baseline"/>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rPr>
      <w:rFonts w:ascii="Courier New" w:hAnsi="Courier New"/>
    </w:rPr>
  </w:style>
  <w:style w:type="character" w:customStyle="1" w:styleId="WW8Num41z1">
    <w:name w:val="WW8Num41z1"/>
    <w:uiPriority w:val="99"/>
    <w:rPr>
      <w:rFonts w:ascii="Courier New" w:hAnsi="Courier New"/>
    </w:rPr>
  </w:style>
  <w:style w:type="character" w:customStyle="1" w:styleId="WW8Num41z2">
    <w:name w:val="WW8Num41z2"/>
    <w:uiPriority w:val="99"/>
    <w:rPr>
      <w:rFonts w:ascii="Wingdings" w:hAnsi="Wingdings"/>
    </w:rPr>
  </w:style>
  <w:style w:type="character" w:customStyle="1" w:styleId="WW8Num41z3">
    <w:name w:val="WW8Num41z3"/>
    <w:uiPriority w:val="99"/>
    <w:rPr>
      <w:rFonts w:ascii="Symbol" w:hAnsi="Symbol"/>
    </w:rPr>
  </w:style>
  <w:style w:type="character" w:customStyle="1" w:styleId="WW8Num42z1">
    <w:name w:val="WW8Num42z1"/>
    <w:uiPriority w:val="99"/>
    <w:rPr>
      <w:rFonts w:ascii="Symbol" w:hAnsi="Symbol"/>
    </w:rPr>
  </w:style>
  <w:style w:type="character" w:customStyle="1" w:styleId="WW8Num42z4">
    <w:name w:val="WW8Num42z4"/>
    <w:uiPriority w:val="99"/>
    <w:rPr>
      <w:rFonts w:ascii="Courier New" w:hAnsi="Courier New"/>
    </w:rPr>
  </w:style>
  <w:style w:type="character" w:customStyle="1" w:styleId="WW8Num43z1">
    <w:name w:val="WW8Num43z1"/>
    <w:uiPriority w:val="99"/>
    <w:rPr>
      <w:rFonts w:ascii="Courier New" w:hAnsi="Courier New"/>
    </w:rPr>
  </w:style>
  <w:style w:type="character" w:customStyle="1" w:styleId="WW8Num43z2">
    <w:name w:val="WW8Num43z2"/>
    <w:uiPriority w:val="99"/>
    <w:rPr>
      <w:rFonts w:ascii="Wingdings" w:hAnsi="Wingdings"/>
    </w:rPr>
  </w:style>
  <w:style w:type="character" w:customStyle="1" w:styleId="WW8Num43z3">
    <w:name w:val="WW8Num43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3">
    <w:name w:val="WW8Num44z3"/>
    <w:uiPriority w:val="99"/>
    <w:rPr>
      <w:rFonts w:ascii="Symbol" w:hAnsi="Symbol"/>
    </w:rPr>
  </w:style>
  <w:style w:type="character" w:customStyle="1" w:styleId="WW8Num45z1">
    <w:name w:val="WW8Num45z1"/>
    <w:uiPriority w:val="99"/>
    <w:rPr>
      <w:rFonts w:ascii="Courier New" w:hAnsi="Courier New"/>
    </w:rPr>
  </w:style>
  <w:style w:type="character" w:customStyle="1" w:styleId="WW8Num45z2">
    <w:name w:val="WW8Num45z2"/>
    <w:uiPriority w:val="99"/>
    <w:rPr>
      <w:rFonts w:ascii="Wingdings" w:hAnsi="Wingdings"/>
    </w:rPr>
  </w:style>
  <w:style w:type="character" w:customStyle="1" w:styleId="WW8Num45z3">
    <w:name w:val="WW8Num45z3"/>
    <w:uiPriority w:val="99"/>
    <w:rPr>
      <w:rFonts w:ascii="Symbol" w:hAnsi="Symbol"/>
    </w:rPr>
  </w:style>
  <w:style w:type="character" w:customStyle="1" w:styleId="WW8Num49z1">
    <w:name w:val="WW8Num49z1"/>
    <w:uiPriority w:val="99"/>
    <w:rPr>
      <w:rFonts w:ascii="Courier New" w:hAnsi="Courier New"/>
    </w:rPr>
  </w:style>
  <w:style w:type="character" w:customStyle="1" w:styleId="WW8Num49z3">
    <w:name w:val="WW8Num49z3"/>
    <w:uiPriority w:val="99"/>
    <w:rPr>
      <w:rFonts w:ascii="Symbol" w:hAnsi="Symbol"/>
    </w:rPr>
  </w:style>
  <w:style w:type="character" w:customStyle="1" w:styleId="WW8Num51z1">
    <w:name w:val="WW8Num51z1"/>
    <w:uiPriority w:val="99"/>
    <w:rPr>
      <w:rFonts w:ascii="Courier New" w:hAnsi="Courier New"/>
    </w:rPr>
  </w:style>
  <w:style w:type="character" w:customStyle="1" w:styleId="WW8Num51z3">
    <w:name w:val="WW8Num51z3"/>
    <w:uiPriority w:val="99"/>
    <w:rPr>
      <w:rFonts w:ascii="Symbol" w:hAnsi="Symbol"/>
    </w:rPr>
  </w:style>
  <w:style w:type="character" w:customStyle="1" w:styleId="WW8Num52z1">
    <w:name w:val="WW8Num52z1"/>
    <w:uiPriority w:val="99"/>
    <w:rPr>
      <w:rFonts w:ascii="Courier New" w:hAnsi="Courier New"/>
    </w:rPr>
  </w:style>
  <w:style w:type="character" w:customStyle="1" w:styleId="WW8Num52z3">
    <w:name w:val="WW8Num52z3"/>
    <w:uiPriority w:val="99"/>
    <w:rPr>
      <w:rFonts w:ascii="Symbol" w:hAnsi="Symbol"/>
    </w:rPr>
  </w:style>
  <w:style w:type="character" w:customStyle="1" w:styleId="WW8Num56z1">
    <w:name w:val="WW8Num56z1"/>
    <w:uiPriority w:val="99"/>
    <w:rPr>
      <w:rFonts w:ascii="Courier New" w:hAnsi="Courier New"/>
    </w:rPr>
  </w:style>
  <w:style w:type="character" w:customStyle="1" w:styleId="WW8Num56z3">
    <w:name w:val="WW8Num56z3"/>
    <w:uiPriority w:val="99"/>
    <w:rPr>
      <w:rFonts w:ascii="Symbol" w:hAnsi="Symbol"/>
    </w:rPr>
  </w:style>
  <w:style w:type="character" w:customStyle="1" w:styleId="WW8Num57z1">
    <w:name w:val="WW8Num57z1"/>
    <w:uiPriority w:val="99"/>
    <w:rPr>
      <w:rFonts w:ascii="Courier New" w:hAnsi="Courier New"/>
    </w:rPr>
  </w:style>
  <w:style w:type="character" w:customStyle="1" w:styleId="WW8Num57z3">
    <w:name w:val="WW8Num57z3"/>
    <w:uiPriority w:val="99"/>
    <w:rPr>
      <w:rFonts w:ascii="Symbol" w:hAnsi="Symbol"/>
    </w:rPr>
  </w:style>
  <w:style w:type="character" w:customStyle="1" w:styleId="WW8Num59z1">
    <w:name w:val="WW8Num59z1"/>
    <w:uiPriority w:val="99"/>
    <w:rPr>
      <w:rFonts w:ascii="Courier New" w:hAnsi="Courier New"/>
    </w:rPr>
  </w:style>
  <w:style w:type="character" w:customStyle="1" w:styleId="WW8Num59z2">
    <w:name w:val="WW8Num59z2"/>
    <w:uiPriority w:val="99"/>
    <w:rPr>
      <w:rFonts w:ascii="Wingdings" w:hAnsi="Wingdings"/>
    </w:rPr>
  </w:style>
  <w:style w:type="character" w:customStyle="1" w:styleId="WW8Num59z3">
    <w:name w:val="WW8Num59z3"/>
    <w:uiPriority w:val="99"/>
    <w:rPr>
      <w:rFonts w:ascii="Symbol" w:hAnsi="Symbol"/>
    </w:rPr>
  </w:style>
  <w:style w:type="character" w:customStyle="1" w:styleId="WW8Num61z1">
    <w:name w:val="WW8Num61z1"/>
    <w:uiPriority w:val="99"/>
    <w:rPr>
      <w:rFonts w:ascii="Courier New" w:hAnsi="Courier New"/>
    </w:rPr>
  </w:style>
  <w:style w:type="character" w:customStyle="1" w:styleId="WW8Num61z2">
    <w:name w:val="WW8Num61z2"/>
    <w:uiPriority w:val="99"/>
    <w:rPr>
      <w:rFonts w:ascii="Wingdings" w:hAnsi="Wingdings"/>
    </w:rPr>
  </w:style>
  <w:style w:type="character" w:customStyle="1" w:styleId="WW8Num62z1">
    <w:name w:val="WW8Num62z1"/>
    <w:uiPriority w:val="99"/>
    <w:rPr>
      <w:rFonts w:ascii="Courier New" w:hAnsi="Courier New"/>
    </w:rPr>
  </w:style>
  <w:style w:type="character" w:customStyle="1" w:styleId="WW8Num62z3">
    <w:name w:val="WW8Num62z3"/>
    <w:uiPriority w:val="99"/>
    <w:rPr>
      <w:rFonts w:ascii="Symbol" w:hAnsi="Symbol"/>
    </w:rPr>
  </w:style>
  <w:style w:type="character" w:customStyle="1" w:styleId="WW8Num64z1">
    <w:name w:val="WW8Num64z1"/>
    <w:uiPriority w:val="99"/>
  </w:style>
  <w:style w:type="character" w:customStyle="1" w:styleId="WW8Num65z1">
    <w:name w:val="WW8Num65z1"/>
    <w:uiPriority w:val="99"/>
    <w:rPr>
      <w:rFonts w:ascii="Courier New" w:hAnsi="Courier New"/>
    </w:rPr>
  </w:style>
  <w:style w:type="character" w:customStyle="1" w:styleId="WW8Num65z2">
    <w:name w:val="WW8Num65z2"/>
    <w:uiPriority w:val="99"/>
    <w:rPr>
      <w:rFonts w:ascii="Wingdings" w:hAnsi="Wingdings"/>
    </w:rPr>
  </w:style>
  <w:style w:type="character" w:customStyle="1" w:styleId="WW8Num66z1">
    <w:name w:val="WW8Num66z1"/>
    <w:uiPriority w:val="99"/>
    <w:rPr>
      <w:rFonts w:ascii="Courier New" w:hAnsi="Courier New"/>
    </w:rPr>
  </w:style>
  <w:style w:type="character" w:customStyle="1" w:styleId="WW8Num66z3">
    <w:name w:val="WW8Num66z3"/>
    <w:uiPriority w:val="99"/>
    <w:rPr>
      <w:rFonts w:ascii="Symbol" w:hAnsi="Symbol"/>
    </w:rPr>
  </w:style>
  <w:style w:type="character" w:customStyle="1" w:styleId="WW8Num67z1">
    <w:name w:val="WW8Num67z1"/>
    <w:uiPriority w:val="99"/>
    <w:rPr>
      <w:rFonts w:ascii="Courier New" w:hAnsi="Courier New"/>
    </w:rPr>
  </w:style>
  <w:style w:type="character" w:customStyle="1" w:styleId="WW8Num67z3">
    <w:name w:val="WW8Num67z3"/>
    <w:uiPriority w:val="99"/>
    <w:rPr>
      <w:rFonts w:ascii="Symbol" w:hAnsi="Symbol"/>
    </w:rPr>
  </w:style>
  <w:style w:type="character" w:customStyle="1" w:styleId="WW8Num68z1">
    <w:name w:val="WW8Num68z1"/>
    <w:uiPriority w:val="99"/>
    <w:rPr>
      <w:rFonts w:ascii="Courier New" w:hAnsi="Courier New"/>
    </w:rPr>
  </w:style>
  <w:style w:type="character" w:customStyle="1" w:styleId="WW8Num68z2">
    <w:name w:val="WW8Num68z2"/>
    <w:uiPriority w:val="99"/>
    <w:rPr>
      <w:rFonts w:ascii="Wingdings" w:hAnsi="Wingdings"/>
    </w:rPr>
  </w:style>
  <w:style w:type="character" w:customStyle="1" w:styleId="WW8Num68z3">
    <w:name w:val="WW8Num68z3"/>
    <w:uiPriority w:val="99"/>
    <w:rPr>
      <w:rFonts w:ascii="Symbol" w:hAnsi="Symbol"/>
    </w:rPr>
  </w:style>
  <w:style w:type="character" w:customStyle="1" w:styleId="WW8Num69z1">
    <w:name w:val="WW8Num69z1"/>
    <w:uiPriority w:val="99"/>
    <w:rPr>
      <w:rFonts w:ascii="Courier New" w:hAnsi="Courier New"/>
    </w:rPr>
  </w:style>
  <w:style w:type="character" w:customStyle="1" w:styleId="WW8Num69z2">
    <w:name w:val="WW8Num69z2"/>
    <w:uiPriority w:val="99"/>
    <w:rPr>
      <w:rFonts w:ascii="Wingdings" w:hAnsi="Wingdings"/>
    </w:rPr>
  </w:style>
  <w:style w:type="character" w:customStyle="1" w:styleId="WW8Num70z1">
    <w:name w:val="WW8Num70z1"/>
    <w:uiPriority w:val="99"/>
    <w:rPr>
      <w:rFonts w:ascii="Courier New" w:hAnsi="Courier New"/>
    </w:rPr>
  </w:style>
  <w:style w:type="character" w:customStyle="1" w:styleId="WW8Num70z3">
    <w:name w:val="WW8Num70z3"/>
    <w:uiPriority w:val="99"/>
    <w:rPr>
      <w:rFonts w:ascii="Symbol" w:hAnsi="Symbol"/>
    </w:rPr>
  </w:style>
  <w:style w:type="character" w:customStyle="1" w:styleId="WW8Num73z1">
    <w:name w:val="WW8Num73z1"/>
    <w:uiPriority w:val="99"/>
    <w:rPr>
      <w:rFonts w:ascii="Courier New" w:hAnsi="Courier New"/>
    </w:rPr>
  </w:style>
  <w:style w:type="character" w:customStyle="1" w:styleId="WW8Num73z2">
    <w:name w:val="WW8Num73z2"/>
    <w:uiPriority w:val="99"/>
    <w:rPr>
      <w:rFonts w:ascii="Wingdings" w:hAnsi="Wingdings"/>
    </w:rPr>
  </w:style>
  <w:style w:type="character" w:customStyle="1" w:styleId="WW8Num74z1">
    <w:name w:val="WW8Num74z1"/>
    <w:uiPriority w:val="99"/>
    <w:rPr>
      <w:rFonts w:ascii="Courier New" w:hAnsi="Courier New"/>
    </w:rPr>
  </w:style>
  <w:style w:type="character" w:customStyle="1" w:styleId="WW8Num74z3">
    <w:name w:val="WW8Num74z3"/>
    <w:uiPriority w:val="99"/>
    <w:rPr>
      <w:rFonts w:ascii="Symbol" w:hAnsi="Symbol"/>
    </w:rPr>
  </w:style>
  <w:style w:type="character" w:customStyle="1" w:styleId="WW8Num76z1">
    <w:name w:val="WW8Num76z1"/>
    <w:uiPriority w:val="99"/>
    <w:rPr>
      <w:rFonts w:ascii="Courier New" w:hAnsi="Courier New"/>
    </w:rPr>
  </w:style>
  <w:style w:type="character" w:customStyle="1" w:styleId="WW8Num76z3">
    <w:name w:val="WW8Num76z3"/>
    <w:uiPriority w:val="99"/>
    <w:rPr>
      <w:rFonts w:ascii="Symbol" w:hAnsi="Symbol"/>
    </w:rPr>
  </w:style>
  <w:style w:type="character" w:customStyle="1" w:styleId="WW8Num77z1">
    <w:name w:val="WW8Num77z1"/>
    <w:uiPriority w:val="99"/>
    <w:rPr>
      <w:rFonts w:ascii="Courier New" w:hAnsi="Courier New"/>
    </w:rPr>
  </w:style>
  <w:style w:type="character" w:customStyle="1" w:styleId="WW8Num77z2">
    <w:name w:val="WW8Num77z2"/>
    <w:uiPriority w:val="99"/>
    <w:rPr>
      <w:rFonts w:ascii="Wingdings" w:hAnsi="Wingdings"/>
    </w:rPr>
  </w:style>
  <w:style w:type="character" w:customStyle="1" w:styleId="WW8Num77z3">
    <w:name w:val="WW8Num77z3"/>
    <w:uiPriority w:val="99"/>
    <w:rPr>
      <w:rFonts w:ascii="Symbol" w:hAnsi="Symbol"/>
    </w:rPr>
  </w:style>
  <w:style w:type="character" w:customStyle="1" w:styleId="WW8Num78z1">
    <w:name w:val="WW8Num78z1"/>
    <w:uiPriority w:val="99"/>
    <w:rPr>
      <w:rFonts w:ascii="Courier New" w:hAnsi="Courier New"/>
    </w:rPr>
  </w:style>
  <w:style w:type="character" w:customStyle="1" w:styleId="WW8Num78z2">
    <w:name w:val="WW8Num78z2"/>
    <w:uiPriority w:val="99"/>
    <w:rPr>
      <w:rFonts w:ascii="Wingdings" w:hAnsi="Wingdings"/>
    </w:rPr>
  </w:style>
  <w:style w:type="character" w:customStyle="1" w:styleId="WW8Num78z3">
    <w:name w:val="WW8Num78z3"/>
    <w:uiPriority w:val="99"/>
    <w:rPr>
      <w:rFonts w:ascii="Symbol" w:hAnsi="Symbol"/>
    </w:rPr>
  </w:style>
  <w:style w:type="character" w:customStyle="1" w:styleId="WW8Num80z1">
    <w:name w:val="WW8Num80z1"/>
    <w:uiPriority w:val="99"/>
    <w:rPr>
      <w:rFonts w:ascii="Symbol" w:hAnsi="Symbol"/>
      <w:color w:val="auto"/>
    </w:rPr>
  </w:style>
  <w:style w:type="character" w:customStyle="1" w:styleId="WW8Num80z3">
    <w:name w:val="WW8Num80z3"/>
    <w:uiPriority w:val="99"/>
    <w:rPr>
      <w:rFonts w:ascii="Symbol" w:hAnsi="Symbol"/>
    </w:rPr>
  </w:style>
  <w:style w:type="character" w:customStyle="1" w:styleId="WW8Num80z4">
    <w:name w:val="WW8Num80z4"/>
    <w:uiPriority w:val="99"/>
    <w:rPr>
      <w:rFonts w:ascii="Courier New" w:hAnsi="Courier New"/>
    </w:rPr>
  </w:style>
  <w:style w:type="character" w:customStyle="1" w:styleId="WW8Num82z1">
    <w:name w:val="WW8Num82z1"/>
    <w:uiPriority w:val="99"/>
    <w:rPr>
      <w:rFonts w:ascii="Symbol" w:hAnsi="Symbol"/>
      <w:color w:val="auto"/>
    </w:rPr>
  </w:style>
  <w:style w:type="character" w:customStyle="1" w:styleId="WW8Num82z3">
    <w:name w:val="WW8Num82z3"/>
    <w:uiPriority w:val="99"/>
    <w:rPr>
      <w:rFonts w:ascii="Symbol" w:hAnsi="Symbol"/>
    </w:rPr>
  </w:style>
  <w:style w:type="character" w:customStyle="1" w:styleId="WW8Num82z4">
    <w:name w:val="WW8Num82z4"/>
    <w:uiPriority w:val="99"/>
    <w:rPr>
      <w:rFonts w:ascii="Courier New" w:hAnsi="Courier New"/>
    </w:rPr>
  </w:style>
  <w:style w:type="character" w:customStyle="1" w:styleId="WW8Num83z1">
    <w:name w:val="WW8Num83z1"/>
    <w:uiPriority w:val="99"/>
    <w:rPr>
      <w:rFonts w:ascii="Courier New" w:hAnsi="Courier New"/>
    </w:rPr>
  </w:style>
  <w:style w:type="character" w:customStyle="1" w:styleId="WW8Num83z2">
    <w:name w:val="WW8Num83z2"/>
    <w:uiPriority w:val="99"/>
    <w:rPr>
      <w:rFonts w:ascii="Wingdings" w:hAnsi="Wingdings"/>
    </w:rPr>
  </w:style>
  <w:style w:type="character" w:customStyle="1" w:styleId="WW8Num84z1">
    <w:name w:val="WW8Num84z1"/>
    <w:uiPriority w:val="99"/>
    <w:rPr>
      <w:rFonts w:ascii="Symbol" w:hAnsi="Symbol"/>
    </w:rPr>
  </w:style>
  <w:style w:type="character" w:customStyle="1" w:styleId="WW8Num84z4">
    <w:name w:val="WW8Num84z4"/>
    <w:uiPriority w:val="99"/>
    <w:rPr>
      <w:rFonts w:ascii="Courier New" w:hAnsi="Courier New"/>
    </w:rPr>
  </w:style>
  <w:style w:type="character" w:customStyle="1" w:styleId="WW8Num85z1">
    <w:name w:val="WW8Num85z1"/>
    <w:uiPriority w:val="99"/>
    <w:rPr>
      <w:rFonts w:ascii="Courier New" w:hAnsi="Courier New"/>
    </w:rPr>
  </w:style>
  <w:style w:type="character" w:customStyle="1" w:styleId="WW8Num85z3">
    <w:name w:val="WW8Num85z3"/>
    <w:uiPriority w:val="99"/>
    <w:rPr>
      <w:rFonts w:ascii="Symbol" w:hAnsi="Symbol"/>
    </w:rPr>
  </w:style>
  <w:style w:type="character" w:customStyle="1" w:styleId="WW8Num86z1">
    <w:name w:val="WW8Num86z1"/>
    <w:uiPriority w:val="99"/>
    <w:rPr>
      <w:rFonts w:ascii="Courier New" w:hAnsi="Courier New"/>
    </w:rPr>
  </w:style>
  <w:style w:type="character" w:customStyle="1" w:styleId="WW8Num86z2">
    <w:name w:val="WW8Num86z2"/>
    <w:uiPriority w:val="99"/>
    <w:rPr>
      <w:rFonts w:ascii="Wingdings" w:hAnsi="Wingdings"/>
    </w:rPr>
  </w:style>
  <w:style w:type="character" w:customStyle="1" w:styleId="WW8Num87z0">
    <w:name w:val="WW8Num87z0"/>
    <w:uiPriority w:val="99"/>
    <w:rPr>
      <w:rFonts w:ascii="Wingdings" w:hAnsi="Wingdings"/>
    </w:rPr>
  </w:style>
  <w:style w:type="character" w:customStyle="1" w:styleId="WW8Num87z3">
    <w:name w:val="WW8Num87z3"/>
    <w:uiPriority w:val="99"/>
    <w:rPr>
      <w:rFonts w:ascii="Symbol" w:hAnsi="Symbol"/>
    </w:rPr>
  </w:style>
  <w:style w:type="character" w:customStyle="1" w:styleId="WW8Num88z1">
    <w:name w:val="WW8Num88z1"/>
    <w:uiPriority w:val="99"/>
    <w:rPr>
      <w:rFonts w:ascii="Symbol" w:hAnsi="Symbol"/>
    </w:rPr>
  </w:style>
  <w:style w:type="character" w:customStyle="1" w:styleId="WW8Num89z0">
    <w:name w:val="WW8Num89z0"/>
    <w:uiPriority w:val="99"/>
    <w:rPr>
      <w:rFonts w:ascii="Wingdings" w:hAnsi="Wingdings"/>
    </w:rPr>
  </w:style>
  <w:style w:type="character" w:customStyle="1" w:styleId="WW8Num89z1">
    <w:name w:val="WW8Num89z1"/>
    <w:uiPriority w:val="99"/>
    <w:rPr>
      <w:rFonts w:ascii="Courier New" w:hAnsi="Courier New"/>
    </w:rPr>
  </w:style>
  <w:style w:type="character" w:customStyle="1" w:styleId="WW8Num89z3">
    <w:name w:val="WW8Num89z3"/>
    <w:uiPriority w:val="99"/>
    <w:rPr>
      <w:rFonts w:ascii="Symbol" w:hAnsi="Symbol"/>
    </w:rPr>
  </w:style>
  <w:style w:type="character" w:customStyle="1" w:styleId="WW8Num90z1">
    <w:name w:val="WW8Num90z1"/>
    <w:uiPriority w:val="99"/>
    <w:rPr>
      <w:rFonts w:ascii="Wingdings" w:hAnsi="Wingdings"/>
    </w:rPr>
  </w:style>
  <w:style w:type="character" w:customStyle="1" w:styleId="WW8Num91z1">
    <w:name w:val="WW8Num91z1"/>
    <w:uiPriority w:val="99"/>
    <w:rPr>
      <w:rFonts w:ascii="Courier New" w:hAnsi="Courier New"/>
    </w:rPr>
  </w:style>
  <w:style w:type="character" w:customStyle="1" w:styleId="WW8Num91z3">
    <w:name w:val="WW8Num91z3"/>
    <w:uiPriority w:val="99"/>
    <w:rPr>
      <w:rFonts w:ascii="Symbol" w:hAnsi="Symbol"/>
    </w:rPr>
  </w:style>
  <w:style w:type="character" w:customStyle="1" w:styleId="WW8Num92z1">
    <w:name w:val="WW8Num92z1"/>
    <w:uiPriority w:val="99"/>
    <w:rPr>
      <w:rFonts w:ascii="Courier New" w:hAnsi="Courier New"/>
    </w:rPr>
  </w:style>
  <w:style w:type="character" w:customStyle="1" w:styleId="WW8Num92z3">
    <w:name w:val="WW8Num92z3"/>
    <w:uiPriority w:val="99"/>
    <w:rPr>
      <w:rFonts w:ascii="Symbol" w:hAnsi="Symbol"/>
    </w:rPr>
  </w:style>
  <w:style w:type="character" w:customStyle="1" w:styleId="WW8Num93z1">
    <w:name w:val="WW8Num93z1"/>
    <w:uiPriority w:val="99"/>
    <w:rPr>
      <w:rFonts w:ascii="Courier New" w:hAnsi="Courier New"/>
    </w:rPr>
  </w:style>
  <w:style w:type="character" w:customStyle="1" w:styleId="WW8Num93z3">
    <w:name w:val="WW8Num93z3"/>
    <w:uiPriority w:val="99"/>
    <w:rPr>
      <w:rFonts w:ascii="Symbol" w:hAnsi="Symbol"/>
    </w:rPr>
  </w:style>
  <w:style w:type="character" w:customStyle="1" w:styleId="WW8Num95z0">
    <w:name w:val="WW8Num95z0"/>
    <w:uiPriority w:val="99"/>
    <w:rPr>
      <w:rFonts w:ascii="Wingdings" w:hAnsi="Wingdings"/>
    </w:rPr>
  </w:style>
  <w:style w:type="character" w:customStyle="1" w:styleId="WW8Num95z1">
    <w:name w:val="WW8Num95z1"/>
    <w:uiPriority w:val="99"/>
    <w:rPr>
      <w:rFonts w:ascii="Courier New" w:hAnsi="Courier New"/>
    </w:rPr>
  </w:style>
  <w:style w:type="character" w:customStyle="1" w:styleId="WW8Num95z3">
    <w:name w:val="WW8Num95z3"/>
    <w:uiPriority w:val="99"/>
    <w:rPr>
      <w:rFonts w:ascii="Symbol" w:hAnsi="Symbol"/>
    </w:rPr>
  </w:style>
  <w:style w:type="character" w:customStyle="1" w:styleId="WW8Num97z1">
    <w:name w:val="WW8Num97z1"/>
    <w:uiPriority w:val="99"/>
    <w:rPr>
      <w:rFonts w:ascii="Courier New" w:hAnsi="Courier New"/>
    </w:rPr>
  </w:style>
  <w:style w:type="character" w:customStyle="1" w:styleId="WW8Num97z2">
    <w:name w:val="WW8Num97z2"/>
    <w:uiPriority w:val="99"/>
    <w:rPr>
      <w:rFonts w:ascii="Wingdings" w:hAnsi="Wingdings"/>
    </w:rPr>
  </w:style>
  <w:style w:type="character" w:customStyle="1" w:styleId="WW8Num97z3">
    <w:name w:val="WW8Num97z3"/>
    <w:uiPriority w:val="99"/>
    <w:rPr>
      <w:rFonts w:ascii="Symbol" w:hAnsi="Symbol"/>
    </w:rPr>
  </w:style>
  <w:style w:type="character" w:customStyle="1" w:styleId="WW8Num98z0">
    <w:name w:val="WW8Num98z0"/>
    <w:uiPriority w:val="99"/>
    <w:rPr>
      <w:rFonts w:ascii="Wingdings" w:hAnsi="Wingdings"/>
    </w:rPr>
  </w:style>
  <w:style w:type="character" w:customStyle="1" w:styleId="WW8Num98z1">
    <w:name w:val="WW8Num98z1"/>
    <w:uiPriority w:val="99"/>
    <w:rPr>
      <w:rFonts w:ascii="Symbol" w:hAnsi="Symbol"/>
    </w:rPr>
  </w:style>
  <w:style w:type="character" w:customStyle="1" w:styleId="WW8Num98z4">
    <w:name w:val="WW8Num98z4"/>
    <w:uiPriority w:val="99"/>
    <w:rPr>
      <w:rFonts w:ascii="Courier New" w:hAnsi="Courier New"/>
    </w:rPr>
  </w:style>
  <w:style w:type="character" w:customStyle="1" w:styleId="WW8Num100z1">
    <w:name w:val="WW8Num100z1"/>
    <w:uiPriority w:val="99"/>
    <w:rPr>
      <w:rFonts w:ascii="Courier New" w:hAnsi="Courier New"/>
    </w:rPr>
  </w:style>
  <w:style w:type="character" w:customStyle="1" w:styleId="WW8Num100z3">
    <w:name w:val="WW8Num100z3"/>
    <w:uiPriority w:val="99"/>
    <w:rPr>
      <w:rFonts w:ascii="Symbol" w:hAnsi="Symbol"/>
    </w:rPr>
  </w:style>
  <w:style w:type="character" w:customStyle="1" w:styleId="WW8Num101z1">
    <w:name w:val="WW8Num101z1"/>
    <w:uiPriority w:val="99"/>
    <w:rPr>
      <w:rFonts w:ascii="Wingdings" w:hAnsi="Wingdings"/>
    </w:rPr>
  </w:style>
  <w:style w:type="character" w:customStyle="1" w:styleId="WW8Num101z4">
    <w:name w:val="WW8Num101z4"/>
    <w:uiPriority w:val="99"/>
    <w:rPr>
      <w:rFonts w:ascii="Courier New" w:hAnsi="Courier New"/>
    </w:rPr>
  </w:style>
  <w:style w:type="character" w:customStyle="1" w:styleId="WW8Num102z1">
    <w:name w:val="WW8Num102z1"/>
    <w:uiPriority w:val="99"/>
    <w:rPr>
      <w:rFonts w:ascii="Courier New" w:hAnsi="Courier New"/>
    </w:rPr>
  </w:style>
  <w:style w:type="character" w:customStyle="1" w:styleId="WW8Num102z3">
    <w:name w:val="WW8Num102z3"/>
    <w:uiPriority w:val="99"/>
    <w:rPr>
      <w:rFonts w:ascii="Symbol" w:hAnsi="Symbol"/>
    </w:rPr>
  </w:style>
  <w:style w:type="character" w:customStyle="1" w:styleId="WW8Num103z1">
    <w:name w:val="WW8Num103z1"/>
    <w:uiPriority w:val="99"/>
    <w:rPr>
      <w:rFonts w:ascii="Courier New" w:hAnsi="Courier New"/>
    </w:rPr>
  </w:style>
  <w:style w:type="character" w:customStyle="1" w:styleId="WW8Num103z3">
    <w:name w:val="WW8Num103z3"/>
    <w:uiPriority w:val="99"/>
    <w:rPr>
      <w:rFonts w:ascii="Symbol" w:hAnsi="Symbol"/>
    </w:rPr>
  </w:style>
  <w:style w:type="character" w:customStyle="1" w:styleId="WW8Num104z1">
    <w:name w:val="WW8Num104z1"/>
    <w:uiPriority w:val="99"/>
    <w:rPr>
      <w:rFonts w:ascii="Courier New" w:hAnsi="Courier New"/>
    </w:rPr>
  </w:style>
  <w:style w:type="character" w:customStyle="1" w:styleId="WW8Num104z3">
    <w:name w:val="WW8Num104z3"/>
    <w:uiPriority w:val="99"/>
    <w:rPr>
      <w:rFonts w:ascii="Symbol" w:hAnsi="Symbol"/>
    </w:rPr>
  </w:style>
  <w:style w:type="character" w:customStyle="1" w:styleId="WW8Num105z1">
    <w:name w:val="WW8Num105z1"/>
    <w:uiPriority w:val="99"/>
    <w:rPr>
      <w:rFonts w:ascii="Courier New" w:hAnsi="Courier New"/>
    </w:rPr>
  </w:style>
  <w:style w:type="character" w:customStyle="1" w:styleId="WW8Num105z2">
    <w:name w:val="WW8Num105z2"/>
    <w:uiPriority w:val="99"/>
    <w:rPr>
      <w:rFonts w:ascii="Wingdings" w:hAnsi="Wingdings"/>
    </w:rPr>
  </w:style>
  <w:style w:type="character" w:customStyle="1" w:styleId="WW8Num106z1">
    <w:name w:val="WW8Num106z1"/>
    <w:uiPriority w:val="99"/>
    <w:rPr>
      <w:rFonts w:ascii="Symbol" w:hAnsi="Symbol"/>
      <w:color w:val="auto"/>
    </w:rPr>
  </w:style>
  <w:style w:type="character" w:customStyle="1" w:styleId="WW8Num106z3">
    <w:name w:val="WW8Num106z3"/>
    <w:uiPriority w:val="99"/>
    <w:rPr>
      <w:rFonts w:ascii="Symbol" w:hAnsi="Symbol"/>
    </w:rPr>
  </w:style>
  <w:style w:type="character" w:customStyle="1" w:styleId="WW8Num106z4">
    <w:name w:val="WW8Num106z4"/>
    <w:uiPriority w:val="99"/>
    <w:rPr>
      <w:rFonts w:ascii="Courier New" w:hAnsi="Courier New"/>
    </w:rPr>
  </w:style>
  <w:style w:type="character" w:customStyle="1" w:styleId="WW8Num107z1">
    <w:name w:val="WW8Num107z1"/>
    <w:uiPriority w:val="99"/>
    <w:rPr>
      <w:rFonts w:ascii="Courier New" w:hAnsi="Courier New"/>
    </w:rPr>
  </w:style>
  <w:style w:type="character" w:customStyle="1" w:styleId="WW8Num107z3">
    <w:name w:val="WW8Num107z3"/>
    <w:uiPriority w:val="99"/>
    <w:rPr>
      <w:rFonts w:ascii="Symbol" w:hAnsi="Symbol"/>
    </w:rPr>
  </w:style>
  <w:style w:type="character" w:customStyle="1" w:styleId="WW8Num108z4">
    <w:name w:val="WW8Num108z4"/>
    <w:uiPriority w:val="99"/>
    <w:rPr>
      <w:rFonts w:ascii="Wingdings 3" w:hAnsi="Wingdings 3"/>
    </w:rPr>
  </w:style>
  <w:style w:type="character" w:customStyle="1" w:styleId="WW8Num109z2">
    <w:name w:val="WW8Num109z2"/>
    <w:uiPriority w:val="99"/>
    <w:rPr>
      <w:rFonts w:ascii="Wingdings" w:hAnsi="Wingdings"/>
    </w:rPr>
  </w:style>
  <w:style w:type="character" w:customStyle="1" w:styleId="WW8Num109z4">
    <w:name w:val="WW8Num109z4"/>
    <w:uiPriority w:val="99"/>
    <w:rPr>
      <w:rFonts w:ascii="Courier New" w:hAnsi="Courier New"/>
    </w:rPr>
  </w:style>
  <w:style w:type="character" w:customStyle="1" w:styleId="WW8Num110z1">
    <w:name w:val="WW8Num110z1"/>
    <w:uiPriority w:val="99"/>
    <w:rPr>
      <w:rFonts w:ascii="Courier New" w:hAnsi="Courier New"/>
    </w:rPr>
  </w:style>
  <w:style w:type="character" w:customStyle="1" w:styleId="WW8Num110z3">
    <w:name w:val="WW8Num110z3"/>
    <w:uiPriority w:val="99"/>
    <w:rPr>
      <w:rFonts w:ascii="Symbol" w:hAnsi="Symbol"/>
    </w:rPr>
  </w:style>
  <w:style w:type="character" w:customStyle="1" w:styleId="WW8Num111z1">
    <w:name w:val="WW8Num111z1"/>
    <w:uiPriority w:val="99"/>
    <w:rPr>
      <w:rFonts w:ascii="Courier New" w:hAnsi="Courier New"/>
    </w:rPr>
  </w:style>
  <w:style w:type="character" w:customStyle="1" w:styleId="WW8Num111z3">
    <w:name w:val="WW8Num111z3"/>
    <w:uiPriority w:val="99"/>
    <w:rPr>
      <w:rFonts w:ascii="Symbol" w:hAnsi="Symbol"/>
    </w:rPr>
  </w:style>
  <w:style w:type="character" w:customStyle="1" w:styleId="WW8Num112z1">
    <w:name w:val="WW8Num112z1"/>
    <w:uiPriority w:val="99"/>
    <w:rPr>
      <w:rFonts w:ascii="Courier New" w:hAnsi="Courier New"/>
    </w:rPr>
  </w:style>
  <w:style w:type="character" w:customStyle="1" w:styleId="WW8Num112z3">
    <w:name w:val="WW8Num112z3"/>
    <w:uiPriority w:val="99"/>
    <w:rPr>
      <w:rFonts w:ascii="Symbol" w:hAnsi="Symbol"/>
    </w:rPr>
  </w:style>
  <w:style w:type="character" w:customStyle="1" w:styleId="WW8Num113z1">
    <w:name w:val="WW8Num113z1"/>
    <w:uiPriority w:val="99"/>
    <w:rPr>
      <w:rFonts w:ascii="Courier New" w:hAnsi="Courier New"/>
    </w:rPr>
  </w:style>
  <w:style w:type="character" w:customStyle="1" w:styleId="WW8Num113z3">
    <w:name w:val="WW8Num113z3"/>
    <w:uiPriority w:val="99"/>
    <w:rPr>
      <w:rFonts w:ascii="Symbol" w:hAnsi="Symbol"/>
    </w:rPr>
  </w:style>
  <w:style w:type="character" w:customStyle="1" w:styleId="WW8Num114z0">
    <w:name w:val="WW8Num114z0"/>
    <w:uiPriority w:val="99"/>
    <w:rPr>
      <w:rFonts w:ascii="Wingdings" w:hAnsi="Wingdings"/>
    </w:rPr>
  </w:style>
  <w:style w:type="character" w:customStyle="1" w:styleId="WW8Num114z1">
    <w:name w:val="WW8Num114z1"/>
    <w:uiPriority w:val="99"/>
    <w:rPr>
      <w:rFonts w:ascii="Courier New" w:hAnsi="Courier New"/>
    </w:rPr>
  </w:style>
  <w:style w:type="character" w:customStyle="1" w:styleId="WW8Num114z3">
    <w:name w:val="WW8Num114z3"/>
    <w:uiPriority w:val="99"/>
    <w:rPr>
      <w:rFonts w:ascii="Symbol" w:hAnsi="Symbol"/>
    </w:rPr>
  </w:style>
  <w:style w:type="character" w:customStyle="1" w:styleId="WW8Num117z1">
    <w:name w:val="WW8Num117z1"/>
    <w:uiPriority w:val="99"/>
    <w:rPr>
      <w:rFonts w:ascii="Courier New" w:hAnsi="Courier New"/>
    </w:rPr>
  </w:style>
  <w:style w:type="character" w:customStyle="1" w:styleId="WW8Num117z3">
    <w:name w:val="WW8Num117z3"/>
    <w:uiPriority w:val="99"/>
    <w:rPr>
      <w:rFonts w:ascii="Symbol" w:hAnsi="Symbol"/>
    </w:rPr>
  </w:style>
  <w:style w:type="character" w:customStyle="1" w:styleId="WW8Num118z1">
    <w:name w:val="WW8Num118z1"/>
    <w:uiPriority w:val="99"/>
    <w:rPr>
      <w:rFonts w:ascii="Wingdings" w:hAnsi="Wingdings"/>
    </w:rPr>
  </w:style>
  <w:style w:type="character" w:customStyle="1" w:styleId="WW8Num118z4">
    <w:name w:val="WW8Num118z4"/>
    <w:uiPriority w:val="99"/>
    <w:rPr>
      <w:rFonts w:ascii="Courier New" w:hAnsi="Courier New"/>
    </w:rPr>
  </w:style>
  <w:style w:type="character" w:customStyle="1" w:styleId="WW8Num119z0">
    <w:name w:val="WW8Num119z0"/>
    <w:uiPriority w:val="99"/>
    <w:rPr>
      <w:rFonts w:ascii="Wingdings" w:hAnsi="Wingdings"/>
    </w:rPr>
  </w:style>
  <w:style w:type="character" w:customStyle="1" w:styleId="WW8Num119z1">
    <w:name w:val="WW8Num119z1"/>
    <w:uiPriority w:val="99"/>
    <w:rPr>
      <w:rFonts w:ascii="Courier New" w:hAnsi="Courier New"/>
    </w:rPr>
  </w:style>
  <w:style w:type="character" w:customStyle="1" w:styleId="WW8Num119z3">
    <w:name w:val="WW8Num119z3"/>
    <w:uiPriority w:val="99"/>
    <w:rPr>
      <w:rFonts w:ascii="Symbol" w:hAnsi="Symbol"/>
    </w:rPr>
  </w:style>
  <w:style w:type="character" w:customStyle="1" w:styleId="WW8Num121z2">
    <w:name w:val="WW8Num121z2"/>
    <w:uiPriority w:val="99"/>
    <w:rPr>
      <w:rFonts w:ascii="Wingdings" w:hAnsi="Wingdings"/>
    </w:rPr>
  </w:style>
  <w:style w:type="character" w:customStyle="1" w:styleId="WW8Num121z4">
    <w:name w:val="WW8Num121z4"/>
    <w:uiPriority w:val="99"/>
    <w:rPr>
      <w:rFonts w:ascii="Courier New" w:hAnsi="Courier New"/>
    </w:rPr>
  </w:style>
  <w:style w:type="character" w:customStyle="1" w:styleId="WW8Num122z3">
    <w:name w:val="WW8Num122z3"/>
    <w:uiPriority w:val="99"/>
    <w:rPr>
      <w:rFonts w:ascii="Symbol" w:hAnsi="Symbol"/>
    </w:rPr>
  </w:style>
  <w:style w:type="character" w:customStyle="1" w:styleId="WW8Num122z4">
    <w:name w:val="WW8Num122z4"/>
    <w:uiPriority w:val="99"/>
    <w:rPr>
      <w:rFonts w:ascii="Courier New" w:hAnsi="Courier New"/>
    </w:rPr>
  </w:style>
  <w:style w:type="character" w:customStyle="1" w:styleId="WW8Num123z1">
    <w:name w:val="WW8Num123z1"/>
    <w:uiPriority w:val="99"/>
    <w:rPr>
      <w:rFonts w:ascii="Courier New" w:hAnsi="Courier New"/>
    </w:rPr>
  </w:style>
  <w:style w:type="character" w:customStyle="1" w:styleId="WW8Num123z3">
    <w:name w:val="WW8Num123z3"/>
    <w:uiPriority w:val="99"/>
    <w:rPr>
      <w:rFonts w:ascii="Symbol" w:hAnsi="Symbol"/>
    </w:rPr>
  </w:style>
  <w:style w:type="character" w:customStyle="1" w:styleId="WW8Num124z1">
    <w:name w:val="WW8Num124z1"/>
    <w:uiPriority w:val="99"/>
    <w:rPr>
      <w:rFonts w:ascii="Courier New" w:hAnsi="Courier New"/>
    </w:rPr>
  </w:style>
  <w:style w:type="character" w:customStyle="1" w:styleId="WW8Num124z3">
    <w:name w:val="WW8Num124z3"/>
    <w:uiPriority w:val="99"/>
    <w:rPr>
      <w:rFonts w:ascii="Symbol" w:hAnsi="Symbol"/>
    </w:rPr>
  </w:style>
  <w:style w:type="character" w:customStyle="1" w:styleId="WW8Num125z1">
    <w:name w:val="WW8Num125z1"/>
    <w:uiPriority w:val="99"/>
    <w:rPr>
      <w:rFonts w:ascii="Courier New" w:hAnsi="Courier New"/>
    </w:rPr>
  </w:style>
  <w:style w:type="character" w:customStyle="1" w:styleId="WW8Num125z3">
    <w:name w:val="WW8Num125z3"/>
    <w:uiPriority w:val="99"/>
    <w:rPr>
      <w:rFonts w:ascii="Symbol" w:hAnsi="Symbol"/>
    </w:rPr>
  </w:style>
  <w:style w:type="character" w:customStyle="1" w:styleId="WW8Num126z1">
    <w:name w:val="WW8Num126z1"/>
    <w:uiPriority w:val="99"/>
    <w:rPr>
      <w:rFonts w:ascii="Courier New" w:hAnsi="Courier New"/>
    </w:rPr>
  </w:style>
  <w:style w:type="character" w:customStyle="1" w:styleId="WW8Num126z2">
    <w:name w:val="WW8Num126z2"/>
    <w:uiPriority w:val="99"/>
    <w:rPr>
      <w:rFonts w:ascii="Wingdings" w:hAnsi="Wingdings"/>
    </w:rPr>
  </w:style>
  <w:style w:type="character" w:customStyle="1" w:styleId="WW8Num126z3">
    <w:name w:val="WW8Num126z3"/>
    <w:uiPriority w:val="99"/>
    <w:rPr>
      <w:rFonts w:ascii="Symbol" w:hAnsi="Symbol"/>
    </w:rPr>
  </w:style>
  <w:style w:type="character" w:customStyle="1" w:styleId="WW8Num127z1">
    <w:name w:val="WW8Num127z1"/>
    <w:uiPriority w:val="99"/>
    <w:rPr>
      <w:rFonts w:ascii="Courier New" w:hAnsi="Courier New"/>
    </w:rPr>
  </w:style>
  <w:style w:type="character" w:customStyle="1" w:styleId="WW8Num127z3">
    <w:name w:val="WW8Num127z3"/>
    <w:uiPriority w:val="99"/>
    <w:rPr>
      <w:rFonts w:ascii="Symbol" w:hAnsi="Symbol"/>
    </w:rPr>
  </w:style>
  <w:style w:type="character" w:customStyle="1" w:styleId="WW8Num128z0">
    <w:name w:val="WW8Num128z0"/>
    <w:uiPriority w:val="99"/>
    <w:rPr>
      <w:rFonts w:ascii="Symbol" w:hAnsi="Symbol"/>
    </w:rPr>
  </w:style>
  <w:style w:type="character" w:customStyle="1" w:styleId="WW8Num128z1">
    <w:name w:val="WW8Num128z1"/>
    <w:uiPriority w:val="99"/>
    <w:rPr>
      <w:rFonts w:ascii="Courier New" w:hAnsi="Courier New"/>
    </w:rPr>
  </w:style>
  <w:style w:type="character" w:customStyle="1" w:styleId="WW8Num128z2">
    <w:name w:val="WW8Num128z2"/>
    <w:uiPriority w:val="99"/>
    <w:rPr>
      <w:rFonts w:ascii="Wingdings" w:hAnsi="Wingdings"/>
    </w:rPr>
  </w:style>
  <w:style w:type="character" w:customStyle="1" w:styleId="WW8Num130z1">
    <w:name w:val="WW8Num130z1"/>
    <w:uiPriority w:val="99"/>
    <w:rPr>
      <w:rFonts w:ascii="Courier New" w:hAnsi="Courier New"/>
    </w:rPr>
  </w:style>
  <w:style w:type="character" w:customStyle="1" w:styleId="WW8Num130z3">
    <w:name w:val="WW8Num130z3"/>
    <w:uiPriority w:val="99"/>
    <w:rPr>
      <w:rFonts w:ascii="Symbol" w:hAnsi="Symbol"/>
    </w:rPr>
  </w:style>
  <w:style w:type="character" w:customStyle="1" w:styleId="WW8Num131z1">
    <w:name w:val="WW8Num131z1"/>
    <w:uiPriority w:val="99"/>
    <w:rPr>
      <w:rFonts w:ascii="Courier New" w:hAnsi="Courier New"/>
    </w:rPr>
  </w:style>
  <w:style w:type="character" w:customStyle="1" w:styleId="WW8Num131z3">
    <w:name w:val="WW8Num131z3"/>
    <w:uiPriority w:val="99"/>
    <w:rPr>
      <w:rFonts w:ascii="Symbol" w:hAnsi="Symbol"/>
    </w:rPr>
  </w:style>
  <w:style w:type="character" w:customStyle="1" w:styleId="WW8Num132z1">
    <w:name w:val="WW8Num132z1"/>
    <w:uiPriority w:val="99"/>
    <w:rPr>
      <w:rFonts w:ascii="Courier New" w:hAnsi="Courier New"/>
    </w:rPr>
  </w:style>
  <w:style w:type="character" w:customStyle="1" w:styleId="WW8Num132z3">
    <w:name w:val="WW8Num132z3"/>
    <w:uiPriority w:val="99"/>
    <w:rPr>
      <w:rFonts w:ascii="Symbol" w:hAnsi="Symbol"/>
    </w:rPr>
  </w:style>
  <w:style w:type="character" w:customStyle="1" w:styleId="WW8Num133z0">
    <w:name w:val="WW8Num133z0"/>
    <w:uiPriority w:val="99"/>
    <w:rPr>
      <w:rFonts w:ascii="Symbol" w:hAnsi="Symbol"/>
    </w:rPr>
  </w:style>
  <w:style w:type="character" w:customStyle="1" w:styleId="WW8Num133z2">
    <w:name w:val="WW8Num133z2"/>
    <w:uiPriority w:val="99"/>
    <w:rPr>
      <w:rFonts w:ascii="Wingdings" w:hAnsi="Wingdings"/>
    </w:rPr>
  </w:style>
  <w:style w:type="character" w:customStyle="1" w:styleId="WW8Num134z1">
    <w:name w:val="WW8Num134z1"/>
    <w:uiPriority w:val="99"/>
    <w:rPr>
      <w:rFonts w:ascii="Symbol" w:hAnsi="Symbol"/>
    </w:rPr>
  </w:style>
  <w:style w:type="character" w:customStyle="1" w:styleId="WW8Num135z1">
    <w:name w:val="WW8Num135z1"/>
    <w:uiPriority w:val="99"/>
    <w:rPr>
      <w:rFonts w:ascii="Courier New" w:hAnsi="Courier New"/>
    </w:rPr>
  </w:style>
  <w:style w:type="character" w:customStyle="1" w:styleId="WW8Num135z3">
    <w:name w:val="WW8Num135z3"/>
    <w:uiPriority w:val="99"/>
    <w:rPr>
      <w:rFonts w:ascii="Symbol" w:hAnsi="Symbol"/>
    </w:rPr>
  </w:style>
  <w:style w:type="character" w:customStyle="1" w:styleId="WW8Num136z1">
    <w:name w:val="WW8Num136z1"/>
    <w:uiPriority w:val="99"/>
    <w:rPr>
      <w:rFonts w:ascii="Courier New" w:hAnsi="Courier New"/>
    </w:rPr>
  </w:style>
  <w:style w:type="character" w:customStyle="1" w:styleId="WW8Num136z3">
    <w:name w:val="WW8Num136z3"/>
    <w:uiPriority w:val="99"/>
    <w:rPr>
      <w:rFonts w:ascii="Symbol" w:hAnsi="Symbol"/>
    </w:rPr>
  </w:style>
  <w:style w:type="character" w:customStyle="1" w:styleId="WW8Num137z1">
    <w:name w:val="WW8Num137z1"/>
    <w:uiPriority w:val="99"/>
    <w:rPr>
      <w:rFonts w:ascii="Courier New" w:hAnsi="Courier New"/>
    </w:rPr>
  </w:style>
  <w:style w:type="character" w:customStyle="1" w:styleId="WW8Num137z3">
    <w:name w:val="WW8Num137z3"/>
    <w:uiPriority w:val="99"/>
    <w:rPr>
      <w:rFonts w:ascii="Symbol" w:hAnsi="Symbol"/>
    </w:rPr>
  </w:style>
  <w:style w:type="character" w:customStyle="1" w:styleId="WW8Num138z1">
    <w:name w:val="WW8Num138z1"/>
    <w:uiPriority w:val="99"/>
    <w:rPr>
      <w:rFonts w:ascii="Courier New" w:hAnsi="Courier New"/>
    </w:rPr>
  </w:style>
  <w:style w:type="character" w:customStyle="1" w:styleId="WW8Num138z3">
    <w:name w:val="WW8Num138z3"/>
    <w:uiPriority w:val="99"/>
    <w:rPr>
      <w:rFonts w:ascii="Symbol" w:hAnsi="Symbol"/>
    </w:rPr>
  </w:style>
  <w:style w:type="character" w:customStyle="1" w:styleId="WW8Num139z1">
    <w:name w:val="WW8Num139z1"/>
    <w:uiPriority w:val="99"/>
    <w:rPr>
      <w:rFonts w:ascii="Courier New" w:hAnsi="Courier New"/>
    </w:rPr>
  </w:style>
  <w:style w:type="character" w:customStyle="1" w:styleId="WW8Num139z3">
    <w:name w:val="WW8Num139z3"/>
    <w:uiPriority w:val="99"/>
    <w:rPr>
      <w:rFonts w:ascii="Symbol" w:hAnsi="Symbol"/>
    </w:rPr>
  </w:style>
  <w:style w:type="character" w:customStyle="1" w:styleId="WW8Num140z0">
    <w:name w:val="WW8Num140z0"/>
    <w:uiPriority w:val="99"/>
    <w:rPr>
      <w:rFonts w:ascii="Wingdings" w:hAnsi="Wingdings"/>
    </w:rPr>
  </w:style>
  <w:style w:type="character" w:customStyle="1" w:styleId="WW8Num140z1">
    <w:name w:val="WW8Num140z1"/>
    <w:uiPriority w:val="99"/>
    <w:rPr>
      <w:rFonts w:ascii="Courier New" w:hAnsi="Courier New"/>
    </w:rPr>
  </w:style>
  <w:style w:type="character" w:customStyle="1" w:styleId="WW8Num140z3">
    <w:name w:val="WW8Num140z3"/>
    <w:uiPriority w:val="99"/>
    <w:rPr>
      <w:rFonts w:ascii="Symbol" w:hAnsi="Symbol"/>
    </w:rPr>
  </w:style>
  <w:style w:type="character" w:customStyle="1" w:styleId="WW8Num143z0">
    <w:name w:val="WW8Num143z0"/>
    <w:uiPriority w:val="99"/>
    <w:rPr>
      <w:rFonts w:ascii="Symbol" w:hAnsi="Symbol"/>
      <w:color w:val="auto"/>
    </w:rPr>
  </w:style>
  <w:style w:type="character" w:customStyle="1" w:styleId="WW8Num143z1">
    <w:name w:val="WW8Num143z1"/>
    <w:uiPriority w:val="99"/>
    <w:rPr>
      <w:rFonts w:ascii="Courier New" w:hAnsi="Courier New"/>
    </w:rPr>
  </w:style>
  <w:style w:type="character" w:customStyle="1" w:styleId="WW8Num143z2">
    <w:name w:val="WW8Num143z2"/>
    <w:uiPriority w:val="99"/>
    <w:rPr>
      <w:rFonts w:ascii="Wingdings" w:hAnsi="Wingdings"/>
    </w:rPr>
  </w:style>
  <w:style w:type="character" w:customStyle="1" w:styleId="WW8Num143z3">
    <w:name w:val="WW8Num143z3"/>
    <w:uiPriority w:val="99"/>
    <w:rPr>
      <w:rFonts w:ascii="Symbol" w:hAnsi="Symbol"/>
    </w:rPr>
  </w:style>
  <w:style w:type="character" w:customStyle="1" w:styleId="WW8Num145z1">
    <w:name w:val="WW8Num145z1"/>
    <w:uiPriority w:val="99"/>
    <w:rPr>
      <w:rFonts w:ascii="Symbol" w:hAnsi="Symbol"/>
      <w:color w:val="auto"/>
    </w:rPr>
  </w:style>
  <w:style w:type="character" w:customStyle="1" w:styleId="WW8Num145z2">
    <w:name w:val="WW8Num145z2"/>
    <w:uiPriority w:val="99"/>
    <w:rPr>
      <w:rFonts w:ascii="Wingdings" w:hAnsi="Wingdings"/>
    </w:rPr>
  </w:style>
  <w:style w:type="character" w:customStyle="1" w:styleId="WW8Num145z3">
    <w:name w:val="WW8Num145z3"/>
    <w:uiPriority w:val="99"/>
    <w:rPr>
      <w:rFonts w:ascii="Symbol" w:hAnsi="Symbol"/>
    </w:rPr>
  </w:style>
  <w:style w:type="character" w:customStyle="1" w:styleId="WW8Num145z4">
    <w:name w:val="WW8Num145z4"/>
    <w:uiPriority w:val="99"/>
    <w:rPr>
      <w:rFonts w:ascii="Courier New" w:hAnsi="Courier New"/>
    </w:rPr>
  </w:style>
  <w:style w:type="character" w:customStyle="1" w:styleId="WW8Num146z1">
    <w:name w:val="WW8Num146z1"/>
    <w:uiPriority w:val="99"/>
    <w:rPr>
      <w:rFonts w:ascii="Courier New" w:hAnsi="Courier New"/>
    </w:rPr>
  </w:style>
  <w:style w:type="character" w:customStyle="1" w:styleId="WW8Num146z2">
    <w:name w:val="WW8Num146z2"/>
    <w:uiPriority w:val="99"/>
    <w:rPr>
      <w:rFonts w:ascii="Wingdings" w:hAnsi="Wingdings"/>
    </w:rPr>
  </w:style>
  <w:style w:type="character" w:customStyle="1" w:styleId="WW8Num146z3">
    <w:name w:val="WW8Num146z3"/>
    <w:uiPriority w:val="99"/>
    <w:rPr>
      <w:rFonts w:ascii="Symbol" w:hAnsi="Symbol"/>
    </w:rPr>
  </w:style>
  <w:style w:type="character" w:customStyle="1" w:styleId="WW8Num147z1">
    <w:name w:val="WW8Num147z1"/>
    <w:uiPriority w:val="99"/>
    <w:rPr>
      <w:rFonts w:ascii="Courier New" w:hAnsi="Courier New"/>
    </w:rPr>
  </w:style>
  <w:style w:type="character" w:customStyle="1" w:styleId="WW8Num147z3">
    <w:name w:val="WW8Num147z3"/>
    <w:uiPriority w:val="99"/>
    <w:rPr>
      <w:rFonts w:ascii="Symbol" w:hAnsi="Symbol"/>
    </w:rPr>
  </w:style>
  <w:style w:type="character" w:customStyle="1" w:styleId="WW8Num148z1">
    <w:name w:val="WW8Num148z1"/>
    <w:uiPriority w:val="99"/>
    <w:rPr>
      <w:rFonts w:ascii="Courier New" w:hAnsi="Courier New"/>
    </w:rPr>
  </w:style>
  <w:style w:type="character" w:customStyle="1" w:styleId="WW8Num148z3">
    <w:name w:val="WW8Num148z3"/>
    <w:uiPriority w:val="99"/>
    <w:rPr>
      <w:rFonts w:ascii="Symbol" w:hAnsi="Symbol"/>
    </w:rPr>
  </w:style>
  <w:style w:type="character" w:customStyle="1" w:styleId="WW8Num149z1">
    <w:name w:val="WW8Num149z1"/>
    <w:uiPriority w:val="99"/>
    <w:rPr>
      <w:rFonts w:ascii="Courier New" w:hAnsi="Courier New"/>
    </w:rPr>
  </w:style>
  <w:style w:type="character" w:customStyle="1" w:styleId="WW8Num149z3">
    <w:name w:val="WW8Num149z3"/>
    <w:uiPriority w:val="99"/>
    <w:rPr>
      <w:rFonts w:ascii="Symbol" w:hAnsi="Symbol"/>
    </w:rPr>
  </w:style>
  <w:style w:type="character" w:customStyle="1" w:styleId="WW8Num150z1">
    <w:name w:val="WW8Num150z1"/>
    <w:uiPriority w:val="99"/>
    <w:rPr>
      <w:rFonts w:ascii="Courier New" w:hAnsi="Courier New"/>
    </w:rPr>
  </w:style>
  <w:style w:type="character" w:customStyle="1" w:styleId="WW8Num150z2">
    <w:name w:val="WW8Num150z2"/>
    <w:uiPriority w:val="99"/>
    <w:rPr>
      <w:rFonts w:ascii="Wingdings" w:hAnsi="Wingdings"/>
    </w:rPr>
  </w:style>
  <w:style w:type="character" w:customStyle="1" w:styleId="WW8Num150z3">
    <w:name w:val="WW8Num150z3"/>
    <w:uiPriority w:val="99"/>
    <w:rPr>
      <w:rFonts w:ascii="Symbol" w:hAnsi="Symbol"/>
    </w:rPr>
  </w:style>
  <w:style w:type="character" w:customStyle="1" w:styleId="WW8Num151z3">
    <w:name w:val="WW8Num151z3"/>
    <w:uiPriority w:val="99"/>
    <w:rPr>
      <w:rFonts w:ascii="Symbol" w:hAnsi="Symbol"/>
    </w:rPr>
  </w:style>
  <w:style w:type="character" w:customStyle="1" w:styleId="WW8Num151z4">
    <w:name w:val="WW8Num151z4"/>
    <w:uiPriority w:val="99"/>
    <w:rPr>
      <w:rFonts w:ascii="Courier New" w:hAnsi="Courier New"/>
    </w:rPr>
  </w:style>
  <w:style w:type="character" w:customStyle="1" w:styleId="WW8Num152z1">
    <w:name w:val="WW8Num152z1"/>
    <w:uiPriority w:val="99"/>
    <w:rPr>
      <w:rFonts w:ascii="Courier New" w:hAnsi="Courier New"/>
    </w:rPr>
  </w:style>
  <w:style w:type="character" w:customStyle="1" w:styleId="WW8Num152z2">
    <w:name w:val="WW8Num152z2"/>
    <w:uiPriority w:val="99"/>
    <w:rPr>
      <w:rFonts w:ascii="Wingdings" w:hAnsi="Wingdings"/>
    </w:rPr>
  </w:style>
  <w:style w:type="character" w:customStyle="1" w:styleId="WW8Num153z1">
    <w:name w:val="WW8Num153z1"/>
    <w:uiPriority w:val="99"/>
    <w:rPr>
      <w:rFonts w:ascii="Courier New" w:hAnsi="Courier New"/>
    </w:rPr>
  </w:style>
  <w:style w:type="character" w:customStyle="1" w:styleId="WW8Num153z3">
    <w:name w:val="WW8Num153z3"/>
    <w:uiPriority w:val="99"/>
    <w:rPr>
      <w:rFonts w:ascii="Symbol" w:hAnsi="Symbol"/>
    </w:rPr>
  </w:style>
  <w:style w:type="character" w:customStyle="1" w:styleId="WW8Num154z1">
    <w:name w:val="WW8Num154z1"/>
    <w:uiPriority w:val="99"/>
    <w:rPr>
      <w:rFonts w:ascii="Courier New" w:hAnsi="Courier New"/>
    </w:rPr>
  </w:style>
  <w:style w:type="character" w:customStyle="1" w:styleId="WW8Num154z3">
    <w:name w:val="WW8Num154z3"/>
    <w:uiPriority w:val="99"/>
    <w:rPr>
      <w:rFonts w:ascii="Symbol" w:hAnsi="Symbol"/>
    </w:rPr>
  </w:style>
  <w:style w:type="character" w:customStyle="1" w:styleId="WW8Num155z1">
    <w:name w:val="WW8Num155z1"/>
    <w:uiPriority w:val="99"/>
    <w:rPr>
      <w:rFonts w:ascii="Courier New" w:hAnsi="Courier New"/>
    </w:rPr>
  </w:style>
  <w:style w:type="character" w:customStyle="1" w:styleId="WW8Num155z3">
    <w:name w:val="WW8Num155z3"/>
    <w:uiPriority w:val="99"/>
    <w:rPr>
      <w:rFonts w:ascii="Symbol" w:hAnsi="Symbol"/>
    </w:rPr>
  </w:style>
  <w:style w:type="character" w:customStyle="1" w:styleId="WW8Num156z1">
    <w:name w:val="WW8Num156z1"/>
    <w:uiPriority w:val="99"/>
    <w:rPr>
      <w:rFonts w:ascii="Courier New" w:hAnsi="Courier New"/>
    </w:rPr>
  </w:style>
  <w:style w:type="character" w:customStyle="1" w:styleId="WW8Num156z3">
    <w:name w:val="WW8Num156z3"/>
    <w:uiPriority w:val="99"/>
    <w:rPr>
      <w:rFonts w:ascii="Symbol" w:hAnsi="Symbol"/>
    </w:rPr>
  </w:style>
  <w:style w:type="character" w:customStyle="1" w:styleId="WW8Num157z1">
    <w:name w:val="WW8Num157z1"/>
    <w:uiPriority w:val="99"/>
    <w:rPr>
      <w:rFonts w:ascii="Courier New" w:hAnsi="Courier New"/>
    </w:rPr>
  </w:style>
  <w:style w:type="character" w:customStyle="1" w:styleId="WW8Num157z2">
    <w:name w:val="WW8Num157z2"/>
    <w:uiPriority w:val="99"/>
    <w:rPr>
      <w:rFonts w:ascii="Wingdings" w:hAnsi="Wingdings"/>
    </w:rPr>
  </w:style>
  <w:style w:type="character" w:customStyle="1" w:styleId="WW8Num157z3">
    <w:name w:val="WW8Num157z3"/>
    <w:uiPriority w:val="99"/>
    <w:rPr>
      <w:rFonts w:ascii="Symbol" w:hAnsi="Symbol"/>
    </w:rPr>
  </w:style>
  <w:style w:type="character" w:customStyle="1" w:styleId="WW8Num158z1">
    <w:name w:val="WW8Num158z1"/>
    <w:uiPriority w:val="99"/>
    <w:rPr>
      <w:rFonts w:ascii="Courier New" w:hAnsi="Courier New"/>
    </w:rPr>
  </w:style>
  <w:style w:type="character" w:customStyle="1" w:styleId="WW8Num158z2">
    <w:name w:val="WW8Num158z2"/>
    <w:uiPriority w:val="99"/>
    <w:rPr>
      <w:rFonts w:ascii="Wingdings" w:hAnsi="Wingdings"/>
    </w:rPr>
  </w:style>
  <w:style w:type="character" w:customStyle="1" w:styleId="WW8Num159z1">
    <w:name w:val="WW8Num159z1"/>
    <w:uiPriority w:val="99"/>
    <w:rPr>
      <w:rFonts w:ascii="Courier New" w:hAnsi="Courier New"/>
    </w:rPr>
  </w:style>
  <w:style w:type="character" w:customStyle="1" w:styleId="WW8Num159z2">
    <w:name w:val="WW8Num159z2"/>
    <w:uiPriority w:val="99"/>
    <w:rPr>
      <w:rFonts w:ascii="Wingdings" w:hAnsi="Wingdings"/>
    </w:rPr>
  </w:style>
  <w:style w:type="character" w:customStyle="1" w:styleId="WW8Num160z0">
    <w:name w:val="WW8Num160z0"/>
    <w:uiPriority w:val="99"/>
    <w:rPr>
      <w:rFonts w:ascii="Wingdings" w:hAnsi="Wingdings"/>
    </w:rPr>
  </w:style>
  <w:style w:type="character" w:customStyle="1" w:styleId="WW8Num160z1">
    <w:name w:val="WW8Num160z1"/>
    <w:uiPriority w:val="99"/>
    <w:rPr>
      <w:rFonts w:ascii="Courier New" w:hAnsi="Courier New"/>
    </w:rPr>
  </w:style>
  <w:style w:type="character" w:customStyle="1" w:styleId="WW8Num160z3">
    <w:name w:val="WW8Num160z3"/>
    <w:uiPriority w:val="99"/>
    <w:rPr>
      <w:rFonts w:ascii="Symbol" w:hAnsi="Symbol"/>
    </w:rPr>
  </w:style>
  <w:style w:type="character" w:customStyle="1" w:styleId="WW8Num162z1">
    <w:name w:val="WW8Num162z1"/>
    <w:uiPriority w:val="99"/>
    <w:rPr>
      <w:rFonts w:ascii="Courier New" w:hAnsi="Courier New"/>
    </w:rPr>
  </w:style>
  <w:style w:type="character" w:customStyle="1" w:styleId="WW8Num162z3">
    <w:name w:val="WW8Num162z3"/>
    <w:uiPriority w:val="99"/>
    <w:rPr>
      <w:rFonts w:ascii="Symbol" w:hAnsi="Symbol"/>
    </w:rPr>
  </w:style>
  <w:style w:type="character" w:customStyle="1" w:styleId="WW8Num163z1">
    <w:name w:val="WW8Num163z1"/>
    <w:uiPriority w:val="99"/>
    <w:rPr>
      <w:rFonts w:ascii="Courier New" w:hAnsi="Courier New"/>
    </w:rPr>
  </w:style>
  <w:style w:type="character" w:customStyle="1" w:styleId="WW8Num163z3">
    <w:name w:val="WW8Num163z3"/>
    <w:uiPriority w:val="99"/>
    <w:rPr>
      <w:rFonts w:ascii="Symbol" w:hAnsi="Symbol"/>
    </w:rPr>
  </w:style>
  <w:style w:type="character" w:customStyle="1" w:styleId="WW8Num164z1">
    <w:name w:val="WW8Num164z1"/>
    <w:uiPriority w:val="99"/>
    <w:rPr>
      <w:rFonts w:ascii="Courier New" w:hAnsi="Courier New"/>
    </w:rPr>
  </w:style>
  <w:style w:type="character" w:customStyle="1" w:styleId="WW8Num164z3">
    <w:name w:val="WW8Num164z3"/>
    <w:uiPriority w:val="99"/>
    <w:rPr>
      <w:rFonts w:ascii="Symbol" w:hAnsi="Symbol"/>
    </w:rPr>
  </w:style>
  <w:style w:type="character" w:customStyle="1" w:styleId="WW8Num165z1">
    <w:name w:val="WW8Num165z1"/>
    <w:uiPriority w:val="99"/>
    <w:rPr>
      <w:rFonts w:ascii="Courier New" w:hAnsi="Courier New"/>
    </w:rPr>
  </w:style>
  <w:style w:type="character" w:customStyle="1" w:styleId="WW8Num165z3">
    <w:name w:val="WW8Num165z3"/>
    <w:uiPriority w:val="99"/>
    <w:rPr>
      <w:rFonts w:ascii="Symbol" w:hAnsi="Symbol"/>
    </w:rPr>
  </w:style>
  <w:style w:type="character" w:customStyle="1" w:styleId="WW8Num166z1">
    <w:name w:val="WW8Num166z1"/>
    <w:uiPriority w:val="99"/>
    <w:rPr>
      <w:rFonts w:ascii="Courier New" w:hAnsi="Courier New"/>
    </w:rPr>
  </w:style>
  <w:style w:type="character" w:customStyle="1" w:styleId="WW8Num166z3">
    <w:name w:val="WW8Num166z3"/>
    <w:uiPriority w:val="99"/>
    <w:rPr>
      <w:rFonts w:ascii="Symbol" w:hAnsi="Symbol"/>
    </w:rPr>
  </w:style>
  <w:style w:type="character" w:customStyle="1" w:styleId="WW8Num167z1">
    <w:name w:val="WW8Num167z1"/>
    <w:uiPriority w:val="99"/>
    <w:rPr>
      <w:rFonts w:ascii="Courier New" w:hAnsi="Courier New"/>
    </w:rPr>
  </w:style>
  <w:style w:type="character" w:customStyle="1" w:styleId="WW8Num167z3">
    <w:name w:val="WW8Num167z3"/>
    <w:uiPriority w:val="99"/>
    <w:rPr>
      <w:rFonts w:ascii="Symbol" w:hAnsi="Symbol"/>
    </w:rPr>
  </w:style>
  <w:style w:type="character" w:customStyle="1" w:styleId="WW8Num168z1">
    <w:name w:val="WW8Num168z1"/>
    <w:uiPriority w:val="99"/>
    <w:rPr>
      <w:rFonts w:ascii="Courier New" w:hAnsi="Courier New"/>
    </w:rPr>
  </w:style>
  <w:style w:type="character" w:customStyle="1" w:styleId="WW8Num168z2">
    <w:name w:val="WW8Num168z2"/>
    <w:uiPriority w:val="99"/>
    <w:rPr>
      <w:rFonts w:ascii="Wingdings" w:hAnsi="Wingdings"/>
    </w:rPr>
  </w:style>
  <w:style w:type="character" w:customStyle="1" w:styleId="WW8Num168z3">
    <w:name w:val="WW8Num168z3"/>
    <w:uiPriority w:val="99"/>
    <w:rPr>
      <w:rFonts w:ascii="Symbol" w:hAnsi="Symbol"/>
    </w:rPr>
  </w:style>
  <w:style w:type="character" w:customStyle="1" w:styleId="WW8Num169z2">
    <w:name w:val="WW8Num169z2"/>
    <w:uiPriority w:val="99"/>
    <w:rPr>
      <w:rFonts w:ascii="Wingdings" w:hAnsi="Wingdings"/>
    </w:rPr>
  </w:style>
  <w:style w:type="character" w:customStyle="1" w:styleId="WW8Num169z4">
    <w:name w:val="WW8Num169z4"/>
    <w:uiPriority w:val="99"/>
    <w:rPr>
      <w:rFonts w:ascii="Courier New" w:hAnsi="Courier New"/>
    </w:rPr>
  </w:style>
  <w:style w:type="character" w:customStyle="1" w:styleId="WW8Num170z1">
    <w:name w:val="WW8Num170z1"/>
    <w:uiPriority w:val="99"/>
    <w:rPr>
      <w:rFonts w:ascii="Courier New" w:hAnsi="Courier New"/>
    </w:rPr>
  </w:style>
  <w:style w:type="character" w:customStyle="1" w:styleId="WW8Num170z2">
    <w:name w:val="WW8Num170z2"/>
    <w:uiPriority w:val="99"/>
    <w:rPr>
      <w:rFonts w:ascii="Wingdings" w:hAnsi="Wingdings"/>
    </w:rPr>
  </w:style>
  <w:style w:type="character" w:customStyle="1" w:styleId="WW8Num170z3">
    <w:name w:val="WW8Num170z3"/>
    <w:uiPriority w:val="99"/>
    <w:rPr>
      <w:rFonts w:ascii="Symbol" w:hAnsi="Symbol"/>
    </w:rPr>
  </w:style>
  <w:style w:type="character" w:customStyle="1" w:styleId="WW8Num171z1">
    <w:name w:val="WW8Num171z1"/>
    <w:uiPriority w:val="99"/>
    <w:rPr>
      <w:rFonts w:ascii="Courier New" w:hAnsi="Courier New"/>
    </w:rPr>
  </w:style>
  <w:style w:type="character" w:customStyle="1" w:styleId="WW8Num171z3">
    <w:name w:val="WW8Num171z3"/>
    <w:uiPriority w:val="99"/>
    <w:rPr>
      <w:rFonts w:ascii="Symbol" w:hAnsi="Symbol"/>
    </w:rPr>
  </w:style>
  <w:style w:type="character" w:customStyle="1" w:styleId="WW8Num172z1">
    <w:name w:val="WW8Num172z1"/>
    <w:uiPriority w:val="99"/>
    <w:rPr>
      <w:rFonts w:ascii="Courier New" w:hAnsi="Courier New"/>
    </w:rPr>
  </w:style>
  <w:style w:type="character" w:customStyle="1" w:styleId="WW8Num172z2">
    <w:name w:val="WW8Num172z2"/>
    <w:uiPriority w:val="99"/>
    <w:rPr>
      <w:rFonts w:ascii="Wingdings" w:hAnsi="Wingdings"/>
    </w:rPr>
  </w:style>
  <w:style w:type="character" w:customStyle="1" w:styleId="WW8Num173z0">
    <w:name w:val="WW8Num173z0"/>
    <w:uiPriority w:val="99"/>
    <w:rPr>
      <w:rFonts w:ascii="Wingdings" w:hAnsi="Wingdings"/>
    </w:rPr>
  </w:style>
  <w:style w:type="character" w:customStyle="1" w:styleId="WW8Num173z1">
    <w:name w:val="WW8Num173z1"/>
    <w:uiPriority w:val="99"/>
    <w:rPr>
      <w:rFonts w:ascii="Courier New" w:hAnsi="Courier New"/>
    </w:rPr>
  </w:style>
  <w:style w:type="character" w:customStyle="1" w:styleId="WW8Num173z3">
    <w:name w:val="WW8Num173z3"/>
    <w:uiPriority w:val="99"/>
    <w:rPr>
      <w:rFonts w:ascii="Symbol" w:hAnsi="Symbol"/>
    </w:rPr>
  </w:style>
  <w:style w:type="character" w:customStyle="1" w:styleId="WW8Num176z1">
    <w:name w:val="WW8Num176z1"/>
    <w:uiPriority w:val="99"/>
    <w:rPr>
      <w:rFonts w:ascii="Courier New" w:hAnsi="Courier New"/>
    </w:rPr>
  </w:style>
  <w:style w:type="character" w:customStyle="1" w:styleId="WW8Num176z2">
    <w:name w:val="WW8Num176z2"/>
    <w:uiPriority w:val="99"/>
    <w:rPr>
      <w:rFonts w:ascii="Wingdings" w:hAnsi="Wingdings"/>
    </w:rPr>
  </w:style>
  <w:style w:type="character" w:customStyle="1" w:styleId="WW8Num176z3">
    <w:name w:val="WW8Num176z3"/>
    <w:uiPriority w:val="99"/>
    <w:rPr>
      <w:rFonts w:ascii="Symbol" w:hAnsi="Symbol"/>
    </w:rPr>
  </w:style>
  <w:style w:type="character" w:customStyle="1" w:styleId="WW8Num177z2">
    <w:name w:val="WW8Num177z2"/>
    <w:uiPriority w:val="99"/>
    <w:rPr>
      <w:rFonts w:ascii="Wingdings" w:hAnsi="Wingdings"/>
    </w:rPr>
  </w:style>
  <w:style w:type="character" w:customStyle="1" w:styleId="WW8Num178z1">
    <w:name w:val="WW8Num178z1"/>
    <w:uiPriority w:val="99"/>
    <w:rPr>
      <w:rFonts w:ascii="Symbol" w:hAnsi="Symbol"/>
      <w:color w:val="auto"/>
    </w:rPr>
  </w:style>
  <w:style w:type="character" w:customStyle="1" w:styleId="WW8Num178z3">
    <w:name w:val="WW8Num178z3"/>
    <w:uiPriority w:val="99"/>
    <w:rPr>
      <w:rFonts w:ascii="Symbol" w:hAnsi="Symbol"/>
    </w:rPr>
  </w:style>
  <w:style w:type="character" w:customStyle="1" w:styleId="WW8Num178z4">
    <w:name w:val="WW8Num178z4"/>
    <w:uiPriority w:val="99"/>
    <w:rPr>
      <w:rFonts w:ascii="Courier New" w:hAnsi="Courier New"/>
    </w:rPr>
  </w:style>
  <w:style w:type="character" w:customStyle="1" w:styleId="WW8Num180z0">
    <w:name w:val="WW8Num180z0"/>
    <w:uiPriority w:val="99"/>
    <w:rPr>
      <w:rFonts w:ascii="Wingdings" w:hAnsi="Wingdings"/>
    </w:rPr>
  </w:style>
  <w:style w:type="character" w:customStyle="1" w:styleId="WW8Num180z1">
    <w:name w:val="WW8Num180z1"/>
    <w:uiPriority w:val="99"/>
    <w:rPr>
      <w:rFonts w:ascii="Courier New" w:hAnsi="Courier New"/>
    </w:rPr>
  </w:style>
  <w:style w:type="character" w:customStyle="1" w:styleId="WW8Num180z3">
    <w:name w:val="WW8Num180z3"/>
    <w:uiPriority w:val="99"/>
    <w:rPr>
      <w:rFonts w:ascii="Symbol" w:hAnsi="Symbol"/>
    </w:rPr>
  </w:style>
  <w:style w:type="character" w:customStyle="1" w:styleId="WW8Num182z0">
    <w:name w:val="WW8Num182z0"/>
    <w:uiPriority w:val="99"/>
    <w:rPr>
      <w:rFonts w:ascii="Wingdings" w:hAnsi="Wingdings"/>
    </w:rPr>
  </w:style>
  <w:style w:type="character" w:customStyle="1" w:styleId="WW8Num185z1">
    <w:name w:val="WW8Num185z1"/>
    <w:uiPriority w:val="99"/>
    <w:rPr>
      <w:rFonts w:ascii="Courier New" w:hAnsi="Courier New"/>
    </w:rPr>
  </w:style>
  <w:style w:type="character" w:customStyle="1" w:styleId="WW8Num185z3">
    <w:name w:val="WW8Num185z3"/>
    <w:uiPriority w:val="99"/>
    <w:rPr>
      <w:rFonts w:ascii="Symbol" w:hAnsi="Symbol"/>
    </w:rPr>
  </w:style>
  <w:style w:type="character" w:customStyle="1" w:styleId="WW8Num187z1">
    <w:name w:val="WW8Num187z1"/>
    <w:uiPriority w:val="99"/>
    <w:rPr>
      <w:rFonts w:ascii="Courier New" w:hAnsi="Courier New"/>
    </w:rPr>
  </w:style>
  <w:style w:type="character" w:customStyle="1" w:styleId="WW8Num187z3">
    <w:name w:val="WW8Num187z3"/>
    <w:uiPriority w:val="99"/>
    <w:rPr>
      <w:rFonts w:ascii="Symbol" w:hAnsi="Symbol"/>
    </w:rPr>
  </w:style>
  <w:style w:type="character" w:customStyle="1" w:styleId="WW8Num190z1">
    <w:name w:val="WW8Num190z1"/>
    <w:uiPriority w:val="99"/>
    <w:rPr>
      <w:rFonts w:ascii="Courier New" w:hAnsi="Courier New"/>
    </w:rPr>
  </w:style>
  <w:style w:type="character" w:customStyle="1" w:styleId="WW8Num190z3">
    <w:name w:val="WW8Num190z3"/>
    <w:uiPriority w:val="99"/>
    <w:rPr>
      <w:rFonts w:ascii="Symbol" w:hAnsi="Symbol"/>
    </w:rPr>
  </w:style>
  <w:style w:type="character" w:customStyle="1" w:styleId="WW8Num191z0">
    <w:name w:val="WW8Num191z0"/>
    <w:uiPriority w:val="99"/>
    <w:rPr>
      <w:rFonts w:ascii="Wingdings" w:hAnsi="Wingdings"/>
    </w:rPr>
  </w:style>
  <w:style w:type="character" w:customStyle="1" w:styleId="WW8Num191z1">
    <w:name w:val="WW8Num191z1"/>
    <w:uiPriority w:val="99"/>
    <w:rPr>
      <w:rFonts w:ascii="Courier New" w:hAnsi="Courier New"/>
    </w:rPr>
  </w:style>
  <w:style w:type="character" w:customStyle="1" w:styleId="WW8Num191z3">
    <w:name w:val="WW8Num191z3"/>
    <w:uiPriority w:val="99"/>
    <w:rPr>
      <w:rFonts w:ascii="Symbol" w:hAnsi="Symbol"/>
    </w:rPr>
  </w:style>
  <w:style w:type="character" w:customStyle="1" w:styleId="WW8Num193z1">
    <w:name w:val="WW8Num193z1"/>
    <w:uiPriority w:val="99"/>
    <w:rPr>
      <w:rFonts w:ascii="Courier New" w:hAnsi="Courier New"/>
    </w:rPr>
  </w:style>
  <w:style w:type="character" w:customStyle="1" w:styleId="WW8Num193z3">
    <w:name w:val="WW8Num193z3"/>
    <w:uiPriority w:val="99"/>
    <w:rPr>
      <w:rFonts w:ascii="Symbol" w:hAnsi="Symbol"/>
    </w:rPr>
  </w:style>
  <w:style w:type="character" w:customStyle="1" w:styleId="WW8Num195z2">
    <w:name w:val="WW8Num195z2"/>
    <w:uiPriority w:val="99"/>
    <w:rPr>
      <w:rFonts w:ascii="Wingdings" w:hAnsi="Wingdings"/>
    </w:rPr>
  </w:style>
  <w:style w:type="character" w:customStyle="1" w:styleId="WW8Num197z1">
    <w:name w:val="WW8Num197z1"/>
    <w:uiPriority w:val="99"/>
    <w:rPr>
      <w:rFonts w:ascii="Symbol" w:hAnsi="Symbol"/>
      <w:color w:val="auto"/>
    </w:rPr>
  </w:style>
  <w:style w:type="character" w:customStyle="1" w:styleId="WW8Num197z3">
    <w:name w:val="WW8Num197z3"/>
    <w:uiPriority w:val="99"/>
    <w:rPr>
      <w:rFonts w:ascii="Symbol" w:hAnsi="Symbol"/>
    </w:rPr>
  </w:style>
  <w:style w:type="character" w:customStyle="1" w:styleId="WW8Num197z4">
    <w:name w:val="WW8Num197z4"/>
    <w:uiPriority w:val="99"/>
    <w:rPr>
      <w:rFonts w:ascii="Courier New" w:hAnsi="Courier New"/>
    </w:rPr>
  </w:style>
  <w:style w:type="character" w:customStyle="1" w:styleId="WW8Num198z1">
    <w:name w:val="WW8Num198z1"/>
    <w:uiPriority w:val="99"/>
    <w:rPr>
      <w:rFonts w:ascii="Courier New" w:hAnsi="Courier New"/>
    </w:rPr>
  </w:style>
  <w:style w:type="character" w:customStyle="1" w:styleId="WW8Num198z2">
    <w:name w:val="WW8Num198z2"/>
    <w:uiPriority w:val="99"/>
    <w:rPr>
      <w:rFonts w:ascii="Wingdings" w:hAnsi="Wingdings"/>
    </w:rPr>
  </w:style>
  <w:style w:type="character" w:customStyle="1" w:styleId="WW8Num199z1">
    <w:name w:val="WW8Num199z1"/>
    <w:uiPriority w:val="99"/>
    <w:rPr>
      <w:rFonts w:ascii="Courier New" w:hAnsi="Courier New"/>
    </w:rPr>
  </w:style>
  <w:style w:type="character" w:customStyle="1" w:styleId="WW8Num199z3">
    <w:name w:val="WW8Num199z3"/>
    <w:uiPriority w:val="99"/>
    <w:rPr>
      <w:rFonts w:ascii="Symbol" w:hAnsi="Symbol"/>
    </w:rPr>
  </w:style>
  <w:style w:type="character" w:customStyle="1" w:styleId="WW8Num200z2">
    <w:name w:val="WW8Num200z2"/>
    <w:uiPriority w:val="99"/>
    <w:rPr>
      <w:rFonts w:ascii="Wingdings" w:hAnsi="Wingdings"/>
    </w:rPr>
  </w:style>
  <w:style w:type="character" w:customStyle="1" w:styleId="WW8Num200z4">
    <w:name w:val="WW8Num200z4"/>
    <w:uiPriority w:val="99"/>
    <w:rPr>
      <w:rFonts w:ascii="Courier New" w:hAnsi="Courier New"/>
    </w:rPr>
  </w:style>
  <w:style w:type="character" w:customStyle="1" w:styleId="WW8Num201z1">
    <w:name w:val="WW8Num201z1"/>
    <w:uiPriority w:val="99"/>
    <w:rPr>
      <w:rFonts w:ascii="Courier New" w:hAnsi="Courier New"/>
    </w:rPr>
  </w:style>
  <w:style w:type="character" w:customStyle="1" w:styleId="WW8Num201z3">
    <w:name w:val="WW8Num201z3"/>
    <w:uiPriority w:val="99"/>
    <w:rPr>
      <w:rFonts w:ascii="Symbol" w:hAnsi="Symbol"/>
    </w:rPr>
  </w:style>
  <w:style w:type="character" w:customStyle="1" w:styleId="WW8Num203z1">
    <w:name w:val="WW8Num203z1"/>
    <w:uiPriority w:val="99"/>
    <w:rPr>
      <w:rFonts w:ascii="Courier New" w:hAnsi="Courier New"/>
    </w:rPr>
  </w:style>
  <w:style w:type="character" w:customStyle="1" w:styleId="WW8Num203z3">
    <w:name w:val="WW8Num203z3"/>
    <w:uiPriority w:val="99"/>
    <w:rPr>
      <w:rFonts w:ascii="Symbol" w:hAnsi="Symbol"/>
    </w:rPr>
  </w:style>
  <w:style w:type="character" w:customStyle="1" w:styleId="WW8Num204z1">
    <w:name w:val="WW8Num204z1"/>
    <w:uiPriority w:val="99"/>
    <w:rPr>
      <w:rFonts w:ascii="Courier New" w:hAnsi="Courier New"/>
    </w:rPr>
  </w:style>
  <w:style w:type="character" w:customStyle="1" w:styleId="WW8Num204z3">
    <w:name w:val="WW8Num204z3"/>
    <w:uiPriority w:val="99"/>
    <w:rPr>
      <w:rFonts w:ascii="Symbol" w:hAnsi="Symbol"/>
    </w:rPr>
  </w:style>
  <w:style w:type="character" w:customStyle="1" w:styleId="WW8Num206z1">
    <w:name w:val="WW8Num206z1"/>
    <w:uiPriority w:val="99"/>
    <w:rPr>
      <w:rFonts w:ascii="Courier New" w:hAnsi="Courier New"/>
    </w:rPr>
  </w:style>
  <w:style w:type="character" w:customStyle="1" w:styleId="WW8Num206z3">
    <w:name w:val="WW8Num206z3"/>
    <w:uiPriority w:val="99"/>
    <w:rPr>
      <w:rFonts w:ascii="Symbol" w:hAnsi="Symbol"/>
    </w:rPr>
  </w:style>
  <w:style w:type="character" w:customStyle="1" w:styleId="WW8Num207z1">
    <w:name w:val="WW8Num207z1"/>
    <w:uiPriority w:val="99"/>
    <w:rPr>
      <w:rFonts w:ascii="Courier New" w:hAnsi="Courier New"/>
    </w:rPr>
  </w:style>
  <w:style w:type="character" w:customStyle="1" w:styleId="WW8Num207z3">
    <w:name w:val="WW8Num207z3"/>
    <w:uiPriority w:val="99"/>
    <w:rPr>
      <w:rFonts w:ascii="Symbol" w:hAnsi="Symbol"/>
    </w:rPr>
  </w:style>
  <w:style w:type="character" w:customStyle="1" w:styleId="WW8Num208z1">
    <w:name w:val="WW8Num208z1"/>
    <w:uiPriority w:val="99"/>
    <w:rPr>
      <w:rFonts w:ascii="Courier New" w:hAnsi="Courier New"/>
    </w:rPr>
  </w:style>
  <w:style w:type="character" w:customStyle="1" w:styleId="WW8Num208z3">
    <w:name w:val="WW8Num208z3"/>
    <w:uiPriority w:val="99"/>
    <w:rPr>
      <w:rFonts w:ascii="Symbol" w:hAnsi="Symbol"/>
    </w:rPr>
  </w:style>
  <w:style w:type="character" w:customStyle="1" w:styleId="WW8Num210z1">
    <w:name w:val="WW8Num210z1"/>
    <w:uiPriority w:val="99"/>
    <w:rPr>
      <w:rFonts w:ascii="Courier New" w:hAnsi="Courier New"/>
    </w:rPr>
  </w:style>
  <w:style w:type="character" w:customStyle="1" w:styleId="WW8Num210z2">
    <w:name w:val="WW8Num210z2"/>
    <w:uiPriority w:val="99"/>
    <w:rPr>
      <w:rFonts w:ascii="Wingdings" w:hAnsi="Wingdings"/>
    </w:rPr>
  </w:style>
  <w:style w:type="character" w:customStyle="1" w:styleId="WW8Num210z3">
    <w:name w:val="WW8Num210z3"/>
    <w:uiPriority w:val="99"/>
    <w:rPr>
      <w:rFonts w:ascii="Symbol" w:hAnsi="Symbol"/>
    </w:rPr>
  </w:style>
  <w:style w:type="character" w:customStyle="1" w:styleId="WW8Num211z1">
    <w:name w:val="WW8Num211z1"/>
    <w:uiPriority w:val="99"/>
    <w:rPr>
      <w:rFonts w:ascii="Courier New" w:hAnsi="Courier New"/>
    </w:rPr>
  </w:style>
  <w:style w:type="character" w:customStyle="1" w:styleId="WW8Num211z3">
    <w:name w:val="WW8Num211z3"/>
    <w:uiPriority w:val="99"/>
    <w:rPr>
      <w:rFonts w:ascii="Symbol" w:hAnsi="Symbol"/>
    </w:rPr>
  </w:style>
  <w:style w:type="character" w:customStyle="1" w:styleId="WW8Num212z1">
    <w:name w:val="WW8Num212z1"/>
    <w:uiPriority w:val="99"/>
    <w:rPr>
      <w:rFonts w:ascii="Courier New" w:hAnsi="Courier New"/>
    </w:rPr>
  </w:style>
  <w:style w:type="character" w:customStyle="1" w:styleId="WW8Num212z3">
    <w:name w:val="WW8Num212z3"/>
    <w:uiPriority w:val="99"/>
    <w:rPr>
      <w:rFonts w:ascii="Symbol" w:hAnsi="Symbol"/>
    </w:rPr>
  </w:style>
  <w:style w:type="character" w:customStyle="1" w:styleId="WW8Num213z1">
    <w:name w:val="WW8Num213z1"/>
    <w:uiPriority w:val="99"/>
    <w:rPr>
      <w:rFonts w:ascii="Courier New" w:hAnsi="Courier New"/>
    </w:rPr>
  </w:style>
  <w:style w:type="character" w:customStyle="1" w:styleId="WW8Num213z3">
    <w:name w:val="WW8Num213z3"/>
    <w:uiPriority w:val="99"/>
    <w:rPr>
      <w:rFonts w:ascii="Symbol" w:hAnsi="Symbol"/>
    </w:rPr>
  </w:style>
  <w:style w:type="character" w:customStyle="1" w:styleId="WW8Num214z1">
    <w:name w:val="WW8Num214z1"/>
    <w:uiPriority w:val="99"/>
    <w:rPr>
      <w:rFonts w:ascii="Courier New" w:hAnsi="Courier New"/>
    </w:rPr>
  </w:style>
  <w:style w:type="character" w:customStyle="1" w:styleId="WW8Num214z3">
    <w:name w:val="WW8Num214z3"/>
    <w:uiPriority w:val="99"/>
    <w:rPr>
      <w:rFonts w:ascii="Symbol" w:hAnsi="Symbol"/>
    </w:rPr>
  </w:style>
  <w:style w:type="character" w:customStyle="1" w:styleId="WW8Num215z1">
    <w:name w:val="WW8Num215z1"/>
    <w:uiPriority w:val="99"/>
    <w:rPr>
      <w:rFonts w:ascii="Courier New" w:hAnsi="Courier New"/>
    </w:rPr>
  </w:style>
  <w:style w:type="character" w:customStyle="1" w:styleId="WW8Num215z3">
    <w:name w:val="WW8Num215z3"/>
    <w:uiPriority w:val="99"/>
    <w:rPr>
      <w:rFonts w:ascii="Symbol" w:hAnsi="Symbol"/>
    </w:rPr>
  </w:style>
  <w:style w:type="character" w:customStyle="1" w:styleId="WW8Num216z1">
    <w:name w:val="WW8Num216z1"/>
    <w:uiPriority w:val="99"/>
    <w:rPr>
      <w:rFonts w:ascii="Courier New" w:hAnsi="Courier New"/>
    </w:rPr>
  </w:style>
  <w:style w:type="character" w:customStyle="1" w:styleId="WW8Num216z3">
    <w:name w:val="WW8Num216z3"/>
    <w:uiPriority w:val="99"/>
    <w:rPr>
      <w:rFonts w:ascii="Symbol" w:hAnsi="Symbol"/>
    </w:rPr>
  </w:style>
  <w:style w:type="character" w:customStyle="1" w:styleId="WW8Num217z1">
    <w:name w:val="WW8Num217z1"/>
    <w:uiPriority w:val="99"/>
    <w:rPr>
      <w:rFonts w:ascii="Courier New" w:hAnsi="Courier New"/>
    </w:rPr>
  </w:style>
  <w:style w:type="character" w:customStyle="1" w:styleId="WW8Num217z3">
    <w:name w:val="WW8Num217z3"/>
    <w:uiPriority w:val="99"/>
    <w:rPr>
      <w:rFonts w:ascii="Symbol" w:hAnsi="Symbol"/>
    </w:rPr>
  </w:style>
  <w:style w:type="character" w:customStyle="1" w:styleId="WW8Num218z1">
    <w:name w:val="WW8Num218z1"/>
    <w:uiPriority w:val="99"/>
    <w:rPr>
      <w:rFonts w:ascii="Courier New" w:hAnsi="Courier New"/>
    </w:rPr>
  </w:style>
  <w:style w:type="character" w:customStyle="1" w:styleId="WW8Num218z3">
    <w:name w:val="WW8Num218z3"/>
    <w:uiPriority w:val="99"/>
    <w:rPr>
      <w:rFonts w:ascii="Symbol" w:hAnsi="Symbol"/>
    </w:rPr>
  </w:style>
  <w:style w:type="character" w:customStyle="1" w:styleId="WW8Num220z1">
    <w:name w:val="WW8Num220z1"/>
    <w:uiPriority w:val="99"/>
    <w:rPr>
      <w:rFonts w:ascii="Courier New" w:hAnsi="Courier New"/>
    </w:rPr>
  </w:style>
  <w:style w:type="character" w:customStyle="1" w:styleId="WW8Num220z3">
    <w:name w:val="WW8Num220z3"/>
    <w:uiPriority w:val="99"/>
    <w:rPr>
      <w:rFonts w:ascii="Symbol" w:hAnsi="Symbol"/>
    </w:rPr>
  </w:style>
  <w:style w:type="character" w:customStyle="1" w:styleId="WW8Num221z1">
    <w:name w:val="WW8Num221z1"/>
    <w:uiPriority w:val="99"/>
    <w:rPr>
      <w:rFonts w:ascii="Courier New" w:hAnsi="Courier New"/>
    </w:rPr>
  </w:style>
  <w:style w:type="character" w:customStyle="1" w:styleId="WW8Num221z3">
    <w:name w:val="WW8Num221z3"/>
    <w:uiPriority w:val="99"/>
    <w:rPr>
      <w:rFonts w:ascii="Symbol" w:hAnsi="Symbol"/>
    </w:rPr>
  </w:style>
  <w:style w:type="character" w:customStyle="1" w:styleId="WW8Num222z1">
    <w:name w:val="WW8Num222z1"/>
    <w:uiPriority w:val="99"/>
    <w:rPr>
      <w:rFonts w:ascii="Courier New" w:hAnsi="Courier New"/>
    </w:rPr>
  </w:style>
  <w:style w:type="character" w:customStyle="1" w:styleId="WW8Num222z2">
    <w:name w:val="WW8Num222z2"/>
    <w:uiPriority w:val="99"/>
    <w:rPr>
      <w:rFonts w:ascii="Wingdings" w:hAnsi="Wingdings"/>
    </w:rPr>
  </w:style>
  <w:style w:type="character" w:customStyle="1" w:styleId="WW8Num222z3">
    <w:name w:val="WW8Num222z3"/>
    <w:uiPriority w:val="99"/>
    <w:rPr>
      <w:rFonts w:ascii="Symbol" w:hAnsi="Symbol"/>
    </w:rPr>
  </w:style>
  <w:style w:type="character" w:customStyle="1" w:styleId="WW8Num224z2">
    <w:name w:val="WW8Num224z2"/>
    <w:uiPriority w:val="99"/>
    <w:rPr>
      <w:rFonts w:ascii="Wingdings" w:hAnsi="Wingdings"/>
    </w:rPr>
  </w:style>
  <w:style w:type="character" w:customStyle="1" w:styleId="WW8Num225z1">
    <w:name w:val="WW8Num225z1"/>
    <w:uiPriority w:val="99"/>
    <w:rPr>
      <w:rFonts w:ascii="Symbol" w:hAnsi="Symbol"/>
    </w:rPr>
  </w:style>
  <w:style w:type="character" w:customStyle="1" w:styleId="WW8Num226z1">
    <w:name w:val="WW8Num226z1"/>
    <w:uiPriority w:val="99"/>
    <w:rPr>
      <w:rFonts w:ascii="Courier New" w:hAnsi="Courier New"/>
    </w:rPr>
  </w:style>
  <w:style w:type="character" w:customStyle="1" w:styleId="WW8Num226z2">
    <w:name w:val="WW8Num226z2"/>
    <w:uiPriority w:val="99"/>
    <w:rPr>
      <w:rFonts w:ascii="Wingdings" w:hAnsi="Wingdings"/>
    </w:rPr>
  </w:style>
  <w:style w:type="character" w:customStyle="1" w:styleId="WW8Num227z1">
    <w:name w:val="WW8Num227z1"/>
    <w:uiPriority w:val="99"/>
    <w:rPr>
      <w:rFonts w:ascii="Courier New" w:hAnsi="Courier New"/>
    </w:rPr>
  </w:style>
  <w:style w:type="character" w:customStyle="1" w:styleId="WW8Num227z2">
    <w:name w:val="WW8Num227z2"/>
    <w:uiPriority w:val="99"/>
    <w:rPr>
      <w:rFonts w:ascii="Wingdings" w:hAnsi="Wingdings"/>
    </w:rPr>
  </w:style>
  <w:style w:type="character" w:customStyle="1" w:styleId="WW8Num227z3">
    <w:name w:val="WW8Num227z3"/>
    <w:uiPriority w:val="99"/>
    <w:rPr>
      <w:rFonts w:ascii="Symbol" w:hAnsi="Symbol"/>
    </w:rPr>
  </w:style>
  <w:style w:type="character" w:customStyle="1" w:styleId="WW8Num228z3">
    <w:name w:val="WW8Num228z3"/>
    <w:uiPriority w:val="99"/>
    <w:rPr>
      <w:rFonts w:ascii="Symbol" w:hAnsi="Symbol"/>
    </w:rPr>
  </w:style>
  <w:style w:type="character" w:customStyle="1" w:styleId="WW8Num230z1">
    <w:name w:val="WW8Num230z1"/>
    <w:uiPriority w:val="99"/>
    <w:rPr>
      <w:rFonts w:ascii="Courier New" w:hAnsi="Courier New"/>
    </w:rPr>
  </w:style>
  <w:style w:type="character" w:customStyle="1" w:styleId="WW8Num230z2">
    <w:name w:val="WW8Num230z2"/>
    <w:uiPriority w:val="99"/>
    <w:rPr>
      <w:rFonts w:ascii="Wingdings" w:hAnsi="Wingdings"/>
    </w:rPr>
  </w:style>
  <w:style w:type="character" w:customStyle="1" w:styleId="WW8Num231z3">
    <w:name w:val="WW8Num231z3"/>
    <w:uiPriority w:val="99"/>
    <w:rPr>
      <w:rFonts w:ascii="Symbol" w:hAnsi="Symbol"/>
    </w:rPr>
  </w:style>
  <w:style w:type="character" w:customStyle="1" w:styleId="WW8Num231z4">
    <w:name w:val="WW8Num231z4"/>
    <w:uiPriority w:val="99"/>
    <w:rPr>
      <w:rFonts w:ascii="Courier New" w:hAnsi="Courier New"/>
    </w:rPr>
  </w:style>
  <w:style w:type="character" w:customStyle="1" w:styleId="WW8Num232z3">
    <w:name w:val="WW8Num232z3"/>
    <w:uiPriority w:val="99"/>
    <w:rPr>
      <w:rFonts w:ascii="Symbol" w:hAnsi="Symbol"/>
    </w:rPr>
  </w:style>
  <w:style w:type="character" w:customStyle="1" w:styleId="WW8Num233z1">
    <w:name w:val="WW8Num233z1"/>
    <w:uiPriority w:val="99"/>
    <w:rPr>
      <w:rFonts w:ascii="Symbol" w:hAnsi="Symbol"/>
      <w:b/>
      <w:i/>
      <w:color w:val="auto"/>
      <w:u w:val="single"/>
    </w:rPr>
  </w:style>
  <w:style w:type="character" w:customStyle="1" w:styleId="WW8Num234z1">
    <w:name w:val="WW8Num234z1"/>
    <w:uiPriority w:val="99"/>
    <w:rPr>
      <w:rFonts w:ascii="Courier New" w:hAnsi="Courier New"/>
    </w:rPr>
  </w:style>
  <w:style w:type="character" w:customStyle="1" w:styleId="WW8Num234z2">
    <w:name w:val="WW8Num234z2"/>
    <w:uiPriority w:val="99"/>
    <w:rPr>
      <w:rFonts w:ascii="Wingdings" w:hAnsi="Wingdings"/>
    </w:rPr>
  </w:style>
  <w:style w:type="character" w:customStyle="1" w:styleId="WW8Num234z3">
    <w:name w:val="WW8Num234z3"/>
    <w:uiPriority w:val="99"/>
    <w:rPr>
      <w:rFonts w:ascii="Symbol" w:hAnsi="Symbol"/>
    </w:rPr>
  </w:style>
  <w:style w:type="character" w:customStyle="1" w:styleId="WW8Num236z1">
    <w:name w:val="WW8Num236z1"/>
    <w:uiPriority w:val="99"/>
    <w:rPr>
      <w:rFonts w:ascii="Courier New" w:hAnsi="Courier New"/>
    </w:rPr>
  </w:style>
  <w:style w:type="character" w:customStyle="1" w:styleId="WW8Num236z3">
    <w:name w:val="WW8Num236z3"/>
    <w:uiPriority w:val="99"/>
    <w:rPr>
      <w:rFonts w:ascii="Symbol" w:hAnsi="Symbol"/>
    </w:rPr>
  </w:style>
  <w:style w:type="character" w:customStyle="1" w:styleId="WW8Num237z1">
    <w:name w:val="WW8Num237z1"/>
    <w:uiPriority w:val="99"/>
    <w:rPr>
      <w:rFonts w:ascii="Courier New" w:hAnsi="Courier New"/>
    </w:rPr>
  </w:style>
  <w:style w:type="character" w:customStyle="1" w:styleId="WW8Num237z3">
    <w:name w:val="WW8Num237z3"/>
    <w:uiPriority w:val="99"/>
    <w:rPr>
      <w:rFonts w:ascii="Symbol" w:hAnsi="Symbol"/>
    </w:rPr>
  </w:style>
  <w:style w:type="character" w:customStyle="1" w:styleId="WW8Num238z1">
    <w:name w:val="WW8Num238z1"/>
    <w:uiPriority w:val="99"/>
    <w:rPr>
      <w:rFonts w:ascii="Courier New" w:hAnsi="Courier New"/>
    </w:rPr>
  </w:style>
  <w:style w:type="character" w:customStyle="1" w:styleId="WW8Num238z3">
    <w:name w:val="WW8Num238z3"/>
    <w:uiPriority w:val="99"/>
    <w:rPr>
      <w:rFonts w:ascii="Symbol" w:hAnsi="Symbol"/>
    </w:rPr>
  </w:style>
  <w:style w:type="character" w:customStyle="1" w:styleId="WW8Num239z1">
    <w:name w:val="WW8Num239z1"/>
    <w:uiPriority w:val="99"/>
    <w:rPr>
      <w:rFonts w:ascii="Courier New" w:hAnsi="Courier New"/>
    </w:rPr>
  </w:style>
  <w:style w:type="character" w:customStyle="1" w:styleId="WW8Num239z3">
    <w:name w:val="WW8Num239z3"/>
    <w:uiPriority w:val="99"/>
    <w:rPr>
      <w:rFonts w:ascii="Symbol" w:hAnsi="Symbol"/>
    </w:rPr>
  </w:style>
  <w:style w:type="character" w:customStyle="1" w:styleId="WW8Num240z1">
    <w:name w:val="WW8Num240z1"/>
    <w:uiPriority w:val="99"/>
    <w:rPr>
      <w:rFonts w:ascii="Symbol" w:hAnsi="Symbol"/>
    </w:rPr>
  </w:style>
  <w:style w:type="character" w:customStyle="1" w:styleId="WW8Num240z4">
    <w:name w:val="WW8Num240z4"/>
    <w:uiPriority w:val="99"/>
    <w:rPr>
      <w:rFonts w:ascii="Courier New" w:hAnsi="Courier New"/>
    </w:rPr>
  </w:style>
  <w:style w:type="character" w:customStyle="1" w:styleId="WW8Num241z1">
    <w:name w:val="WW8Num241z1"/>
    <w:uiPriority w:val="99"/>
    <w:rPr>
      <w:rFonts w:ascii="Courier New" w:hAnsi="Courier New"/>
    </w:rPr>
  </w:style>
  <w:style w:type="character" w:customStyle="1" w:styleId="WW8Num241z3">
    <w:name w:val="WW8Num241z3"/>
    <w:uiPriority w:val="99"/>
    <w:rPr>
      <w:rFonts w:ascii="Symbol" w:hAnsi="Symbol"/>
    </w:rPr>
  </w:style>
  <w:style w:type="character" w:customStyle="1" w:styleId="WW8Num242z0">
    <w:name w:val="WW8Num242z0"/>
    <w:uiPriority w:val="99"/>
    <w:rPr>
      <w:rFonts w:ascii="Wingdings" w:hAnsi="Wingdings"/>
    </w:rPr>
  </w:style>
  <w:style w:type="character" w:customStyle="1" w:styleId="WW8Num242z1">
    <w:name w:val="WW8Num242z1"/>
    <w:uiPriority w:val="99"/>
    <w:rPr>
      <w:rFonts w:ascii="Courier New" w:hAnsi="Courier New"/>
    </w:rPr>
  </w:style>
  <w:style w:type="character" w:customStyle="1" w:styleId="WW8Num242z3">
    <w:name w:val="WW8Num242z3"/>
    <w:uiPriority w:val="99"/>
    <w:rPr>
      <w:rFonts w:ascii="Symbol" w:hAnsi="Symbol"/>
    </w:rPr>
  </w:style>
  <w:style w:type="character" w:customStyle="1" w:styleId="WW8Num245z1">
    <w:name w:val="WW8Num245z1"/>
    <w:uiPriority w:val="99"/>
    <w:rPr>
      <w:rFonts w:ascii="Symbol" w:hAnsi="Symbol"/>
    </w:rPr>
  </w:style>
  <w:style w:type="character" w:customStyle="1" w:styleId="WW8Num245z2">
    <w:name w:val="WW8Num245z2"/>
    <w:uiPriority w:val="99"/>
    <w:rPr>
      <w:rFonts w:ascii="Wingdings" w:hAnsi="Wingdings"/>
    </w:rPr>
  </w:style>
  <w:style w:type="character" w:customStyle="1" w:styleId="WW8Num245z4">
    <w:name w:val="WW8Num245z4"/>
    <w:uiPriority w:val="99"/>
    <w:rPr>
      <w:rFonts w:ascii="Courier New" w:hAnsi="Courier New"/>
    </w:rPr>
  </w:style>
  <w:style w:type="character" w:customStyle="1" w:styleId="WW8Num247z1">
    <w:name w:val="WW8Num247z1"/>
    <w:uiPriority w:val="99"/>
    <w:rPr>
      <w:rFonts w:ascii="Courier New" w:hAnsi="Courier New"/>
    </w:rPr>
  </w:style>
  <w:style w:type="character" w:customStyle="1" w:styleId="WW8Num247z3">
    <w:name w:val="WW8Num247z3"/>
    <w:uiPriority w:val="99"/>
    <w:rPr>
      <w:rFonts w:ascii="Symbol" w:hAnsi="Symbol"/>
    </w:rPr>
  </w:style>
  <w:style w:type="character" w:customStyle="1" w:styleId="WW8Num248z1">
    <w:name w:val="WW8Num248z1"/>
    <w:uiPriority w:val="99"/>
    <w:rPr>
      <w:rFonts w:ascii="Courier New" w:hAnsi="Courier New"/>
    </w:rPr>
  </w:style>
  <w:style w:type="character" w:customStyle="1" w:styleId="WW8Num248z2">
    <w:name w:val="WW8Num248z2"/>
    <w:uiPriority w:val="99"/>
    <w:rPr>
      <w:rFonts w:ascii="Wingdings" w:hAnsi="Wingdings"/>
    </w:rPr>
  </w:style>
  <w:style w:type="character" w:customStyle="1" w:styleId="WW8Num248z3">
    <w:name w:val="WW8Num248z3"/>
    <w:uiPriority w:val="99"/>
    <w:rPr>
      <w:rFonts w:ascii="Symbol" w:hAnsi="Symbol"/>
    </w:rPr>
  </w:style>
  <w:style w:type="character" w:customStyle="1" w:styleId="WW8Num249z1">
    <w:name w:val="WW8Num249z1"/>
    <w:uiPriority w:val="99"/>
    <w:rPr>
      <w:rFonts w:ascii="Courier New" w:hAnsi="Courier New"/>
    </w:rPr>
  </w:style>
  <w:style w:type="character" w:customStyle="1" w:styleId="WW8Num249z3">
    <w:name w:val="WW8Num249z3"/>
    <w:uiPriority w:val="99"/>
    <w:rPr>
      <w:rFonts w:ascii="Symbol" w:hAnsi="Symbol"/>
    </w:rPr>
  </w:style>
  <w:style w:type="character" w:customStyle="1" w:styleId="WW8Num250z1">
    <w:name w:val="WW8Num250z1"/>
    <w:uiPriority w:val="99"/>
    <w:rPr>
      <w:rFonts w:ascii="Goudy Old Style" w:hAnsi="Goudy Old Style"/>
    </w:rPr>
  </w:style>
  <w:style w:type="character" w:customStyle="1" w:styleId="WW8Num250z2">
    <w:name w:val="WW8Num250z2"/>
    <w:uiPriority w:val="99"/>
    <w:rPr>
      <w:rFonts w:ascii="Wingdings" w:hAnsi="Wingdings"/>
    </w:rPr>
  </w:style>
  <w:style w:type="character" w:customStyle="1" w:styleId="WW8Num250z4">
    <w:name w:val="WW8Num250z4"/>
    <w:uiPriority w:val="99"/>
    <w:rPr>
      <w:rFonts w:ascii="Courier New" w:hAnsi="Courier New"/>
    </w:rPr>
  </w:style>
  <w:style w:type="character" w:customStyle="1" w:styleId="WW8Num251z3">
    <w:name w:val="WW8Num251z3"/>
    <w:uiPriority w:val="99"/>
    <w:rPr>
      <w:rFonts w:ascii="Symbol" w:hAnsi="Symbol"/>
    </w:rPr>
  </w:style>
  <w:style w:type="character" w:customStyle="1" w:styleId="WW8Num252z4">
    <w:name w:val="WW8Num252z4"/>
    <w:uiPriority w:val="99"/>
    <w:rPr>
      <w:rFonts w:ascii="Courier New" w:hAnsi="Courier New"/>
    </w:rPr>
  </w:style>
  <w:style w:type="character" w:customStyle="1" w:styleId="WW8Num252z6">
    <w:name w:val="WW8Num252z6"/>
    <w:uiPriority w:val="99"/>
    <w:rPr>
      <w:rFonts w:ascii="Symbol" w:hAnsi="Symbol"/>
    </w:rPr>
  </w:style>
  <w:style w:type="character" w:customStyle="1" w:styleId="WW8Num253z1">
    <w:name w:val="WW8Num253z1"/>
    <w:uiPriority w:val="99"/>
    <w:rPr>
      <w:rFonts w:ascii="Symbol" w:hAnsi="Symbol"/>
    </w:rPr>
  </w:style>
  <w:style w:type="character" w:customStyle="1" w:styleId="WW8Num253z2">
    <w:name w:val="WW8Num253z2"/>
    <w:uiPriority w:val="99"/>
    <w:rPr>
      <w:rFonts w:ascii="Symbol" w:hAnsi="Symbol"/>
      <w:color w:val="auto"/>
    </w:rPr>
  </w:style>
  <w:style w:type="character" w:customStyle="1" w:styleId="WW8Num254z1">
    <w:name w:val="WW8Num254z1"/>
    <w:uiPriority w:val="99"/>
    <w:rPr>
      <w:rFonts w:ascii="Courier New" w:hAnsi="Courier New"/>
    </w:rPr>
  </w:style>
  <w:style w:type="character" w:customStyle="1" w:styleId="WW8Num254z3">
    <w:name w:val="WW8Num254z3"/>
    <w:uiPriority w:val="99"/>
    <w:rPr>
      <w:rFonts w:ascii="Symbol" w:hAnsi="Symbol"/>
    </w:rPr>
  </w:style>
  <w:style w:type="character" w:customStyle="1" w:styleId="WW8Num256z1">
    <w:name w:val="WW8Num256z1"/>
    <w:uiPriority w:val="99"/>
    <w:rPr>
      <w:rFonts w:ascii="Courier New" w:hAnsi="Courier New"/>
    </w:rPr>
  </w:style>
  <w:style w:type="character" w:customStyle="1" w:styleId="WW8Num256z3">
    <w:name w:val="WW8Num256z3"/>
    <w:uiPriority w:val="99"/>
    <w:rPr>
      <w:rFonts w:ascii="Symbol" w:hAnsi="Symbol"/>
    </w:rPr>
  </w:style>
  <w:style w:type="character" w:customStyle="1" w:styleId="WW8Num257z1">
    <w:name w:val="WW8Num257z1"/>
    <w:uiPriority w:val="99"/>
    <w:rPr>
      <w:rFonts w:ascii="Courier New" w:hAnsi="Courier New"/>
    </w:rPr>
  </w:style>
  <w:style w:type="character" w:customStyle="1" w:styleId="WW8Num257z3">
    <w:name w:val="WW8Num257z3"/>
    <w:uiPriority w:val="99"/>
    <w:rPr>
      <w:rFonts w:ascii="Symbol" w:hAnsi="Symbol"/>
    </w:rPr>
  </w:style>
  <w:style w:type="character" w:customStyle="1" w:styleId="WW8Num258z1">
    <w:name w:val="WW8Num258z1"/>
    <w:uiPriority w:val="99"/>
    <w:rPr>
      <w:rFonts w:ascii="Courier New" w:hAnsi="Courier New"/>
    </w:rPr>
  </w:style>
  <w:style w:type="character" w:customStyle="1" w:styleId="WW8Num258z3">
    <w:name w:val="WW8Num258z3"/>
    <w:uiPriority w:val="99"/>
    <w:rPr>
      <w:rFonts w:ascii="Symbol" w:hAnsi="Symbol"/>
    </w:rPr>
  </w:style>
  <w:style w:type="character" w:customStyle="1" w:styleId="WW8Num259z2">
    <w:name w:val="WW8Num259z2"/>
    <w:uiPriority w:val="99"/>
    <w:rPr>
      <w:rFonts w:ascii="Wingdings" w:hAnsi="Wingdings"/>
    </w:rPr>
  </w:style>
  <w:style w:type="character" w:customStyle="1" w:styleId="WW8Num259z4">
    <w:name w:val="WW8Num259z4"/>
    <w:uiPriority w:val="99"/>
    <w:rPr>
      <w:rFonts w:ascii="Courier New" w:hAnsi="Courier New"/>
    </w:rPr>
  </w:style>
  <w:style w:type="character" w:customStyle="1" w:styleId="WW8Num260z1">
    <w:name w:val="WW8Num260z1"/>
    <w:uiPriority w:val="99"/>
    <w:rPr>
      <w:rFonts w:ascii="Courier New" w:hAnsi="Courier New"/>
    </w:rPr>
  </w:style>
  <w:style w:type="character" w:customStyle="1" w:styleId="WW8Num260z3">
    <w:name w:val="WW8Num260z3"/>
    <w:uiPriority w:val="99"/>
    <w:rPr>
      <w:rFonts w:ascii="Symbol" w:hAnsi="Symbol"/>
    </w:rPr>
  </w:style>
  <w:style w:type="character" w:customStyle="1" w:styleId="WW8Num261z1">
    <w:name w:val="WW8Num261z1"/>
    <w:uiPriority w:val="99"/>
    <w:rPr>
      <w:rFonts w:ascii="Courier New" w:hAnsi="Courier New"/>
    </w:rPr>
  </w:style>
  <w:style w:type="character" w:customStyle="1" w:styleId="WW8Num261z2">
    <w:name w:val="WW8Num261z2"/>
    <w:uiPriority w:val="99"/>
    <w:rPr>
      <w:rFonts w:ascii="Wingdings" w:hAnsi="Wingdings"/>
    </w:rPr>
  </w:style>
  <w:style w:type="character" w:customStyle="1" w:styleId="WW8Num261z3">
    <w:name w:val="WW8Num261z3"/>
    <w:uiPriority w:val="99"/>
    <w:rPr>
      <w:rFonts w:ascii="Symbol" w:hAnsi="Symbol"/>
    </w:rPr>
  </w:style>
  <w:style w:type="character" w:customStyle="1" w:styleId="WW8Num262z1">
    <w:name w:val="WW8Num262z1"/>
    <w:uiPriority w:val="99"/>
    <w:rPr>
      <w:rFonts w:ascii="Wingdings" w:hAnsi="Wingdings"/>
    </w:rPr>
  </w:style>
  <w:style w:type="character" w:customStyle="1" w:styleId="WW8Num262z4">
    <w:name w:val="WW8Num262z4"/>
    <w:uiPriority w:val="99"/>
    <w:rPr>
      <w:rFonts w:ascii="Courier New" w:hAnsi="Courier New"/>
    </w:rPr>
  </w:style>
  <w:style w:type="character" w:customStyle="1" w:styleId="WW8Num264z1">
    <w:name w:val="WW8Num264z1"/>
    <w:uiPriority w:val="99"/>
    <w:rPr>
      <w:rFonts w:ascii="Courier New" w:hAnsi="Courier New"/>
    </w:rPr>
  </w:style>
  <w:style w:type="character" w:customStyle="1" w:styleId="WW8Num264z3">
    <w:name w:val="WW8Num264z3"/>
    <w:uiPriority w:val="99"/>
    <w:rPr>
      <w:rFonts w:ascii="Symbol" w:hAnsi="Symbol"/>
    </w:rPr>
  </w:style>
  <w:style w:type="character" w:customStyle="1" w:styleId="WW8Num265z1">
    <w:name w:val="WW8Num265z1"/>
    <w:uiPriority w:val="99"/>
    <w:rPr>
      <w:rFonts w:ascii="Courier New" w:hAnsi="Courier New"/>
    </w:rPr>
  </w:style>
  <w:style w:type="character" w:customStyle="1" w:styleId="WW8Num265z3">
    <w:name w:val="WW8Num265z3"/>
    <w:uiPriority w:val="99"/>
    <w:rPr>
      <w:rFonts w:ascii="Symbol" w:hAnsi="Symbol"/>
    </w:rPr>
  </w:style>
  <w:style w:type="character" w:customStyle="1" w:styleId="WW8Num266z1">
    <w:name w:val="WW8Num266z1"/>
    <w:uiPriority w:val="99"/>
    <w:rPr>
      <w:rFonts w:ascii="Courier New" w:hAnsi="Courier New"/>
    </w:rPr>
  </w:style>
  <w:style w:type="character" w:customStyle="1" w:styleId="WW8Num266z2">
    <w:name w:val="WW8Num266z2"/>
    <w:uiPriority w:val="99"/>
    <w:rPr>
      <w:rFonts w:ascii="Wingdings" w:hAnsi="Wingdings"/>
    </w:rPr>
  </w:style>
  <w:style w:type="character" w:customStyle="1" w:styleId="WW8Num267z1">
    <w:name w:val="WW8Num267z1"/>
    <w:uiPriority w:val="99"/>
    <w:rPr>
      <w:rFonts w:ascii="Courier New" w:hAnsi="Courier New"/>
    </w:rPr>
  </w:style>
  <w:style w:type="character" w:customStyle="1" w:styleId="WW8Num267z3">
    <w:name w:val="WW8Num267z3"/>
    <w:uiPriority w:val="99"/>
    <w:rPr>
      <w:rFonts w:ascii="Symbol" w:hAnsi="Symbol"/>
    </w:rPr>
  </w:style>
  <w:style w:type="character" w:customStyle="1" w:styleId="WW8Num268z1">
    <w:name w:val="WW8Num268z1"/>
    <w:uiPriority w:val="99"/>
    <w:rPr>
      <w:rFonts w:ascii="Courier New" w:hAnsi="Courier New"/>
    </w:rPr>
  </w:style>
  <w:style w:type="character" w:customStyle="1" w:styleId="WW8Num268z3">
    <w:name w:val="WW8Num268z3"/>
    <w:uiPriority w:val="99"/>
    <w:rPr>
      <w:rFonts w:ascii="Symbol" w:hAnsi="Symbol"/>
    </w:rPr>
  </w:style>
  <w:style w:type="character" w:customStyle="1" w:styleId="WW8Num269z1">
    <w:name w:val="WW8Num269z1"/>
    <w:uiPriority w:val="99"/>
    <w:rPr>
      <w:rFonts w:ascii="Courier New" w:hAnsi="Courier New"/>
    </w:rPr>
  </w:style>
  <w:style w:type="character" w:customStyle="1" w:styleId="WW8Num269z3">
    <w:name w:val="WW8Num269z3"/>
    <w:uiPriority w:val="99"/>
    <w:rPr>
      <w:rFonts w:ascii="Symbol" w:hAnsi="Symbol"/>
    </w:rPr>
  </w:style>
  <w:style w:type="character" w:customStyle="1" w:styleId="WW8Num271z3">
    <w:name w:val="WW8Num271z3"/>
    <w:uiPriority w:val="99"/>
    <w:rPr>
      <w:rFonts w:ascii="Symbol" w:hAnsi="Symbol"/>
    </w:rPr>
  </w:style>
  <w:style w:type="character" w:customStyle="1" w:styleId="WW8Num271z4">
    <w:name w:val="WW8Num271z4"/>
    <w:uiPriority w:val="99"/>
    <w:rPr>
      <w:rFonts w:ascii="Courier New" w:hAnsi="Courier New"/>
    </w:rPr>
  </w:style>
  <w:style w:type="character" w:customStyle="1" w:styleId="WW8Num272z1">
    <w:name w:val="WW8Num272z1"/>
    <w:uiPriority w:val="99"/>
    <w:rPr>
      <w:rFonts w:ascii="Courier New" w:hAnsi="Courier New"/>
    </w:rPr>
  </w:style>
  <w:style w:type="character" w:customStyle="1" w:styleId="WW8Num272z2">
    <w:name w:val="WW8Num272z2"/>
    <w:uiPriority w:val="99"/>
    <w:rPr>
      <w:rFonts w:ascii="Wingdings" w:hAnsi="Wingdings"/>
    </w:rPr>
  </w:style>
  <w:style w:type="character" w:customStyle="1" w:styleId="WW8Num272z3">
    <w:name w:val="WW8Num272z3"/>
    <w:uiPriority w:val="99"/>
    <w:rPr>
      <w:rFonts w:ascii="Symbol" w:hAnsi="Symbol"/>
    </w:rPr>
  </w:style>
  <w:style w:type="character" w:customStyle="1" w:styleId="WW8Num273z0">
    <w:name w:val="WW8Num273z0"/>
    <w:uiPriority w:val="99"/>
    <w:rPr>
      <w:rFonts w:ascii="Wingdings" w:hAnsi="Wingdings"/>
    </w:rPr>
  </w:style>
  <w:style w:type="character" w:customStyle="1" w:styleId="WW8Num273z1">
    <w:name w:val="WW8Num273z1"/>
    <w:uiPriority w:val="99"/>
    <w:rPr>
      <w:rFonts w:ascii="Courier New" w:hAnsi="Courier New"/>
    </w:rPr>
  </w:style>
  <w:style w:type="character" w:customStyle="1" w:styleId="WW8Num273z3">
    <w:name w:val="WW8Num273z3"/>
    <w:uiPriority w:val="99"/>
    <w:rPr>
      <w:rFonts w:ascii="Symbol" w:hAnsi="Symbol"/>
    </w:rPr>
  </w:style>
  <w:style w:type="character" w:customStyle="1" w:styleId="WW8NumSt1z0">
    <w:name w:val="WW8NumSt1z0"/>
    <w:uiPriority w:val="99"/>
    <w:rPr>
      <w:rFonts w:ascii="Symbol" w:hAnsi="Symbol"/>
    </w:rPr>
  </w:style>
  <w:style w:type="character" w:customStyle="1" w:styleId="CarCar7">
    <w:name w:val="Car Car7"/>
    <w:basedOn w:val="Policepardfaut1"/>
    <w:uiPriority w:val="99"/>
    <w:rPr>
      <w:rFonts w:ascii="Arial" w:hAnsi="Arial" w:cs="Times New Roman"/>
      <w:b/>
      <w:sz w:val="44"/>
      <w:lang w:val="fr-BE" w:eastAsia="ar-SA" w:bidi="ar-SA"/>
    </w:rPr>
  </w:style>
  <w:style w:type="character" w:customStyle="1" w:styleId="CarCar6">
    <w:name w:val="Car Car6"/>
    <w:basedOn w:val="Policepardfaut1"/>
    <w:uiPriority w:val="99"/>
    <w:rPr>
      <w:rFonts w:ascii="Arial" w:hAnsi="Arial" w:cs="Times New Roman"/>
      <w:b/>
      <w:sz w:val="22"/>
      <w:u w:val="single"/>
      <w:lang w:val="fr-BE" w:eastAsia="ar-SA" w:bidi="ar-SA"/>
    </w:rPr>
  </w:style>
  <w:style w:type="character" w:customStyle="1" w:styleId="CarCar5">
    <w:name w:val="Car Car5"/>
    <w:basedOn w:val="Policepardfaut1"/>
    <w:uiPriority w:val="99"/>
    <w:rPr>
      <w:rFonts w:ascii="Arial" w:hAnsi="Arial" w:cs="Times New Roman"/>
      <w:b/>
      <w:sz w:val="22"/>
      <w:u w:val="single"/>
      <w:lang w:val="fr-BE" w:eastAsia="ar-SA" w:bidi="ar-SA"/>
    </w:rPr>
  </w:style>
  <w:style w:type="character" w:customStyle="1" w:styleId="CarCar4">
    <w:name w:val="Car Car4"/>
    <w:basedOn w:val="Policepardfaut1"/>
    <w:uiPriority w:val="99"/>
    <w:rPr>
      <w:rFonts w:ascii="Arial" w:hAnsi="Arial" w:cs="Times New Roman"/>
      <w:b/>
      <w:sz w:val="22"/>
      <w:u w:val="single"/>
      <w:lang w:val="fr-BE" w:eastAsia="ar-SA" w:bidi="ar-SA"/>
    </w:rPr>
  </w:style>
  <w:style w:type="character" w:customStyle="1" w:styleId="CarCar3">
    <w:name w:val="Car Car3"/>
    <w:basedOn w:val="Policepardfaut1"/>
    <w:uiPriority w:val="99"/>
    <w:rPr>
      <w:rFonts w:ascii="Arial" w:hAnsi="Arial" w:cs="Times New Roman"/>
      <w:b/>
      <w:sz w:val="22"/>
      <w:u w:val="single"/>
      <w:lang w:val="fr-BE" w:eastAsia="ar-SA" w:bidi="ar-SA"/>
    </w:rPr>
  </w:style>
  <w:style w:type="character" w:styleId="Numrodepage">
    <w:name w:val="page number"/>
    <w:basedOn w:val="Policepardfaut1"/>
    <w:uiPriority w:val="99"/>
    <w:rPr>
      <w:rFonts w:cs="Times New Roman"/>
    </w:rPr>
  </w:style>
  <w:style w:type="character" w:customStyle="1" w:styleId="CarCar2">
    <w:name w:val="Car Car2"/>
    <w:basedOn w:val="Policepardfaut1"/>
    <w:uiPriority w:val="99"/>
    <w:rPr>
      <w:rFonts w:cs="Times New Roman"/>
      <w:b/>
      <w:sz w:val="24"/>
      <w:lang w:val="fr-BE" w:eastAsia="ar-SA" w:bidi="ar-SA"/>
    </w:rPr>
  </w:style>
  <w:style w:type="character" w:customStyle="1" w:styleId="CarCar1">
    <w:name w:val="Car Car1"/>
    <w:basedOn w:val="Policepardfaut1"/>
    <w:uiPriority w:val="99"/>
    <w:rPr>
      <w:rFonts w:cs="Times New Roman"/>
      <w:b/>
      <w:sz w:val="28"/>
      <w:u w:val="single"/>
      <w:lang w:val="fr-FR" w:eastAsia="ar-SA" w:bidi="ar-SA"/>
    </w:rPr>
  </w:style>
  <w:style w:type="character" w:styleId="Lienhypertextesuivivisit">
    <w:name w:val="FollowedHyperlink"/>
    <w:basedOn w:val="Policepardfaut1"/>
    <w:uiPriority w:val="99"/>
    <w:rPr>
      <w:rFonts w:cs="Times New Roman"/>
      <w:color w:val="800080"/>
      <w:u w:val="single"/>
    </w:rPr>
  </w:style>
  <w:style w:type="character" w:customStyle="1" w:styleId="Caractresdenotedebasdepage">
    <w:name w:val="Caractères de note de bas de page"/>
    <w:basedOn w:val="NotedebasdepageCar"/>
    <w:rPr>
      <w:rFonts w:ascii="Calibri" w:hAnsi="Calibri" w:cs="Times New Roman"/>
      <w:sz w:val="16"/>
      <w:bdr w:val="none" w:sz="0" w:space="0" w:color="auto"/>
      <w:vertAlign w:val="superscript"/>
      <w:lang w:val="fr-FR" w:eastAsia="ar-SA" w:bidi="ar-SA"/>
    </w:rPr>
  </w:style>
  <w:style w:type="character" w:customStyle="1" w:styleId="DCar">
    <w:name w:val="D Car"/>
    <w:basedOn w:val="Policepardfaut1"/>
    <w:uiPriority w:val="99"/>
    <w:rPr>
      <w:rFonts w:ascii="Arial" w:hAnsi="Arial" w:cs="Times New Roman"/>
      <w:b/>
      <w:i/>
      <w:sz w:val="24"/>
      <w:szCs w:val="24"/>
      <w:u w:val="single"/>
      <w:lang w:val="fr-FR" w:eastAsia="ar-SA" w:bidi="ar-SA"/>
    </w:rPr>
  </w:style>
  <w:style w:type="character" w:customStyle="1" w:styleId="NotedebasdepageCar">
    <w:name w:val="Note de bas de page Car"/>
    <w:basedOn w:val="Policepardfaut1"/>
    <w:uiPriority w:val="99"/>
    <w:rPr>
      <w:rFonts w:ascii="Arial" w:hAnsi="Arial" w:cs="Times New Roman"/>
      <w:lang w:val="fr-FR" w:eastAsia="ar-SA" w:bidi="ar-SA"/>
    </w:rPr>
  </w:style>
  <w:style w:type="character" w:customStyle="1" w:styleId="StyleTitre510ptNonGrasCar">
    <w:name w:val="Style Titre 5 + 10 pt Non Gras Car"/>
    <w:basedOn w:val="CarCar3"/>
    <w:uiPriority w:val="99"/>
    <w:rPr>
      <w:rFonts w:ascii="Arial" w:hAnsi="Arial" w:cs="Times New Roman"/>
      <w:b/>
      <w:sz w:val="22"/>
      <w:u w:val="single"/>
      <w:lang w:val="fr-BE" w:eastAsia="ar-SA" w:bidi="ar-SA"/>
    </w:rPr>
  </w:style>
  <w:style w:type="character" w:customStyle="1" w:styleId="CarCar">
    <w:name w:val="Car Car"/>
    <w:basedOn w:val="Policepardfaut1"/>
    <w:uiPriority w:val="99"/>
    <w:rPr>
      <w:rFonts w:ascii="Arial" w:hAnsi="Arial" w:cs="Times New Roman"/>
      <w:smallCaps/>
      <w:spacing w:val="-2"/>
      <w:sz w:val="24"/>
      <w:u w:val="single"/>
      <w:lang w:val="fr-BE" w:eastAsia="ar-SA" w:bidi="ar-SA"/>
    </w:rPr>
  </w:style>
  <w:style w:type="character" w:customStyle="1" w:styleId="Caractresdenotedefin">
    <w:name w:val="Caractères de note de fin"/>
    <w:basedOn w:val="Policepardfaut1"/>
    <w:uiPriority w:val="99"/>
    <w:rPr>
      <w:rFonts w:cs="Times New Roman"/>
      <w:vertAlign w:val="superscript"/>
    </w:rPr>
  </w:style>
  <w:style w:type="paragraph" w:customStyle="1" w:styleId="StyleTitre4Justifi">
    <w:name w:val="Style Titre 4 + Justifié"/>
    <w:basedOn w:val="Titre4"/>
    <w:uiPriority w:val="99"/>
    <w:rPr>
      <w:b w:val="0"/>
      <w:bCs/>
    </w:rPr>
  </w:style>
  <w:style w:type="character" w:customStyle="1" w:styleId="StyleTitre2NonGrasNonItaliqueCar">
    <w:name w:val="Style Titre 2 + Non Gras Non Italique Car"/>
    <w:basedOn w:val="Policepardfaut"/>
    <w:uiPriority w:val="99"/>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Pr>
      <w:rFonts w:ascii="Arial" w:hAnsi="Arial" w:cs="Arial"/>
      <w:b/>
      <w:bCs/>
      <w:sz w:val="28"/>
      <w:szCs w:val="28"/>
      <w:u w:val="single"/>
      <w:lang w:val="fr-BE" w:eastAsia="ar-SA" w:bidi="ar-SA"/>
    </w:rPr>
  </w:style>
  <w:style w:type="character" w:customStyle="1" w:styleId="NormalWebCar">
    <w:name w:val="Normal (Web) Car"/>
    <w:basedOn w:val="Policepardfaut1"/>
    <w:uiPriority w:val="99"/>
    <w:rPr>
      <w:rFonts w:ascii="Century" w:hAnsi="Century" w:cs="Times New Roman"/>
      <w:color w:val="000000"/>
      <w:sz w:val="27"/>
      <w:szCs w:val="27"/>
      <w:lang w:val="fr-BE" w:eastAsia="ar-SA" w:bidi="ar-SA"/>
    </w:rPr>
  </w:style>
  <w:style w:type="character" w:customStyle="1" w:styleId="FooterChar">
    <w:name w:val="Footer Char"/>
    <w:basedOn w:val="Policepardfaut1"/>
    <w:uiPriority w:val="99"/>
    <w:rPr>
      <w:rFonts w:ascii="Tms Rmn" w:hAnsi="Tms Rmn" w:cs="Times New Roman"/>
      <w:lang w:val="fr-BE" w:eastAsia="ar-SA" w:bidi="ar-SA"/>
    </w:rPr>
  </w:style>
  <w:style w:type="character" w:customStyle="1" w:styleId="BodyTextChar">
    <w:name w:val="Body Text Char"/>
    <w:basedOn w:val="Policepardfaut1"/>
    <w:uiPriority w:val="99"/>
    <w:rPr>
      <w:rFonts w:cs="Times New Roman"/>
      <w:b/>
      <w:sz w:val="24"/>
      <w:lang w:val="fr-BE" w:eastAsia="ar-SA" w:bidi="ar-SA"/>
    </w:rPr>
  </w:style>
  <w:style w:type="character" w:customStyle="1" w:styleId="FootnoteTextChar">
    <w:name w:val="Footnote Text Char"/>
    <w:basedOn w:val="Policepardfaut1"/>
    <w:uiPriority w:val="99"/>
    <w:rPr>
      <w:rFonts w:ascii="Comic Sans MS" w:hAnsi="Comic Sans MS" w:cs="Times New Roman"/>
      <w:lang w:val="fr-BE" w:eastAsia="ar-SA" w:bidi="ar-SA"/>
    </w:rPr>
  </w:style>
  <w:style w:type="character" w:customStyle="1" w:styleId="affectelement1">
    <w:name w:val="affectelement1"/>
    <w:basedOn w:val="Policepardfaut1"/>
    <w:uiPriority w:val="99"/>
    <w:rPr>
      <w:rFonts w:cs="Times New Roman"/>
    </w:rPr>
  </w:style>
  <w:style w:type="character" w:customStyle="1" w:styleId="paraCar">
    <w:name w:val="para Car"/>
    <w:basedOn w:val="Policepardfaut1"/>
    <w:uiPriority w:val="99"/>
    <w:rPr>
      <w:rFonts w:ascii="Arial" w:hAnsi="Arial" w:cs="Arial"/>
      <w:sz w:val="24"/>
      <w:lang w:val="fr-BE" w:eastAsia="ar-SA" w:bidi="ar-SA"/>
    </w:rPr>
  </w:style>
  <w:style w:type="character" w:styleId="Numrodeligne">
    <w:name w:val="line number"/>
    <w:basedOn w:val="Policepardfaut1"/>
    <w:uiPriority w:val="99"/>
    <w:rPr>
      <w:rFonts w:cs="Times New Roman"/>
    </w:rPr>
  </w:style>
  <w:style w:type="character" w:customStyle="1" w:styleId="Titre3Car1">
    <w:name w:val="Titre 3 Car1"/>
    <w:basedOn w:val="Policepardfaut1"/>
    <w:uiPriority w:val="99"/>
    <w:rPr>
      <w:rFonts w:ascii="Arial" w:hAnsi="Arial" w:cs="Times New Roman"/>
      <w:b/>
      <w:sz w:val="22"/>
      <w:u w:val="single"/>
      <w:lang w:val="fr-BE" w:eastAsia="ar-SA" w:bidi="ar-SA"/>
    </w:rPr>
  </w:style>
  <w:style w:type="character" w:customStyle="1" w:styleId="StyleTitre3NonGrasNonsoulignCar">
    <w:name w:val="Style Titre 3 + Non Gras Non souligné Car"/>
    <w:basedOn w:val="Titre3Car1"/>
    <w:uiPriority w:val="99"/>
    <w:rPr>
      <w:rFonts w:ascii="Arial" w:hAnsi="Arial" w:cs="Times New Roman"/>
      <w:b/>
      <w:sz w:val="22"/>
      <w:u w:val="single"/>
      <w:lang w:val="fr-BE" w:eastAsia="ar-SA" w:bidi="ar-SA"/>
    </w:rPr>
  </w:style>
  <w:style w:type="character" w:customStyle="1" w:styleId="Corpsdetexte2Car">
    <w:name w:val="Corps de texte 2 Car"/>
    <w:basedOn w:val="Policepardfaut1"/>
    <w:uiPriority w:val="99"/>
    <w:rPr>
      <w:rFonts w:ascii="Goudy Old Style" w:hAnsi="Goudy Old Style" w:cs="Times New Roman"/>
      <w:sz w:val="28"/>
      <w:lang w:val="fr-BE" w:eastAsia="ar-SA" w:bidi="ar-SA"/>
    </w:rPr>
  </w:style>
  <w:style w:type="character" w:customStyle="1" w:styleId="Appelnotedebasdep1">
    <w:name w:val="Appel note de bas de p.1"/>
    <w:uiPriority w:val="99"/>
    <w:rPr>
      <w:vertAlign w:val="superscript"/>
    </w:rPr>
  </w:style>
  <w:style w:type="character" w:customStyle="1" w:styleId="Caractresdenumrotation">
    <w:name w:val="Caractères de numérotation"/>
    <w:uiPriority w:val="99"/>
  </w:style>
  <w:style w:type="character" w:styleId="Appeldenotedefin">
    <w:name w:val="endnote reference"/>
    <w:basedOn w:val="Policepardfaut"/>
    <w:uiPriority w:val="99"/>
    <w:rPr>
      <w:rFonts w:cs="Times New Roman"/>
      <w:vertAlign w:val="superscript"/>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Pr>
      <w:rFonts w:cs="Times New Roman"/>
      <w:vertAlign w:val="superscript"/>
    </w:rPr>
  </w:style>
  <w:style w:type="paragraph" w:customStyle="1" w:styleId="Titre20">
    <w:name w:val="Titre2"/>
    <w:basedOn w:val="Normal"/>
    <w:next w:val="Corpsdetexte"/>
    <w:uiPriority w:val="99"/>
    <w:pPr>
      <w:keepNext/>
      <w:suppressAutoHyphens/>
      <w:spacing w:before="240" w:after="120"/>
    </w:pPr>
    <w:rPr>
      <w:rFonts w:ascii="Arial" w:eastAsia="Arial Unicode MS" w:hAnsi="Arial" w:cs="Mangal"/>
      <w:sz w:val="28"/>
      <w:szCs w:val="28"/>
      <w:lang w:eastAsia="ar-SA"/>
    </w:rPr>
  </w:style>
  <w:style w:type="paragraph" w:styleId="Liste">
    <w:name w:val="List"/>
    <w:basedOn w:val="Normal"/>
    <w:uiPriority w:val="99"/>
    <w:pPr>
      <w:suppressAutoHyphens/>
      <w:ind w:left="283" w:hanging="283"/>
    </w:pPr>
    <w:rPr>
      <w:rFonts w:ascii="Times New Roman" w:eastAsia="Times New Roman" w:hAnsi="Times New Roman" w:cs="Arial"/>
      <w:sz w:val="20"/>
      <w:szCs w:val="20"/>
      <w:lang w:eastAsia="ar-SA"/>
    </w:rPr>
  </w:style>
  <w:style w:type="paragraph" w:customStyle="1" w:styleId="Lgende2">
    <w:name w:val="Légende2"/>
    <w:basedOn w:val="Normal"/>
    <w:uiPriority w:val="99"/>
    <w:pPr>
      <w:suppressLineNumbers/>
      <w:suppressAutoHyphens/>
      <w:spacing w:before="120" w:after="120"/>
    </w:pPr>
    <w:rPr>
      <w:rFonts w:ascii="Georgia" w:eastAsia="Times New Roman" w:hAnsi="Georgia" w:cs="Mangal"/>
      <w:i/>
      <w:iCs/>
      <w:szCs w:val="24"/>
      <w:lang w:eastAsia="ar-SA"/>
    </w:rPr>
  </w:style>
  <w:style w:type="paragraph" w:customStyle="1" w:styleId="Index">
    <w:name w:val="Index"/>
    <w:basedOn w:val="Normal"/>
    <w:uiPriority w:val="99"/>
    <w:pPr>
      <w:suppressLineNumbers/>
      <w:suppressAutoHyphens/>
    </w:pPr>
    <w:rPr>
      <w:rFonts w:ascii="Georgia" w:eastAsia="Times New Roman" w:hAnsi="Georgia" w:cs="Mangal"/>
      <w:szCs w:val="20"/>
      <w:lang w:eastAsia="ar-SA"/>
    </w:rPr>
  </w:style>
  <w:style w:type="paragraph" w:customStyle="1" w:styleId="Titre10">
    <w:name w:val="Titre1"/>
    <w:basedOn w:val="Normal"/>
    <w:next w:val="Corpsdetexte"/>
    <w:uiPriority w:val="99"/>
    <w:pPr>
      <w:keepNext/>
      <w:suppressAutoHyphens/>
      <w:spacing w:before="240" w:after="120"/>
    </w:pPr>
    <w:rPr>
      <w:rFonts w:ascii="Arial" w:eastAsia="SimSun" w:hAnsi="Arial" w:cs="Mangal"/>
      <w:sz w:val="28"/>
      <w:szCs w:val="28"/>
      <w:lang w:eastAsia="ar-SA"/>
    </w:rPr>
  </w:style>
  <w:style w:type="paragraph" w:customStyle="1" w:styleId="Lgende1">
    <w:name w:val="Légende1"/>
    <w:basedOn w:val="Normal"/>
    <w:next w:val="Normal"/>
    <w:uiPriority w:val="99"/>
    <w:pPr>
      <w:suppressAutoHyphens/>
    </w:pPr>
    <w:rPr>
      <w:rFonts w:ascii="Times New Roman" w:eastAsia="Times New Roman" w:hAnsi="Times New Roman" w:cs="Arial"/>
      <w:b/>
      <w:bCs/>
      <w:szCs w:val="24"/>
      <w:u w:val="single"/>
      <w:lang w:eastAsia="ar-SA"/>
    </w:rPr>
  </w:style>
  <w:style w:type="paragraph" w:customStyle="1" w:styleId="1">
    <w:name w:val="1"/>
    <w:uiPriority w:val="99"/>
    <w:pPr>
      <w:suppressAutoHyphens/>
    </w:pPr>
    <w:rPr>
      <w:rFonts w:ascii="Goudy Old Style" w:eastAsia="Calibri" w:hAnsi="Goudy Old Style" w:cs="Arial"/>
      <w:sz w:val="24"/>
      <w:szCs w:val="20"/>
      <w:lang w:val="fr-FR" w:eastAsia="ar-SA"/>
    </w:rPr>
  </w:style>
  <w:style w:type="paragraph" w:styleId="Pieddepage">
    <w:name w:val="footer"/>
    <w:basedOn w:val="Normal"/>
    <w:link w:val="PieddepageCar"/>
    <w:uiPriority w:val="99"/>
    <w:pPr>
      <w:tabs>
        <w:tab w:val="center" w:pos="4819"/>
        <w:tab w:val="right" w:pos="9071"/>
      </w:tabs>
      <w:suppressAutoHyphens/>
    </w:pPr>
    <w:rPr>
      <w:rFonts w:ascii="Tms Rmn" w:eastAsia="Times New Roman" w:hAnsi="Tms Rmn" w:cs="Arial"/>
      <w:sz w:val="20"/>
      <w:szCs w:val="20"/>
      <w:lang w:eastAsia="ar-SA"/>
    </w:rPr>
  </w:style>
  <w:style w:type="character" w:customStyle="1" w:styleId="PieddepageCar">
    <w:name w:val="Pied de page Car"/>
    <w:basedOn w:val="Policepardfaut"/>
    <w:link w:val="Pieddepage"/>
    <w:uiPriority w:val="99"/>
    <w:rPr>
      <w:rFonts w:ascii="Tms Rmn" w:eastAsia="Times New Roman" w:hAnsi="Tms Rmn" w:cs="Arial"/>
      <w:sz w:val="20"/>
      <w:szCs w:val="20"/>
      <w:lang w:eastAsia="ar-SA"/>
    </w:rPr>
  </w:style>
  <w:style w:type="paragraph" w:styleId="En-tte">
    <w:name w:val="header"/>
    <w:basedOn w:val="Normal"/>
    <w:link w:val="En-tteCar"/>
    <w:uiPriority w:val="99"/>
    <w:pPr>
      <w:tabs>
        <w:tab w:val="center" w:pos="4536"/>
        <w:tab w:val="right" w:pos="9072"/>
      </w:tabs>
      <w:suppressAutoHyphens/>
    </w:pPr>
    <w:rPr>
      <w:rFonts w:ascii="Georgia" w:eastAsia="Times New Roman" w:hAnsi="Georgia" w:cs="Arial"/>
      <w:szCs w:val="20"/>
      <w:lang w:eastAsia="ar-SA"/>
    </w:rPr>
  </w:style>
  <w:style w:type="character" w:customStyle="1" w:styleId="En-tteCar">
    <w:name w:val="En-tête Car"/>
    <w:basedOn w:val="Policepardfaut"/>
    <w:link w:val="En-tte"/>
    <w:uiPriority w:val="99"/>
    <w:rPr>
      <w:rFonts w:ascii="Georgia" w:eastAsia="Times New Roman" w:hAnsi="Georgia" w:cs="Arial"/>
      <w:szCs w:val="20"/>
      <w:lang w:eastAsia="ar-SA"/>
    </w:rPr>
  </w:style>
  <w:style w:type="paragraph" w:styleId="Retraitcorpsdetexte">
    <w:name w:val="Body Text Indent"/>
    <w:basedOn w:val="Normal"/>
    <w:link w:val="RetraitcorpsdetexteCar"/>
    <w:pPr>
      <w:tabs>
        <w:tab w:val="left" w:pos="1276"/>
        <w:tab w:val="left" w:pos="3174"/>
        <w:tab w:val="left" w:pos="3968"/>
        <w:tab w:val="left" w:pos="4591"/>
        <w:tab w:val="left" w:pos="4818"/>
      </w:tabs>
      <w:suppressAutoHyphens/>
      <w:ind w:left="1276" w:hanging="283"/>
    </w:pPr>
    <w:rPr>
      <w:rFonts w:eastAsia="Times New Roman" w:cs="Arial"/>
      <w:szCs w:val="20"/>
      <w:lang w:eastAsia="ar-SA"/>
    </w:rPr>
  </w:style>
  <w:style w:type="character" w:customStyle="1" w:styleId="RetraitcorpsdetexteCar">
    <w:name w:val="Retrait corps de texte Car"/>
    <w:basedOn w:val="Policepardfaut"/>
    <w:link w:val="Retraitcorpsdetexte"/>
    <w:rPr>
      <w:rFonts w:ascii="Calibri" w:eastAsia="Times New Roman" w:hAnsi="Calibri" w:cs="Arial"/>
      <w:szCs w:val="20"/>
      <w:lang w:eastAsia="ar-SA"/>
    </w:rPr>
  </w:style>
  <w:style w:type="paragraph" w:customStyle="1" w:styleId="Retraitcorpsdetexte21">
    <w:name w:val="Retrait corps de texte 21"/>
    <w:basedOn w:val="Normal"/>
    <w:uiPriority w:val="99"/>
    <w:pPr>
      <w:tabs>
        <w:tab w:val="left" w:pos="-1440"/>
        <w:tab w:val="left" w:pos="-720"/>
        <w:tab w:val="left" w:pos="1"/>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09" w:hanging="709"/>
    </w:pPr>
    <w:rPr>
      <w:rFonts w:ascii="Times New Roman" w:eastAsia="Times New Roman" w:hAnsi="Times New Roman" w:cs="Arial"/>
      <w:szCs w:val="20"/>
      <w:lang w:eastAsia="ar-SA"/>
    </w:rPr>
  </w:style>
  <w:style w:type="paragraph" w:customStyle="1" w:styleId="Retraitcorpsdetexte31">
    <w:name w:val="Retrait corps de texte 31"/>
    <w:basedOn w:val="Normal"/>
    <w:uiPriority w:val="99"/>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20"/>
    </w:pPr>
    <w:rPr>
      <w:rFonts w:ascii="Times New Roman" w:eastAsia="Times New Roman" w:hAnsi="Times New Roman" w:cs="Arial"/>
      <w:szCs w:val="20"/>
      <w:lang w:eastAsia="ar-SA"/>
    </w:rPr>
  </w:style>
  <w:style w:type="paragraph" w:customStyle="1" w:styleId="OmniPage258">
    <w:name w:val="OmniPage #258"/>
    <w:basedOn w:val="Normal"/>
    <w:uiPriority w:val="99"/>
    <w:pPr>
      <w:suppressAutoHyphens/>
      <w:ind w:left="1725" w:right="45" w:hanging="405"/>
    </w:pPr>
    <w:rPr>
      <w:rFonts w:ascii="Times New Roman" w:eastAsia="Times New Roman" w:hAnsi="Times New Roman" w:cs="Arial"/>
      <w:sz w:val="20"/>
      <w:szCs w:val="20"/>
      <w:lang w:eastAsia="ar-SA"/>
    </w:rPr>
  </w:style>
  <w:style w:type="paragraph" w:customStyle="1" w:styleId="OmniPage260">
    <w:name w:val="OmniPage #260"/>
    <w:basedOn w:val="Normal"/>
    <w:uiPriority w:val="99"/>
    <w:pPr>
      <w:suppressAutoHyphens/>
      <w:ind w:left="1305"/>
    </w:pPr>
    <w:rPr>
      <w:rFonts w:ascii="Times New Roman" w:eastAsia="Times New Roman" w:hAnsi="Times New Roman" w:cs="Arial"/>
      <w:sz w:val="20"/>
      <w:szCs w:val="20"/>
      <w:lang w:eastAsia="ar-SA"/>
    </w:rPr>
  </w:style>
  <w:style w:type="paragraph" w:customStyle="1" w:styleId="OmniPage264">
    <w:name w:val="OmniPage #264"/>
    <w:basedOn w:val="Normal"/>
    <w:uiPriority w:val="99"/>
    <w:pPr>
      <w:suppressAutoHyphens/>
      <w:ind w:left="2010" w:right="60" w:hanging="285"/>
    </w:pPr>
    <w:rPr>
      <w:rFonts w:ascii="Times New Roman" w:eastAsia="Times New Roman" w:hAnsi="Times New Roman" w:cs="Arial"/>
      <w:sz w:val="20"/>
      <w:szCs w:val="20"/>
      <w:lang w:eastAsia="ar-SA"/>
    </w:rPr>
  </w:style>
  <w:style w:type="paragraph" w:customStyle="1" w:styleId="OmniPage266">
    <w:name w:val="OmniPage #266"/>
    <w:basedOn w:val="Normal"/>
    <w:uiPriority w:val="99"/>
    <w:pPr>
      <w:tabs>
        <w:tab w:val="left" w:pos="800"/>
      </w:tabs>
      <w:suppressAutoHyphens/>
      <w:ind w:left="1995" w:right="45" w:hanging="270"/>
    </w:pPr>
    <w:rPr>
      <w:rFonts w:ascii="Times New Roman" w:eastAsia="Times New Roman" w:hAnsi="Times New Roman" w:cs="Arial"/>
      <w:sz w:val="20"/>
      <w:szCs w:val="20"/>
      <w:lang w:eastAsia="ar-SA"/>
    </w:rPr>
  </w:style>
  <w:style w:type="paragraph" w:customStyle="1" w:styleId="OmniPage267">
    <w:name w:val="OmniPage #267"/>
    <w:basedOn w:val="Normal"/>
    <w:uiPriority w:val="99"/>
    <w:pPr>
      <w:suppressAutoHyphens/>
      <w:ind w:left="1710" w:right="270"/>
    </w:pPr>
    <w:rPr>
      <w:rFonts w:ascii="Times New Roman" w:eastAsia="Times New Roman" w:hAnsi="Times New Roman" w:cs="Arial"/>
      <w:sz w:val="20"/>
      <w:szCs w:val="20"/>
      <w:lang w:eastAsia="ar-SA"/>
    </w:rPr>
  </w:style>
  <w:style w:type="paragraph" w:customStyle="1" w:styleId="OmniPage513">
    <w:name w:val="OmniPage #513"/>
    <w:basedOn w:val="Normal"/>
    <w:uiPriority w:val="99"/>
    <w:pPr>
      <w:suppressAutoHyphens/>
      <w:ind w:left="3030"/>
    </w:pPr>
    <w:rPr>
      <w:rFonts w:ascii="Times New Roman" w:eastAsia="Times New Roman" w:hAnsi="Times New Roman" w:cs="Arial"/>
      <w:sz w:val="20"/>
      <w:szCs w:val="20"/>
      <w:lang w:eastAsia="ar-SA"/>
    </w:rPr>
  </w:style>
  <w:style w:type="paragraph" w:customStyle="1" w:styleId="OmniPage514">
    <w:name w:val="OmniPage #514"/>
    <w:basedOn w:val="Normal"/>
    <w:uiPriority w:val="99"/>
    <w:pPr>
      <w:suppressAutoHyphens/>
      <w:ind w:left="1335"/>
    </w:pPr>
    <w:rPr>
      <w:rFonts w:ascii="Times New Roman" w:eastAsia="Times New Roman" w:hAnsi="Times New Roman" w:cs="Arial"/>
      <w:sz w:val="20"/>
      <w:szCs w:val="20"/>
      <w:lang w:eastAsia="ar-SA"/>
    </w:rPr>
  </w:style>
  <w:style w:type="paragraph" w:customStyle="1" w:styleId="OmniPage515">
    <w:name w:val="OmniPage #515"/>
    <w:basedOn w:val="Normal"/>
    <w:uiPriority w:val="99"/>
    <w:pPr>
      <w:suppressAutoHyphens/>
      <w:ind w:left="1335" w:right="5925"/>
    </w:pPr>
    <w:rPr>
      <w:rFonts w:ascii="Times New Roman" w:eastAsia="Times New Roman" w:hAnsi="Times New Roman" w:cs="Arial"/>
      <w:sz w:val="20"/>
      <w:szCs w:val="20"/>
      <w:lang w:eastAsia="ar-SA"/>
    </w:rPr>
  </w:style>
  <w:style w:type="paragraph" w:customStyle="1" w:styleId="OmniPage516">
    <w:name w:val="OmniPage #516"/>
    <w:basedOn w:val="Normal"/>
    <w:uiPriority w:val="99"/>
    <w:pPr>
      <w:suppressAutoHyphens/>
      <w:ind w:left="1860" w:right="45"/>
    </w:pPr>
    <w:rPr>
      <w:rFonts w:ascii="Times New Roman" w:eastAsia="Times New Roman" w:hAnsi="Times New Roman" w:cs="Arial"/>
      <w:sz w:val="20"/>
      <w:szCs w:val="20"/>
      <w:lang w:eastAsia="ar-SA"/>
    </w:rPr>
  </w:style>
  <w:style w:type="paragraph" w:customStyle="1" w:styleId="OmniPage526">
    <w:name w:val="OmniPage #526"/>
    <w:basedOn w:val="Normal"/>
    <w:uiPriority w:val="99"/>
    <w:pPr>
      <w:suppressAutoHyphens/>
      <w:ind w:left="1260"/>
    </w:pPr>
    <w:rPr>
      <w:rFonts w:ascii="Times New Roman" w:eastAsia="Times New Roman" w:hAnsi="Times New Roman" w:cs="Arial"/>
      <w:sz w:val="20"/>
      <w:szCs w:val="20"/>
      <w:lang w:eastAsia="ar-SA"/>
    </w:rPr>
  </w:style>
  <w:style w:type="paragraph" w:customStyle="1" w:styleId="OmniPage530">
    <w:name w:val="OmniPage #530"/>
    <w:basedOn w:val="Normal"/>
    <w:uiPriority w:val="99"/>
    <w:pPr>
      <w:tabs>
        <w:tab w:val="left" w:pos="905"/>
      </w:tabs>
      <w:suppressAutoHyphens/>
      <w:ind w:left="2115" w:right="45" w:hanging="270"/>
    </w:pPr>
    <w:rPr>
      <w:rFonts w:ascii="Times New Roman" w:eastAsia="Times New Roman" w:hAnsi="Times New Roman" w:cs="Arial"/>
      <w:sz w:val="20"/>
      <w:szCs w:val="20"/>
      <w:lang w:eastAsia="ar-SA"/>
    </w:rPr>
  </w:style>
  <w:style w:type="paragraph" w:customStyle="1" w:styleId="OmniPage769">
    <w:name w:val="OmniPage #769"/>
    <w:basedOn w:val="Normal"/>
    <w:uiPriority w:val="99"/>
    <w:pPr>
      <w:suppressAutoHyphens/>
      <w:ind w:left="1935"/>
    </w:pPr>
    <w:rPr>
      <w:rFonts w:ascii="Times New Roman" w:eastAsia="Times New Roman" w:hAnsi="Times New Roman" w:cs="Arial"/>
      <w:sz w:val="20"/>
      <w:szCs w:val="20"/>
      <w:lang w:eastAsia="ar-SA"/>
    </w:rPr>
  </w:style>
  <w:style w:type="paragraph" w:customStyle="1" w:styleId="OmniPage770">
    <w:name w:val="OmniPage #770"/>
    <w:basedOn w:val="Normal"/>
    <w:uiPriority w:val="99"/>
    <w:pPr>
      <w:tabs>
        <w:tab w:val="left" w:pos="965"/>
      </w:tabs>
      <w:suppressAutoHyphens/>
      <w:ind w:left="2205" w:right="45" w:hanging="270"/>
    </w:pPr>
    <w:rPr>
      <w:rFonts w:ascii="Times New Roman" w:eastAsia="Times New Roman" w:hAnsi="Times New Roman" w:cs="Arial"/>
      <w:sz w:val="20"/>
      <w:szCs w:val="20"/>
      <w:lang w:eastAsia="ar-SA"/>
    </w:rPr>
  </w:style>
  <w:style w:type="paragraph" w:customStyle="1" w:styleId="OmniPage772">
    <w:name w:val="OmniPage #772"/>
    <w:basedOn w:val="Normal"/>
    <w:uiPriority w:val="99"/>
    <w:pPr>
      <w:suppressAutoHyphens/>
      <w:ind w:left="1365"/>
    </w:pPr>
    <w:rPr>
      <w:rFonts w:ascii="Times New Roman" w:eastAsia="Times New Roman" w:hAnsi="Times New Roman" w:cs="Arial"/>
      <w:sz w:val="20"/>
      <w:szCs w:val="20"/>
      <w:lang w:eastAsia="ar-SA"/>
    </w:rPr>
  </w:style>
  <w:style w:type="paragraph" w:customStyle="1" w:styleId="OmniPage773">
    <w:name w:val="OmniPage #773"/>
    <w:basedOn w:val="Normal"/>
    <w:uiPriority w:val="99"/>
    <w:pPr>
      <w:suppressAutoHyphens/>
      <w:ind w:left="1935"/>
    </w:pPr>
    <w:rPr>
      <w:rFonts w:ascii="Times New Roman" w:eastAsia="Times New Roman" w:hAnsi="Times New Roman" w:cs="Arial"/>
      <w:sz w:val="20"/>
      <w:szCs w:val="20"/>
      <w:lang w:eastAsia="ar-SA"/>
    </w:rPr>
  </w:style>
  <w:style w:type="paragraph" w:customStyle="1" w:styleId="OmniPage774">
    <w:name w:val="OmniPage #774"/>
    <w:basedOn w:val="Normal"/>
    <w:uiPriority w:val="99"/>
    <w:pPr>
      <w:suppressAutoHyphens/>
      <w:ind w:left="1905" w:right="45"/>
    </w:pPr>
    <w:rPr>
      <w:rFonts w:ascii="Times New Roman" w:eastAsia="Times New Roman" w:hAnsi="Times New Roman" w:cs="Arial"/>
      <w:sz w:val="20"/>
      <w:szCs w:val="20"/>
      <w:lang w:eastAsia="ar-SA"/>
    </w:rPr>
  </w:style>
  <w:style w:type="paragraph" w:customStyle="1" w:styleId="OmniPage781">
    <w:name w:val="OmniPage #781"/>
    <w:basedOn w:val="Normal"/>
    <w:uiPriority w:val="99"/>
    <w:pPr>
      <w:suppressAutoHyphens/>
      <w:ind w:left="1905" w:right="90" w:hanging="570"/>
    </w:pPr>
    <w:rPr>
      <w:rFonts w:ascii="Times New Roman" w:eastAsia="Times New Roman" w:hAnsi="Times New Roman" w:cs="Arial"/>
      <w:sz w:val="20"/>
      <w:szCs w:val="20"/>
      <w:lang w:eastAsia="ar-SA"/>
    </w:rPr>
  </w:style>
  <w:style w:type="paragraph" w:customStyle="1" w:styleId="OmniPage1025">
    <w:name w:val="OmniPage #1025"/>
    <w:basedOn w:val="Normal"/>
    <w:uiPriority w:val="99"/>
    <w:pPr>
      <w:suppressAutoHyphens/>
      <w:ind w:left="1305"/>
    </w:pPr>
    <w:rPr>
      <w:rFonts w:ascii="Times New Roman" w:eastAsia="Times New Roman" w:hAnsi="Times New Roman" w:cs="Arial"/>
      <w:sz w:val="20"/>
      <w:szCs w:val="20"/>
      <w:lang w:eastAsia="ar-SA"/>
    </w:rPr>
  </w:style>
  <w:style w:type="paragraph" w:customStyle="1" w:styleId="OmniPage1027">
    <w:name w:val="OmniPage #1027"/>
    <w:basedOn w:val="Normal"/>
    <w:uiPriority w:val="99"/>
    <w:pPr>
      <w:suppressAutoHyphens/>
      <w:ind w:left="1905" w:right="45" w:hanging="555"/>
    </w:pPr>
    <w:rPr>
      <w:rFonts w:ascii="Times New Roman" w:eastAsia="Times New Roman" w:hAnsi="Times New Roman" w:cs="Arial"/>
      <w:sz w:val="20"/>
      <w:szCs w:val="20"/>
      <w:lang w:eastAsia="ar-SA"/>
    </w:rPr>
  </w:style>
  <w:style w:type="paragraph" w:customStyle="1" w:styleId="OmniPage1028">
    <w:name w:val="OmniPage #1028"/>
    <w:basedOn w:val="Normal"/>
    <w:uiPriority w:val="99"/>
    <w:pPr>
      <w:tabs>
        <w:tab w:val="right" w:pos="9746"/>
      </w:tabs>
      <w:suppressAutoHyphens/>
      <w:ind w:left="1920"/>
    </w:pPr>
    <w:rPr>
      <w:rFonts w:ascii="Times New Roman" w:eastAsia="Times New Roman" w:hAnsi="Times New Roman" w:cs="Arial"/>
      <w:sz w:val="20"/>
      <w:szCs w:val="20"/>
      <w:lang w:eastAsia="ar-SA"/>
    </w:rPr>
  </w:style>
  <w:style w:type="paragraph" w:customStyle="1" w:styleId="OmniPage1029">
    <w:name w:val="OmniPage #1029"/>
    <w:basedOn w:val="Normal"/>
    <w:uiPriority w:val="99"/>
    <w:pPr>
      <w:suppressAutoHyphens/>
      <w:ind w:left="1860" w:right="45"/>
    </w:pPr>
    <w:rPr>
      <w:rFonts w:ascii="Times New Roman" w:eastAsia="Times New Roman" w:hAnsi="Times New Roman" w:cs="Arial"/>
      <w:sz w:val="20"/>
      <w:szCs w:val="20"/>
      <w:lang w:eastAsia="ar-SA"/>
    </w:rPr>
  </w:style>
  <w:style w:type="paragraph" w:customStyle="1" w:styleId="OmniPage1030">
    <w:name w:val="OmniPage #1030"/>
    <w:basedOn w:val="Normal"/>
    <w:uiPriority w:val="99"/>
    <w:pPr>
      <w:tabs>
        <w:tab w:val="left" w:pos="885"/>
        <w:tab w:val="right" w:pos="9746"/>
      </w:tabs>
      <w:suppressAutoHyphens/>
      <w:ind w:left="1905"/>
    </w:pPr>
    <w:rPr>
      <w:rFonts w:ascii="Times New Roman" w:eastAsia="Times New Roman" w:hAnsi="Times New Roman" w:cs="Arial"/>
      <w:sz w:val="20"/>
      <w:szCs w:val="20"/>
      <w:lang w:eastAsia="ar-SA"/>
    </w:rPr>
  </w:style>
  <w:style w:type="paragraph" w:customStyle="1" w:styleId="OmniPage1031">
    <w:name w:val="OmniPage #1031"/>
    <w:basedOn w:val="Normal"/>
    <w:uiPriority w:val="99"/>
    <w:pPr>
      <w:tabs>
        <w:tab w:val="left" w:pos="920"/>
      </w:tabs>
      <w:suppressAutoHyphens/>
      <w:ind w:left="2175" w:right="45" w:hanging="270"/>
    </w:pPr>
    <w:rPr>
      <w:rFonts w:ascii="Times New Roman" w:eastAsia="Times New Roman" w:hAnsi="Times New Roman" w:cs="Arial"/>
      <w:sz w:val="20"/>
      <w:szCs w:val="20"/>
      <w:lang w:eastAsia="ar-SA"/>
    </w:rPr>
  </w:style>
  <w:style w:type="paragraph" w:customStyle="1" w:styleId="OmniPage1032">
    <w:name w:val="OmniPage #1032"/>
    <w:basedOn w:val="Normal"/>
    <w:uiPriority w:val="99"/>
    <w:pPr>
      <w:tabs>
        <w:tab w:val="left" w:pos="885"/>
        <w:tab w:val="right" w:pos="9746"/>
      </w:tabs>
      <w:suppressAutoHyphens/>
      <w:ind w:left="1905"/>
    </w:pPr>
    <w:rPr>
      <w:rFonts w:ascii="Times New Roman" w:eastAsia="Times New Roman" w:hAnsi="Times New Roman" w:cs="Arial"/>
      <w:sz w:val="20"/>
      <w:szCs w:val="20"/>
      <w:lang w:eastAsia="ar-SA"/>
    </w:rPr>
  </w:style>
  <w:style w:type="paragraph" w:customStyle="1" w:styleId="OmniPage1033">
    <w:name w:val="OmniPage #1033"/>
    <w:basedOn w:val="Normal"/>
    <w:uiPriority w:val="99"/>
    <w:pPr>
      <w:suppressAutoHyphens/>
      <w:ind w:left="1860"/>
    </w:pPr>
    <w:rPr>
      <w:rFonts w:ascii="Times New Roman" w:eastAsia="Times New Roman" w:hAnsi="Times New Roman" w:cs="Arial"/>
      <w:sz w:val="20"/>
      <w:szCs w:val="20"/>
      <w:lang w:eastAsia="ar-SA"/>
    </w:rPr>
  </w:style>
  <w:style w:type="paragraph" w:styleId="TM1">
    <w:name w:val="toc 1"/>
    <w:aliases w:val="Titre 10"/>
    <w:basedOn w:val="Normal"/>
    <w:next w:val="Titre2"/>
    <w:uiPriority w:val="39"/>
    <w:pPr>
      <w:suppressAutoHyphens/>
      <w:spacing w:before="120"/>
    </w:pPr>
    <w:rPr>
      <w:rFonts w:eastAsia="Times New Roman" w:cs="Arial"/>
      <w:b/>
      <w:bCs/>
      <w:smallCaps/>
      <w:sz w:val="28"/>
      <w:szCs w:val="20"/>
      <w:lang w:eastAsia="ar-SA"/>
    </w:rPr>
  </w:style>
  <w:style w:type="paragraph" w:styleId="TM2">
    <w:name w:val="toc 2"/>
    <w:basedOn w:val="Normal"/>
    <w:next w:val="Normal"/>
    <w:uiPriority w:val="39"/>
    <w:pPr>
      <w:suppressAutoHyphens/>
    </w:pPr>
    <w:rPr>
      <w:rFonts w:eastAsia="Times New Roman" w:cs="Arial"/>
      <w:b/>
      <w:iCs/>
      <w:szCs w:val="20"/>
      <w:lang w:eastAsia="ar-SA"/>
    </w:rPr>
  </w:style>
  <w:style w:type="paragraph" w:styleId="TM3">
    <w:name w:val="toc 3"/>
    <w:basedOn w:val="Normal"/>
    <w:next w:val="Normal"/>
    <w:uiPriority w:val="39"/>
    <w:pPr>
      <w:suppressAutoHyphens/>
    </w:pPr>
    <w:rPr>
      <w:rFonts w:eastAsia="Times New Roman" w:cs="Arial"/>
      <w:szCs w:val="20"/>
      <w:lang w:eastAsia="ar-SA"/>
    </w:rPr>
  </w:style>
  <w:style w:type="paragraph" w:styleId="TM4">
    <w:name w:val="toc 4"/>
    <w:basedOn w:val="Normal"/>
    <w:next w:val="Normal"/>
    <w:uiPriority w:val="39"/>
    <w:pPr>
      <w:suppressAutoHyphens/>
      <w:ind w:left="709"/>
    </w:pPr>
    <w:rPr>
      <w:rFonts w:eastAsia="Times New Roman" w:cs="Arial"/>
      <w:szCs w:val="20"/>
      <w:lang w:eastAsia="ar-SA"/>
    </w:rPr>
  </w:style>
  <w:style w:type="paragraph" w:styleId="TM5">
    <w:name w:val="toc 5"/>
    <w:basedOn w:val="Normal"/>
    <w:next w:val="Normal"/>
    <w:uiPriority w:val="39"/>
    <w:pPr>
      <w:suppressAutoHyphens/>
      <w:ind w:left="960"/>
    </w:pPr>
    <w:rPr>
      <w:rFonts w:ascii="Times New Roman" w:eastAsia="Times New Roman" w:hAnsi="Times New Roman" w:cs="Arial"/>
      <w:sz w:val="20"/>
      <w:szCs w:val="20"/>
      <w:lang w:eastAsia="ar-SA"/>
    </w:rPr>
  </w:style>
  <w:style w:type="paragraph" w:styleId="TM6">
    <w:name w:val="toc 6"/>
    <w:basedOn w:val="Normal"/>
    <w:next w:val="Normal"/>
    <w:uiPriority w:val="39"/>
    <w:pPr>
      <w:suppressAutoHyphens/>
      <w:ind w:left="1200"/>
    </w:pPr>
    <w:rPr>
      <w:rFonts w:ascii="Times New Roman" w:eastAsia="Times New Roman" w:hAnsi="Times New Roman" w:cs="Arial"/>
      <w:sz w:val="20"/>
      <w:szCs w:val="20"/>
      <w:lang w:eastAsia="ar-SA"/>
    </w:rPr>
  </w:style>
  <w:style w:type="paragraph" w:styleId="TM7">
    <w:name w:val="toc 7"/>
    <w:basedOn w:val="Normal"/>
    <w:next w:val="Normal"/>
    <w:uiPriority w:val="39"/>
    <w:pPr>
      <w:suppressAutoHyphens/>
      <w:ind w:left="1440"/>
    </w:pPr>
    <w:rPr>
      <w:rFonts w:ascii="Times New Roman" w:eastAsia="Times New Roman" w:hAnsi="Times New Roman" w:cs="Arial"/>
      <w:sz w:val="20"/>
      <w:szCs w:val="20"/>
      <w:lang w:eastAsia="ar-SA"/>
    </w:rPr>
  </w:style>
  <w:style w:type="paragraph" w:styleId="TM8">
    <w:name w:val="toc 8"/>
    <w:basedOn w:val="Normal"/>
    <w:next w:val="Normal"/>
    <w:uiPriority w:val="39"/>
    <w:pPr>
      <w:suppressAutoHyphens/>
      <w:ind w:left="1680"/>
    </w:pPr>
    <w:rPr>
      <w:rFonts w:ascii="Times New Roman" w:eastAsia="Times New Roman" w:hAnsi="Times New Roman" w:cs="Arial"/>
      <w:sz w:val="20"/>
      <w:szCs w:val="20"/>
      <w:lang w:eastAsia="ar-SA"/>
    </w:rPr>
  </w:style>
  <w:style w:type="paragraph" w:styleId="TM9">
    <w:name w:val="toc 9"/>
    <w:basedOn w:val="Normal"/>
    <w:next w:val="Normal"/>
    <w:uiPriority w:val="39"/>
    <w:pPr>
      <w:suppressAutoHyphens/>
      <w:ind w:left="1920"/>
    </w:pPr>
    <w:rPr>
      <w:rFonts w:ascii="Times New Roman" w:eastAsia="Times New Roman" w:hAnsi="Times New Roman" w:cs="Arial"/>
      <w:sz w:val="20"/>
      <w:szCs w:val="20"/>
      <w:lang w:eastAsia="ar-SA"/>
    </w:rPr>
  </w:style>
  <w:style w:type="paragraph" w:customStyle="1" w:styleId="Listepuces1">
    <w:name w:val="Liste à puce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Corpsdetexte31">
    <w:name w:val="Corps de texte 31"/>
    <w:basedOn w:val="Normal"/>
    <w:uiPriority w:val="99"/>
    <w:pPr>
      <w:suppressAutoHyphens/>
      <w:spacing w:line="480" w:lineRule="auto"/>
      <w:jc w:val="center"/>
    </w:pPr>
    <w:rPr>
      <w:rFonts w:ascii="Times New Roman" w:eastAsia="Times New Roman" w:hAnsi="Times New Roman" w:cs="Arial"/>
      <w:b/>
      <w:szCs w:val="20"/>
      <w:u w:val="single"/>
      <w:lang w:eastAsia="ar-SA"/>
    </w:rPr>
  </w:style>
  <w:style w:type="character" w:customStyle="1" w:styleId="TitreCar1">
    <w:name w:val="Titre Car1"/>
    <w:basedOn w:val="Policepardfaut"/>
    <w:rPr>
      <w:rFonts w:ascii="Times New Roman" w:eastAsia="Times New Roman" w:hAnsi="Times New Roman" w:cs="Arial"/>
      <w:b/>
      <w:sz w:val="28"/>
      <w:szCs w:val="20"/>
      <w:u w:val="single"/>
      <w:lang w:eastAsia="ar-SA"/>
    </w:rPr>
  </w:style>
  <w:style w:type="paragraph" w:customStyle="1" w:styleId="Explorateurdedocument1">
    <w:name w:val="Explorateur de document1"/>
    <w:basedOn w:val="Normal"/>
    <w:uiPriority w:val="99"/>
    <w:pPr>
      <w:shd w:val="clear" w:color="auto" w:fill="000080"/>
      <w:suppressAutoHyphens/>
    </w:pPr>
    <w:rPr>
      <w:rFonts w:ascii="Tahoma" w:eastAsia="Times New Roman" w:hAnsi="Tahoma" w:cs="Arial"/>
      <w:szCs w:val="20"/>
      <w:lang w:eastAsia="ar-SA"/>
    </w:rPr>
  </w:style>
  <w:style w:type="paragraph" w:styleId="NormalWeb">
    <w:name w:val="Normal (Web)"/>
    <w:basedOn w:val="Normal"/>
    <w:uiPriority w:val="99"/>
    <w:pPr>
      <w:suppressAutoHyphens/>
      <w:spacing w:before="60"/>
    </w:pPr>
    <w:rPr>
      <w:rFonts w:ascii="Century" w:eastAsia="Times New Roman" w:hAnsi="Century" w:cs="Arial"/>
      <w:color w:val="000000"/>
      <w:szCs w:val="27"/>
      <w:lang w:eastAsia="ar-SA"/>
    </w:rPr>
  </w:style>
  <w:style w:type="paragraph" w:customStyle="1" w:styleId="ARTICLE">
    <w:name w:val="ARTICLE"/>
    <w:basedOn w:val="Corpsdetexte21"/>
    <w:uiPriority w:val="99"/>
    <w:pPr>
      <w:tabs>
        <w:tab w:val="left" w:pos="1134"/>
      </w:tabs>
    </w:pPr>
    <w:rPr>
      <w:rFonts w:ascii="Arial" w:hAnsi="Arial"/>
      <w:color w:val="000000"/>
      <w:sz w:val="16"/>
      <w:szCs w:val="16"/>
      <w:u w:val="single"/>
    </w:rPr>
  </w:style>
  <w:style w:type="paragraph" w:styleId="Notedebasdepage">
    <w:name w:val="footnote text"/>
    <w:aliases w:val="(calibri 8)"/>
    <w:basedOn w:val="Corpsdetexte"/>
    <w:link w:val="NotedebasdepageCar1"/>
    <w:autoRedefine/>
    <w:uiPriority w:val="99"/>
    <w:qFormat/>
    <w:pPr>
      <w:keepNext/>
      <w:keepLines/>
      <w:framePr w:wrap="around" w:hAnchor="text"/>
      <w:widowControl/>
    </w:pPr>
    <w:rPr>
      <w:rFonts w:eastAsiaTheme="minorHAnsi"/>
      <w:sz w:val="4"/>
      <w:szCs w:val="4"/>
    </w:rPr>
  </w:style>
  <w:style w:type="character" w:customStyle="1" w:styleId="NotedebasdepageCar1">
    <w:name w:val="Note de bas de page Car1"/>
    <w:aliases w:val="(calibri 8) Car"/>
    <w:basedOn w:val="Policepardfaut"/>
    <w:link w:val="Notedebasdepage"/>
    <w:uiPriority w:val="99"/>
    <w:rPr>
      <w:rFonts w:cstheme="minorHAnsi"/>
      <w:sz w:val="4"/>
      <w:szCs w:val="4"/>
      <w:lang w:eastAsia="ar-SA"/>
    </w:rPr>
  </w:style>
  <w:style w:type="paragraph" w:customStyle="1" w:styleId="Normalcentr1">
    <w:name w:val="Normal centré1"/>
    <w:basedOn w:val="Normal"/>
    <w:uiPriority w:val="99"/>
    <w:pPr>
      <w:tabs>
        <w:tab w:val="left" w:pos="-589"/>
        <w:tab w:val="left" w:pos="2003"/>
        <w:tab w:val="left" w:pos="6323"/>
      </w:tabs>
      <w:suppressAutoHyphens/>
      <w:ind w:left="106" w:right="426"/>
    </w:pPr>
    <w:rPr>
      <w:rFonts w:ascii="Arial" w:eastAsia="Times New Roman" w:hAnsi="Arial" w:cs="Arial"/>
      <w:szCs w:val="20"/>
      <w:lang w:eastAsia="ar-SA"/>
    </w:rPr>
  </w:style>
  <w:style w:type="paragraph" w:customStyle="1" w:styleId="Cadre1">
    <w:name w:val="Cadre1"/>
    <w:basedOn w:val="Normal"/>
    <w:uiPriority w:val="99"/>
    <w:pPr>
      <w:pBdr>
        <w:top w:val="single" w:sz="4" w:space="6" w:color="000000" w:shadow="1"/>
        <w:left w:val="single" w:sz="4" w:space="4" w:color="000000" w:shadow="1"/>
        <w:bottom w:val="single" w:sz="4" w:space="6" w:color="000000" w:shadow="1"/>
        <w:right w:val="single" w:sz="4" w:space="4" w:color="000000" w:shadow="1"/>
      </w:pBdr>
      <w:suppressAutoHyphens/>
      <w:ind w:left="709" w:right="565"/>
      <w:jc w:val="center"/>
    </w:pPr>
    <w:rPr>
      <w:rFonts w:ascii="Times New Roman" w:eastAsia="Times New Roman" w:hAnsi="Times New Roman" w:cs="Arial"/>
      <w:b/>
      <w:bCs/>
      <w:szCs w:val="24"/>
      <w:lang w:eastAsia="ar-SA"/>
    </w:rPr>
  </w:style>
  <w:style w:type="paragraph" w:customStyle="1" w:styleId="Normal14pt">
    <w:name w:val="Normal + 14 pt"/>
    <w:basedOn w:val="Normal"/>
    <w:uiPriority w:val="99"/>
    <w:pPr>
      <w:suppressAutoHyphens/>
    </w:pPr>
    <w:rPr>
      <w:rFonts w:ascii="Arial" w:eastAsia="Times New Roman" w:hAnsi="Arial" w:cs="Arial"/>
      <w:b/>
      <w:sz w:val="20"/>
      <w:szCs w:val="28"/>
      <w:lang w:eastAsia="ar-SA"/>
    </w:rPr>
  </w:style>
  <w:style w:type="paragraph" w:styleId="Notedefin">
    <w:name w:val="endnote text"/>
    <w:basedOn w:val="Normal"/>
    <w:link w:val="NotedefinCar"/>
    <w:uiPriority w:val="99"/>
    <w:pPr>
      <w:suppressAutoHyphens/>
    </w:pPr>
    <w:rPr>
      <w:rFonts w:ascii="Georgia" w:eastAsia="Times New Roman" w:hAnsi="Georgia" w:cs="Arial"/>
      <w:sz w:val="20"/>
      <w:szCs w:val="20"/>
      <w:lang w:eastAsia="ar-SA"/>
    </w:rPr>
  </w:style>
  <w:style w:type="character" w:customStyle="1" w:styleId="NotedefinCar">
    <w:name w:val="Note de fin Car"/>
    <w:basedOn w:val="Policepardfaut"/>
    <w:link w:val="Notedefin"/>
    <w:uiPriority w:val="99"/>
    <w:rPr>
      <w:rFonts w:ascii="Georgia" w:eastAsia="Times New Roman" w:hAnsi="Georgia" w:cs="Arial"/>
      <w:sz w:val="20"/>
      <w:szCs w:val="20"/>
      <w:lang w:eastAsia="ar-SA"/>
    </w:rPr>
  </w:style>
  <w:style w:type="paragraph" w:customStyle="1" w:styleId="Default">
    <w:name w:val="Default"/>
    <w:pPr>
      <w:suppressAutoHyphens/>
      <w:autoSpaceDE w:val="0"/>
    </w:pPr>
    <w:rPr>
      <w:rFonts w:ascii="Calibri" w:eastAsia="Calibri" w:hAnsi="Calibri" w:cs="Arial"/>
      <w:color w:val="000000"/>
      <w:sz w:val="24"/>
      <w:szCs w:val="24"/>
      <w:lang w:val="fr-FR" w:eastAsia="ar-SA"/>
    </w:rPr>
  </w:style>
  <w:style w:type="paragraph" w:customStyle="1" w:styleId="ddxbook">
    <w:name w:val="ddxbook"/>
    <w:basedOn w:val="Normal"/>
    <w:uiPriority w:val="99"/>
    <w:pPr>
      <w:suppressAutoHyphens/>
    </w:pPr>
    <w:rPr>
      <w:rFonts w:ascii="Century Schoolbook" w:eastAsia="Times New Roman" w:hAnsi="Century Schoolbook" w:cs="Arial"/>
      <w:szCs w:val="20"/>
      <w:lang w:eastAsia="ar-SA"/>
    </w:rPr>
  </w:style>
  <w:style w:type="paragraph" w:styleId="Adressedestinataire">
    <w:name w:val="envelope address"/>
    <w:basedOn w:val="Normal"/>
    <w:uiPriority w:val="99"/>
    <w:pPr>
      <w:suppressAutoHyphens/>
      <w:ind w:left="2835"/>
    </w:pPr>
    <w:rPr>
      <w:rFonts w:ascii="Arial" w:eastAsia="Times New Roman" w:hAnsi="Arial" w:cs="Arial"/>
      <w:szCs w:val="24"/>
      <w:lang w:eastAsia="ar-SA"/>
    </w:rPr>
  </w:style>
  <w:style w:type="paragraph" w:styleId="Adresseexpditeur">
    <w:name w:val="envelope return"/>
    <w:basedOn w:val="Normal"/>
    <w:uiPriority w:val="99"/>
    <w:pPr>
      <w:suppressAutoHyphens/>
    </w:pPr>
    <w:rPr>
      <w:rFonts w:ascii="Arial" w:eastAsia="Times New Roman" w:hAnsi="Arial" w:cs="Arial"/>
      <w:sz w:val="20"/>
      <w:szCs w:val="20"/>
      <w:lang w:eastAsia="ar-SA"/>
    </w:rPr>
  </w:style>
  <w:style w:type="paragraph" w:styleId="AdresseHTML">
    <w:name w:val="HTML Address"/>
    <w:basedOn w:val="Normal"/>
    <w:link w:val="AdresseHTMLCar"/>
    <w:uiPriority w:val="99"/>
    <w:pPr>
      <w:suppressAutoHyphens/>
    </w:pPr>
    <w:rPr>
      <w:rFonts w:ascii="Times New Roman" w:eastAsia="Times New Roman" w:hAnsi="Times New Roman" w:cs="Arial"/>
      <w:i/>
      <w:iCs/>
      <w:sz w:val="20"/>
      <w:szCs w:val="20"/>
      <w:lang w:eastAsia="ar-SA"/>
    </w:rPr>
  </w:style>
  <w:style w:type="character" w:customStyle="1" w:styleId="AdresseHTMLCar">
    <w:name w:val="Adresse HTML Car"/>
    <w:basedOn w:val="Policepardfaut"/>
    <w:link w:val="AdresseHTML"/>
    <w:uiPriority w:val="99"/>
    <w:rPr>
      <w:rFonts w:ascii="Times New Roman" w:eastAsia="Times New Roman" w:hAnsi="Times New Roman" w:cs="Arial"/>
      <w:i/>
      <w:iCs/>
      <w:sz w:val="20"/>
      <w:szCs w:val="20"/>
      <w:lang w:eastAsia="ar-SA"/>
    </w:rPr>
  </w:style>
  <w:style w:type="paragraph" w:customStyle="1" w:styleId="Date1">
    <w:name w:val="Date1"/>
    <w:basedOn w:val="Normal"/>
    <w:next w:val="Normal"/>
    <w:uiPriority w:val="99"/>
    <w:pPr>
      <w:suppressAutoHyphens/>
    </w:pPr>
    <w:rPr>
      <w:rFonts w:ascii="Times New Roman" w:eastAsia="Times New Roman" w:hAnsi="Times New Roman" w:cs="Arial"/>
      <w:sz w:val="20"/>
      <w:szCs w:val="20"/>
      <w:lang w:eastAsia="ar-SA"/>
    </w:rPr>
  </w:style>
  <w:style w:type="paragraph" w:customStyle="1" w:styleId="En-ttedemessage1">
    <w:name w:val="En-tête de message1"/>
    <w:basedOn w:val="Normal"/>
    <w:uiPriority w:val="99"/>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pPr>
    <w:rPr>
      <w:rFonts w:ascii="Arial" w:eastAsia="Times New Roman" w:hAnsi="Arial" w:cs="Arial"/>
      <w:szCs w:val="24"/>
      <w:lang w:eastAsia="ar-SA"/>
    </w:rPr>
  </w:style>
  <w:style w:type="paragraph" w:customStyle="1" w:styleId="Formuledepolitesse1">
    <w:name w:val="Formule de politesse1"/>
    <w:basedOn w:val="Normal"/>
    <w:uiPriority w:val="99"/>
    <w:pPr>
      <w:suppressAutoHyphens/>
      <w:ind w:left="4252"/>
    </w:pPr>
    <w:rPr>
      <w:rFonts w:ascii="Times New Roman" w:eastAsia="Times New Roman" w:hAnsi="Times New Roman" w:cs="Arial"/>
      <w:sz w:val="20"/>
      <w:szCs w:val="20"/>
      <w:lang w:eastAsia="ar-SA"/>
    </w:rPr>
  </w:style>
  <w:style w:type="paragraph" w:styleId="Index1">
    <w:name w:val="index 1"/>
    <w:basedOn w:val="Normal"/>
    <w:next w:val="Normal"/>
    <w:uiPriority w:val="99"/>
    <w:pPr>
      <w:suppressAutoHyphens/>
      <w:ind w:left="200" w:hanging="200"/>
    </w:pPr>
    <w:rPr>
      <w:rFonts w:ascii="Times New Roman" w:eastAsia="Times New Roman" w:hAnsi="Times New Roman" w:cs="Arial"/>
      <w:sz w:val="20"/>
      <w:szCs w:val="20"/>
      <w:lang w:eastAsia="ar-SA"/>
    </w:rPr>
  </w:style>
  <w:style w:type="paragraph" w:styleId="Index2">
    <w:name w:val="index 2"/>
    <w:basedOn w:val="Normal"/>
    <w:next w:val="Normal"/>
    <w:uiPriority w:val="99"/>
    <w:pPr>
      <w:suppressAutoHyphens/>
      <w:ind w:left="400" w:hanging="200"/>
    </w:pPr>
    <w:rPr>
      <w:rFonts w:ascii="Times New Roman" w:eastAsia="Times New Roman" w:hAnsi="Times New Roman" w:cs="Arial"/>
      <w:sz w:val="20"/>
      <w:szCs w:val="20"/>
      <w:lang w:eastAsia="ar-SA"/>
    </w:rPr>
  </w:style>
  <w:style w:type="paragraph" w:styleId="Index3">
    <w:name w:val="index 3"/>
    <w:basedOn w:val="Normal"/>
    <w:next w:val="Normal"/>
    <w:uiPriority w:val="99"/>
    <w:pPr>
      <w:suppressAutoHyphens/>
      <w:ind w:left="600" w:hanging="200"/>
    </w:pPr>
    <w:rPr>
      <w:rFonts w:ascii="Times New Roman" w:eastAsia="Times New Roman" w:hAnsi="Times New Roman" w:cs="Arial"/>
      <w:sz w:val="20"/>
      <w:szCs w:val="20"/>
      <w:lang w:eastAsia="ar-SA"/>
    </w:rPr>
  </w:style>
  <w:style w:type="paragraph" w:customStyle="1" w:styleId="Index41">
    <w:name w:val="Index 41"/>
    <w:basedOn w:val="Normal"/>
    <w:next w:val="Normal"/>
    <w:uiPriority w:val="99"/>
    <w:pPr>
      <w:suppressAutoHyphens/>
      <w:ind w:left="800" w:hanging="200"/>
    </w:pPr>
    <w:rPr>
      <w:rFonts w:ascii="Times New Roman" w:eastAsia="Times New Roman" w:hAnsi="Times New Roman" w:cs="Arial"/>
      <w:sz w:val="20"/>
      <w:szCs w:val="20"/>
      <w:lang w:eastAsia="ar-SA"/>
    </w:rPr>
  </w:style>
  <w:style w:type="paragraph" w:customStyle="1" w:styleId="Index51">
    <w:name w:val="Index 51"/>
    <w:basedOn w:val="Normal"/>
    <w:next w:val="Normal"/>
    <w:uiPriority w:val="99"/>
    <w:pPr>
      <w:suppressAutoHyphens/>
      <w:ind w:left="1000" w:hanging="200"/>
    </w:pPr>
    <w:rPr>
      <w:rFonts w:ascii="Times New Roman" w:eastAsia="Times New Roman" w:hAnsi="Times New Roman" w:cs="Arial"/>
      <w:sz w:val="20"/>
      <w:szCs w:val="20"/>
      <w:lang w:eastAsia="ar-SA"/>
    </w:rPr>
  </w:style>
  <w:style w:type="paragraph" w:customStyle="1" w:styleId="Index61">
    <w:name w:val="Index 61"/>
    <w:basedOn w:val="Normal"/>
    <w:next w:val="Normal"/>
    <w:uiPriority w:val="99"/>
    <w:pPr>
      <w:suppressAutoHyphens/>
      <w:ind w:left="1200" w:hanging="200"/>
    </w:pPr>
    <w:rPr>
      <w:rFonts w:ascii="Times New Roman" w:eastAsia="Times New Roman" w:hAnsi="Times New Roman" w:cs="Arial"/>
      <w:sz w:val="20"/>
      <w:szCs w:val="20"/>
      <w:lang w:eastAsia="ar-SA"/>
    </w:rPr>
  </w:style>
  <w:style w:type="paragraph" w:customStyle="1" w:styleId="Index71">
    <w:name w:val="Index 71"/>
    <w:basedOn w:val="Normal"/>
    <w:next w:val="Normal"/>
    <w:uiPriority w:val="99"/>
    <w:pPr>
      <w:suppressAutoHyphens/>
      <w:ind w:left="1400" w:hanging="200"/>
    </w:pPr>
    <w:rPr>
      <w:rFonts w:ascii="Times New Roman" w:eastAsia="Times New Roman" w:hAnsi="Times New Roman" w:cs="Arial"/>
      <w:sz w:val="20"/>
      <w:szCs w:val="20"/>
      <w:lang w:eastAsia="ar-SA"/>
    </w:rPr>
  </w:style>
  <w:style w:type="paragraph" w:customStyle="1" w:styleId="Index81">
    <w:name w:val="Index 81"/>
    <w:basedOn w:val="Normal"/>
    <w:next w:val="Normal"/>
    <w:uiPriority w:val="99"/>
    <w:pPr>
      <w:suppressAutoHyphens/>
      <w:ind w:left="1600" w:hanging="200"/>
    </w:pPr>
    <w:rPr>
      <w:rFonts w:ascii="Times New Roman" w:eastAsia="Times New Roman" w:hAnsi="Times New Roman" w:cs="Arial"/>
      <w:sz w:val="20"/>
      <w:szCs w:val="20"/>
      <w:lang w:eastAsia="ar-SA"/>
    </w:rPr>
  </w:style>
  <w:style w:type="paragraph" w:customStyle="1" w:styleId="Index91">
    <w:name w:val="Index 91"/>
    <w:basedOn w:val="Normal"/>
    <w:next w:val="Normal"/>
    <w:uiPriority w:val="99"/>
    <w:pPr>
      <w:suppressAutoHyphens/>
      <w:ind w:left="1800" w:hanging="200"/>
    </w:pPr>
    <w:rPr>
      <w:rFonts w:ascii="Times New Roman" w:eastAsia="Times New Roman" w:hAnsi="Times New Roman" w:cs="Arial"/>
      <w:sz w:val="20"/>
      <w:szCs w:val="20"/>
      <w:lang w:eastAsia="ar-SA"/>
    </w:rPr>
  </w:style>
  <w:style w:type="paragraph" w:customStyle="1" w:styleId="Liste21">
    <w:name w:val="Liste 21"/>
    <w:basedOn w:val="Normal"/>
    <w:uiPriority w:val="99"/>
    <w:pPr>
      <w:suppressAutoHyphens/>
      <w:ind w:left="566" w:hanging="283"/>
    </w:pPr>
    <w:rPr>
      <w:rFonts w:ascii="Times New Roman" w:eastAsia="Times New Roman" w:hAnsi="Times New Roman" w:cs="Arial"/>
      <w:sz w:val="20"/>
      <w:szCs w:val="20"/>
      <w:lang w:eastAsia="ar-SA"/>
    </w:rPr>
  </w:style>
  <w:style w:type="paragraph" w:customStyle="1" w:styleId="Liste31">
    <w:name w:val="Liste 31"/>
    <w:basedOn w:val="Normal"/>
    <w:uiPriority w:val="99"/>
    <w:pPr>
      <w:suppressAutoHyphens/>
      <w:ind w:left="849" w:hanging="283"/>
    </w:pPr>
    <w:rPr>
      <w:rFonts w:ascii="Times New Roman" w:eastAsia="Times New Roman" w:hAnsi="Times New Roman" w:cs="Arial"/>
      <w:sz w:val="20"/>
      <w:szCs w:val="20"/>
      <w:lang w:eastAsia="ar-SA"/>
    </w:rPr>
  </w:style>
  <w:style w:type="paragraph" w:customStyle="1" w:styleId="Liste41">
    <w:name w:val="Liste 41"/>
    <w:basedOn w:val="Normal"/>
    <w:uiPriority w:val="99"/>
    <w:pPr>
      <w:suppressAutoHyphens/>
      <w:ind w:left="1132" w:hanging="283"/>
    </w:pPr>
    <w:rPr>
      <w:rFonts w:ascii="Times New Roman" w:eastAsia="Times New Roman" w:hAnsi="Times New Roman" w:cs="Arial"/>
      <w:sz w:val="20"/>
      <w:szCs w:val="20"/>
      <w:lang w:eastAsia="ar-SA"/>
    </w:rPr>
  </w:style>
  <w:style w:type="paragraph" w:customStyle="1" w:styleId="Liste51">
    <w:name w:val="Liste 51"/>
    <w:basedOn w:val="Normal"/>
    <w:uiPriority w:val="99"/>
    <w:pPr>
      <w:suppressAutoHyphens/>
      <w:ind w:left="1415" w:hanging="283"/>
    </w:pPr>
    <w:rPr>
      <w:rFonts w:ascii="Times New Roman" w:eastAsia="Times New Roman" w:hAnsi="Times New Roman" w:cs="Arial"/>
      <w:sz w:val="20"/>
      <w:szCs w:val="20"/>
      <w:lang w:eastAsia="ar-SA"/>
    </w:rPr>
  </w:style>
  <w:style w:type="paragraph" w:customStyle="1" w:styleId="Listenumros1">
    <w:name w:val="Liste à numéro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Listenumros21">
    <w:name w:val="Liste à numéro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numros31">
    <w:name w:val="Liste à numéro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numros41">
    <w:name w:val="Liste à numéro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numros51">
    <w:name w:val="Liste à numéro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puces21">
    <w:name w:val="Liste à puce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puces31">
    <w:name w:val="Liste à puce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puces41">
    <w:name w:val="Liste à puce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puces51">
    <w:name w:val="Liste à puce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continue1">
    <w:name w:val="Liste continue1"/>
    <w:basedOn w:val="Normal"/>
    <w:uiPriority w:val="99"/>
    <w:pPr>
      <w:suppressAutoHyphens/>
      <w:spacing w:after="120"/>
      <w:ind w:left="283"/>
    </w:pPr>
    <w:rPr>
      <w:rFonts w:ascii="Times New Roman" w:eastAsia="Times New Roman" w:hAnsi="Times New Roman" w:cs="Arial"/>
      <w:sz w:val="20"/>
      <w:szCs w:val="20"/>
      <w:lang w:eastAsia="ar-SA"/>
    </w:rPr>
  </w:style>
  <w:style w:type="paragraph" w:customStyle="1" w:styleId="Listecontinue21">
    <w:name w:val="Liste continue 21"/>
    <w:basedOn w:val="Normal"/>
    <w:uiPriority w:val="99"/>
    <w:pPr>
      <w:suppressAutoHyphens/>
      <w:spacing w:after="120"/>
      <w:ind w:left="566"/>
    </w:pPr>
    <w:rPr>
      <w:rFonts w:ascii="Times New Roman" w:eastAsia="Times New Roman" w:hAnsi="Times New Roman" w:cs="Arial"/>
      <w:sz w:val="20"/>
      <w:szCs w:val="20"/>
      <w:lang w:eastAsia="ar-SA"/>
    </w:rPr>
  </w:style>
  <w:style w:type="paragraph" w:customStyle="1" w:styleId="Listecontinue31">
    <w:name w:val="Liste continue 31"/>
    <w:basedOn w:val="Normal"/>
    <w:uiPriority w:val="99"/>
    <w:pPr>
      <w:suppressAutoHyphens/>
      <w:spacing w:after="120"/>
      <w:ind w:left="849"/>
    </w:pPr>
    <w:rPr>
      <w:rFonts w:ascii="Times New Roman" w:eastAsia="Times New Roman" w:hAnsi="Times New Roman" w:cs="Arial"/>
      <w:sz w:val="20"/>
      <w:szCs w:val="20"/>
      <w:lang w:eastAsia="ar-SA"/>
    </w:rPr>
  </w:style>
  <w:style w:type="paragraph" w:customStyle="1" w:styleId="Listecontinue41">
    <w:name w:val="Liste continue 41"/>
    <w:basedOn w:val="Normal"/>
    <w:uiPriority w:val="99"/>
    <w:pPr>
      <w:suppressAutoHyphens/>
      <w:spacing w:after="120"/>
      <w:ind w:left="1132"/>
    </w:pPr>
    <w:rPr>
      <w:rFonts w:ascii="Times New Roman" w:eastAsia="Times New Roman" w:hAnsi="Times New Roman" w:cs="Arial"/>
      <w:sz w:val="20"/>
      <w:szCs w:val="20"/>
      <w:lang w:eastAsia="ar-SA"/>
    </w:rPr>
  </w:style>
  <w:style w:type="paragraph" w:customStyle="1" w:styleId="Listecontinue51">
    <w:name w:val="Liste continue 51"/>
    <w:basedOn w:val="Normal"/>
    <w:uiPriority w:val="99"/>
    <w:pPr>
      <w:suppressAutoHyphens/>
      <w:spacing w:after="120"/>
      <w:ind w:left="1415"/>
    </w:pPr>
    <w:rPr>
      <w:rFonts w:ascii="Times New Roman" w:eastAsia="Times New Roman" w:hAnsi="Times New Roman" w:cs="Arial"/>
      <w:sz w:val="20"/>
      <w:szCs w:val="20"/>
      <w:lang w:eastAsia="ar-SA"/>
    </w:rPr>
  </w:style>
  <w:style w:type="paragraph" w:styleId="PrformatHTML">
    <w:name w:val="HTML Preformatted"/>
    <w:basedOn w:val="Normal"/>
    <w:link w:val="PrformatHTMLCar"/>
    <w:uiPriority w:val="99"/>
    <w:pPr>
      <w:suppressAutoHyphens/>
    </w:pPr>
    <w:rPr>
      <w:rFonts w:ascii="Courier New" w:eastAsia="Times New Roman" w:hAnsi="Courier New" w:cs="Courier New"/>
      <w:sz w:val="20"/>
      <w:szCs w:val="20"/>
      <w:lang w:eastAsia="ar-SA"/>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ar-SA"/>
    </w:rPr>
  </w:style>
  <w:style w:type="paragraph" w:customStyle="1" w:styleId="Retrait1religne1">
    <w:name w:val="Retrait 1re ligne1"/>
    <w:basedOn w:val="Corpsdetexte"/>
    <w:uiPriority w:val="99"/>
    <w:pPr>
      <w:framePr w:wrap="around" w:hAnchor="text"/>
      <w:widowControl/>
      <w:spacing w:after="120"/>
      <w:ind w:firstLine="210"/>
    </w:pPr>
    <w:rPr>
      <w:b/>
      <w:sz w:val="20"/>
    </w:rPr>
  </w:style>
  <w:style w:type="paragraph" w:customStyle="1" w:styleId="Retraitcorpset1relig1">
    <w:name w:val="Retrait corps et 1re lig.1"/>
    <w:basedOn w:val="Retraitcorpsdetexte"/>
    <w:uiPriority w:val="99"/>
    <w:pPr>
      <w:tabs>
        <w:tab w:val="clear" w:pos="1276"/>
        <w:tab w:val="clear" w:pos="3174"/>
        <w:tab w:val="clear" w:pos="3968"/>
        <w:tab w:val="clear" w:pos="4591"/>
        <w:tab w:val="clear" w:pos="4818"/>
      </w:tabs>
      <w:spacing w:after="120"/>
      <w:ind w:left="283" w:firstLine="210"/>
    </w:pPr>
    <w:rPr>
      <w:sz w:val="20"/>
    </w:rPr>
  </w:style>
  <w:style w:type="paragraph" w:customStyle="1" w:styleId="Retraitnormal1">
    <w:name w:val="Retrait normal1"/>
    <w:basedOn w:val="Normal"/>
    <w:uiPriority w:val="99"/>
    <w:pPr>
      <w:suppressAutoHyphens/>
      <w:ind w:left="708"/>
    </w:pPr>
    <w:rPr>
      <w:rFonts w:ascii="Times New Roman" w:eastAsia="Times New Roman" w:hAnsi="Times New Roman" w:cs="Arial"/>
      <w:sz w:val="20"/>
      <w:szCs w:val="20"/>
      <w:lang w:eastAsia="ar-SA"/>
    </w:rPr>
  </w:style>
  <w:style w:type="paragraph" w:customStyle="1" w:styleId="Salutations1">
    <w:name w:val="Salutations1"/>
    <w:basedOn w:val="Normal"/>
    <w:next w:val="Normal"/>
    <w:uiPriority w:val="99"/>
    <w:pPr>
      <w:suppressAutoHyphens/>
    </w:pPr>
    <w:rPr>
      <w:rFonts w:ascii="Times New Roman" w:eastAsia="Times New Roman" w:hAnsi="Times New Roman" w:cs="Arial"/>
      <w:sz w:val="20"/>
      <w:szCs w:val="20"/>
      <w:lang w:eastAsia="ar-SA"/>
    </w:rPr>
  </w:style>
  <w:style w:type="paragraph" w:styleId="Signature">
    <w:name w:val="Signature"/>
    <w:basedOn w:val="Normal"/>
    <w:link w:val="SignatureCar"/>
    <w:uiPriority w:val="99"/>
    <w:pPr>
      <w:suppressAutoHyphens/>
      <w:ind w:left="4252"/>
    </w:pPr>
    <w:rPr>
      <w:rFonts w:ascii="Times New Roman" w:eastAsia="Times New Roman" w:hAnsi="Times New Roman" w:cs="Arial"/>
      <w:sz w:val="20"/>
      <w:szCs w:val="20"/>
      <w:lang w:eastAsia="ar-SA"/>
    </w:rPr>
  </w:style>
  <w:style w:type="character" w:customStyle="1" w:styleId="SignatureCar">
    <w:name w:val="Signature Car"/>
    <w:basedOn w:val="Policepardfaut"/>
    <w:link w:val="Signature"/>
    <w:uiPriority w:val="99"/>
    <w:rPr>
      <w:rFonts w:ascii="Times New Roman" w:eastAsia="Times New Roman" w:hAnsi="Times New Roman" w:cs="Arial"/>
      <w:sz w:val="20"/>
      <w:szCs w:val="20"/>
      <w:lang w:eastAsia="ar-SA"/>
    </w:rPr>
  </w:style>
  <w:style w:type="paragraph" w:styleId="Signaturelectronique">
    <w:name w:val="E-mail Signature"/>
    <w:basedOn w:val="Normal"/>
    <w:link w:val="SignaturelectroniqueCar"/>
    <w:uiPriority w:val="99"/>
    <w:pPr>
      <w:suppressAutoHyphens/>
    </w:pPr>
    <w:rPr>
      <w:rFonts w:ascii="Times New Roman" w:eastAsia="Times New Roman" w:hAnsi="Times New Roman" w:cs="Arial"/>
      <w:sz w:val="20"/>
      <w:szCs w:val="20"/>
      <w:lang w:eastAsia="ar-SA"/>
    </w:rPr>
  </w:style>
  <w:style w:type="character" w:customStyle="1" w:styleId="SignaturelectroniqueCar">
    <w:name w:val="Signature électronique Car"/>
    <w:basedOn w:val="Policepardfaut"/>
    <w:link w:val="Signaturelectronique"/>
    <w:uiPriority w:val="99"/>
    <w:rPr>
      <w:rFonts w:ascii="Times New Roman" w:eastAsia="Times New Roman" w:hAnsi="Times New Roman" w:cs="Arial"/>
      <w:sz w:val="20"/>
      <w:szCs w:val="20"/>
      <w:lang w:eastAsia="ar-SA"/>
    </w:rPr>
  </w:style>
  <w:style w:type="paragraph" w:customStyle="1" w:styleId="StyleTitre510ptNonGras">
    <w:name w:val="Style Titre 5 + 10 pt Non Gras"/>
    <w:basedOn w:val="Titre5"/>
    <w:uiPriority w:val="99"/>
  </w:style>
  <w:style w:type="paragraph" w:customStyle="1" w:styleId="Titredenote1">
    <w:name w:val="Titre de note1"/>
    <w:basedOn w:val="Normal"/>
    <w:next w:val="Normal"/>
    <w:uiPriority w:val="99"/>
    <w:pPr>
      <w:suppressAutoHyphens/>
    </w:pPr>
    <w:rPr>
      <w:rFonts w:ascii="Times New Roman" w:eastAsia="Times New Roman" w:hAnsi="Times New Roman" w:cs="Arial"/>
      <w:sz w:val="20"/>
      <w:szCs w:val="20"/>
      <w:lang w:eastAsia="ar-SA"/>
    </w:rPr>
  </w:style>
  <w:style w:type="paragraph" w:styleId="Titreindex">
    <w:name w:val="index heading"/>
    <w:basedOn w:val="Normal"/>
    <w:next w:val="Index1"/>
    <w:uiPriority w:val="99"/>
    <w:pPr>
      <w:suppressAutoHyphens/>
    </w:pPr>
    <w:rPr>
      <w:rFonts w:ascii="Arial" w:eastAsia="Times New Roman" w:hAnsi="Arial" w:cs="Arial"/>
      <w:b/>
      <w:bCs/>
      <w:sz w:val="20"/>
      <w:szCs w:val="20"/>
      <w:lang w:eastAsia="ar-SA"/>
    </w:rPr>
  </w:style>
  <w:style w:type="paragraph" w:customStyle="1" w:styleId="Normal1">
    <w:name w:val="Normal+1"/>
    <w:basedOn w:val="Default"/>
    <w:next w:val="Default"/>
    <w:uiPriority w:val="99"/>
    <w:rPr>
      <w:color w:val="auto"/>
    </w:rPr>
  </w:style>
  <w:style w:type="paragraph" w:customStyle="1" w:styleId="Mpe">
    <w:name w:val="Mpe"/>
    <w:basedOn w:val="En-tte"/>
    <w:pPr>
      <w:tabs>
        <w:tab w:val="clear" w:pos="4536"/>
        <w:tab w:val="clear" w:pos="9072"/>
        <w:tab w:val="left" w:leader="dot" w:pos="9923"/>
      </w:tabs>
      <w:spacing w:line="360" w:lineRule="auto"/>
    </w:pPr>
    <w:rPr>
      <w:rFonts w:ascii="Calibri" w:hAnsi="Calibri"/>
      <w:szCs w:val="22"/>
    </w:rPr>
  </w:style>
  <w:style w:type="paragraph" w:customStyle="1" w:styleId="Cadre2">
    <w:name w:val="Cadre2"/>
    <w:basedOn w:val="Normal"/>
    <w:uiPriority w:val="99"/>
    <w:pPr>
      <w:pBdr>
        <w:top w:val="single" w:sz="4" w:space="6" w:color="000000"/>
        <w:left w:val="single" w:sz="4" w:space="4" w:color="000000"/>
        <w:bottom w:val="single" w:sz="4" w:space="6" w:color="000000"/>
        <w:right w:val="single" w:sz="4" w:space="4" w:color="000000"/>
      </w:pBdr>
      <w:suppressAutoHyphens/>
      <w:ind w:left="3119" w:right="3118"/>
      <w:jc w:val="center"/>
    </w:pPr>
    <w:rPr>
      <w:rFonts w:ascii="Times New Roman" w:eastAsia="Times New Roman" w:hAnsi="Times New Roman" w:cs="Arial"/>
      <w:b/>
      <w:bCs/>
      <w:szCs w:val="24"/>
      <w:lang w:eastAsia="ar-SA"/>
    </w:rPr>
  </w:style>
  <w:style w:type="paragraph" w:customStyle="1" w:styleId="Cadre3">
    <w:name w:val="Cadre3"/>
    <w:basedOn w:val="Normal"/>
    <w:uiPriority w:val="99"/>
    <w:pPr>
      <w:pBdr>
        <w:top w:val="single" w:sz="4" w:space="6" w:color="000000"/>
        <w:left w:val="single" w:sz="4" w:space="4" w:color="000000"/>
        <w:bottom w:val="single" w:sz="4" w:space="6" w:color="000000"/>
        <w:right w:val="single" w:sz="4" w:space="4" w:color="000000"/>
      </w:pBdr>
      <w:suppressAutoHyphens/>
      <w:ind w:left="2268" w:right="2268"/>
      <w:jc w:val="center"/>
    </w:pPr>
    <w:rPr>
      <w:rFonts w:ascii="Times New Roman" w:eastAsia="Times New Roman" w:hAnsi="Times New Roman" w:cs="Arial"/>
      <w:b/>
      <w:bCs/>
      <w:szCs w:val="24"/>
      <w:lang w:eastAsia="ar-SA"/>
    </w:rPr>
  </w:style>
  <w:style w:type="paragraph" w:styleId="Paragraphedeliste">
    <w:name w:val="List Paragraph"/>
    <w:aliases w:val="Bullet 1,Liste Niveau 1,Paragraphe + puce,Liste couleur - Accent 11,Lettre d'introduction,tiret2,List Paragraph1,Numbered paragraph 1,Nummering,FooterText,List Paragraph (bulleted list),Bullet 1 List"/>
    <w:basedOn w:val="Normal"/>
    <w:link w:val="ParagraphedelisteCar"/>
    <w:uiPriority w:val="34"/>
    <w:qFormat/>
    <w:pPr>
      <w:suppressAutoHyphens/>
      <w:ind w:left="708"/>
    </w:pPr>
    <w:rPr>
      <w:rFonts w:ascii="Tms Rmn" w:eastAsia="Times New Roman" w:hAnsi="Tms Rmn" w:cs="Arial"/>
      <w:sz w:val="20"/>
      <w:szCs w:val="20"/>
      <w:lang w:eastAsia="ar-SA"/>
    </w:rPr>
  </w:style>
  <w:style w:type="paragraph" w:customStyle="1" w:styleId="bodytext">
    <w:name w:val="bodytext"/>
    <w:basedOn w:val="Normal"/>
    <w:uiPriority w:val="99"/>
    <w:pPr>
      <w:suppressAutoHyphens/>
      <w:spacing w:before="280" w:after="280"/>
    </w:pPr>
    <w:rPr>
      <w:rFonts w:ascii="Times New Roman" w:eastAsia="Times New Roman" w:hAnsi="Times New Roman" w:cs="Arial"/>
      <w:szCs w:val="24"/>
      <w:lang w:eastAsia="ar-SA"/>
    </w:rPr>
  </w:style>
  <w:style w:type="paragraph" w:styleId="Textedebulles">
    <w:name w:val="Balloon Text"/>
    <w:basedOn w:val="Normal"/>
    <w:link w:val="TextedebullesCar"/>
    <w:pPr>
      <w:suppressAutoHyphens/>
    </w:pPr>
    <w:rPr>
      <w:rFonts w:ascii="Tahoma" w:eastAsia="Times New Roman" w:hAnsi="Tahoma" w:cs="Tahoma"/>
      <w:sz w:val="16"/>
      <w:szCs w:val="16"/>
      <w:lang w:val="fr-FR" w:eastAsia="ar-SA"/>
    </w:rPr>
  </w:style>
  <w:style w:type="character" w:customStyle="1" w:styleId="TextedebullesCar">
    <w:name w:val="Texte de bulles Car"/>
    <w:basedOn w:val="Policepardfaut"/>
    <w:link w:val="Textedebulles"/>
    <w:rPr>
      <w:rFonts w:ascii="Tahoma" w:eastAsia="Times New Roman" w:hAnsi="Tahoma" w:cs="Tahoma"/>
      <w:sz w:val="16"/>
      <w:szCs w:val="16"/>
      <w:lang w:val="fr-FR" w:eastAsia="ar-SA"/>
    </w:rPr>
  </w:style>
  <w:style w:type="paragraph" w:customStyle="1" w:styleId="Style1">
    <w:name w:val="Style1"/>
    <w:basedOn w:val="Titre1"/>
    <w:link w:val="Style1Car"/>
    <w:uiPriority w:val="99"/>
    <w:pPr>
      <w:pBdr>
        <w:top w:val="single" w:sz="4" w:space="0" w:color="000000" w:shadow="1"/>
        <w:left w:val="single" w:sz="4" w:space="0" w:color="000000" w:shadow="1"/>
        <w:bottom w:val="single" w:sz="4" w:space="0" w:color="000000" w:shadow="1"/>
        <w:right w:val="single" w:sz="4" w:space="0" w:color="000000" w:shadow="1"/>
      </w:pBdr>
    </w:pPr>
    <w:rPr>
      <w:sz w:val="72"/>
      <w:szCs w:val="24"/>
    </w:rPr>
  </w:style>
  <w:style w:type="character" w:customStyle="1" w:styleId="Style1Car">
    <w:name w:val="Style1 Car"/>
    <w:basedOn w:val="Policepardfaut"/>
    <w:link w:val="Style1"/>
    <w:uiPriority w:val="99"/>
    <w:locked/>
    <w:rPr>
      <w:rFonts w:ascii="Arial" w:eastAsia="Times New Roman" w:hAnsi="Arial" w:cs="Arial"/>
      <w:b/>
      <w:sz w:val="72"/>
      <w:szCs w:val="24"/>
      <w:lang w:eastAsia="ar-SA"/>
    </w:rPr>
  </w:style>
  <w:style w:type="paragraph" w:customStyle="1" w:styleId="Style2">
    <w:name w:val="Style2"/>
    <w:basedOn w:val="Titre1"/>
    <w:uiPriority w:val="99"/>
    <w:pPr>
      <w:pBdr>
        <w:top w:val="single" w:sz="4" w:space="0" w:color="000000" w:shadow="1"/>
        <w:left w:val="single" w:sz="4" w:space="0" w:color="000000" w:shadow="1"/>
        <w:bottom w:val="single" w:sz="4" w:space="0" w:color="000000" w:shadow="1"/>
        <w:right w:val="single" w:sz="4" w:space="0" w:color="000000" w:shadow="1"/>
      </w:pBdr>
      <w:spacing w:before="2880" w:after="2880"/>
    </w:pPr>
    <w:rPr>
      <w:sz w:val="72"/>
      <w:szCs w:val="24"/>
    </w:rPr>
  </w:style>
  <w:style w:type="paragraph" w:customStyle="1" w:styleId="Style3">
    <w:name w:val="Style3"/>
    <w:basedOn w:val="Titre1"/>
    <w:uiPriority w:val="99"/>
    <w:pPr>
      <w:spacing w:before="120" w:after="120"/>
    </w:pPr>
  </w:style>
  <w:style w:type="paragraph" w:customStyle="1" w:styleId="StyleTitre2NonGrasNonItalique">
    <w:name w:val="Style Titre 2 + Non Gras Non Italique"/>
    <w:basedOn w:val="Titre2"/>
    <w:uiPriority w:val="99"/>
    <w:pPr>
      <w:spacing w:before="240" w:after="60"/>
    </w:pPr>
    <w:rPr>
      <w:szCs w:val="28"/>
    </w:rPr>
  </w:style>
  <w:style w:type="paragraph" w:customStyle="1" w:styleId="StyleStyleTitre2NonGrasNonItalique">
    <w:name w:val="Style Style Titre 2 + Non Gras Non Italique +"/>
    <w:basedOn w:val="StyleTitre2NonGrasNonItalique"/>
    <w:uiPriority w:val="99"/>
    <w:rPr>
      <w:bCs/>
      <w:sz w:val="24"/>
    </w:rPr>
  </w:style>
  <w:style w:type="paragraph" w:customStyle="1" w:styleId="StyleTitre5ArialNonGrasSoulignement">
    <w:name w:val="Style Titre 5 + Arial Non Gras Soulignement"/>
    <w:basedOn w:val="Titre5"/>
    <w:next w:val="Titre5"/>
  </w:style>
  <w:style w:type="paragraph" w:customStyle="1" w:styleId="StyleStyleTitre2NonGrasNonItaliqueNonGras">
    <w:name w:val="Style Style Titre 2 + Non Gras Non Italique + Non Gras"/>
    <w:basedOn w:val="StyleTitre2NonGrasNonItalique"/>
    <w:uiPriority w:val="99"/>
  </w:style>
  <w:style w:type="paragraph" w:customStyle="1" w:styleId="StyleStyleTitre2NonGrasNonItaliqueNonGras1">
    <w:name w:val="Style Style Titre 2 + Non Gras Non Italique + Non Gras1"/>
    <w:basedOn w:val="StyleTitre2NonGrasNonItalique"/>
    <w:uiPriority w:val="99"/>
  </w:style>
  <w:style w:type="paragraph" w:customStyle="1" w:styleId="Paragraphedeliste1">
    <w:name w:val="Paragraphe de liste1"/>
    <w:basedOn w:val="Normal"/>
    <w:uiPriority w:val="99"/>
    <w:pPr>
      <w:suppressAutoHyphens/>
      <w:ind w:left="720"/>
    </w:pPr>
    <w:rPr>
      <w:rFonts w:ascii="Times New Roman" w:eastAsia="Times New Roman" w:hAnsi="Times New Roman" w:cs="Arial"/>
      <w:lang w:eastAsia="ar-SA"/>
    </w:rPr>
  </w:style>
  <w:style w:type="paragraph" w:customStyle="1" w:styleId="subdiv2">
    <w:name w:val="subdiv.2"/>
    <w:basedOn w:val="Normal"/>
    <w:uiPriority w:val="99"/>
    <w:pPr>
      <w:suppressAutoHyphens/>
      <w:jc w:val="center"/>
    </w:pPr>
    <w:rPr>
      <w:rFonts w:ascii="Georgia" w:eastAsia="Times New Roman" w:hAnsi="Georgia" w:cs="Arial"/>
      <w:b/>
      <w:bCs/>
      <w:i/>
      <w:iCs/>
      <w:color w:val="0000FF"/>
      <w:sz w:val="40"/>
      <w:szCs w:val="20"/>
      <w:lang w:eastAsia="ar-SA"/>
    </w:rPr>
  </w:style>
  <w:style w:type="paragraph" w:customStyle="1" w:styleId="subdiv3">
    <w:name w:val="subdiv.3"/>
    <w:basedOn w:val="Normal"/>
    <w:uiPriority w:val="99"/>
    <w:pPr>
      <w:suppressAutoHyphens/>
      <w:jc w:val="center"/>
    </w:pPr>
    <w:rPr>
      <w:rFonts w:ascii="Georgia" w:eastAsia="Times New Roman" w:hAnsi="Georgia" w:cs="Arial"/>
      <w:b/>
      <w:bCs/>
      <w:i/>
      <w:iCs/>
      <w:color w:val="0000FF"/>
      <w:sz w:val="36"/>
      <w:szCs w:val="20"/>
      <w:lang w:eastAsia="ar-SA"/>
    </w:rPr>
  </w:style>
  <w:style w:type="paragraph" w:customStyle="1" w:styleId="Titre40">
    <w:name w:val="Titre 4_"/>
    <w:basedOn w:val="Corpsdetexte"/>
    <w:uiPriority w:val="99"/>
    <w:pPr>
      <w:framePr w:wrap="around" w:hAnchor="text"/>
      <w:widowControl/>
      <w:spacing w:after="120"/>
    </w:pPr>
    <w:rPr>
      <w:rFonts w:ascii="Arial" w:hAnsi="Arial"/>
      <w:b/>
      <w:i/>
      <w:smallCaps/>
      <w:szCs w:val="24"/>
      <w:lang w:val="fr-FR"/>
    </w:rPr>
  </w:style>
  <w:style w:type="paragraph" w:customStyle="1" w:styleId="Sansinterligne1">
    <w:name w:val="Sans interligne1"/>
    <w:uiPriority w:val="99"/>
    <w:pPr>
      <w:suppressAutoHyphens/>
    </w:pPr>
    <w:rPr>
      <w:rFonts w:ascii="Georgia" w:eastAsia="Calibri" w:hAnsi="Georgia" w:cs="Arial"/>
      <w:lang w:eastAsia="ar-SA"/>
    </w:rPr>
  </w:style>
  <w:style w:type="paragraph" w:customStyle="1" w:styleId="Style">
    <w:name w:val="Style"/>
    <w:uiPriority w:val="99"/>
    <w:pPr>
      <w:widowControl w:val="0"/>
      <w:suppressAutoHyphens/>
      <w:autoSpaceDE w:val="0"/>
    </w:pPr>
    <w:rPr>
      <w:rFonts w:ascii="Arial" w:eastAsia="Calibri" w:hAnsi="Arial" w:cs="Arial"/>
      <w:sz w:val="24"/>
      <w:szCs w:val="24"/>
      <w:lang w:val="fr-FR" w:eastAsia="ar-SA"/>
    </w:rPr>
  </w:style>
  <w:style w:type="paragraph" w:customStyle="1" w:styleId="para">
    <w:name w:val="para"/>
    <w:basedOn w:val="Corpsdetexte31"/>
    <w:uiPriority w:val="99"/>
    <w:pPr>
      <w:tabs>
        <w:tab w:val="left" w:pos="0"/>
        <w:tab w:val="right" w:pos="6389"/>
      </w:tabs>
      <w:spacing w:line="240" w:lineRule="auto"/>
      <w:ind w:left="284" w:firstLine="227"/>
      <w:jc w:val="both"/>
    </w:pPr>
    <w:rPr>
      <w:rFonts w:ascii="Arial" w:hAnsi="Arial"/>
      <w:b w:val="0"/>
      <w:u w:val="none"/>
    </w:rPr>
  </w:style>
  <w:style w:type="paragraph" w:customStyle="1" w:styleId="StyleTitre3NonGrasNonsoulign">
    <w:name w:val="Style Titre 3 + Non Gras Non souligné"/>
    <w:basedOn w:val="Titre3"/>
    <w:uiPriority w:val="99"/>
    <w:rPr>
      <w:b w:val="0"/>
      <w:u w:val="none"/>
    </w:rPr>
  </w:style>
  <w:style w:type="paragraph" w:customStyle="1" w:styleId="StyleTitre3NonGrasJustifi">
    <w:name w:val="Style Titre 3 + Non Gras Justifié"/>
    <w:basedOn w:val="Titre3"/>
    <w:link w:val="StyleTitre3NonGrasJustifiCar"/>
    <w:uiPriority w:val="99"/>
    <w:pPr>
      <w:pBdr>
        <w:top w:val="single" w:sz="4" w:space="1" w:color="auto"/>
        <w:left w:val="single" w:sz="4" w:space="4" w:color="auto"/>
        <w:bottom w:val="single" w:sz="4" w:space="1" w:color="auto"/>
        <w:right w:val="single" w:sz="4" w:space="4" w:color="auto"/>
      </w:pBdr>
      <w:jc w:val="center"/>
    </w:pPr>
    <w:rPr>
      <w:b w:val="0"/>
    </w:rPr>
  </w:style>
  <w:style w:type="character" w:customStyle="1" w:styleId="StyleTitre3NonGrasJustifiCar">
    <w:name w:val="Style Titre 3 + Non Gras Justifié Car"/>
    <w:basedOn w:val="Titre3Car2"/>
    <w:link w:val="StyleTitre3NonGrasJustifi"/>
    <w:uiPriority w:val="99"/>
    <w:locked/>
    <w:rPr>
      <w:rFonts w:ascii="Georgia" w:eastAsia="Times New Roman" w:hAnsi="Georgia" w:cs="Arial"/>
      <w:b w:val="0"/>
      <w:sz w:val="24"/>
      <w:szCs w:val="20"/>
      <w:u w:val="single"/>
      <w:lang w:eastAsia="ar-SA"/>
    </w:rPr>
  </w:style>
  <w:style w:type="paragraph" w:customStyle="1" w:styleId="q-type-help">
    <w:name w:val="q-type-help"/>
    <w:basedOn w:val="Normal"/>
    <w:uiPriority w:val="99"/>
    <w:pPr>
      <w:suppressAutoHyphens/>
      <w:spacing w:before="280" w:after="120"/>
    </w:pPr>
    <w:rPr>
      <w:rFonts w:ascii="Times New Roman" w:eastAsia="Times New Roman" w:hAnsi="Times New Roman" w:cs="Arial"/>
      <w:szCs w:val="24"/>
      <w:lang w:val="fr-FR" w:eastAsia="ar-SA"/>
    </w:rPr>
  </w:style>
  <w:style w:type="paragraph" w:customStyle="1" w:styleId="Contenudetableau">
    <w:name w:val="Contenu de tableau"/>
    <w:basedOn w:val="Normal"/>
    <w:uiPriority w:val="99"/>
    <w:pPr>
      <w:suppressLineNumbers/>
      <w:suppressAutoHyphens/>
    </w:pPr>
    <w:rPr>
      <w:rFonts w:ascii="Georgia" w:eastAsia="Times New Roman" w:hAnsi="Georgia" w:cs="Arial"/>
      <w:szCs w:val="20"/>
      <w:lang w:eastAsia="ar-SA"/>
    </w:rPr>
  </w:style>
  <w:style w:type="paragraph" w:customStyle="1" w:styleId="Titredetableau">
    <w:name w:val="Titre de tableau"/>
    <w:basedOn w:val="Contenudetableau"/>
    <w:uiPriority w:val="99"/>
    <w:pPr>
      <w:jc w:val="center"/>
    </w:pPr>
    <w:rPr>
      <w:b/>
      <w:bCs/>
    </w:rPr>
  </w:style>
  <w:style w:type="paragraph" w:customStyle="1" w:styleId="Tabledesmatiresniveau10">
    <w:name w:val="Table des matières niveau 10"/>
    <w:basedOn w:val="Index"/>
    <w:uiPriority w:val="99"/>
    <w:pPr>
      <w:tabs>
        <w:tab w:val="right" w:leader="dot" w:pos="7091"/>
      </w:tabs>
      <w:ind w:left="2547"/>
    </w:pPr>
  </w:style>
  <w:style w:type="paragraph" w:customStyle="1" w:styleId="Contenuducadre">
    <w:name w:val="Contenu du cadre"/>
    <w:basedOn w:val="Corpsdetexte"/>
    <w:uiPriority w:val="99"/>
    <w:pPr>
      <w:framePr w:wrap="around" w:hAnchor="text"/>
    </w:pPr>
  </w:style>
  <w:style w:type="paragraph" w:customStyle="1" w:styleId="Style4">
    <w:name w:val="Style4"/>
    <w:basedOn w:val="Titre2"/>
    <w:uiPriority w:val="99"/>
    <w:rPr>
      <w:b w:val="0"/>
      <w:sz w:val="24"/>
    </w:rPr>
  </w:style>
  <w:style w:type="paragraph" w:customStyle="1" w:styleId="StyleTitre2NonGrasJustifi">
    <w:name w:val="Style Titre 2 + Non Gras Justifié"/>
    <w:basedOn w:val="Titre2"/>
    <w:link w:val="StyleTitre2NonGrasJustifiCar"/>
    <w:uiPriority w:val="99"/>
    <w:rPr>
      <w:b w:val="0"/>
      <w:sz w:val="24"/>
    </w:rPr>
  </w:style>
  <w:style w:type="character" w:customStyle="1" w:styleId="StyleTitre2NonGrasJustifiCar">
    <w:name w:val="Style Titre 2 + Non Gras Justifié Car"/>
    <w:basedOn w:val="Titre2Car1"/>
    <w:link w:val="StyleTitre2NonGrasJustifi"/>
    <w:uiPriority w:val="99"/>
    <w:locked/>
    <w:rPr>
      <w:rFonts w:ascii="Georgia" w:eastAsia="Times New Roman" w:hAnsi="Georgia" w:cs="Arial"/>
      <w:b w:val="0"/>
      <w:caps/>
      <w:smallCaps w:val="0"/>
      <w:sz w:val="24"/>
      <w:szCs w:val="20"/>
      <w:u w:val="single"/>
      <w:lang w:eastAsia="ar-SA"/>
    </w:rPr>
  </w:style>
  <w:style w:type="paragraph" w:customStyle="1" w:styleId="Retrait1">
    <w:name w:val="Retrait 1"/>
    <w:basedOn w:val="Normal"/>
    <w:uiPriority w:val="99"/>
    <w:pPr>
      <w:ind w:left="360"/>
    </w:pPr>
    <w:rPr>
      <w:rFonts w:ascii="Times New Roman" w:eastAsia="Times New Roman" w:hAnsi="Times New Roman" w:cs="Arial"/>
      <w:szCs w:val="24"/>
      <w:lang w:eastAsia="fr-FR"/>
    </w:rPr>
  </w:style>
  <w:style w:type="paragraph" w:customStyle="1" w:styleId="Corps11">
    <w:name w:val="Corps 1.1"/>
    <w:basedOn w:val="Normal"/>
    <w:uiPriority w:val="99"/>
    <w:pPr>
      <w:tabs>
        <w:tab w:val="num" w:pos="0"/>
      </w:tabs>
    </w:pPr>
    <w:rPr>
      <w:rFonts w:ascii="Times New Roman" w:eastAsia="Times New Roman" w:hAnsi="Times New Roman" w:cs="Arial"/>
      <w:szCs w:val="24"/>
      <w:lang w:val="fr-FR" w:eastAsia="fr-FR"/>
    </w:rPr>
  </w:style>
  <w:style w:type="table" w:styleId="Grilledutableau">
    <w:name w:val="Table Grid"/>
    <w:basedOn w:val="TableauNormal"/>
    <w:uiPriority w:val="39"/>
    <w:rPr>
      <w:rFonts w:ascii="Times New Roman" w:eastAsia="Times New Roman" w:hAnsi="Times New Roman" w:cs="Arial"/>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Pr>
      <w:rFonts w:ascii="Georgia" w:eastAsia="Times New Roman" w:hAnsi="Georgia" w:cs="Arial"/>
      <w:sz w:val="28"/>
      <w:szCs w:val="28"/>
      <w:lang w:val="fr-FR" w:eastAsia="fr-FR"/>
    </w:rPr>
  </w:style>
  <w:style w:type="character" w:customStyle="1" w:styleId="appelnotedebasdep10">
    <w:name w:val="appelnotedebasdep1"/>
    <w:basedOn w:val="Policepardfaut"/>
    <w:uiPriority w:val="99"/>
    <w:rPr>
      <w:rFonts w:cs="Times New Roman"/>
      <w:vertAlign w:val="superscript"/>
    </w:rPr>
  </w:style>
  <w:style w:type="paragraph" w:styleId="Corpsdetexte2">
    <w:name w:val="Body Text 2"/>
    <w:basedOn w:val="Normal"/>
    <w:link w:val="Corpsdetexte2Car1"/>
    <w:uiPriority w:val="99"/>
    <w:pPr>
      <w:suppressAutoHyphens/>
      <w:spacing w:after="120" w:line="480" w:lineRule="auto"/>
    </w:pPr>
    <w:rPr>
      <w:rFonts w:ascii="Georgia" w:eastAsia="Times New Roman" w:hAnsi="Georgia" w:cs="Arial"/>
      <w:szCs w:val="20"/>
      <w:lang w:eastAsia="ar-SA"/>
    </w:rPr>
  </w:style>
  <w:style w:type="character" w:customStyle="1" w:styleId="Corpsdetexte2Car1">
    <w:name w:val="Corps de texte 2 Car1"/>
    <w:basedOn w:val="Policepardfaut"/>
    <w:link w:val="Corpsdetexte2"/>
    <w:uiPriority w:val="99"/>
    <w:rPr>
      <w:rFonts w:ascii="Georgia" w:eastAsia="Times New Roman" w:hAnsi="Georgia" w:cs="Arial"/>
      <w:szCs w:val="20"/>
      <w:lang w:eastAsia="ar-SA"/>
    </w:rPr>
  </w:style>
  <w:style w:type="paragraph" w:styleId="Corpsdetexte3">
    <w:name w:val="Body Text 3"/>
    <w:basedOn w:val="Normal"/>
    <w:link w:val="Corpsdetexte3Car"/>
    <w:uiPriority w:val="99"/>
    <w:pPr>
      <w:suppressAutoHyphens/>
      <w:spacing w:after="120"/>
    </w:pPr>
    <w:rPr>
      <w:rFonts w:ascii="Georgia" w:eastAsia="Times New Roman" w:hAnsi="Georgia" w:cs="Arial"/>
      <w:sz w:val="16"/>
      <w:szCs w:val="16"/>
      <w:lang w:eastAsia="ar-SA"/>
    </w:rPr>
  </w:style>
  <w:style w:type="character" w:customStyle="1" w:styleId="Corpsdetexte3Car">
    <w:name w:val="Corps de texte 3 Car"/>
    <w:basedOn w:val="Policepardfaut"/>
    <w:link w:val="Corpsdetexte3"/>
    <w:uiPriority w:val="99"/>
    <w:rPr>
      <w:rFonts w:ascii="Georgia" w:eastAsia="Times New Roman" w:hAnsi="Georgia" w:cs="Arial"/>
      <w:sz w:val="16"/>
      <w:szCs w:val="16"/>
      <w:lang w:eastAsia="ar-SA"/>
    </w:rPr>
  </w:style>
  <w:style w:type="paragraph" w:styleId="Retraitcorpsdetexte3">
    <w:name w:val="Body Text Indent 3"/>
    <w:basedOn w:val="Normal"/>
    <w:link w:val="Retraitcorpsdetexte3Car"/>
    <w:uiPriority w:val="99"/>
    <w:pPr>
      <w:suppressAutoHyphens/>
      <w:spacing w:after="120"/>
      <w:ind w:left="283"/>
    </w:pPr>
    <w:rPr>
      <w:rFonts w:ascii="Georgia" w:eastAsia="Times New Roman" w:hAnsi="Georgia" w:cs="Arial"/>
      <w:sz w:val="16"/>
      <w:szCs w:val="16"/>
      <w:lang w:eastAsia="ar-SA"/>
    </w:rPr>
  </w:style>
  <w:style w:type="character" w:customStyle="1" w:styleId="Retraitcorpsdetexte3Car">
    <w:name w:val="Retrait corps de texte 3 Car"/>
    <w:basedOn w:val="Policepardfaut"/>
    <w:link w:val="Retraitcorpsdetexte3"/>
    <w:uiPriority w:val="99"/>
    <w:rPr>
      <w:rFonts w:ascii="Georgia" w:eastAsia="Times New Roman" w:hAnsi="Georgia" w:cs="Arial"/>
      <w:sz w:val="16"/>
      <w:szCs w:val="16"/>
      <w:lang w:eastAsia="ar-SA"/>
    </w:rPr>
  </w:style>
  <w:style w:type="character" w:customStyle="1" w:styleId="StyleArial11pt">
    <w:name w:val="Style Arial 11 pt"/>
    <w:basedOn w:val="Policepardfaut"/>
    <w:uiPriority w:val="99"/>
    <w:rPr>
      <w:rFonts w:ascii="Georgia" w:hAnsi="Georgia" w:cs="Times New Roman"/>
      <w:sz w:val="22"/>
    </w:rPr>
  </w:style>
  <w:style w:type="paragraph" w:customStyle="1" w:styleId="annexe">
    <w:name w:val="annexe"/>
    <w:basedOn w:val="Normal"/>
    <w:next w:val="Normal"/>
    <w:autoRedefine/>
    <w:pPr>
      <w:pBdr>
        <w:top w:val="single" w:sz="4" w:space="1" w:color="000000"/>
        <w:left w:val="single" w:sz="4" w:space="4" w:color="000000"/>
        <w:bottom w:val="single" w:sz="4" w:space="1" w:color="000000"/>
        <w:right w:val="single" w:sz="4" w:space="4" w:color="000000"/>
      </w:pBdr>
      <w:ind w:right="27"/>
      <w:outlineLvl w:val="4"/>
    </w:pPr>
    <w:rPr>
      <w:rFonts w:eastAsia="Times New Roman" w:cs="Arial"/>
      <w:lang w:val="fr-FR" w:eastAsia="fr-FR"/>
    </w:rPr>
  </w:style>
  <w:style w:type="paragraph" w:customStyle="1" w:styleId="StyleTitre3NonGrasNonsoulignJustifiGauche0cmP">
    <w:name w:val="Style Titre 3 + Non Gras Non souligné Justifié Gauche :  0 cm P..."/>
    <w:basedOn w:val="Titre3"/>
    <w:uiPriority w:val="99"/>
    <w:pPr>
      <w:pBdr>
        <w:top w:val="single" w:sz="4" w:space="1" w:color="auto"/>
        <w:left w:val="single" w:sz="4" w:space="4" w:color="auto"/>
        <w:bottom w:val="single" w:sz="4" w:space="1" w:color="auto"/>
        <w:right w:val="single" w:sz="4" w:space="4" w:color="auto"/>
      </w:pBdr>
      <w:jc w:val="center"/>
    </w:pPr>
    <w:rPr>
      <w:b w:val="0"/>
      <w:u w:val="none"/>
    </w:rPr>
  </w:style>
  <w:style w:type="paragraph" w:customStyle="1" w:styleId="StyleTitre3JustifiEncadrementSimpleAutomatique05">
    <w:name w:val="Style Titre 3 + Justifié Encadrement : (Simple Automatique  05 ..."/>
    <w:basedOn w:val="Titre3"/>
    <w:uiPriority w:val="99"/>
    <w:pPr>
      <w:pBdr>
        <w:top w:val="single" w:sz="4" w:space="1" w:color="auto"/>
        <w:left w:val="single" w:sz="4" w:space="4" w:color="auto"/>
        <w:bottom w:val="single" w:sz="4" w:space="1" w:color="auto"/>
        <w:right w:val="single" w:sz="4" w:space="4" w:color="auto"/>
      </w:pBdr>
      <w:jc w:val="center"/>
    </w:pPr>
    <w:rPr>
      <w:bCs/>
      <w:u w:val="none"/>
    </w:rPr>
  </w:style>
  <w:style w:type="paragraph" w:customStyle="1" w:styleId="StyleTitre3JustifiEncadrementSimpleAutomatique051">
    <w:name w:val="Style Titre 3 + Justifié Encadrement : (Simple Automatique  05 ...1"/>
    <w:basedOn w:val="Titre3"/>
    <w:uiPriority w:val="99"/>
    <w:pPr>
      <w:pBdr>
        <w:top w:val="single" w:sz="4" w:space="1" w:color="auto"/>
        <w:left w:val="single" w:sz="4" w:space="4" w:color="auto"/>
        <w:bottom w:val="single" w:sz="4" w:space="1" w:color="auto"/>
        <w:right w:val="single" w:sz="4" w:space="4" w:color="auto"/>
      </w:pBdr>
      <w:jc w:val="center"/>
    </w:pPr>
    <w:rPr>
      <w:b w:val="0"/>
      <w:bCs/>
      <w:u w:val="none"/>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pPr>
      <w:suppressAutoHyphens/>
    </w:pPr>
    <w:rPr>
      <w:rFonts w:ascii="Georgia" w:eastAsia="Times New Roman" w:hAnsi="Georgia" w:cs="Arial"/>
      <w:sz w:val="20"/>
      <w:szCs w:val="20"/>
      <w:lang w:eastAsia="ar-SA"/>
    </w:rPr>
  </w:style>
  <w:style w:type="character" w:customStyle="1" w:styleId="CommentaireCar">
    <w:name w:val="Commentaire Car"/>
    <w:basedOn w:val="Policepardfaut"/>
    <w:link w:val="Commentaire"/>
    <w:uiPriority w:val="99"/>
    <w:rPr>
      <w:rFonts w:ascii="Georgia" w:eastAsia="Times New Roman" w:hAnsi="Georgia" w:cs="Arial"/>
      <w:sz w:val="20"/>
      <w:szCs w:val="20"/>
      <w:lang w:eastAsia="ar-SA"/>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rPr>
      <w:rFonts w:ascii="Georgia" w:eastAsia="Times New Roman" w:hAnsi="Georgia" w:cs="Arial"/>
      <w:b/>
      <w:bCs/>
      <w:sz w:val="20"/>
      <w:szCs w:val="20"/>
      <w:lang w:eastAsia="ar-SA"/>
    </w:rPr>
  </w:style>
  <w:style w:type="paragraph" w:customStyle="1" w:styleId="msolistparagraph0">
    <w:name w:val="msolistparagraph"/>
    <w:basedOn w:val="Normal"/>
    <w:pPr>
      <w:ind w:left="720"/>
    </w:pPr>
    <w:rPr>
      <w:rFonts w:eastAsia="Times New Roman" w:cs="Arial"/>
      <w:lang w:val="fr-FR" w:eastAsia="fr-FR"/>
    </w:rPr>
  </w:style>
  <w:style w:type="character" w:styleId="lev">
    <w:name w:val="Strong"/>
    <w:basedOn w:val="Policepardfaut"/>
    <w:uiPriority w:val="22"/>
    <w:qFormat/>
    <w:rPr>
      <w:rFonts w:cs="Times New Roman"/>
      <w:b/>
      <w:bCs/>
    </w:rPr>
  </w:style>
  <w:style w:type="paragraph" w:styleId="Retraitcorpsdetexte2">
    <w:name w:val="Body Text Indent 2"/>
    <w:basedOn w:val="Normal"/>
    <w:link w:val="Retraitcorpsdetexte2Car"/>
    <w:uiPriority w:val="99"/>
    <w:pPr>
      <w:suppressAutoHyphens/>
      <w:spacing w:after="120" w:line="480" w:lineRule="auto"/>
      <w:ind w:left="283"/>
    </w:pPr>
    <w:rPr>
      <w:rFonts w:ascii="Georgia" w:eastAsia="Times New Roman" w:hAnsi="Georgia" w:cs="Arial"/>
      <w:szCs w:val="20"/>
      <w:lang w:eastAsia="ar-SA"/>
    </w:rPr>
  </w:style>
  <w:style w:type="character" w:customStyle="1" w:styleId="Retraitcorpsdetexte2Car">
    <w:name w:val="Retrait corps de texte 2 Car"/>
    <w:basedOn w:val="Policepardfaut"/>
    <w:link w:val="Retraitcorpsdetexte2"/>
    <w:uiPriority w:val="99"/>
    <w:rPr>
      <w:rFonts w:ascii="Georgia" w:eastAsia="Times New Roman" w:hAnsi="Georgia" w:cs="Arial"/>
      <w:szCs w:val="20"/>
      <w:lang w:eastAsia="ar-SA"/>
    </w:rPr>
  </w:style>
  <w:style w:type="paragraph" w:customStyle="1" w:styleId="Effacer">
    <w:name w:val="Effacer"/>
    <w:basedOn w:val="Titre4"/>
    <w:uiPriority w:val="99"/>
  </w:style>
  <w:style w:type="paragraph" w:styleId="Textebrut">
    <w:name w:val="Plain Text"/>
    <w:basedOn w:val="Normal"/>
    <w:link w:val="TextebrutCar"/>
    <w:uiPriority w:val="99"/>
    <w:rPr>
      <w:rFonts w:ascii="Georgia" w:eastAsia="Calibri" w:hAnsi="Georgia" w:cs="Arial"/>
      <w:szCs w:val="21"/>
    </w:rPr>
  </w:style>
  <w:style w:type="character" w:customStyle="1" w:styleId="TextebrutCar">
    <w:name w:val="Texte brut Car"/>
    <w:basedOn w:val="Policepardfaut"/>
    <w:link w:val="Textebrut"/>
    <w:uiPriority w:val="99"/>
    <w:rPr>
      <w:rFonts w:ascii="Georgia" w:eastAsia="Calibri" w:hAnsi="Georgia" w:cs="Arial"/>
      <w:szCs w:val="21"/>
    </w:rPr>
  </w:style>
  <w:style w:type="paragraph" w:styleId="Explorateurdedocuments">
    <w:name w:val="Document Map"/>
    <w:basedOn w:val="Normal"/>
    <w:link w:val="ExplorateurdedocumentsCar"/>
    <w:semiHidden/>
    <w:pPr>
      <w:suppressAutoHyphens/>
    </w:pPr>
    <w:rPr>
      <w:rFonts w:ascii="Tahoma" w:eastAsia="Times New Roman" w:hAnsi="Tahoma" w:cs="Tahoma"/>
      <w:sz w:val="16"/>
      <w:szCs w:val="16"/>
      <w:lang w:eastAsia="ar-SA"/>
    </w:rPr>
  </w:style>
  <w:style w:type="character" w:customStyle="1" w:styleId="ExplorateurdedocumentsCar">
    <w:name w:val="Explorateur de documents Car"/>
    <w:basedOn w:val="Policepardfaut"/>
    <w:link w:val="Explorateurdedocuments"/>
    <w:semiHidden/>
    <w:rPr>
      <w:rFonts w:ascii="Tahoma" w:eastAsia="Times New Roman" w:hAnsi="Tahoma" w:cs="Tahoma"/>
      <w:sz w:val="16"/>
      <w:szCs w:val="16"/>
      <w:lang w:eastAsia="ar-SA"/>
    </w:rPr>
  </w:style>
  <w:style w:type="paragraph" w:styleId="Listepuces">
    <w:name w:val="List Bullet"/>
    <w:basedOn w:val="Normal"/>
    <w:uiPriority w:val="99"/>
    <w:unhideWhenUsed/>
    <w:pPr>
      <w:numPr>
        <w:numId w:val="57"/>
      </w:numPr>
      <w:suppressAutoHyphens/>
      <w:contextualSpacing/>
    </w:pPr>
    <w:rPr>
      <w:rFonts w:ascii="Georgia" w:eastAsia="Times New Roman" w:hAnsi="Georgia" w:cs="Arial"/>
      <w:szCs w:val="20"/>
      <w:lang w:eastAsia="ar-SA"/>
    </w:rPr>
  </w:style>
  <w:style w:type="paragraph" w:customStyle="1" w:styleId="Paragraphedeliste2">
    <w:name w:val="Paragraphe de liste2"/>
    <w:basedOn w:val="Normal"/>
    <w:pPr>
      <w:suppressAutoHyphens/>
      <w:ind w:left="720"/>
    </w:pPr>
    <w:rPr>
      <w:rFonts w:eastAsia="Times New Roman" w:cs="Times New Roman"/>
      <w:lang w:eastAsia="ar-SA"/>
    </w:rPr>
  </w:style>
  <w:style w:type="paragraph" w:styleId="Rvision">
    <w:name w:val="Revision"/>
    <w:hidden/>
    <w:uiPriority w:val="99"/>
    <w:semiHidden/>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Pr>
      <w:i/>
      <w:iCs/>
      <w:color w:val="4F81BD" w:themeColor="accent1"/>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numbering" w:customStyle="1" w:styleId="Style5">
    <w:name w:val="Style5"/>
    <w:uiPriority w:val="99"/>
    <w:pPr>
      <w:numPr>
        <w:numId w:val="141"/>
      </w:numPr>
    </w:pPr>
  </w:style>
  <w:style w:type="character" w:customStyle="1" w:styleId="apple-converted-space">
    <w:name w:val="apple-converted-space"/>
    <w:basedOn w:val="Policepardfaut"/>
    <w:rPr>
      <w:rFonts w:ascii="Calibri" w:hAnsi="Calibri"/>
    </w:rPr>
  </w:style>
  <w:style w:type="character" w:customStyle="1" w:styleId="ParagraphedelisteCar">
    <w:name w:val="Paragraphe de liste Car"/>
    <w:aliases w:val="Bullet 1 Car,Liste Niveau 1 Car,Paragraphe + puce Car,Liste couleur - Accent 11 Car,Lettre d'introduction Car,tiret2 Car,List Paragraph1 Car,Numbered paragraph 1 Car,Nummering Car,FooterText Car,List Paragraph (bulleted list) Car"/>
    <w:link w:val="Paragraphedeliste"/>
    <w:uiPriority w:val="34"/>
    <w:qFormat/>
    <w:rPr>
      <w:rFonts w:ascii="Tms Rmn" w:eastAsia="Times New Roman" w:hAnsi="Tms Rmn" w:cs="Arial"/>
      <w:sz w:val="20"/>
      <w:szCs w:val="20"/>
      <w:lang w:eastAsia="ar-SA"/>
    </w:rPr>
  </w:style>
  <w:style w:type="paragraph" w:customStyle="1" w:styleId="Chapitre">
    <w:name w:val="Chapitre"/>
    <w:basedOn w:val="Paragraphedeliste"/>
    <w:autoRedefine/>
    <w:qFormat/>
    <w:pPr>
      <w:numPr>
        <w:numId w:val="145"/>
      </w:numPr>
      <w:tabs>
        <w:tab w:val="num" w:pos="360"/>
      </w:tabs>
      <w:suppressAutoHyphens w:val="0"/>
      <w:spacing w:before="480" w:after="360" w:line="259" w:lineRule="auto"/>
      <w:ind w:left="714" w:hanging="357"/>
    </w:pPr>
    <w:rPr>
      <w:rFonts w:ascii="Calibri" w:eastAsia="Calibri" w:hAnsi="Calibri" w:cs="Times New Roman"/>
      <w:b/>
      <w:sz w:val="28"/>
      <w:szCs w:val="28"/>
      <w:lang w:val="fr-FR" w:eastAsia="en-US"/>
    </w:rPr>
  </w:style>
  <w:style w:type="paragraph" w:customStyle="1" w:styleId="Sous-chapitre">
    <w:name w:val="Sous-chapitre"/>
    <w:basedOn w:val="Titre5"/>
    <w:autoRedefine/>
    <w:qFormat/>
    <w:pPr>
      <w:ind w:left="0"/>
    </w:pPr>
  </w:style>
  <w:style w:type="numbering" w:customStyle="1" w:styleId="Aucuneliste1">
    <w:name w:val="Aucune liste1"/>
    <w:next w:val="Aucuneliste"/>
    <w:semiHidden/>
  </w:style>
  <w:style w:type="table" w:customStyle="1" w:styleId="TableGrid">
    <w:name w:val="TableGrid"/>
    <w:rPr>
      <w:rFonts w:eastAsiaTheme="minorEastAsia"/>
      <w:lang w:val="fr-FR" w:eastAsia="fr-FR"/>
    </w:rPr>
    <w:tblPr>
      <w:tblCellMar>
        <w:top w:w="0" w:type="dxa"/>
        <w:left w:w="0" w:type="dxa"/>
        <w:bottom w:w="0" w:type="dxa"/>
        <w:right w:w="0" w:type="dxa"/>
      </w:tblCellMar>
    </w:tblPr>
  </w:style>
  <w:style w:type="table" w:customStyle="1" w:styleId="TableGrid1">
    <w:name w:val="TableGrid1"/>
    <w:rPr>
      <w:rFonts w:eastAsia="Times New Roman"/>
      <w:lang w:eastAsia="fr-BE"/>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Verdana" w:eastAsia="Verdana" w:hAnsi="Verdana" w:cs="Verdana"/>
      <w:lang w:val="fr-FR" w:eastAsia="fr-FR" w:bidi="fr-FR"/>
    </w:rPr>
  </w:style>
  <w:style w:type="table" w:customStyle="1" w:styleId="Grilledutableau1">
    <w:name w:val="Grille du tableau1"/>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
    <w:link w:val="footnotedescriptionChar"/>
    <w:hidden/>
    <w:pPr>
      <w:spacing w:line="265" w:lineRule="auto"/>
      <w:jc w:val="both"/>
    </w:pPr>
    <w:rPr>
      <w:rFonts w:ascii="Calibri" w:eastAsia="Calibri" w:hAnsi="Calibri" w:cs="Calibri"/>
      <w:color w:val="000000"/>
      <w:lang w:eastAsia="fr-BE"/>
    </w:rPr>
  </w:style>
  <w:style w:type="character" w:customStyle="1" w:styleId="footnotedescriptionChar">
    <w:name w:val="footnote description Char"/>
    <w:link w:val="footnotedescription"/>
    <w:rPr>
      <w:rFonts w:ascii="Calibri" w:eastAsia="Calibri" w:hAnsi="Calibri" w:cs="Calibri"/>
      <w:color w:val="000000"/>
      <w:lang w:eastAsia="fr-BE"/>
    </w:rPr>
  </w:style>
  <w:style w:type="character" w:customStyle="1" w:styleId="footnotemark">
    <w:name w:val="footnote mark"/>
    <w:hidden/>
    <w:rPr>
      <w:rFonts w:ascii="Calibri" w:eastAsia="Calibri" w:hAnsi="Calibri" w:cs="Calibri"/>
      <w:color w:val="000000"/>
      <w:sz w:val="22"/>
      <w:vertAlign w:val="superscript"/>
    </w:rPr>
  </w:style>
  <w:style w:type="paragraph" w:customStyle="1" w:styleId="StyleTitre6">
    <w:name w:val="Style Titre 6"/>
    <w:aliases w:val="Titre 6 (1.1.1.1.) + (Latin) +Corps (Calibri)"/>
    <w:basedOn w:val="Titre6"/>
    <w:rPr>
      <w:rFonts w:asciiTheme="minorHAnsi" w:hAnsiTheme="minorHAnsi"/>
      <w:bCs/>
    </w:rPr>
  </w:style>
  <w:style w:type="paragraph" w:customStyle="1" w:styleId="BASDEPAGEcalibri8">
    <w:name w:val="BAS DE PAGE (calibri 8)"/>
    <w:basedOn w:val="Normal"/>
    <w:qFormat/>
    <w:pPr>
      <w:ind w:left="170" w:hanging="170"/>
      <w:jc w:val="both"/>
    </w:pPr>
    <w:rPr>
      <w:iCs/>
      <w:sz w:val="16"/>
      <w:szCs w:val="16"/>
    </w:rPr>
  </w:style>
  <w:style w:type="paragraph" w:customStyle="1" w:styleId="BASDEPAGEcalibri9-pourannexes">
    <w:name w:val="BAS DE PAGE (calibri 9-pour annexes)"/>
    <w:basedOn w:val="BASDEPAGEcalibri8"/>
    <w:autoRedefine/>
    <w:qFormat/>
    <w:pPr>
      <w:ind w:left="0" w:firstLine="0"/>
    </w:pPr>
    <w:rPr>
      <w:rFonts w:asciiTheme="minorHAnsi" w:hAnsiTheme="minorHAnsi"/>
      <w:bCs/>
      <w:iCs w:val="0"/>
      <w:sz w:val="22"/>
    </w:rPr>
  </w:style>
  <w:style w:type="paragraph" w:customStyle="1" w:styleId="BASDEPAGE-Annexescalibri9A-Fok">
    <w:name w:val="BAS DE PAGE-Annexes(calibri 9)A-Fok"/>
    <w:basedOn w:val="BASDEPAGEcalibri8"/>
    <w:qFormat/>
    <w:rPr>
      <w:sz w:val="18"/>
      <w:szCs w:val="18"/>
    </w:rPr>
  </w:style>
  <w:style w:type="paragraph" w:customStyle="1" w:styleId="StyleTitre2">
    <w:name w:val="Style Titre 2"/>
    <w:aliases w:val="chap. ok + Avant : 0 pt"/>
    <w:basedOn w:val="Titre2"/>
    <w:pPr>
      <w:spacing w:before="0"/>
    </w:pPr>
    <w:rPr>
      <w:rFonts w:eastAsia="Times New Roman" w:cs="Times New Roman"/>
      <w:bCs/>
      <w:szCs w:val="20"/>
    </w:rPr>
  </w:style>
  <w:style w:type="character" w:customStyle="1" w:styleId="detailtxt1">
    <w:name w:val="detailtxt1"/>
    <w:rPr>
      <w:sz w:val="20"/>
      <w:szCs w:val="20"/>
    </w:rPr>
  </w:style>
  <w:style w:type="paragraph" w:customStyle="1" w:styleId="StyleTitre111ptNoirNonToutenmajusculeGaucheInterli">
    <w:name w:val="Style Titre 1 + 11 pt Noir Non Tout en majuscule Gauche Interli..."/>
    <w:pPr>
      <w:spacing w:line="240" w:lineRule="atLeast"/>
    </w:pPr>
    <w:rPr>
      <w:rFonts w:ascii="Calibri" w:eastAsia="Times New Roman" w:hAnsi="Calibri" w:cs="Times New Roman"/>
      <w:color w:val="000000"/>
      <w:szCs w:val="20"/>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0502">
      <w:bodyDiv w:val="1"/>
      <w:marLeft w:val="0"/>
      <w:marRight w:val="0"/>
      <w:marTop w:val="0"/>
      <w:marBottom w:val="0"/>
      <w:divBdr>
        <w:top w:val="none" w:sz="0" w:space="0" w:color="auto"/>
        <w:left w:val="none" w:sz="0" w:space="0" w:color="auto"/>
        <w:bottom w:val="none" w:sz="0" w:space="0" w:color="auto"/>
        <w:right w:val="none" w:sz="0" w:space="0" w:color="auto"/>
      </w:divBdr>
    </w:div>
    <w:div w:id="38940541">
      <w:bodyDiv w:val="1"/>
      <w:marLeft w:val="0"/>
      <w:marRight w:val="0"/>
      <w:marTop w:val="0"/>
      <w:marBottom w:val="0"/>
      <w:divBdr>
        <w:top w:val="none" w:sz="0" w:space="0" w:color="auto"/>
        <w:left w:val="none" w:sz="0" w:space="0" w:color="auto"/>
        <w:bottom w:val="none" w:sz="0" w:space="0" w:color="auto"/>
        <w:right w:val="none" w:sz="0" w:space="0" w:color="auto"/>
      </w:divBdr>
    </w:div>
    <w:div w:id="51586735">
      <w:bodyDiv w:val="1"/>
      <w:marLeft w:val="0"/>
      <w:marRight w:val="0"/>
      <w:marTop w:val="0"/>
      <w:marBottom w:val="0"/>
      <w:divBdr>
        <w:top w:val="none" w:sz="0" w:space="0" w:color="auto"/>
        <w:left w:val="none" w:sz="0" w:space="0" w:color="auto"/>
        <w:bottom w:val="none" w:sz="0" w:space="0" w:color="auto"/>
        <w:right w:val="none" w:sz="0" w:space="0" w:color="auto"/>
      </w:divBdr>
    </w:div>
    <w:div w:id="72775438">
      <w:bodyDiv w:val="1"/>
      <w:marLeft w:val="0"/>
      <w:marRight w:val="0"/>
      <w:marTop w:val="0"/>
      <w:marBottom w:val="0"/>
      <w:divBdr>
        <w:top w:val="none" w:sz="0" w:space="0" w:color="auto"/>
        <w:left w:val="none" w:sz="0" w:space="0" w:color="auto"/>
        <w:bottom w:val="none" w:sz="0" w:space="0" w:color="auto"/>
        <w:right w:val="none" w:sz="0" w:space="0" w:color="auto"/>
      </w:divBdr>
    </w:div>
    <w:div w:id="98068558">
      <w:bodyDiv w:val="1"/>
      <w:marLeft w:val="0"/>
      <w:marRight w:val="0"/>
      <w:marTop w:val="0"/>
      <w:marBottom w:val="0"/>
      <w:divBdr>
        <w:top w:val="none" w:sz="0" w:space="0" w:color="auto"/>
        <w:left w:val="none" w:sz="0" w:space="0" w:color="auto"/>
        <w:bottom w:val="none" w:sz="0" w:space="0" w:color="auto"/>
        <w:right w:val="none" w:sz="0" w:space="0" w:color="auto"/>
      </w:divBdr>
    </w:div>
    <w:div w:id="141629494">
      <w:bodyDiv w:val="1"/>
      <w:marLeft w:val="0"/>
      <w:marRight w:val="0"/>
      <w:marTop w:val="0"/>
      <w:marBottom w:val="0"/>
      <w:divBdr>
        <w:top w:val="none" w:sz="0" w:space="0" w:color="auto"/>
        <w:left w:val="none" w:sz="0" w:space="0" w:color="auto"/>
        <w:bottom w:val="none" w:sz="0" w:space="0" w:color="auto"/>
        <w:right w:val="none" w:sz="0" w:space="0" w:color="auto"/>
      </w:divBdr>
    </w:div>
    <w:div w:id="180749087">
      <w:bodyDiv w:val="1"/>
      <w:marLeft w:val="0"/>
      <w:marRight w:val="0"/>
      <w:marTop w:val="0"/>
      <w:marBottom w:val="0"/>
      <w:divBdr>
        <w:top w:val="none" w:sz="0" w:space="0" w:color="auto"/>
        <w:left w:val="none" w:sz="0" w:space="0" w:color="auto"/>
        <w:bottom w:val="none" w:sz="0" w:space="0" w:color="auto"/>
        <w:right w:val="none" w:sz="0" w:space="0" w:color="auto"/>
      </w:divBdr>
    </w:div>
    <w:div w:id="218322995">
      <w:bodyDiv w:val="1"/>
      <w:marLeft w:val="0"/>
      <w:marRight w:val="0"/>
      <w:marTop w:val="0"/>
      <w:marBottom w:val="0"/>
      <w:divBdr>
        <w:top w:val="none" w:sz="0" w:space="0" w:color="auto"/>
        <w:left w:val="none" w:sz="0" w:space="0" w:color="auto"/>
        <w:bottom w:val="none" w:sz="0" w:space="0" w:color="auto"/>
        <w:right w:val="none" w:sz="0" w:space="0" w:color="auto"/>
      </w:divBdr>
    </w:div>
    <w:div w:id="239682562">
      <w:bodyDiv w:val="1"/>
      <w:marLeft w:val="0"/>
      <w:marRight w:val="0"/>
      <w:marTop w:val="0"/>
      <w:marBottom w:val="0"/>
      <w:divBdr>
        <w:top w:val="none" w:sz="0" w:space="0" w:color="auto"/>
        <w:left w:val="none" w:sz="0" w:space="0" w:color="auto"/>
        <w:bottom w:val="none" w:sz="0" w:space="0" w:color="auto"/>
        <w:right w:val="none" w:sz="0" w:space="0" w:color="auto"/>
      </w:divBdr>
    </w:div>
    <w:div w:id="27829378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04493664">
          <w:marLeft w:val="0"/>
          <w:marRight w:val="0"/>
          <w:marTop w:val="100"/>
          <w:marBottom w:val="100"/>
          <w:divBdr>
            <w:top w:val="none" w:sz="0" w:space="0" w:color="auto"/>
            <w:left w:val="none" w:sz="0" w:space="0" w:color="auto"/>
            <w:bottom w:val="none" w:sz="0" w:space="0" w:color="auto"/>
            <w:right w:val="none" w:sz="0" w:space="0" w:color="auto"/>
          </w:divBdr>
          <w:divsChild>
            <w:div w:id="488637903">
              <w:marLeft w:val="0"/>
              <w:marRight w:val="150"/>
              <w:marTop w:val="0"/>
              <w:marBottom w:val="150"/>
              <w:divBdr>
                <w:top w:val="none" w:sz="0" w:space="0" w:color="auto"/>
                <w:left w:val="none" w:sz="0" w:space="0" w:color="auto"/>
                <w:bottom w:val="none" w:sz="0" w:space="0" w:color="auto"/>
                <w:right w:val="none" w:sz="0" w:space="0" w:color="auto"/>
              </w:divBdr>
              <w:divsChild>
                <w:div w:id="208309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808594">
      <w:bodyDiv w:val="1"/>
      <w:marLeft w:val="0"/>
      <w:marRight w:val="0"/>
      <w:marTop w:val="0"/>
      <w:marBottom w:val="0"/>
      <w:divBdr>
        <w:top w:val="none" w:sz="0" w:space="0" w:color="auto"/>
        <w:left w:val="none" w:sz="0" w:space="0" w:color="auto"/>
        <w:bottom w:val="none" w:sz="0" w:space="0" w:color="auto"/>
        <w:right w:val="none" w:sz="0" w:space="0" w:color="auto"/>
      </w:divBdr>
    </w:div>
    <w:div w:id="362175780">
      <w:bodyDiv w:val="1"/>
      <w:marLeft w:val="0"/>
      <w:marRight w:val="0"/>
      <w:marTop w:val="0"/>
      <w:marBottom w:val="0"/>
      <w:divBdr>
        <w:top w:val="none" w:sz="0" w:space="0" w:color="auto"/>
        <w:left w:val="none" w:sz="0" w:space="0" w:color="auto"/>
        <w:bottom w:val="none" w:sz="0" w:space="0" w:color="auto"/>
        <w:right w:val="none" w:sz="0" w:space="0" w:color="auto"/>
      </w:divBdr>
    </w:div>
    <w:div w:id="366679165">
      <w:bodyDiv w:val="1"/>
      <w:marLeft w:val="0"/>
      <w:marRight w:val="0"/>
      <w:marTop w:val="0"/>
      <w:marBottom w:val="0"/>
      <w:divBdr>
        <w:top w:val="none" w:sz="0" w:space="0" w:color="auto"/>
        <w:left w:val="none" w:sz="0" w:space="0" w:color="auto"/>
        <w:bottom w:val="none" w:sz="0" w:space="0" w:color="auto"/>
        <w:right w:val="none" w:sz="0" w:space="0" w:color="auto"/>
      </w:divBdr>
    </w:div>
    <w:div w:id="415789843">
      <w:bodyDiv w:val="1"/>
      <w:marLeft w:val="0"/>
      <w:marRight w:val="0"/>
      <w:marTop w:val="0"/>
      <w:marBottom w:val="0"/>
      <w:divBdr>
        <w:top w:val="none" w:sz="0" w:space="0" w:color="auto"/>
        <w:left w:val="none" w:sz="0" w:space="0" w:color="auto"/>
        <w:bottom w:val="none" w:sz="0" w:space="0" w:color="auto"/>
        <w:right w:val="none" w:sz="0" w:space="0" w:color="auto"/>
      </w:divBdr>
    </w:div>
    <w:div w:id="430858363">
      <w:bodyDiv w:val="1"/>
      <w:marLeft w:val="0"/>
      <w:marRight w:val="0"/>
      <w:marTop w:val="0"/>
      <w:marBottom w:val="0"/>
      <w:divBdr>
        <w:top w:val="none" w:sz="0" w:space="0" w:color="auto"/>
        <w:left w:val="none" w:sz="0" w:space="0" w:color="auto"/>
        <w:bottom w:val="none" w:sz="0" w:space="0" w:color="auto"/>
        <w:right w:val="none" w:sz="0" w:space="0" w:color="auto"/>
      </w:divBdr>
    </w:div>
    <w:div w:id="438530324">
      <w:bodyDiv w:val="1"/>
      <w:marLeft w:val="0"/>
      <w:marRight w:val="0"/>
      <w:marTop w:val="0"/>
      <w:marBottom w:val="0"/>
      <w:divBdr>
        <w:top w:val="none" w:sz="0" w:space="0" w:color="auto"/>
        <w:left w:val="none" w:sz="0" w:space="0" w:color="auto"/>
        <w:bottom w:val="none" w:sz="0" w:space="0" w:color="auto"/>
        <w:right w:val="none" w:sz="0" w:space="0" w:color="auto"/>
      </w:divBdr>
    </w:div>
    <w:div w:id="447237415">
      <w:bodyDiv w:val="1"/>
      <w:marLeft w:val="0"/>
      <w:marRight w:val="0"/>
      <w:marTop w:val="0"/>
      <w:marBottom w:val="0"/>
      <w:divBdr>
        <w:top w:val="none" w:sz="0" w:space="0" w:color="auto"/>
        <w:left w:val="none" w:sz="0" w:space="0" w:color="auto"/>
        <w:bottom w:val="none" w:sz="0" w:space="0" w:color="auto"/>
        <w:right w:val="none" w:sz="0" w:space="0" w:color="auto"/>
      </w:divBdr>
    </w:div>
    <w:div w:id="447743739">
      <w:bodyDiv w:val="1"/>
      <w:marLeft w:val="0"/>
      <w:marRight w:val="0"/>
      <w:marTop w:val="0"/>
      <w:marBottom w:val="0"/>
      <w:divBdr>
        <w:top w:val="none" w:sz="0" w:space="0" w:color="auto"/>
        <w:left w:val="none" w:sz="0" w:space="0" w:color="auto"/>
        <w:bottom w:val="none" w:sz="0" w:space="0" w:color="auto"/>
        <w:right w:val="none" w:sz="0" w:space="0" w:color="auto"/>
      </w:divBdr>
    </w:div>
    <w:div w:id="463545941">
      <w:bodyDiv w:val="1"/>
      <w:marLeft w:val="0"/>
      <w:marRight w:val="0"/>
      <w:marTop w:val="0"/>
      <w:marBottom w:val="0"/>
      <w:divBdr>
        <w:top w:val="none" w:sz="0" w:space="0" w:color="auto"/>
        <w:left w:val="none" w:sz="0" w:space="0" w:color="auto"/>
        <w:bottom w:val="none" w:sz="0" w:space="0" w:color="auto"/>
        <w:right w:val="none" w:sz="0" w:space="0" w:color="auto"/>
      </w:divBdr>
    </w:div>
    <w:div w:id="487864138">
      <w:bodyDiv w:val="1"/>
      <w:marLeft w:val="0"/>
      <w:marRight w:val="0"/>
      <w:marTop w:val="0"/>
      <w:marBottom w:val="0"/>
      <w:divBdr>
        <w:top w:val="none" w:sz="0" w:space="0" w:color="auto"/>
        <w:left w:val="none" w:sz="0" w:space="0" w:color="auto"/>
        <w:bottom w:val="none" w:sz="0" w:space="0" w:color="auto"/>
        <w:right w:val="none" w:sz="0" w:space="0" w:color="auto"/>
      </w:divBdr>
    </w:div>
    <w:div w:id="503476415">
      <w:bodyDiv w:val="1"/>
      <w:marLeft w:val="0"/>
      <w:marRight w:val="0"/>
      <w:marTop w:val="0"/>
      <w:marBottom w:val="0"/>
      <w:divBdr>
        <w:top w:val="none" w:sz="0" w:space="0" w:color="auto"/>
        <w:left w:val="none" w:sz="0" w:space="0" w:color="auto"/>
        <w:bottom w:val="none" w:sz="0" w:space="0" w:color="auto"/>
        <w:right w:val="none" w:sz="0" w:space="0" w:color="auto"/>
      </w:divBdr>
    </w:div>
    <w:div w:id="533228407">
      <w:bodyDiv w:val="1"/>
      <w:marLeft w:val="0"/>
      <w:marRight w:val="0"/>
      <w:marTop w:val="0"/>
      <w:marBottom w:val="0"/>
      <w:divBdr>
        <w:top w:val="none" w:sz="0" w:space="0" w:color="auto"/>
        <w:left w:val="none" w:sz="0" w:space="0" w:color="auto"/>
        <w:bottom w:val="none" w:sz="0" w:space="0" w:color="auto"/>
        <w:right w:val="none" w:sz="0" w:space="0" w:color="auto"/>
      </w:divBdr>
    </w:div>
    <w:div w:id="539821673">
      <w:bodyDiv w:val="1"/>
      <w:marLeft w:val="0"/>
      <w:marRight w:val="0"/>
      <w:marTop w:val="0"/>
      <w:marBottom w:val="0"/>
      <w:divBdr>
        <w:top w:val="none" w:sz="0" w:space="0" w:color="auto"/>
        <w:left w:val="none" w:sz="0" w:space="0" w:color="auto"/>
        <w:bottom w:val="none" w:sz="0" w:space="0" w:color="auto"/>
        <w:right w:val="none" w:sz="0" w:space="0" w:color="auto"/>
      </w:divBdr>
    </w:div>
    <w:div w:id="580067060">
      <w:bodyDiv w:val="1"/>
      <w:marLeft w:val="0"/>
      <w:marRight w:val="0"/>
      <w:marTop w:val="0"/>
      <w:marBottom w:val="0"/>
      <w:divBdr>
        <w:top w:val="none" w:sz="0" w:space="0" w:color="auto"/>
        <w:left w:val="none" w:sz="0" w:space="0" w:color="auto"/>
        <w:bottom w:val="none" w:sz="0" w:space="0" w:color="auto"/>
        <w:right w:val="none" w:sz="0" w:space="0" w:color="auto"/>
      </w:divBdr>
    </w:div>
    <w:div w:id="588544833">
      <w:bodyDiv w:val="1"/>
      <w:marLeft w:val="0"/>
      <w:marRight w:val="0"/>
      <w:marTop w:val="0"/>
      <w:marBottom w:val="0"/>
      <w:divBdr>
        <w:top w:val="none" w:sz="0" w:space="0" w:color="auto"/>
        <w:left w:val="none" w:sz="0" w:space="0" w:color="auto"/>
        <w:bottom w:val="none" w:sz="0" w:space="0" w:color="auto"/>
        <w:right w:val="none" w:sz="0" w:space="0" w:color="auto"/>
      </w:divBdr>
    </w:div>
    <w:div w:id="603610893">
      <w:bodyDiv w:val="1"/>
      <w:marLeft w:val="0"/>
      <w:marRight w:val="0"/>
      <w:marTop w:val="0"/>
      <w:marBottom w:val="0"/>
      <w:divBdr>
        <w:top w:val="none" w:sz="0" w:space="0" w:color="auto"/>
        <w:left w:val="none" w:sz="0" w:space="0" w:color="auto"/>
        <w:bottom w:val="none" w:sz="0" w:space="0" w:color="auto"/>
        <w:right w:val="none" w:sz="0" w:space="0" w:color="auto"/>
      </w:divBdr>
    </w:div>
    <w:div w:id="664938158">
      <w:bodyDiv w:val="1"/>
      <w:marLeft w:val="0"/>
      <w:marRight w:val="0"/>
      <w:marTop w:val="0"/>
      <w:marBottom w:val="0"/>
      <w:divBdr>
        <w:top w:val="none" w:sz="0" w:space="0" w:color="auto"/>
        <w:left w:val="none" w:sz="0" w:space="0" w:color="auto"/>
        <w:bottom w:val="none" w:sz="0" w:space="0" w:color="auto"/>
        <w:right w:val="none" w:sz="0" w:space="0" w:color="auto"/>
      </w:divBdr>
    </w:div>
    <w:div w:id="769664477">
      <w:bodyDiv w:val="1"/>
      <w:marLeft w:val="0"/>
      <w:marRight w:val="0"/>
      <w:marTop w:val="0"/>
      <w:marBottom w:val="0"/>
      <w:divBdr>
        <w:top w:val="none" w:sz="0" w:space="0" w:color="auto"/>
        <w:left w:val="none" w:sz="0" w:space="0" w:color="auto"/>
        <w:bottom w:val="none" w:sz="0" w:space="0" w:color="auto"/>
        <w:right w:val="none" w:sz="0" w:space="0" w:color="auto"/>
      </w:divBdr>
    </w:div>
    <w:div w:id="795874035">
      <w:bodyDiv w:val="1"/>
      <w:marLeft w:val="0"/>
      <w:marRight w:val="0"/>
      <w:marTop w:val="0"/>
      <w:marBottom w:val="0"/>
      <w:divBdr>
        <w:top w:val="none" w:sz="0" w:space="0" w:color="auto"/>
        <w:left w:val="none" w:sz="0" w:space="0" w:color="auto"/>
        <w:bottom w:val="none" w:sz="0" w:space="0" w:color="auto"/>
        <w:right w:val="none" w:sz="0" w:space="0" w:color="auto"/>
      </w:divBdr>
    </w:div>
    <w:div w:id="814109230">
      <w:bodyDiv w:val="1"/>
      <w:marLeft w:val="0"/>
      <w:marRight w:val="0"/>
      <w:marTop w:val="0"/>
      <w:marBottom w:val="0"/>
      <w:divBdr>
        <w:top w:val="none" w:sz="0" w:space="0" w:color="auto"/>
        <w:left w:val="none" w:sz="0" w:space="0" w:color="auto"/>
        <w:bottom w:val="none" w:sz="0" w:space="0" w:color="auto"/>
        <w:right w:val="none" w:sz="0" w:space="0" w:color="auto"/>
      </w:divBdr>
    </w:div>
    <w:div w:id="830104607">
      <w:bodyDiv w:val="1"/>
      <w:marLeft w:val="0"/>
      <w:marRight w:val="0"/>
      <w:marTop w:val="0"/>
      <w:marBottom w:val="0"/>
      <w:divBdr>
        <w:top w:val="none" w:sz="0" w:space="0" w:color="auto"/>
        <w:left w:val="none" w:sz="0" w:space="0" w:color="auto"/>
        <w:bottom w:val="none" w:sz="0" w:space="0" w:color="auto"/>
        <w:right w:val="none" w:sz="0" w:space="0" w:color="auto"/>
      </w:divBdr>
    </w:div>
    <w:div w:id="944262713">
      <w:bodyDiv w:val="1"/>
      <w:marLeft w:val="0"/>
      <w:marRight w:val="0"/>
      <w:marTop w:val="0"/>
      <w:marBottom w:val="0"/>
      <w:divBdr>
        <w:top w:val="none" w:sz="0" w:space="0" w:color="auto"/>
        <w:left w:val="none" w:sz="0" w:space="0" w:color="auto"/>
        <w:bottom w:val="none" w:sz="0" w:space="0" w:color="auto"/>
        <w:right w:val="none" w:sz="0" w:space="0" w:color="auto"/>
      </w:divBdr>
    </w:div>
    <w:div w:id="983387003">
      <w:bodyDiv w:val="1"/>
      <w:marLeft w:val="0"/>
      <w:marRight w:val="0"/>
      <w:marTop w:val="0"/>
      <w:marBottom w:val="0"/>
      <w:divBdr>
        <w:top w:val="none" w:sz="0" w:space="0" w:color="auto"/>
        <w:left w:val="none" w:sz="0" w:space="0" w:color="auto"/>
        <w:bottom w:val="none" w:sz="0" w:space="0" w:color="auto"/>
        <w:right w:val="none" w:sz="0" w:space="0" w:color="auto"/>
      </w:divBdr>
    </w:div>
    <w:div w:id="1067075977">
      <w:bodyDiv w:val="1"/>
      <w:marLeft w:val="0"/>
      <w:marRight w:val="0"/>
      <w:marTop w:val="0"/>
      <w:marBottom w:val="0"/>
      <w:divBdr>
        <w:top w:val="none" w:sz="0" w:space="0" w:color="auto"/>
        <w:left w:val="none" w:sz="0" w:space="0" w:color="auto"/>
        <w:bottom w:val="none" w:sz="0" w:space="0" w:color="auto"/>
        <w:right w:val="none" w:sz="0" w:space="0" w:color="auto"/>
      </w:divBdr>
    </w:div>
    <w:div w:id="1080911027">
      <w:bodyDiv w:val="1"/>
      <w:marLeft w:val="0"/>
      <w:marRight w:val="0"/>
      <w:marTop w:val="0"/>
      <w:marBottom w:val="0"/>
      <w:divBdr>
        <w:top w:val="none" w:sz="0" w:space="0" w:color="auto"/>
        <w:left w:val="none" w:sz="0" w:space="0" w:color="auto"/>
        <w:bottom w:val="none" w:sz="0" w:space="0" w:color="auto"/>
        <w:right w:val="none" w:sz="0" w:space="0" w:color="auto"/>
      </w:divBdr>
    </w:div>
    <w:div w:id="1119450571">
      <w:bodyDiv w:val="1"/>
      <w:marLeft w:val="0"/>
      <w:marRight w:val="0"/>
      <w:marTop w:val="0"/>
      <w:marBottom w:val="0"/>
      <w:divBdr>
        <w:top w:val="none" w:sz="0" w:space="0" w:color="auto"/>
        <w:left w:val="none" w:sz="0" w:space="0" w:color="auto"/>
        <w:bottom w:val="none" w:sz="0" w:space="0" w:color="auto"/>
        <w:right w:val="none" w:sz="0" w:space="0" w:color="auto"/>
      </w:divBdr>
    </w:div>
    <w:div w:id="1158307009">
      <w:bodyDiv w:val="1"/>
      <w:marLeft w:val="0"/>
      <w:marRight w:val="0"/>
      <w:marTop w:val="0"/>
      <w:marBottom w:val="0"/>
      <w:divBdr>
        <w:top w:val="none" w:sz="0" w:space="0" w:color="auto"/>
        <w:left w:val="none" w:sz="0" w:space="0" w:color="auto"/>
        <w:bottom w:val="none" w:sz="0" w:space="0" w:color="auto"/>
        <w:right w:val="none" w:sz="0" w:space="0" w:color="auto"/>
      </w:divBdr>
    </w:div>
    <w:div w:id="1166475521">
      <w:bodyDiv w:val="1"/>
      <w:marLeft w:val="0"/>
      <w:marRight w:val="0"/>
      <w:marTop w:val="0"/>
      <w:marBottom w:val="0"/>
      <w:divBdr>
        <w:top w:val="none" w:sz="0" w:space="0" w:color="auto"/>
        <w:left w:val="none" w:sz="0" w:space="0" w:color="auto"/>
        <w:bottom w:val="none" w:sz="0" w:space="0" w:color="auto"/>
        <w:right w:val="none" w:sz="0" w:space="0" w:color="auto"/>
      </w:divBdr>
    </w:div>
    <w:div w:id="1184711636">
      <w:bodyDiv w:val="1"/>
      <w:marLeft w:val="0"/>
      <w:marRight w:val="0"/>
      <w:marTop w:val="0"/>
      <w:marBottom w:val="0"/>
      <w:divBdr>
        <w:top w:val="none" w:sz="0" w:space="0" w:color="auto"/>
        <w:left w:val="none" w:sz="0" w:space="0" w:color="auto"/>
        <w:bottom w:val="none" w:sz="0" w:space="0" w:color="auto"/>
        <w:right w:val="none" w:sz="0" w:space="0" w:color="auto"/>
      </w:divBdr>
    </w:div>
    <w:div w:id="1216044159">
      <w:bodyDiv w:val="1"/>
      <w:marLeft w:val="0"/>
      <w:marRight w:val="0"/>
      <w:marTop w:val="0"/>
      <w:marBottom w:val="0"/>
      <w:divBdr>
        <w:top w:val="none" w:sz="0" w:space="0" w:color="auto"/>
        <w:left w:val="none" w:sz="0" w:space="0" w:color="auto"/>
        <w:bottom w:val="none" w:sz="0" w:space="0" w:color="auto"/>
        <w:right w:val="none" w:sz="0" w:space="0" w:color="auto"/>
      </w:divBdr>
    </w:div>
    <w:div w:id="1234512053">
      <w:bodyDiv w:val="1"/>
      <w:marLeft w:val="0"/>
      <w:marRight w:val="0"/>
      <w:marTop w:val="0"/>
      <w:marBottom w:val="0"/>
      <w:divBdr>
        <w:top w:val="none" w:sz="0" w:space="0" w:color="auto"/>
        <w:left w:val="none" w:sz="0" w:space="0" w:color="auto"/>
        <w:bottom w:val="none" w:sz="0" w:space="0" w:color="auto"/>
        <w:right w:val="none" w:sz="0" w:space="0" w:color="auto"/>
      </w:divBdr>
    </w:div>
    <w:div w:id="1238711871">
      <w:bodyDiv w:val="1"/>
      <w:marLeft w:val="0"/>
      <w:marRight w:val="0"/>
      <w:marTop w:val="0"/>
      <w:marBottom w:val="0"/>
      <w:divBdr>
        <w:top w:val="none" w:sz="0" w:space="0" w:color="auto"/>
        <w:left w:val="none" w:sz="0" w:space="0" w:color="auto"/>
        <w:bottom w:val="none" w:sz="0" w:space="0" w:color="auto"/>
        <w:right w:val="none" w:sz="0" w:space="0" w:color="auto"/>
      </w:divBdr>
    </w:div>
    <w:div w:id="1250429162">
      <w:bodyDiv w:val="1"/>
      <w:marLeft w:val="0"/>
      <w:marRight w:val="0"/>
      <w:marTop w:val="0"/>
      <w:marBottom w:val="0"/>
      <w:divBdr>
        <w:top w:val="none" w:sz="0" w:space="0" w:color="auto"/>
        <w:left w:val="none" w:sz="0" w:space="0" w:color="auto"/>
        <w:bottom w:val="none" w:sz="0" w:space="0" w:color="auto"/>
        <w:right w:val="none" w:sz="0" w:space="0" w:color="auto"/>
      </w:divBdr>
    </w:div>
    <w:div w:id="1270089968">
      <w:bodyDiv w:val="1"/>
      <w:marLeft w:val="0"/>
      <w:marRight w:val="0"/>
      <w:marTop w:val="0"/>
      <w:marBottom w:val="0"/>
      <w:divBdr>
        <w:top w:val="none" w:sz="0" w:space="0" w:color="auto"/>
        <w:left w:val="none" w:sz="0" w:space="0" w:color="auto"/>
        <w:bottom w:val="none" w:sz="0" w:space="0" w:color="auto"/>
        <w:right w:val="none" w:sz="0" w:space="0" w:color="auto"/>
      </w:divBdr>
    </w:div>
    <w:div w:id="1285306974">
      <w:bodyDiv w:val="1"/>
      <w:marLeft w:val="0"/>
      <w:marRight w:val="0"/>
      <w:marTop w:val="0"/>
      <w:marBottom w:val="0"/>
      <w:divBdr>
        <w:top w:val="none" w:sz="0" w:space="0" w:color="auto"/>
        <w:left w:val="none" w:sz="0" w:space="0" w:color="auto"/>
        <w:bottom w:val="none" w:sz="0" w:space="0" w:color="auto"/>
        <w:right w:val="none" w:sz="0" w:space="0" w:color="auto"/>
      </w:divBdr>
    </w:div>
    <w:div w:id="1311327189">
      <w:bodyDiv w:val="1"/>
      <w:marLeft w:val="0"/>
      <w:marRight w:val="0"/>
      <w:marTop w:val="0"/>
      <w:marBottom w:val="0"/>
      <w:divBdr>
        <w:top w:val="none" w:sz="0" w:space="0" w:color="auto"/>
        <w:left w:val="none" w:sz="0" w:space="0" w:color="auto"/>
        <w:bottom w:val="none" w:sz="0" w:space="0" w:color="auto"/>
        <w:right w:val="none" w:sz="0" w:space="0" w:color="auto"/>
      </w:divBdr>
    </w:div>
    <w:div w:id="1335759905">
      <w:bodyDiv w:val="1"/>
      <w:marLeft w:val="0"/>
      <w:marRight w:val="0"/>
      <w:marTop w:val="0"/>
      <w:marBottom w:val="0"/>
      <w:divBdr>
        <w:top w:val="none" w:sz="0" w:space="0" w:color="auto"/>
        <w:left w:val="none" w:sz="0" w:space="0" w:color="auto"/>
        <w:bottom w:val="none" w:sz="0" w:space="0" w:color="auto"/>
        <w:right w:val="none" w:sz="0" w:space="0" w:color="auto"/>
      </w:divBdr>
    </w:div>
    <w:div w:id="1348412590">
      <w:bodyDiv w:val="1"/>
      <w:marLeft w:val="0"/>
      <w:marRight w:val="0"/>
      <w:marTop w:val="0"/>
      <w:marBottom w:val="0"/>
      <w:divBdr>
        <w:top w:val="none" w:sz="0" w:space="0" w:color="auto"/>
        <w:left w:val="none" w:sz="0" w:space="0" w:color="auto"/>
        <w:bottom w:val="none" w:sz="0" w:space="0" w:color="auto"/>
        <w:right w:val="none" w:sz="0" w:space="0" w:color="auto"/>
      </w:divBdr>
    </w:div>
    <w:div w:id="1356544278">
      <w:bodyDiv w:val="1"/>
      <w:marLeft w:val="0"/>
      <w:marRight w:val="0"/>
      <w:marTop w:val="0"/>
      <w:marBottom w:val="0"/>
      <w:divBdr>
        <w:top w:val="none" w:sz="0" w:space="0" w:color="auto"/>
        <w:left w:val="none" w:sz="0" w:space="0" w:color="auto"/>
        <w:bottom w:val="none" w:sz="0" w:space="0" w:color="auto"/>
        <w:right w:val="none" w:sz="0" w:space="0" w:color="auto"/>
      </w:divBdr>
    </w:div>
    <w:div w:id="1363558422">
      <w:bodyDiv w:val="1"/>
      <w:marLeft w:val="0"/>
      <w:marRight w:val="0"/>
      <w:marTop w:val="0"/>
      <w:marBottom w:val="0"/>
      <w:divBdr>
        <w:top w:val="none" w:sz="0" w:space="0" w:color="auto"/>
        <w:left w:val="none" w:sz="0" w:space="0" w:color="auto"/>
        <w:bottom w:val="none" w:sz="0" w:space="0" w:color="auto"/>
        <w:right w:val="none" w:sz="0" w:space="0" w:color="auto"/>
      </w:divBdr>
    </w:div>
    <w:div w:id="1418212606">
      <w:bodyDiv w:val="1"/>
      <w:marLeft w:val="0"/>
      <w:marRight w:val="0"/>
      <w:marTop w:val="0"/>
      <w:marBottom w:val="0"/>
      <w:divBdr>
        <w:top w:val="none" w:sz="0" w:space="0" w:color="auto"/>
        <w:left w:val="none" w:sz="0" w:space="0" w:color="auto"/>
        <w:bottom w:val="none" w:sz="0" w:space="0" w:color="auto"/>
        <w:right w:val="none" w:sz="0" w:space="0" w:color="auto"/>
      </w:divBdr>
    </w:div>
    <w:div w:id="1439565125">
      <w:bodyDiv w:val="1"/>
      <w:marLeft w:val="0"/>
      <w:marRight w:val="0"/>
      <w:marTop w:val="0"/>
      <w:marBottom w:val="0"/>
      <w:divBdr>
        <w:top w:val="none" w:sz="0" w:space="0" w:color="auto"/>
        <w:left w:val="none" w:sz="0" w:space="0" w:color="auto"/>
        <w:bottom w:val="none" w:sz="0" w:space="0" w:color="auto"/>
        <w:right w:val="none" w:sz="0" w:space="0" w:color="auto"/>
      </w:divBdr>
    </w:div>
    <w:div w:id="1447503879">
      <w:bodyDiv w:val="1"/>
      <w:marLeft w:val="0"/>
      <w:marRight w:val="0"/>
      <w:marTop w:val="0"/>
      <w:marBottom w:val="0"/>
      <w:divBdr>
        <w:top w:val="none" w:sz="0" w:space="0" w:color="auto"/>
        <w:left w:val="none" w:sz="0" w:space="0" w:color="auto"/>
        <w:bottom w:val="none" w:sz="0" w:space="0" w:color="auto"/>
        <w:right w:val="none" w:sz="0" w:space="0" w:color="auto"/>
      </w:divBdr>
    </w:div>
    <w:div w:id="1548879146">
      <w:bodyDiv w:val="1"/>
      <w:marLeft w:val="0"/>
      <w:marRight w:val="0"/>
      <w:marTop w:val="0"/>
      <w:marBottom w:val="0"/>
      <w:divBdr>
        <w:top w:val="none" w:sz="0" w:space="0" w:color="auto"/>
        <w:left w:val="none" w:sz="0" w:space="0" w:color="auto"/>
        <w:bottom w:val="none" w:sz="0" w:space="0" w:color="auto"/>
        <w:right w:val="none" w:sz="0" w:space="0" w:color="auto"/>
      </w:divBdr>
    </w:div>
    <w:div w:id="1549144337">
      <w:bodyDiv w:val="1"/>
      <w:marLeft w:val="0"/>
      <w:marRight w:val="0"/>
      <w:marTop w:val="0"/>
      <w:marBottom w:val="0"/>
      <w:divBdr>
        <w:top w:val="none" w:sz="0" w:space="0" w:color="auto"/>
        <w:left w:val="none" w:sz="0" w:space="0" w:color="auto"/>
        <w:bottom w:val="none" w:sz="0" w:space="0" w:color="auto"/>
        <w:right w:val="none" w:sz="0" w:space="0" w:color="auto"/>
      </w:divBdr>
    </w:div>
    <w:div w:id="1569655444">
      <w:bodyDiv w:val="1"/>
      <w:marLeft w:val="0"/>
      <w:marRight w:val="0"/>
      <w:marTop w:val="0"/>
      <w:marBottom w:val="0"/>
      <w:divBdr>
        <w:top w:val="none" w:sz="0" w:space="0" w:color="auto"/>
        <w:left w:val="none" w:sz="0" w:space="0" w:color="auto"/>
        <w:bottom w:val="none" w:sz="0" w:space="0" w:color="auto"/>
        <w:right w:val="none" w:sz="0" w:space="0" w:color="auto"/>
      </w:divBdr>
    </w:div>
    <w:div w:id="1593393161">
      <w:bodyDiv w:val="1"/>
      <w:marLeft w:val="0"/>
      <w:marRight w:val="0"/>
      <w:marTop w:val="0"/>
      <w:marBottom w:val="0"/>
      <w:divBdr>
        <w:top w:val="none" w:sz="0" w:space="0" w:color="auto"/>
        <w:left w:val="none" w:sz="0" w:space="0" w:color="auto"/>
        <w:bottom w:val="none" w:sz="0" w:space="0" w:color="auto"/>
        <w:right w:val="none" w:sz="0" w:space="0" w:color="auto"/>
      </w:divBdr>
    </w:div>
    <w:div w:id="1621641584">
      <w:bodyDiv w:val="1"/>
      <w:marLeft w:val="0"/>
      <w:marRight w:val="0"/>
      <w:marTop w:val="0"/>
      <w:marBottom w:val="0"/>
      <w:divBdr>
        <w:top w:val="none" w:sz="0" w:space="0" w:color="auto"/>
        <w:left w:val="none" w:sz="0" w:space="0" w:color="auto"/>
        <w:bottom w:val="none" w:sz="0" w:space="0" w:color="auto"/>
        <w:right w:val="none" w:sz="0" w:space="0" w:color="auto"/>
      </w:divBdr>
    </w:div>
    <w:div w:id="1652825350">
      <w:bodyDiv w:val="1"/>
      <w:marLeft w:val="0"/>
      <w:marRight w:val="0"/>
      <w:marTop w:val="0"/>
      <w:marBottom w:val="0"/>
      <w:divBdr>
        <w:top w:val="none" w:sz="0" w:space="0" w:color="auto"/>
        <w:left w:val="none" w:sz="0" w:space="0" w:color="auto"/>
        <w:bottom w:val="none" w:sz="0" w:space="0" w:color="auto"/>
        <w:right w:val="none" w:sz="0" w:space="0" w:color="auto"/>
      </w:divBdr>
    </w:div>
    <w:div w:id="1658027812">
      <w:bodyDiv w:val="1"/>
      <w:marLeft w:val="0"/>
      <w:marRight w:val="0"/>
      <w:marTop w:val="0"/>
      <w:marBottom w:val="0"/>
      <w:divBdr>
        <w:top w:val="none" w:sz="0" w:space="0" w:color="auto"/>
        <w:left w:val="none" w:sz="0" w:space="0" w:color="auto"/>
        <w:bottom w:val="none" w:sz="0" w:space="0" w:color="auto"/>
        <w:right w:val="none" w:sz="0" w:space="0" w:color="auto"/>
      </w:divBdr>
    </w:div>
    <w:div w:id="1659653724">
      <w:bodyDiv w:val="1"/>
      <w:marLeft w:val="0"/>
      <w:marRight w:val="0"/>
      <w:marTop w:val="0"/>
      <w:marBottom w:val="0"/>
      <w:divBdr>
        <w:top w:val="none" w:sz="0" w:space="0" w:color="auto"/>
        <w:left w:val="none" w:sz="0" w:space="0" w:color="auto"/>
        <w:bottom w:val="none" w:sz="0" w:space="0" w:color="auto"/>
        <w:right w:val="none" w:sz="0" w:space="0" w:color="auto"/>
      </w:divBdr>
    </w:div>
    <w:div w:id="1660185738">
      <w:bodyDiv w:val="1"/>
      <w:marLeft w:val="0"/>
      <w:marRight w:val="0"/>
      <w:marTop w:val="0"/>
      <w:marBottom w:val="0"/>
      <w:divBdr>
        <w:top w:val="none" w:sz="0" w:space="0" w:color="auto"/>
        <w:left w:val="none" w:sz="0" w:space="0" w:color="auto"/>
        <w:bottom w:val="none" w:sz="0" w:space="0" w:color="auto"/>
        <w:right w:val="none" w:sz="0" w:space="0" w:color="auto"/>
      </w:divBdr>
    </w:div>
    <w:div w:id="1707294526">
      <w:bodyDiv w:val="1"/>
      <w:marLeft w:val="0"/>
      <w:marRight w:val="0"/>
      <w:marTop w:val="0"/>
      <w:marBottom w:val="0"/>
      <w:divBdr>
        <w:top w:val="none" w:sz="0" w:space="0" w:color="auto"/>
        <w:left w:val="none" w:sz="0" w:space="0" w:color="auto"/>
        <w:bottom w:val="none" w:sz="0" w:space="0" w:color="auto"/>
        <w:right w:val="none" w:sz="0" w:space="0" w:color="auto"/>
      </w:divBdr>
    </w:div>
    <w:div w:id="1716005487">
      <w:bodyDiv w:val="1"/>
      <w:marLeft w:val="0"/>
      <w:marRight w:val="0"/>
      <w:marTop w:val="0"/>
      <w:marBottom w:val="0"/>
      <w:divBdr>
        <w:top w:val="none" w:sz="0" w:space="0" w:color="auto"/>
        <w:left w:val="none" w:sz="0" w:space="0" w:color="auto"/>
        <w:bottom w:val="none" w:sz="0" w:space="0" w:color="auto"/>
        <w:right w:val="none" w:sz="0" w:space="0" w:color="auto"/>
      </w:divBdr>
    </w:div>
    <w:div w:id="1757969916">
      <w:bodyDiv w:val="1"/>
      <w:marLeft w:val="0"/>
      <w:marRight w:val="0"/>
      <w:marTop w:val="0"/>
      <w:marBottom w:val="0"/>
      <w:divBdr>
        <w:top w:val="none" w:sz="0" w:space="0" w:color="auto"/>
        <w:left w:val="none" w:sz="0" w:space="0" w:color="auto"/>
        <w:bottom w:val="none" w:sz="0" w:space="0" w:color="auto"/>
        <w:right w:val="none" w:sz="0" w:space="0" w:color="auto"/>
      </w:divBdr>
    </w:div>
    <w:div w:id="1766532257">
      <w:bodyDiv w:val="1"/>
      <w:marLeft w:val="0"/>
      <w:marRight w:val="0"/>
      <w:marTop w:val="0"/>
      <w:marBottom w:val="0"/>
      <w:divBdr>
        <w:top w:val="none" w:sz="0" w:space="0" w:color="auto"/>
        <w:left w:val="none" w:sz="0" w:space="0" w:color="auto"/>
        <w:bottom w:val="none" w:sz="0" w:space="0" w:color="auto"/>
        <w:right w:val="none" w:sz="0" w:space="0" w:color="auto"/>
      </w:divBdr>
    </w:div>
    <w:div w:id="1771898879">
      <w:bodyDiv w:val="1"/>
      <w:marLeft w:val="0"/>
      <w:marRight w:val="0"/>
      <w:marTop w:val="0"/>
      <w:marBottom w:val="0"/>
      <w:divBdr>
        <w:top w:val="none" w:sz="0" w:space="0" w:color="auto"/>
        <w:left w:val="none" w:sz="0" w:space="0" w:color="auto"/>
        <w:bottom w:val="none" w:sz="0" w:space="0" w:color="auto"/>
        <w:right w:val="none" w:sz="0" w:space="0" w:color="auto"/>
      </w:divBdr>
    </w:div>
    <w:div w:id="1781100513">
      <w:bodyDiv w:val="1"/>
      <w:marLeft w:val="0"/>
      <w:marRight w:val="0"/>
      <w:marTop w:val="0"/>
      <w:marBottom w:val="0"/>
      <w:divBdr>
        <w:top w:val="none" w:sz="0" w:space="0" w:color="auto"/>
        <w:left w:val="none" w:sz="0" w:space="0" w:color="auto"/>
        <w:bottom w:val="none" w:sz="0" w:space="0" w:color="auto"/>
        <w:right w:val="none" w:sz="0" w:space="0" w:color="auto"/>
      </w:divBdr>
    </w:div>
    <w:div w:id="1907377168">
      <w:bodyDiv w:val="1"/>
      <w:marLeft w:val="0"/>
      <w:marRight w:val="0"/>
      <w:marTop w:val="0"/>
      <w:marBottom w:val="0"/>
      <w:divBdr>
        <w:top w:val="none" w:sz="0" w:space="0" w:color="auto"/>
        <w:left w:val="none" w:sz="0" w:space="0" w:color="auto"/>
        <w:bottom w:val="none" w:sz="0" w:space="0" w:color="auto"/>
        <w:right w:val="none" w:sz="0" w:space="0" w:color="auto"/>
      </w:divBdr>
    </w:div>
    <w:div w:id="1956599579">
      <w:bodyDiv w:val="1"/>
      <w:marLeft w:val="0"/>
      <w:marRight w:val="0"/>
      <w:marTop w:val="0"/>
      <w:marBottom w:val="0"/>
      <w:divBdr>
        <w:top w:val="none" w:sz="0" w:space="0" w:color="auto"/>
        <w:left w:val="none" w:sz="0" w:space="0" w:color="auto"/>
        <w:bottom w:val="none" w:sz="0" w:space="0" w:color="auto"/>
        <w:right w:val="none" w:sz="0" w:space="0" w:color="auto"/>
      </w:divBdr>
    </w:div>
    <w:div w:id="1969047164">
      <w:bodyDiv w:val="1"/>
      <w:marLeft w:val="0"/>
      <w:marRight w:val="0"/>
      <w:marTop w:val="0"/>
      <w:marBottom w:val="0"/>
      <w:divBdr>
        <w:top w:val="none" w:sz="0" w:space="0" w:color="auto"/>
        <w:left w:val="none" w:sz="0" w:space="0" w:color="auto"/>
        <w:bottom w:val="none" w:sz="0" w:space="0" w:color="auto"/>
        <w:right w:val="none" w:sz="0" w:space="0" w:color="auto"/>
      </w:divBdr>
    </w:div>
    <w:div w:id="2041853822">
      <w:bodyDiv w:val="1"/>
      <w:marLeft w:val="0"/>
      <w:marRight w:val="0"/>
      <w:marTop w:val="0"/>
      <w:marBottom w:val="0"/>
      <w:divBdr>
        <w:top w:val="none" w:sz="0" w:space="0" w:color="auto"/>
        <w:left w:val="none" w:sz="0" w:space="0" w:color="auto"/>
        <w:bottom w:val="none" w:sz="0" w:space="0" w:color="auto"/>
        <w:right w:val="none" w:sz="0" w:space="0" w:color="auto"/>
      </w:divBdr>
    </w:div>
    <w:div w:id="207527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laude.tilkin@segec.be" TargetMode="External"/><Relationship Id="rId18" Type="http://schemas.openxmlformats.org/officeDocument/2006/relationships/header" Target="header3.xml"/><Relationship Id="rId26" Type="http://schemas.openxmlformats.org/officeDocument/2006/relationships/hyperlink" Target="mailto:saj.huy@cfwb.be" TargetMode="External"/><Relationship Id="rId39" Type="http://schemas.openxmlformats.org/officeDocument/2006/relationships/hyperlink" Target="http://www.enseignement.be/assistanceecoles" TargetMode="External"/><Relationship Id="rId21" Type="http://schemas.openxmlformats.org/officeDocument/2006/relationships/footer" Target="footer4.xml"/><Relationship Id="rId34" Type="http://schemas.openxmlformats.org/officeDocument/2006/relationships/hyperlink" Target="mailto:saj.tournai@cfwb.be" TargetMode="External"/><Relationship Id="rId42" Type="http://schemas.openxmlformats.org/officeDocument/2006/relationships/hyperlink" Target="mailto:nathalie.dujardin@cfwb.be" TargetMode="External"/><Relationship Id="rId47" Type="http://schemas.openxmlformats.org/officeDocument/2006/relationships/image" Target="media/image6.png"/><Relationship Id="rId50" Type="http://schemas.openxmlformats.org/officeDocument/2006/relationships/image" Target="media/image8.png"/><Relationship Id="rId55" Type="http://schemas.openxmlformats.org/officeDocument/2006/relationships/image" Target="media/image10.png"/><Relationship Id="rId63" Type="http://schemas.openxmlformats.org/officeDocument/2006/relationships/footer" Target="footer5.xml"/><Relationship Id="rId68" Type="http://schemas.openxmlformats.org/officeDocument/2006/relationships/image" Target="media/image14.png"/><Relationship Id="rId76" Type="http://schemas.openxmlformats.org/officeDocument/2006/relationships/hyperlink" Target="mailto:accidents.travail.enseignement@cfwb.be" TargetMode="External"/><Relationship Id="rId7" Type="http://schemas.openxmlformats.org/officeDocument/2006/relationships/footnotes" Target="footnotes.xml"/><Relationship Id="rId71" Type="http://schemas.openxmlformats.org/officeDocument/2006/relationships/hyperlink" Target="mailto:nathalie.dujardin@cfwb.be" TargetMode="Externa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mailto:saj.liege@cfwb.be" TargetMode="External"/><Relationship Id="rId11" Type="http://schemas.openxmlformats.org/officeDocument/2006/relationships/hyperlink" Target="mailto:secr.commission@codiecbxlbw.be" TargetMode="External"/><Relationship Id="rId24" Type="http://schemas.openxmlformats.org/officeDocument/2006/relationships/hyperlink" Target="mailto:saj.charleroi@cfwb.be" TargetMode="External"/><Relationship Id="rId32" Type="http://schemas.openxmlformats.org/officeDocument/2006/relationships/hyperlink" Target="mailto:saj.namur@cfwb.be" TargetMode="External"/><Relationship Id="rId37" Type="http://schemas.openxmlformats.org/officeDocument/2006/relationships/hyperlink" Target="http://enseignement.be/index.php?page=26823&amp;do_id=1910" TargetMode="External"/><Relationship Id="rId40" Type="http://schemas.openxmlformats.org/officeDocument/2006/relationships/hyperlink" Target="mailto:alain.moriau@compas-format.eu" TargetMode="External"/><Relationship Id="rId45" Type="http://schemas.openxmlformats.org/officeDocument/2006/relationships/image" Target="media/image4.jpeg"/><Relationship Id="rId53" Type="http://schemas.openxmlformats.org/officeDocument/2006/relationships/hyperlink" Target="mailto:gratuite.ensobligatoire@cfwb.be" TargetMode="External"/><Relationship Id="rId58" Type="http://schemas.openxmlformats.org/officeDocument/2006/relationships/hyperlink" Target="http://www.enseignement.be" TargetMode="External"/><Relationship Id="rId66" Type="http://schemas.openxmlformats.org/officeDocument/2006/relationships/footer" Target="footer7.xml"/><Relationship Id="rId74" Type="http://schemas.openxmlformats.org/officeDocument/2006/relationships/hyperlink" Target="mailto:nathalie.dujardin@cfwb.be" TargetMode="External"/><Relationship Id="rId79" Type="http://schemas.openxmlformats.org/officeDocument/2006/relationships/header" Target="header7.xml"/><Relationship Id="rId5" Type="http://schemas.openxmlformats.org/officeDocument/2006/relationships/settings" Target="settings.xml"/><Relationship Id="rId61" Type="http://schemas.openxmlformats.org/officeDocument/2006/relationships/hyperlink" Target="mailto:esther.rusura@cfwb.be" TargetMode="External"/><Relationship Id="rId82"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footer" Target="footer3.xml"/><Relationship Id="rId31" Type="http://schemas.openxmlformats.org/officeDocument/2006/relationships/hyperlink" Target="mailto:saj.mons@cfwb.be" TargetMode="External"/><Relationship Id="rId44" Type="http://schemas.openxmlformats.org/officeDocument/2006/relationships/image" Target="media/image3.jpeg"/><Relationship Id="rId52" Type="http://schemas.openxmlformats.org/officeDocument/2006/relationships/hyperlink" Target="http://www.enseignement.be/index.php?page=26777&amp;navi=387" TargetMode="External"/><Relationship Id="rId60" Type="http://schemas.openxmlformats.org/officeDocument/2006/relationships/image" Target="media/image12.png"/><Relationship Id="rId65" Type="http://schemas.openxmlformats.org/officeDocument/2006/relationships/footer" Target="footer6.xml"/><Relationship Id="rId73" Type="http://schemas.openxmlformats.org/officeDocument/2006/relationships/hyperlink" Target="mailto:nathalie.dujardin@cfwb.be" TargetMode="External"/><Relationship Id="rId78" Type="http://schemas.openxmlformats.org/officeDocument/2006/relationships/header" Target="header6.xml"/><Relationship Id="rId81" Type="http://schemas.openxmlformats.org/officeDocument/2006/relationships/header" Target="header8.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hugues.delacroix@segec.be" TargetMode="External"/><Relationship Id="rId22" Type="http://schemas.openxmlformats.org/officeDocument/2006/relationships/hyperlink" Target="mailto:saj.arlon@cfwb.be" TargetMode="External"/><Relationship Id="rId27" Type="http://schemas.openxmlformats.org/officeDocument/2006/relationships/hyperlink" Target="mailto:saj.nivelles@cfwb.be" TargetMode="External"/><Relationship Id="rId30" Type="http://schemas.openxmlformats.org/officeDocument/2006/relationships/hyperlink" Target="mailto:saj.marche@cfwb.be" TargetMode="External"/><Relationship Id="rId35" Type="http://schemas.openxmlformats.org/officeDocument/2006/relationships/hyperlink" Target="http://www.gallilex.cfwb.be/fr/leg_res_01.php?ncda=40252&amp;referant=l02&amp;bck_ncda=40252&amp;bck_referant=l00" TargetMode="External"/><Relationship Id="rId43" Type="http://schemas.openxmlformats.org/officeDocument/2006/relationships/image" Target="media/image2.png"/><Relationship Id="rId48" Type="http://schemas.openxmlformats.org/officeDocument/2006/relationships/image" Target="media/image7.png"/><Relationship Id="rId56" Type="http://schemas.openxmlformats.org/officeDocument/2006/relationships/image" Target="media/image11.png"/><Relationship Id="rId64" Type="http://schemas.openxmlformats.org/officeDocument/2006/relationships/header" Target="header5.xml"/><Relationship Id="rId69" Type="http://schemas.openxmlformats.org/officeDocument/2006/relationships/hyperlink" Target="mailto:natahlie.dujardin@cfwb.be" TargetMode="External"/><Relationship Id="rId77" Type="http://schemas.openxmlformats.org/officeDocument/2006/relationships/hyperlink" Target="mailto:nathalie.dujardin@cfwb.be" TargetMode="External"/><Relationship Id="rId8" Type="http://schemas.openxmlformats.org/officeDocument/2006/relationships/endnotes" Target="endnotes.xml"/><Relationship Id="rId51" Type="http://schemas.openxmlformats.org/officeDocument/2006/relationships/hyperlink" Target="http://www.enseignement.be" TargetMode="External"/><Relationship Id="rId72" Type="http://schemas.openxmlformats.org/officeDocument/2006/relationships/hyperlink" Target="mailto:nathalie.dujardin@cfwb.be" TargetMode="External"/><Relationship Id="rId80" Type="http://schemas.openxmlformats.org/officeDocument/2006/relationships/footer" Target="footer9.xml"/><Relationship Id="rId3" Type="http://schemas.openxmlformats.org/officeDocument/2006/relationships/numbering" Target="numbering.xml"/><Relationship Id="rId12" Type="http://schemas.openxmlformats.org/officeDocument/2006/relationships/hyperlink" Target="mailto:cecile.piette@segec.be" TargetMode="External"/><Relationship Id="rId17" Type="http://schemas.openxmlformats.org/officeDocument/2006/relationships/header" Target="header2.xml"/><Relationship Id="rId25" Type="http://schemas.openxmlformats.org/officeDocument/2006/relationships/hyperlink" Target="mailto:saj.dinant@cfwb.be" TargetMode="External"/><Relationship Id="rId33" Type="http://schemas.openxmlformats.org/officeDocument/2006/relationships/hyperlink" Target="mailto:saj.neufchateau@cfwb.be" TargetMode="External"/><Relationship Id="rId38" Type="http://schemas.openxmlformats.org/officeDocument/2006/relationships/hyperlink" Target="http://enseignement.be/index.php?page=26823&amp;do_id=1910" TargetMode="External"/><Relationship Id="rId46" Type="http://schemas.openxmlformats.org/officeDocument/2006/relationships/image" Target="media/image5.jpeg"/><Relationship Id="rId59" Type="http://schemas.openxmlformats.org/officeDocument/2006/relationships/hyperlink" Target="https://www.gallilex.cfwb.be/document/pdf/47165_000.pdf" TargetMode="External"/><Relationship Id="rId67" Type="http://schemas.openxmlformats.org/officeDocument/2006/relationships/image" Target="media/image13.jpeg"/><Relationship Id="rId20" Type="http://schemas.openxmlformats.org/officeDocument/2006/relationships/header" Target="header4.xml"/><Relationship Id="rId41" Type="http://schemas.openxmlformats.org/officeDocument/2006/relationships/hyperlink" Target="mailto:secretariat@compas-format.eu" TargetMode="External"/><Relationship Id="rId54" Type="http://schemas.openxmlformats.org/officeDocument/2006/relationships/image" Target="media/image9.png"/><Relationship Id="rId62" Type="http://schemas.openxmlformats.org/officeDocument/2006/relationships/hyperlink" Target="mailto:thierry.paques@cfwb.be" TargetMode="External"/><Relationship Id="rId70" Type="http://schemas.openxmlformats.org/officeDocument/2006/relationships/footer" Target="footer8.xml"/><Relationship Id="rId75" Type="http://schemas.openxmlformats.org/officeDocument/2006/relationships/hyperlink" Target="mailto:nathalie.dujardin@cfwb.be"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saj.bruxelles@cfwb.be" TargetMode="External"/><Relationship Id="rId28" Type="http://schemas.openxmlformats.org/officeDocument/2006/relationships/hyperlink" Target="mailto:saj.verviers@cfwb.be" TargetMode="External"/><Relationship Id="rId36" Type="http://schemas.openxmlformats.org/officeDocument/2006/relationships/hyperlink" Target="http://www.enseignement.be/assistanceecoles" TargetMode="External"/><Relationship Id="rId49" Type="http://schemas.openxmlformats.org/officeDocument/2006/relationships/hyperlink" Target="mailto:gratuite.ensobligatoire@cfwb.be" TargetMode="External"/><Relationship Id="rId57" Type="http://schemas.openxmlformats.org/officeDocument/2006/relationships/hyperlink" Target="mailto:gratuite.ensobligatoir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41A3D4-3B09-41A6-B31A-A6F91B78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124</Pages>
  <Words>26256</Words>
  <Characters>144412</Characters>
  <Application>Microsoft Office Word</Application>
  <DocSecurity>0</DocSecurity>
  <Lines>1203</Lines>
  <Paragraphs>340</Paragraphs>
  <ScaleCrop>false</ScaleCrop>
  <HeadingPairs>
    <vt:vector size="2" baseType="variant">
      <vt:variant>
        <vt:lpstr>Titre</vt:lpstr>
      </vt:variant>
      <vt:variant>
        <vt:i4>1</vt:i4>
      </vt:variant>
    </vt:vector>
  </HeadingPairs>
  <TitlesOfParts>
    <vt:vector size="1" baseType="lpstr">
      <vt:lpstr>Cette partie ne concerne que les établissements d’enseignement secondaire spécialisé</vt:lpstr>
    </vt:vector>
  </TitlesOfParts>
  <Company/>
  <LinksUpToDate>false</LinksUpToDate>
  <CharactersWithSpaces>170328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Cette partie ne concerne que les établissements d’enseignement secondaire spécialisé</dc:title>
  <dc:subject>Objets produits ou services rendus par un établissement scolaire d’enseignement spécialisé</dc:subject>
  <dc:creator>Utilisateur Windows</dc:creator>
  <cp:keywords/>
  <dc:description/>
  <cp:lastModifiedBy>DEGUELDRE Jérôme</cp:lastModifiedBy>
  <cp:revision>27</cp:revision>
  <cp:lastPrinted>2023-06-13T09:33:00Z</cp:lastPrinted>
  <dcterms:created xsi:type="dcterms:W3CDTF">2023-06-13T13:03:00Z</dcterms:created>
  <dcterms:modified xsi:type="dcterms:W3CDTF">2023-07-10T13:58:00Z</dcterms:modified>
  <cp:category>Chapitre</cp:category>
  <cp:contentStatus/>
</cp:coreProperties>
</file>